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1F3B" w14:textId="77777777" w:rsidR="00CD1524" w:rsidRPr="00C1057A" w:rsidRDefault="00CD1524" w:rsidP="008012E2">
      <w:pPr>
        <w:keepNext/>
        <w:keepLines/>
        <w:ind w:right="1132"/>
        <w:rPr>
          <w:rFonts w:ascii="Tahoma" w:hAnsi="Tahoma" w:cs="Tahoma"/>
          <w:b/>
        </w:rPr>
      </w:pPr>
    </w:p>
    <w:p w14:paraId="6A65D3FA" w14:textId="77777777" w:rsidR="00BB5DA1" w:rsidRPr="006974AB" w:rsidRDefault="00F06CF1" w:rsidP="008012E2">
      <w:pPr>
        <w:keepNext/>
        <w:keepLines/>
        <w:ind w:right="1274"/>
        <w:rPr>
          <w:rFonts w:ascii="Tahoma" w:hAnsi="Tahoma" w:cs="Tahoma"/>
          <w:b/>
        </w:rPr>
      </w:pPr>
      <w:r w:rsidRPr="006974AB">
        <w:rPr>
          <w:rFonts w:ascii="Tahoma" w:hAnsi="Tahoma" w:cs="Tahoma"/>
          <w:b/>
        </w:rPr>
        <w:t>Naročnik</w:t>
      </w:r>
      <w:r w:rsidR="00BB5DA1" w:rsidRPr="006974AB">
        <w:rPr>
          <w:rFonts w:ascii="Tahoma" w:hAnsi="Tahoma" w:cs="Tahoma"/>
          <w:b/>
        </w:rPr>
        <w:t>:</w:t>
      </w:r>
    </w:p>
    <w:p w14:paraId="5F820AD7" w14:textId="77777777" w:rsidR="00BB5DA1" w:rsidRPr="006974AB" w:rsidRDefault="00BB5DA1" w:rsidP="008012E2">
      <w:pPr>
        <w:keepNext/>
        <w:keepLines/>
        <w:rPr>
          <w:rFonts w:ascii="Tahoma" w:hAnsi="Tahoma" w:cs="Tahoma"/>
          <w:b/>
          <w:bCs/>
          <w:sz w:val="12"/>
        </w:rPr>
      </w:pPr>
    </w:p>
    <w:p w14:paraId="1AE6BEF6" w14:textId="182261E2" w:rsidR="00BB5DA1" w:rsidRPr="006974AB" w:rsidRDefault="00C65BDE" w:rsidP="008012E2">
      <w:pPr>
        <w:keepNext/>
        <w:keepLines/>
        <w:rPr>
          <w:rFonts w:ascii="Tahoma" w:hAnsi="Tahoma" w:cs="Tahoma"/>
          <w:b/>
          <w:bCs/>
        </w:rPr>
      </w:pPr>
      <w:r>
        <w:rPr>
          <w:rFonts w:ascii="Tahoma" w:hAnsi="Tahoma" w:cs="Tahoma"/>
          <w:b/>
          <w:bCs/>
        </w:rPr>
        <w:t>Javno podjetje Ljubljanska parkirišča in tržnice</w:t>
      </w:r>
      <w:r w:rsidR="00BB5DA1" w:rsidRPr="006974AB">
        <w:rPr>
          <w:rFonts w:ascii="Tahoma" w:hAnsi="Tahoma" w:cs="Tahoma"/>
          <w:b/>
          <w:bCs/>
        </w:rPr>
        <w:t xml:space="preserve"> d.o.o.</w:t>
      </w:r>
    </w:p>
    <w:p w14:paraId="2138A994" w14:textId="7C4CD60F" w:rsidR="00BB5DA1" w:rsidRPr="006974AB" w:rsidRDefault="00C65BDE" w:rsidP="008012E2">
      <w:pPr>
        <w:keepNext/>
        <w:keepLines/>
        <w:rPr>
          <w:rFonts w:ascii="Tahoma" w:hAnsi="Tahoma" w:cs="Tahoma"/>
          <w:bCs/>
        </w:rPr>
      </w:pPr>
      <w:r>
        <w:rPr>
          <w:rFonts w:ascii="Tahoma" w:hAnsi="Tahoma" w:cs="Tahoma"/>
          <w:bCs/>
        </w:rPr>
        <w:t>Kopitarjeva ulica 2</w:t>
      </w:r>
    </w:p>
    <w:p w14:paraId="15CE4DD0" w14:textId="77777777" w:rsidR="00BB5DA1" w:rsidRPr="006974AB" w:rsidRDefault="00BB5DA1" w:rsidP="008012E2">
      <w:pPr>
        <w:keepNext/>
        <w:keepLines/>
        <w:rPr>
          <w:rFonts w:ascii="Tahoma" w:hAnsi="Tahoma" w:cs="Tahoma"/>
          <w:sz w:val="18"/>
        </w:rPr>
      </w:pPr>
      <w:r w:rsidRPr="006974AB">
        <w:rPr>
          <w:rFonts w:ascii="Tahoma" w:hAnsi="Tahoma" w:cs="Tahoma"/>
          <w:bCs/>
        </w:rPr>
        <w:t>1000 Ljubljana</w:t>
      </w:r>
    </w:p>
    <w:p w14:paraId="268BDD23" w14:textId="77777777" w:rsidR="00BB5DA1" w:rsidRPr="006974AB" w:rsidRDefault="00BB5DA1" w:rsidP="008012E2">
      <w:pPr>
        <w:keepNext/>
        <w:keepLines/>
        <w:rPr>
          <w:rFonts w:ascii="Tahoma" w:hAnsi="Tahoma" w:cs="Tahoma"/>
          <w:b/>
          <w:color w:val="000000" w:themeColor="text1"/>
          <w:sz w:val="12"/>
        </w:rPr>
      </w:pPr>
    </w:p>
    <w:p w14:paraId="2FED2E0D" w14:textId="77777777" w:rsidR="0053779B" w:rsidRDefault="0053779B" w:rsidP="008012E2">
      <w:pPr>
        <w:keepNext/>
        <w:keepLines/>
        <w:rPr>
          <w:rFonts w:ascii="Tahoma" w:hAnsi="Tahoma" w:cs="Tahoma"/>
          <w:b/>
          <w:color w:val="000000" w:themeColor="text1"/>
        </w:rPr>
      </w:pPr>
    </w:p>
    <w:p w14:paraId="5EAF4082" w14:textId="6AFE2248" w:rsidR="00BB5DA1" w:rsidRPr="006974AB" w:rsidRDefault="00BB5DA1" w:rsidP="008012E2">
      <w:pPr>
        <w:keepNext/>
        <w:keepLines/>
        <w:rPr>
          <w:rFonts w:ascii="Tahoma" w:hAnsi="Tahoma" w:cs="Tahoma"/>
          <w:b/>
          <w:color w:val="000000" w:themeColor="text1"/>
        </w:rPr>
      </w:pPr>
      <w:r w:rsidRPr="006974AB">
        <w:rPr>
          <w:rFonts w:ascii="Tahoma" w:hAnsi="Tahoma" w:cs="Tahoma"/>
          <w:b/>
          <w:color w:val="000000" w:themeColor="text1"/>
        </w:rPr>
        <w:t>Po pooblastilu</w:t>
      </w:r>
      <w:r w:rsidR="00EC1A1A">
        <w:rPr>
          <w:rFonts w:ascii="Tahoma" w:hAnsi="Tahoma" w:cs="Tahoma"/>
          <w:b/>
          <w:color w:val="000000" w:themeColor="text1"/>
        </w:rPr>
        <w:t xml:space="preserve"> naročnika</w:t>
      </w:r>
      <w:r w:rsidRPr="006974AB">
        <w:rPr>
          <w:rFonts w:ascii="Tahoma" w:hAnsi="Tahoma" w:cs="Tahoma"/>
          <w:b/>
          <w:color w:val="000000" w:themeColor="text1"/>
        </w:rPr>
        <w:t xml:space="preserve"> javno naročilo vodi:</w:t>
      </w:r>
    </w:p>
    <w:p w14:paraId="044AAF4B" w14:textId="77777777" w:rsidR="00BB5DA1" w:rsidRPr="006974AB" w:rsidRDefault="00BB5DA1" w:rsidP="008012E2">
      <w:pPr>
        <w:keepNext/>
        <w:keepLines/>
        <w:rPr>
          <w:rFonts w:ascii="Tahoma" w:hAnsi="Tahoma" w:cs="Tahoma"/>
          <w:color w:val="000000" w:themeColor="text1"/>
          <w:sz w:val="12"/>
        </w:rPr>
      </w:pPr>
    </w:p>
    <w:p w14:paraId="40339195" w14:textId="77777777" w:rsidR="00BB5DA1" w:rsidRPr="006974AB" w:rsidRDefault="00BB5DA1" w:rsidP="008012E2">
      <w:pPr>
        <w:keepNext/>
        <w:keepLines/>
        <w:rPr>
          <w:rFonts w:ascii="Tahoma" w:hAnsi="Tahoma" w:cs="Tahoma"/>
          <w:b/>
          <w:bCs/>
          <w:color w:val="000000" w:themeColor="text1"/>
        </w:rPr>
      </w:pPr>
      <w:r w:rsidRPr="006974AB">
        <w:rPr>
          <w:rFonts w:ascii="Tahoma" w:hAnsi="Tahoma" w:cs="Tahoma"/>
          <w:b/>
          <w:bCs/>
          <w:color w:val="000000" w:themeColor="text1"/>
        </w:rPr>
        <w:t xml:space="preserve">JAVNI HOLDING Ljubljana, d.o.o. </w:t>
      </w:r>
    </w:p>
    <w:p w14:paraId="1564E9F5" w14:textId="77777777" w:rsidR="00BB5DA1" w:rsidRPr="006974AB" w:rsidRDefault="00BB5DA1" w:rsidP="008012E2">
      <w:pPr>
        <w:keepNext/>
        <w:keepLines/>
        <w:rPr>
          <w:rFonts w:ascii="Tahoma" w:hAnsi="Tahoma" w:cs="Tahoma"/>
          <w:color w:val="000000" w:themeColor="text1"/>
        </w:rPr>
      </w:pPr>
      <w:r w:rsidRPr="006974AB">
        <w:rPr>
          <w:rFonts w:ascii="Tahoma" w:hAnsi="Tahoma" w:cs="Tahoma"/>
          <w:color w:val="000000" w:themeColor="text1"/>
        </w:rPr>
        <w:t>Verovškova ulica 70</w:t>
      </w:r>
    </w:p>
    <w:p w14:paraId="5B7013E6" w14:textId="77777777" w:rsidR="00BB5DA1" w:rsidRPr="006974AB" w:rsidRDefault="00BB5DA1" w:rsidP="008012E2">
      <w:pPr>
        <w:keepNext/>
        <w:keepLines/>
        <w:rPr>
          <w:rFonts w:ascii="Tahoma" w:hAnsi="Tahoma" w:cs="Tahoma"/>
          <w:color w:val="000000" w:themeColor="text1"/>
        </w:rPr>
      </w:pPr>
      <w:r w:rsidRPr="006974AB">
        <w:rPr>
          <w:rFonts w:ascii="Tahoma" w:hAnsi="Tahoma" w:cs="Tahoma"/>
          <w:color w:val="000000" w:themeColor="text1"/>
        </w:rPr>
        <w:t>1000 Ljubljana</w:t>
      </w:r>
    </w:p>
    <w:p w14:paraId="75B84BB9" w14:textId="77777777" w:rsidR="00BB5DA1" w:rsidRPr="006974AB" w:rsidRDefault="00BB5DA1" w:rsidP="008012E2">
      <w:pPr>
        <w:keepNext/>
        <w:keepLines/>
        <w:rPr>
          <w:rFonts w:ascii="Tahoma" w:hAnsi="Tahoma" w:cs="Tahoma"/>
          <w:sz w:val="16"/>
        </w:rPr>
      </w:pPr>
    </w:p>
    <w:p w14:paraId="3A3DEAFF" w14:textId="77777777" w:rsidR="00BB5DA1" w:rsidRPr="006974AB" w:rsidRDefault="00BB5DA1" w:rsidP="008012E2">
      <w:pPr>
        <w:keepNext/>
        <w:keepLines/>
        <w:rPr>
          <w:rFonts w:ascii="Tahoma" w:hAnsi="Tahoma" w:cs="Tahoma"/>
          <w:sz w:val="16"/>
        </w:rPr>
      </w:pPr>
    </w:p>
    <w:p w14:paraId="746D1CF6" w14:textId="633ECD71" w:rsidR="00BB5DA1" w:rsidRPr="006974AB" w:rsidRDefault="00BB5DA1" w:rsidP="008012E2">
      <w:pPr>
        <w:keepNext/>
        <w:keepLines/>
        <w:rPr>
          <w:rFonts w:ascii="Tahoma" w:hAnsi="Tahoma" w:cs="Tahoma"/>
        </w:rPr>
      </w:pPr>
      <w:r w:rsidRPr="006974AB">
        <w:rPr>
          <w:rFonts w:ascii="Tahoma" w:hAnsi="Tahoma" w:cs="Tahoma"/>
        </w:rPr>
        <w:t xml:space="preserve">Številka:  </w:t>
      </w:r>
      <w:r w:rsidR="00C65BDE">
        <w:rPr>
          <w:rFonts w:ascii="Tahoma" w:hAnsi="Tahoma" w:cs="Tahoma"/>
          <w:b/>
        </w:rPr>
        <w:t>LPT-1/26</w:t>
      </w:r>
      <w:r w:rsidRPr="006974AB">
        <w:rPr>
          <w:rFonts w:ascii="Tahoma" w:hAnsi="Tahoma" w:cs="Tahoma"/>
          <w:b/>
        </w:rPr>
        <w:t xml:space="preserve"> </w:t>
      </w:r>
    </w:p>
    <w:p w14:paraId="18FD11E4" w14:textId="77777777" w:rsidR="00BB5DA1" w:rsidRPr="006974AB" w:rsidRDefault="00BB5DA1" w:rsidP="008012E2">
      <w:pPr>
        <w:keepNext/>
        <w:keepLines/>
        <w:rPr>
          <w:rFonts w:ascii="Tahoma" w:hAnsi="Tahoma" w:cs="Tahoma"/>
        </w:rPr>
      </w:pPr>
    </w:p>
    <w:p w14:paraId="3FA40982" w14:textId="77777777" w:rsidR="00BB5DA1" w:rsidRPr="006974AB" w:rsidRDefault="00BB5DA1" w:rsidP="008012E2">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6974AB" w14:paraId="73F56E75" w14:textId="77777777" w:rsidTr="00411688">
        <w:trPr>
          <w:trHeight w:val="1172"/>
        </w:trPr>
        <w:tc>
          <w:tcPr>
            <w:tcW w:w="7512" w:type="dxa"/>
            <w:shd w:val="pct12" w:color="auto" w:fill="FFFFFF"/>
          </w:tcPr>
          <w:p w14:paraId="130D841D" w14:textId="77777777" w:rsidR="00BB5DA1" w:rsidRPr="006974AB" w:rsidRDefault="00BB5DA1" w:rsidP="008012E2">
            <w:pPr>
              <w:keepNext/>
              <w:keepLines/>
              <w:jc w:val="center"/>
              <w:outlineLvl w:val="3"/>
              <w:rPr>
                <w:rFonts w:ascii="Tahoma" w:hAnsi="Tahoma" w:cs="Tahoma"/>
                <w:b/>
                <w:sz w:val="16"/>
                <w:szCs w:val="16"/>
              </w:rPr>
            </w:pPr>
          </w:p>
          <w:p w14:paraId="089215BE" w14:textId="77777777" w:rsidR="00BB5DA1" w:rsidRPr="006974AB" w:rsidRDefault="00BB5DA1" w:rsidP="008012E2">
            <w:pPr>
              <w:keepNext/>
              <w:keepLines/>
              <w:jc w:val="center"/>
              <w:outlineLvl w:val="3"/>
              <w:rPr>
                <w:rFonts w:ascii="Tahoma" w:hAnsi="Tahoma" w:cs="Tahoma"/>
                <w:b/>
                <w:sz w:val="36"/>
                <w:szCs w:val="34"/>
              </w:rPr>
            </w:pPr>
            <w:r w:rsidRPr="006974AB">
              <w:rPr>
                <w:rFonts w:ascii="Tahoma" w:hAnsi="Tahoma" w:cs="Tahoma"/>
                <w:b/>
                <w:sz w:val="32"/>
                <w:szCs w:val="34"/>
              </w:rPr>
              <w:t>DOKUMENTACIJO V ZVEZI Z ODDAJO JAVNEGA NAROČILA</w:t>
            </w:r>
          </w:p>
          <w:p w14:paraId="6758DF41" w14:textId="77777777" w:rsidR="00BB5DA1" w:rsidRPr="006974AB" w:rsidRDefault="00BB5DA1" w:rsidP="008012E2">
            <w:pPr>
              <w:keepNext/>
              <w:keepLines/>
              <w:jc w:val="center"/>
              <w:outlineLvl w:val="3"/>
              <w:rPr>
                <w:rFonts w:ascii="Tahoma" w:hAnsi="Tahoma" w:cs="Tahoma"/>
                <w:b/>
                <w:sz w:val="24"/>
                <w:szCs w:val="26"/>
              </w:rPr>
            </w:pPr>
            <w:r w:rsidRPr="006974AB">
              <w:rPr>
                <w:rFonts w:ascii="Tahoma" w:hAnsi="Tahoma" w:cs="Tahoma"/>
                <w:b/>
                <w:sz w:val="24"/>
                <w:szCs w:val="26"/>
              </w:rPr>
              <w:t>(</w:t>
            </w:r>
            <w:r w:rsidRPr="006974AB">
              <w:rPr>
                <w:rFonts w:ascii="Tahoma" w:hAnsi="Tahoma" w:cs="Tahoma"/>
                <w:b/>
                <w:sz w:val="28"/>
                <w:szCs w:val="26"/>
              </w:rPr>
              <w:t>RAZPISNA  DOKUMENTACIJA</w:t>
            </w:r>
            <w:r w:rsidRPr="006974AB">
              <w:rPr>
                <w:rFonts w:ascii="Tahoma" w:hAnsi="Tahoma" w:cs="Tahoma"/>
                <w:b/>
                <w:sz w:val="24"/>
                <w:szCs w:val="26"/>
              </w:rPr>
              <w:t>)</w:t>
            </w:r>
          </w:p>
          <w:p w14:paraId="5779BA85" w14:textId="77777777" w:rsidR="00BB5DA1" w:rsidRPr="006974AB" w:rsidRDefault="00BB5DA1" w:rsidP="008012E2">
            <w:pPr>
              <w:keepNext/>
              <w:keepLines/>
              <w:rPr>
                <w:rFonts w:ascii="Tahoma" w:hAnsi="Tahoma" w:cs="Tahoma"/>
                <w:sz w:val="16"/>
              </w:rPr>
            </w:pPr>
          </w:p>
        </w:tc>
      </w:tr>
    </w:tbl>
    <w:p w14:paraId="299B7F28" w14:textId="77777777" w:rsidR="00BB5DA1" w:rsidRPr="006974AB" w:rsidRDefault="00BB5DA1" w:rsidP="008012E2">
      <w:pPr>
        <w:keepNext/>
        <w:keepLines/>
        <w:rPr>
          <w:rFonts w:ascii="Tahoma" w:hAnsi="Tahoma" w:cs="Tahoma"/>
        </w:rPr>
      </w:pPr>
    </w:p>
    <w:p w14:paraId="4D69F6B9" w14:textId="77777777" w:rsidR="00BB5DA1" w:rsidRPr="006974AB" w:rsidRDefault="00BB5DA1" w:rsidP="008012E2">
      <w:pPr>
        <w:keepNext/>
        <w:keepLines/>
        <w:jc w:val="center"/>
        <w:rPr>
          <w:rFonts w:ascii="Tahoma" w:hAnsi="Tahoma" w:cs="Tahoma"/>
          <w:sz w:val="24"/>
          <w:szCs w:val="24"/>
        </w:rPr>
      </w:pPr>
      <w:r w:rsidRPr="006974AB">
        <w:rPr>
          <w:rFonts w:ascii="Tahoma" w:hAnsi="Tahoma" w:cs="Tahoma"/>
          <w:sz w:val="24"/>
          <w:szCs w:val="24"/>
        </w:rPr>
        <w:t>ZA ODDAJO JAVNEGA NAROČILA</w:t>
      </w:r>
    </w:p>
    <w:p w14:paraId="752B0533" w14:textId="77777777" w:rsidR="00BB5DA1" w:rsidRPr="006974AB" w:rsidRDefault="00BB5DA1" w:rsidP="008012E2">
      <w:pPr>
        <w:keepNext/>
        <w:keepLines/>
        <w:ind w:right="424"/>
        <w:jc w:val="center"/>
        <w:rPr>
          <w:rFonts w:ascii="Tahoma" w:hAnsi="Tahoma" w:cs="Tahoma"/>
        </w:rPr>
      </w:pPr>
      <w:r w:rsidRPr="006974AB">
        <w:rPr>
          <w:rFonts w:ascii="Tahoma" w:hAnsi="Tahoma" w:cs="Tahoma"/>
          <w:sz w:val="24"/>
        </w:rPr>
        <w:t xml:space="preserve">      PO ODPRTEM POSTOPKU</w:t>
      </w:r>
    </w:p>
    <w:p w14:paraId="0E73683F" w14:textId="77777777" w:rsidR="007C70A1" w:rsidRPr="006974AB" w:rsidRDefault="007C70A1" w:rsidP="008012E2">
      <w:pPr>
        <w:keepNext/>
        <w:keepLines/>
        <w:rPr>
          <w:rFonts w:ascii="Tahoma" w:hAnsi="Tahoma" w:cs="Tahoma"/>
        </w:rPr>
      </w:pPr>
    </w:p>
    <w:p w14:paraId="7C72EFF5" w14:textId="77777777" w:rsidR="007C70A1" w:rsidRPr="006974AB" w:rsidRDefault="007C70A1" w:rsidP="008012E2">
      <w:pPr>
        <w:keepNext/>
        <w:keepLines/>
        <w:rPr>
          <w:rFonts w:ascii="Tahoma" w:hAnsi="Tahoma" w:cs="Tahoma"/>
        </w:rPr>
      </w:pPr>
    </w:p>
    <w:p w14:paraId="606C773F" w14:textId="77777777" w:rsidR="00A9387B" w:rsidRPr="006974AB" w:rsidRDefault="00A9387B" w:rsidP="008012E2">
      <w:pPr>
        <w:keepNext/>
        <w:keepLines/>
        <w:tabs>
          <w:tab w:val="left" w:pos="9356"/>
        </w:tabs>
        <w:rPr>
          <w:rFonts w:ascii="Tahoma" w:hAnsi="Tahoma" w:cs="Tahoma"/>
        </w:rPr>
      </w:pPr>
    </w:p>
    <w:p w14:paraId="3C27A5CC" w14:textId="6555E0DD" w:rsidR="007C70A1" w:rsidRPr="006974AB" w:rsidRDefault="00C65BDE" w:rsidP="008012E2">
      <w:pPr>
        <w:keepNext/>
        <w:keepLines/>
        <w:jc w:val="center"/>
        <w:rPr>
          <w:rFonts w:ascii="Tahoma" w:hAnsi="Tahoma" w:cs="Tahoma"/>
        </w:rPr>
      </w:pPr>
      <w:r>
        <w:rPr>
          <w:rFonts w:ascii="Tahoma" w:hAnsi="Tahoma" w:cs="Tahoma"/>
          <w:b/>
          <w:color w:val="000000"/>
          <w:sz w:val="28"/>
          <w:szCs w:val="28"/>
        </w:rPr>
        <w:t>Nakup strešnikov za 1. Plečnikovo arkado</w:t>
      </w:r>
    </w:p>
    <w:p w14:paraId="58104AE4" w14:textId="77777777" w:rsidR="007C70A1" w:rsidRPr="006974AB" w:rsidRDefault="007C70A1" w:rsidP="008012E2">
      <w:pPr>
        <w:keepNext/>
        <w:keepLines/>
        <w:jc w:val="center"/>
        <w:rPr>
          <w:rFonts w:ascii="Tahoma" w:hAnsi="Tahoma" w:cs="Tahoma"/>
          <w:b/>
        </w:rPr>
      </w:pPr>
    </w:p>
    <w:p w14:paraId="0415E71F" w14:textId="77777777" w:rsidR="007C70A1" w:rsidRPr="006974AB" w:rsidRDefault="007C70A1" w:rsidP="008012E2">
      <w:pPr>
        <w:keepNext/>
        <w:keepLines/>
        <w:jc w:val="center"/>
        <w:rPr>
          <w:rFonts w:ascii="Tahoma" w:hAnsi="Tahoma" w:cs="Tahoma"/>
        </w:rPr>
      </w:pPr>
    </w:p>
    <w:p w14:paraId="57503F04" w14:textId="77777777" w:rsidR="007C70A1" w:rsidRPr="006974AB" w:rsidRDefault="007C70A1" w:rsidP="008012E2">
      <w:pPr>
        <w:keepNext/>
        <w:keepLines/>
        <w:rPr>
          <w:rFonts w:ascii="Tahoma" w:hAnsi="Tahoma" w:cs="Tahoma"/>
        </w:rPr>
      </w:pPr>
    </w:p>
    <w:p w14:paraId="3C8E637B" w14:textId="12F880F5" w:rsidR="007C70A1" w:rsidRPr="006974AB" w:rsidRDefault="007C70A1" w:rsidP="008012E2">
      <w:pPr>
        <w:pStyle w:val="Naslov3"/>
        <w:keepLines/>
        <w:rPr>
          <w:rFonts w:ascii="Tahoma" w:hAnsi="Tahoma" w:cs="Tahoma"/>
          <w:b w:val="0"/>
          <w:sz w:val="20"/>
        </w:rPr>
      </w:pPr>
      <w:r w:rsidRPr="006974AB">
        <w:rPr>
          <w:rFonts w:ascii="Tahoma" w:hAnsi="Tahoma" w:cs="Tahoma"/>
          <w:b w:val="0"/>
          <w:sz w:val="20"/>
        </w:rPr>
        <w:t xml:space="preserve">Ljubljana, </w:t>
      </w:r>
      <w:r w:rsidR="001E5C69" w:rsidRPr="001E5C69">
        <w:rPr>
          <w:rFonts w:ascii="Tahoma" w:hAnsi="Tahoma" w:cs="Tahoma"/>
          <w:b w:val="0"/>
          <w:sz w:val="20"/>
        </w:rPr>
        <w:t>16</w:t>
      </w:r>
      <w:r w:rsidR="00C65BDE" w:rsidRPr="001E5C69">
        <w:rPr>
          <w:rFonts w:ascii="Tahoma" w:hAnsi="Tahoma" w:cs="Tahoma"/>
          <w:b w:val="0"/>
          <w:sz w:val="20"/>
        </w:rPr>
        <w:t xml:space="preserve">. </w:t>
      </w:r>
      <w:r w:rsidR="001E5C69" w:rsidRPr="001E5C69">
        <w:rPr>
          <w:rFonts w:ascii="Tahoma" w:hAnsi="Tahoma" w:cs="Tahoma"/>
          <w:b w:val="0"/>
          <w:sz w:val="20"/>
        </w:rPr>
        <w:t xml:space="preserve">februar </w:t>
      </w:r>
      <w:r w:rsidR="00C65BDE" w:rsidRPr="001E5C69">
        <w:rPr>
          <w:rFonts w:ascii="Tahoma" w:hAnsi="Tahoma" w:cs="Tahoma"/>
          <w:b w:val="0"/>
          <w:sz w:val="20"/>
        </w:rPr>
        <w:t>2026</w:t>
      </w:r>
    </w:p>
    <w:p w14:paraId="3D8B3628" w14:textId="77777777" w:rsidR="007C70A1" w:rsidRPr="006974AB" w:rsidRDefault="007C70A1" w:rsidP="004D4F8A">
      <w:pPr>
        <w:keepLines/>
        <w:widowControl w:val="0"/>
        <w:jc w:val="center"/>
        <w:rPr>
          <w:rFonts w:ascii="Tahoma" w:hAnsi="Tahoma" w:cs="Tahoma"/>
          <w:noProof/>
        </w:rPr>
      </w:pPr>
    </w:p>
    <w:p w14:paraId="20A97985" w14:textId="77777777" w:rsidR="007C70A1" w:rsidRPr="006974AB" w:rsidRDefault="007C70A1" w:rsidP="004D4F8A">
      <w:pPr>
        <w:keepLines/>
        <w:widowControl w:val="0"/>
        <w:jc w:val="center"/>
        <w:rPr>
          <w:rFonts w:ascii="Tahoma" w:hAnsi="Tahoma" w:cs="Tahoma"/>
          <w:noProof/>
        </w:rPr>
      </w:pPr>
    </w:p>
    <w:p w14:paraId="20A7A6C1" w14:textId="77777777" w:rsidR="00413199" w:rsidRPr="006974AB" w:rsidRDefault="00413199" w:rsidP="008012E2">
      <w:pPr>
        <w:keepNext/>
        <w:keepLines/>
        <w:jc w:val="center"/>
        <w:rPr>
          <w:rFonts w:ascii="Tahoma" w:hAnsi="Tahoma" w:cs="Tahoma"/>
          <w:noProof/>
        </w:rPr>
        <w:sectPr w:rsidR="00413199" w:rsidRPr="006974AB"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5AB4FFDF" w14:textId="77777777" w:rsidR="001432CF" w:rsidRPr="006974AB" w:rsidRDefault="001432CF" w:rsidP="008012E2">
      <w:pPr>
        <w:pStyle w:val="Naslov1"/>
        <w:keepLines/>
        <w:jc w:val="center"/>
        <w:rPr>
          <w:rFonts w:ascii="Tahoma" w:hAnsi="Tahoma" w:cs="Tahoma"/>
          <w:sz w:val="28"/>
          <w:szCs w:val="28"/>
        </w:rPr>
      </w:pPr>
      <w:bookmarkStart w:id="0" w:name="_Toc178483388"/>
    </w:p>
    <w:p w14:paraId="6CC8EBF8" w14:textId="77777777" w:rsidR="000D024C" w:rsidRPr="006974AB" w:rsidRDefault="000D024C" w:rsidP="008012E2">
      <w:pPr>
        <w:keepNext/>
        <w:keepLines/>
      </w:pPr>
    </w:p>
    <w:p w14:paraId="731180C0" w14:textId="77777777" w:rsidR="000D024C" w:rsidRPr="006974AB" w:rsidRDefault="000D024C" w:rsidP="008012E2">
      <w:pPr>
        <w:keepNext/>
        <w:keepLines/>
        <w:rPr>
          <w:rFonts w:ascii="Tahoma" w:hAnsi="Tahoma" w:cs="Tahoma"/>
          <w:b/>
          <w:sz w:val="28"/>
          <w:szCs w:val="28"/>
        </w:rPr>
      </w:pPr>
      <w:r w:rsidRPr="006974AB">
        <w:rPr>
          <w:rFonts w:ascii="Tahoma" w:hAnsi="Tahoma" w:cs="Tahoma"/>
          <w:sz w:val="28"/>
          <w:szCs w:val="28"/>
        </w:rPr>
        <w:br w:type="page"/>
      </w:r>
    </w:p>
    <w:p w14:paraId="0185491A" w14:textId="77777777" w:rsidR="000D024C" w:rsidRPr="006974AB" w:rsidRDefault="000D024C" w:rsidP="008012E2">
      <w:pPr>
        <w:pStyle w:val="Naslov1"/>
        <w:keepLines/>
        <w:jc w:val="center"/>
        <w:rPr>
          <w:rFonts w:ascii="Tahoma" w:hAnsi="Tahoma" w:cs="Tahoma"/>
          <w:sz w:val="28"/>
          <w:szCs w:val="28"/>
        </w:rPr>
      </w:pPr>
    </w:p>
    <w:p w14:paraId="3131E8C3" w14:textId="77777777" w:rsidR="00832A7F" w:rsidRPr="006974AB" w:rsidRDefault="00832A7F" w:rsidP="008012E2">
      <w:pPr>
        <w:pStyle w:val="Naslov1"/>
        <w:keepLines/>
        <w:jc w:val="center"/>
        <w:rPr>
          <w:rFonts w:ascii="Tahoma" w:hAnsi="Tahoma" w:cs="Tahoma"/>
          <w:sz w:val="28"/>
          <w:szCs w:val="28"/>
        </w:rPr>
      </w:pPr>
      <w:r w:rsidRPr="006974AB">
        <w:rPr>
          <w:rFonts w:ascii="Tahoma" w:hAnsi="Tahoma" w:cs="Tahoma"/>
          <w:sz w:val="28"/>
          <w:szCs w:val="28"/>
        </w:rPr>
        <w:t>POVABILO K ODDAJI PONUDBE</w:t>
      </w:r>
    </w:p>
    <w:p w14:paraId="62BB4C5E" w14:textId="77777777" w:rsidR="00832A7F" w:rsidRPr="006974AB" w:rsidRDefault="00832A7F" w:rsidP="008012E2">
      <w:pPr>
        <w:keepNext/>
        <w:keepLines/>
        <w:rPr>
          <w:rFonts w:ascii="Tahoma" w:hAnsi="Tahoma" w:cs="Tahoma"/>
        </w:rPr>
      </w:pPr>
    </w:p>
    <w:p w14:paraId="466D8F95" w14:textId="77777777" w:rsidR="00832A7F" w:rsidRPr="006974AB" w:rsidRDefault="00832A7F" w:rsidP="008012E2">
      <w:pPr>
        <w:keepNext/>
        <w:keepLines/>
        <w:rPr>
          <w:rFonts w:ascii="Tahoma" w:hAnsi="Tahoma" w:cs="Tahoma"/>
        </w:rPr>
      </w:pPr>
    </w:p>
    <w:p w14:paraId="742A345F" w14:textId="77777777" w:rsidR="00832A7F" w:rsidRPr="006974AB" w:rsidRDefault="00832A7F" w:rsidP="008012E2">
      <w:pPr>
        <w:keepNext/>
        <w:keepLines/>
        <w:rPr>
          <w:rFonts w:ascii="Tahoma" w:hAnsi="Tahoma" w:cs="Tahoma"/>
        </w:rPr>
      </w:pPr>
    </w:p>
    <w:p w14:paraId="3B759E6B" w14:textId="58DE2C9F" w:rsidR="00C65BDE" w:rsidRPr="00C65BDE" w:rsidRDefault="009243B6" w:rsidP="008012E2">
      <w:pPr>
        <w:keepNext/>
        <w:keepLines/>
        <w:jc w:val="both"/>
        <w:rPr>
          <w:rFonts w:ascii="Tahoma" w:hAnsi="Tahoma" w:cs="Tahoma"/>
        </w:rPr>
      </w:pPr>
      <w:r w:rsidRPr="006974AB">
        <w:rPr>
          <w:rFonts w:ascii="Tahoma" w:hAnsi="Tahoma" w:cs="Tahoma"/>
        </w:rPr>
        <w:t xml:space="preserve">JAVNI HOLDING Ljubljana, d.o.o., Verovškova ulica 70, 1000 Ljubljana, na podlagi pooblastila </w:t>
      </w:r>
      <w:r w:rsidR="004456B5" w:rsidRPr="006974AB">
        <w:rPr>
          <w:rFonts w:ascii="Tahoma" w:hAnsi="Tahoma" w:cs="Tahoma"/>
        </w:rPr>
        <w:t xml:space="preserve">naročnika </w:t>
      </w:r>
      <w:r w:rsidR="00C65BDE" w:rsidRPr="00C65BDE">
        <w:rPr>
          <w:rFonts w:ascii="Tahoma" w:hAnsi="Tahoma" w:cs="Tahoma"/>
        </w:rPr>
        <w:t>Javno podjetje Ljubljanska parkirišča in tržnice d.o.o., Kopitarjeva ulica 2, 1000 Ljubljana,</w:t>
      </w:r>
    </w:p>
    <w:p w14:paraId="12281A46" w14:textId="2A4B4078" w:rsidR="009243B6" w:rsidRPr="006974AB" w:rsidRDefault="009243B6" w:rsidP="008012E2">
      <w:pPr>
        <w:keepNext/>
        <w:keepLines/>
        <w:jc w:val="both"/>
        <w:rPr>
          <w:rFonts w:ascii="Tahoma" w:hAnsi="Tahoma" w:cs="Tahoma"/>
        </w:rPr>
      </w:pPr>
    </w:p>
    <w:p w14:paraId="2784A95A" w14:textId="77777777" w:rsidR="009243B6" w:rsidRPr="006974AB" w:rsidRDefault="009243B6" w:rsidP="008012E2">
      <w:pPr>
        <w:keepNext/>
        <w:keepLines/>
        <w:jc w:val="both"/>
        <w:rPr>
          <w:rFonts w:ascii="Tahoma" w:eastAsia="Calibri" w:hAnsi="Tahoma" w:cs="Tahoma"/>
        </w:rPr>
      </w:pPr>
    </w:p>
    <w:p w14:paraId="67FD4FA0" w14:textId="77777777" w:rsidR="009243B6" w:rsidRPr="006974AB" w:rsidRDefault="009243B6" w:rsidP="008012E2">
      <w:pPr>
        <w:keepNext/>
        <w:keepLines/>
        <w:jc w:val="both"/>
        <w:rPr>
          <w:rFonts w:ascii="Tahoma" w:eastAsia="Calibri" w:hAnsi="Tahoma" w:cs="Tahoma"/>
        </w:rPr>
      </w:pPr>
    </w:p>
    <w:p w14:paraId="7BE49B91" w14:textId="77777777" w:rsidR="009243B6" w:rsidRPr="006974AB" w:rsidRDefault="009243B6" w:rsidP="008012E2">
      <w:pPr>
        <w:keepNext/>
        <w:keepLines/>
        <w:jc w:val="both"/>
        <w:rPr>
          <w:rFonts w:ascii="Tahoma" w:eastAsia="Calibri" w:hAnsi="Tahoma" w:cs="Tahoma"/>
          <w:b/>
        </w:rPr>
      </w:pPr>
      <w:r w:rsidRPr="006974AB">
        <w:rPr>
          <w:rFonts w:ascii="Tahoma" w:eastAsia="Calibri" w:hAnsi="Tahoma" w:cs="Tahoma"/>
          <w:b/>
        </w:rPr>
        <w:t xml:space="preserve"> vabi </w:t>
      </w:r>
    </w:p>
    <w:p w14:paraId="0C30FFD7" w14:textId="77777777" w:rsidR="009243B6" w:rsidRPr="006974AB" w:rsidRDefault="009243B6" w:rsidP="008012E2">
      <w:pPr>
        <w:keepNext/>
        <w:keepLines/>
        <w:jc w:val="both"/>
        <w:rPr>
          <w:rFonts w:ascii="Tahoma" w:eastAsia="Calibri" w:hAnsi="Tahoma" w:cs="Tahoma"/>
        </w:rPr>
      </w:pPr>
    </w:p>
    <w:p w14:paraId="27A6DE0F" w14:textId="77777777" w:rsidR="009243B6" w:rsidRPr="006974AB" w:rsidRDefault="009243B6" w:rsidP="008012E2">
      <w:pPr>
        <w:keepNext/>
        <w:keepLines/>
        <w:jc w:val="both"/>
        <w:rPr>
          <w:rFonts w:ascii="Tahoma" w:eastAsia="Calibri" w:hAnsi="Tahoma" w:cs="Tahoma"/>
        </w:rPr>
      </w:pPr>
    </w:p>
    <w:p w14:paraId="47A1A3B7" w14:textId="2D76C892" w:rsidR="00832A7F" w:rsidRPr="006974AB" w:rsidRDefault="009243B6" w:rsidP="008012E2">
      <w:pPr>
        <w:keepNext/>
        <w:keepLines/>
        <w:jc w:val="both"/>
        <w:rPr>
          <w:rFonts w:ascii="Tahoma" w:hAnsi="Tahoma" w:cs="Tahoma"/>
        </w:rPr>
      </w:pPr>
      <w:r w:rsidRPr="006974AB">
        <w:rPr>
          <w:rFonts w:ascii="Tahoma" w:eastAsia="Calibri" w:hAnsi="Tahoma" w:cs="Tahoma"/>
        </w:rPr>
        <w:t>vse zainteresirane ponudnike, da predložijo svojo ponudbo po zahtevah dokumentacije</w:t>
      </w:r>
      <w:r w:rsidR="00C65BDE">
        <w:rPr>
          <w:rFonts w:ascii="Tahoma" w:eastAsia="Calibri" w:hAnsi="Tahoma" w:cs="Tahoma"/>
        </w:rPr>
        <w:t xml:space="preserve"> v zvezi</w:t>
      </w:r>
      <w:r w:rsidRPr="006974AB">
        <w:rPr>
          <w:rFonts w:ascii="Tahoma" w:eastAsia="Calibri" w:hAnsi="Tahoma" w:cs="Tahoma"/>
        </w:rPr>
        <w:t xml:space="preserve"> </w:t>
      </w:r>
      <w:r w:rsidR="00C65BDE">
        <w:rPr>
          <w:rFonts w:ascii="Tahoma" w:eastAsia="Calibri" w:hAnsi="Tahoma" w:cs="Tahoma"/>
        </w:rPr>
        <w:t>z</w:t>
      </w:r>
      <w:r w:rsidRPr="006974AB">
        <w:rPr>
          <w:rFonts w:ascii="Tahoma" w:eastAsia="Calibri" w:hAnsi="Tahoma" w:cs="Tahoma"/>
        </w:rPr>
        <w:t xml:space="preserve"> oddajo javnega naročila:</w:t>
      </w:r>
    </w:p>
    <w:p w14:paraId="1F127B26" w14:textId="77777777" w:rsidR="00832A7F" w:rsidRPr="006974AB" w:rsidRDefault="00832A7F" w:rsidP="008012E2">
      <w:pPr>
        <w:keepNext/>
        <w:keepLines/>
        <w:rPr>
          <w:rFonts w:ascii="Tahoma" w:hAnsi="Tahoma" w:cs="Tahoma"/>
        </w:rPr>
      </w:pPr>
    </w:p>
    <w:p w14:paraId="230B2837" w14:textId="77777777" w:rsidR="00832A7F" w:rsidRPr="006974AB" w:rsidRDefault="00832A7F" w:rsidP="008012E2">
      <w:pPr>
        <w:keepNext/>
        <w:keepLines/>
        <w:rPr>
          <w:rFonts w:ascii="Tahoma" w:hAnsi="Tahoma" w:cs="Tahoma"/>
        </w:rPr>
      </w:pPr>
    </w:p>
    <w:p w14:paraId="7E127D6D" w14:textId="042E00D4" w:rsidR="00CE74FF" w:rsidRPr="006974AB" w:rsidRDefault="00C65BDE" w:rsidP="008012E2">
      <w:pPr>
        <w:keepNext/>
        <w:keepLines/>
        <w:jc w:val="center"/>
        <w:rPr>
          <w:rFonts w:ascii="Tahoma" w:hAnsi="Tahoma" w:cs="Tahoma"/>
        </w:rPr>
      </w:pPr>
      <w:r>
        <w:rPr>
          <w:rFonts w:ascii="Tahoma" w:hAnsi="Tahoma" w:cs="Tahoma"/>
          <w:b/>
          <w:color w:val="000000"/>
          <w:sz w:val="28"/>
          <w:szCs w:val="28"/>
        </w:rPr>
        <w:t>Nakup strešnikov za 1. Plečnikovo arkado</w:t>
      </w:r>
    </w:p>
    <w:p w14:paraId="2662A853" w14:textId="77777777" w:rsidR="00832A7F" w:rsidRPr="006974AB" w:rsidRDefault="00832A7F" w:rsidP="008012E2">
      <w:pPr>
        <w:keepNext/>
        <w:keepLines/>
        <w:jc w:val="center"/>
        <w:rPr>
          <w:rFonts w:ascii="Tahoma" w:hAnsi="Tahoma" w:cs="Tahoma"/>
        </w:rPr>
      </w:pPr>
    </w:p>
    <w:p w14:paraId="31E03705" w14:textId="77777777" w:rsidR="00832A7F" w:rsidRPr="006974AB" w:rsidRDefault="00832A7F" w:rsidP="008012E2">
      <w:pPr>
        <w:keepNext/>
        <w:keepLines/>
        <w:jc w:val="center"/>
        <w:rPr>
          <w:rFonts w:ascii="Tahoma" w:hAnsi="Tahoma" w:cs="Tahoma"/>
        </w:rPr>
      </w:pPr>
    </w:p>
    <w:p w14:paraId="01AB7D82" w14:textId="77777777" w:rsidR="00832A7F" w:rsidRPr="006974AB" w:rsidRDefault="00832A7F" w:rsidP="008012E2">
      <w:pPr>
        <w:keepNext/>
        <w:keepLines/>
        <w:jc w:val="both"/>
        <w:rPr>
          <w:rFonts w:ascii="Tahoma" w:hAnsi="Tahoma" w:cs="Tahoma"/>
        </w:rPr>
      </w:pPr>
    </w:p>
    <w:p w14:paraId="2AFA8AAB" w14:textId="68B809E7" w:rsidR="002974FF" w:rsidRPr="006974AB" w:rsidRDefault="002974FF" w:rsidP="008012E2">
      <w:pPr>
        <w:keepNext/>
        <w:keepLines/>
        <w:jc w:val="both"/>
        <w:rPr>
          <w:rFonts w:ascii="Tahoma" w:hAnsi="Tahoma" w:cs="Tahoma"/>
        </w:rPr>
      </w:pPr>
      <w:r w:rsidRPr="006974AB">
        <w:rPr>
          <w:rFonts w:ascii="Tahoma" w:hAnsi="Tahoma" w:cs="Tahoma"/>
        </w:rPr>
        <w:t xml:space="preserve">Dokumentacija v zvezi z oddajo javnega naročila (v nadaljevanju tudi: razpisna dokumentacija) natančno določa predmet javnega naročila ter pogoje in merila za </w:t>
      </w:r>
      <w:r w:rsidR="006921CE" w:rsidRPr="006974AB">
        <w:rPr>
          <w:rFonts w:ascii="Tahoma" w:hAnsi="Tahoma" w:cs="Tahoma"/>
        </w:rPr>
        <w:t>izbiro najugodnejšega ponudnika</w:t>
      </w:r>
      <w:r w:rsidRPr="006974AB">
        <w:rPr>
          <w:rFonts w:ascii="Tahoma" w:hAnsi="Tahoma" w:cs="Tahoma"/>
        </w:rPr>
        <w:t>, s katerim bo sklenjen</w:t>
      </w:r>
      <w:r w:rsidR="003C73D1" w:rsidRPr="006974AB">
        <w:rPr>
          <w:rFonts w:ascii="Tahoma" w:hAnsi="Tahoma" w:cs="Tahoma"/>
        </w:rPr>
        <w:t>a</w:t>
      </w:r>
      <w:r w:rsidRPr="006974AB">
        <w:rPr>
          <w:rFonts w:ascii="Tahoma" w:hAnsi="Tahoma" w:cs="Tahoma"/>
        </w:rPr>
        <w:t xml:space="preserve"> </w:t>
      </w:r>
      <w:r w:rsidR="003C73D1" w:rsidRPr="006974AB">
        <w:rPr>
          <w:rFonts w:ascii="Tahoma" w:hAnsi="Tahoma" w:cs="Tahoma"/>
        </w:rPr>
        <w:t>pogodba</w:t>
      </w:r>
      <w:r w:rsidRPr="006974AB">
        <w:rPr>
          <w:rFonts w:ascii="Tahoma" w:hAnsi="Tahoma" w:cs="Tahoma"/>
        </w:rPr>
        <w:t xml:space="preserve"> predmetnega javnega naročila.</w:t>
      </w:r>
    </w:p>
    <w:p w14:paraId="68A67C91" w14:textId="77777777" w:rsidR="00A1586A" w:rsidRPr="006974AB" w:rsidRDefault="00A1586A" w:rsidP="008012E2">
      <w:pPr>
        <w:keepNext/>
        <w:keepLines/>
        <w:rPr>
          <w:rFonts w:ascii="Tahoma" w:hAnsi="Tahoma" w:cs="Tahoma"/>
          <w:color w:val="FF0000"/>
        </w:rPr>
      </w:pPr>
    </w:p>
    <w:p w14:paraId="5605AB3B" w14:textId="77777777" w:rsidR="00A1586A" w:rsidRPr="006974AB" w:rsidRDefault="00A1586A" w:rsidP="008012E2">
      <w:pPr>
        <w:keepNext/>
        <w:keepLines/>
        <w:jc w:val="both"/>
        <w:rPr>
          <w:rFonts w:ascii="Tahoma" w:hAnsi="Tahoma" w:cs="Tahoma"/>
        </w:rPr>
      </w:pPr>
      <w:r w:rsidRPr="006974AB">
        <w:rPr>
          <w:rFonts w:ascii="Tahoma" w:hAnsi="Tahoma" w:cs="Tahoma"/>
        </w:rPr>
        <w:t>Sestavni del razpisne dokumentacije so tudi morebitne spremembe, dopolnitve in pojasnila razpisne dokumentacije ter odgovori na vprašanja gospodarskih subjektov.</w:t>
      </w:r>
    </w:p>
    <w:p w14:paraId="3286C722" w14:textId="77777777" w:rsidR="00832A7F" w:rsidRPr="006974AB" w:rsidRDefault="00832A7F" w:rsidP="008012E2">
      <w:pPr>
        <w:keepNext/>
        <w:keepLines/>
        <w:ind w:right="565"/>
        <w:rPr>
          <w:rFonts w:ascii="Tahoma" w:hAnsi="Tahoma" w:cs="Tahoma"/>
          <w:b/>
          <w:noProof/>
        </w:rPr>
      </w:pPr>
    </w:p>
    <w:p w14:paraId="77922EE0" w14:textId="77777777" w:rsidR="00832A7F" w:rsidRPr="006974AB" w:rsidRDefault="00832A7F" w:rsidP="008012E2">
      <w:pPr>
        <w:keepNext/>
        <w:keepLines/>
        <w:rPr>
          <w:rFonts w:ascii="Tahoma" w:hAnsi="Tahoma" w:cs="Tahoma"/>
        </w:rPr>
      </w:pPr>
    </w:p>
    <w:p w14:paraId="3E1D4B2D" w14:textId="77777777" w:rsidR="00832A7F" w:rsidRPr="006974AB" w:rsidRDefault="00832A7F" w:rsidP="008012E2">
      <w:pPr>
        <w:keepNext/>
        <w:keepLines/>
        <w:rPr>
          <w:rFonts w:ascii="Tahoma" w:hAnsi="Tahoma" w:cs="Tahoma"/>
        </w:rPr>
      </w:pPr>
    </w:p>
    <w:p w14:paraId="04D9C44F" w14:textId="77777777" w:rsidR="00832A7F" w:rsidRPr="006974AB" w:rsidRDefault="00832A7F" w:rsidP="008012E2">
      <w:pPr>
        <w:keepNext/>
        <w:keepLines/>
        <w:rPr>
          <w:rFonts w:ascii="Tahoma" w:hAnsi="Tahoma" w:cs="Tahoma"/>
        </w:rPr>
      </w:pPr>
      <w:r w:rsidRPr="006974AB">
        <w:rPr>
          <w:rFonts w:ascii="Tahoma" w:hAnsi="Tahoma" w:cs="Tahoma"/>
        </w:rPr>
        <w:t>S spoštovanjem!</w:t>
      </w:r>
    </w:p>
    <w:p w14:paraId="314CBEB3" w14:textId="77777777" w:rsidR="00832A7F" w:rsidRPr="006974AB" w:rsidRDefault="00832A7F" w:rsidP="008012E2">
      <w:pPr>
        <w:keepNext/>
        <w:keepLines/>
        <w:autoSpaceDE w:val="0"/>
        <w:autoSpaceDN w:val="0"/>
        <w:adjustRightInd w:val="0"/>
        <w:rPr>
          <w:rFonts w:ascii="Tahoma" w:hAnsi="Tahoma" w:cs="Tahoma"/>
        </w:rPr>
      </w:pPr>
    </w:p>
    <w:p w14:paraId="683CB51D" w14:textId="77777777" w:rsidR="00832A7F" w:rsidRPr="006974AB" w:rsidRDefault="00832A7F" w:rsidP="008012E2">
      <w:pPr>
        <w:keepNext/>
        <w:keepLines/>
        <w:autoSpaceDE w:val="0"/>
        <w:autoSpaceDN w:val="0"/>
        <w:adjustRightInd w:val="0"/>
        <w:jc w:val="right"/>
        <w:rPr>
          <w:rFonts w:ascii="Tahoma,Bold" w:hAnsi="Tahoma,Bold" w:cs="Tahoma,Bold"/>
          <w:bCs/>
        </w:rPr>
      </w:pPr>
    </w:p>
    <w:p w14:paraId="7BFCFC70" w14:textId="77777777" w:rsidR="00832A7F" w:rsidRPr="006974AB" w:rsidRDefault="00832A7F" w:rsidP="008012E2">
      <w:pPr>
        <w:keepNext/>
        <w:keepLines/>
        <w:autoSpaceDE w:val="0"/>
        <w:autoSpaceDN w:val="0"/>
        <w:adjustRightInd w:val="0"/>
        <w:jc w:val="right"/>
        <w:rPr>
          <w:rFonts w:ascii="Tahoma,Bold" w:hAnsi="Tahoma,Bold" w:cs="Tahoma,Bold"/>
          <w:bCs/>
        </w:rPr>
      </w:pPr>
    </w:p>
    <w:p w14:paraId="336D4BE6" w14:textId="77777777" w:rsidR="00832A7F" w:rsidRPr="006974AB" w:rsidRDefault="00832A7F" w:rsidP="008012E2">
      <w:pPr>
        <w:keepNext/>
        <w:keepLines/>
        <w:autoSpaceDE w:val="0"/>
        <w:autoSpaceDN w:val="0"/>
        <w:adjustRightInd w:val="0"/>
        <w:jc w:val="right"/>
        <w:rPr>
          <w:rFonts w:ascii="Tahoma,Bold" w:hAnsi="Tahoma,Bold" w:cs="Tahoma,Bold"/>
          <w:bCs/>
        </w:rPr>
      </w:pPr>
    </w:p>
    <w:p w14:paraId="03059019" w14:textId="1E0AC134" w:rsidR="00832A7F" w:rsidRPr="00C65BDE" w:rsidRDefault="00C65BDE" w:rsidP="008012E2">
      <w:pPr>
        <w:keepNext/>
        <w:keepLines/>
        <w:autoSpaceDE w:val="0"/>
        <w:autoSpaceDN w:val="0"/>
        <w:adjustRightInd w:val="0"/>
        <w:ind w:firstLine="5812"/>
        <w:rPr>
          <w:rFonts w:ascii="Tahoma" w:hAnsi="Tahoma" w:cs="Tahoma"/>
          <w:bCs/>
        </w:rPr>
      </w:pPr>
      <w:r w:rsidRPr="00C65BDE">
        <w:rPr>
          <w:rFonts w:ascii="Tahoma" w:hAnsi="Tahoma" w:cs="Tahoma"/>
          <w:bCs/>
        </w:rPr>
        <w:t>JAVNI HOLDING Ljubljana, d.o.o.</w:t>
      </w:r>
    </w:p>
    <w:p w14:paraId="7025CBC1" w14:textId="77777777" w:rsidR="00A43EED" w:rsidRPr="006974AB" w:rsidRDefault="00A43EED" w:rsidP="008012E2">
      <w:pPr>
        <w:pStyle w:val="Naslov1"/>
        <w:keepLines/>
        <w:jc w:val="center"/>
        <w:rPr>
          <w:rFonts w:ascii="Tahoma" w:hAnsi="Tahoma" w:cs="Tahoma"/>
          <w:sz w:val="28"/>
          <w:szCs w:val="28"/>
        </w:rPr>
      </w:pPr>
    </w:p>
    <w:bookmarkEnd w:id="0"/>
    <w:p w14:paraId="750692F6" w14:textId="77777777" w:rsidR="006402A9" w:rsidRPr="006974AB" w:rsidRDefault="006402A9" w:rsidP="008012E2">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1840DE48" w14:textId="77777777" w:rsidR="00832A7F" w:rsidRPr="001126E4" w:rsidRDefault="00267A10" w:rsidP="008012E2">
      <w:pPr>
        <w:keepNext/>
        <w:keepLines/>
        <w:numPr>
          <w:ilvl w:val="0"/>
          <w:numId w:val="2"/>
        </w:numPr>
        <w:jc w:val="both"/>
        <w:rPr>
          <w:rFonts w:ascii="Tahoma" w:hAnsi="Tahoma" w:cs="Tahoma"/>
          <w:b/>
          <w:sz w:val="22"/>
          <w:szCs w:val="22"/>
        </w:rPr>
      </w:pPr>
      <w:r w:rsidRPr="006974AB">
        <w:rPr>
          <w:rFonts w:ascii="Tahoma" w:hAnsi="Tahoma" w:cs="Tahoma"/>
          <w:b/>
          <w:sz w:val="24"/>
        </w:rPr>
        <w:br w:type="page"/>
      </w:r>
      <w:r w:rsidR="00832A7F" w:rsidRPr="001126E4">
        <w:rPr>
          <w:rFonts w:ascii="Tahoma" w:hAnsi="Tahoma" w:cs="Tahoma"/>
          <w:b/>
          <w:sz w:val="22"/>
          <w:szCs w:val="22"/>
        </w:rPr>
        <w:lastRenderedPageBreak/>
        <w:t xml:space="preserve">SPLOŠNA DOLOČILA </w:t>
      </w:r>
    </w:p>
    <w:p w14:paraId="0B9C2DD3" w14:textId="77777777" w:rsidR="00832A7F" w:rsidRPr="006974AB" w:rsidRDefault="00832A7F" w:rsidP="008012E2">
      <w:pPr>
        <w:keepNext/>
        <w:keepLines/>
        <w:jc w:val="both"/>
        <w:rPr>
          <w:rFonts w:ascii="Tahoma" w:hAnsi="Tahoma" w:cs="Tahoma"/>
          <w:b/>
          <w:sz w:val="18"/>
        </w:rPr>
      </w:pPr>
    </w:p>
    <w:p w14:paraId="0196BDF0" w14:textId="77777777" w:rsidR="00D61FBD" w:rsidRPr="006974AB" w:rsidRDefault="00832A7F" w:rsidP="008012E2">
      <w:pPr>
        <w:keepNext/>
        <w:keepLines/>
        <w:numPr>
          <w:ilvl w:val="1"/>
          <w:numId w:val="2"/>
        </w:numPr>
        <w:jc w:val="both"/>
        <w:rPr>
          <w:rFonts w:ascii="Tahoma" w:hAnsi="Tahoma" w:cs="Tahoma"/>
          <w:b/>
        </w:rPr>
      </w:pPr>
      <w:r w:rsidRPr="006974AB">
        <w:rPr>
          <w:rFonts w:ascii="Tahoma" w:hAnsi="Tahoma" w:cs="Tahoma"/>
          <w:b/>
        </w:rPr>
        <w:t xml:space="preserve">Predmet javnega naročila </w:t>
      </w:r>
    </w:p>
    <w:p w14:paraId="0F016234" w14:textId="77777777" w:rsidR="00074B25" w:rsidRPr="006974AB" w:rsidRDefault="00074B25" w:rsidP="008012E2">
      <w:pPr>
        <w:keepNext/>
        <w:keepLines/>
        <w:jc w:val="both"/>
        <w:rPr>
          <w:rFonts w:ascii="Tahoma" w:hAnsi="Tahoma" w:cs="Tahoma"/>
          <w:b/>
          <w:sz w:val="18"/>
        </w:rPr>
      </w:pPr>
    </w:p>
    <w:p w14:paraId="723BD07E" w14:textId="2E26C9B5" w:rsidR="00C65BDE" w:rsidRPr="00C65BDE" w:rsidRDefault="00C01267" w:rsidP="008012E2">
      <w:pPr>
        <w:keepNext/>
        <w:keepLines/>
        <w:jc w:val="both"/>
        <w:rPr>
          <w:rFonts w:ascii="Tahoma" w:hAnsi="Tahoma" w:cs="Tahoma"/>
          <w:bCs/>
        </w:rPr>
      </w:pPr>
      <w:bookmarkStart w:id="1" w:name="_Hlk188876932"/>
      <w:r w:rsidRPr="006974AB">
        <w:rPr>
          <w:rFonts w:ascii="Tahoma" w:hAnsi="Tahoma" w:cs="Tahoma"/>
          <w:bCs/>
        </w:rPr>
        <w:t xml:space="preserve">Predmet javnega naročila je </w:t>
      </w:r>
      <w:bookmarkEnd w:id="1"/>
      <w:r w:rsidR="00C65BDE" w:rsidRPr="00C65BDE">
        <w:rPr>
          <w:rFonts w:ascii="Tahoma" w:hAnsi="Tahoma" w:cs="Tahoma"/>
          <w:bCs/>
        </w:rPr>
        <w:t xml:space="preserve">nakup strešnikov za </w:t>
      </w:r>
      <w:r w:rsidR="00C65BDE">
        <w:rPr>
          <w:rFonts w:ascii="Tahoma" w:hAnsi="Tahoma" w:cs="Tahoma"/>
          <w:bCs/>
        </w:rPr>
        <w:t>1</w:t>
      </w:r>
      <w:r w:rsidR="00C65BDE" w:rsidRPr="00C65BDE">
        <w:rPr>
          <w:rFonts w:ascii="Tahoma" w:hAnsi="Tahoma" w:cs="Tahoma"/>
          <w:bCs/>
        </w:rPr>
        <w:t xml:space="preserve">. Plečnikovo arkado na Plečnikovih tržnicah. </w:t>
      </w:r>
    </w:p>
    <w:p w14:paraId="7BBA72B9" w14:textId="77777777" w:rsidR="00C65BDE" w:rsidRPr="00C65BDE" w:rsidRDefault="00C65BDE" w:rsidP="008012E2">
      <w:pPr>
        <w:keepNext/>
        <w:keepLines/>
        <w:jc w:val="both"/>
        <w:rPr>
          <w:rFonts w:ascii="Tahoma" w:hAnsi="Tahoma" w:cs="Tahoma"/>
          <w:bCs/>
        </w:rPr>
      </w:pPr>
    </w:p>
    <w:p w14:paraId="387EB33A" w14:textId="49A17530" w:rsidR="00C01267" w:rsidRPr="006974AB" w:rsidRDefault="00C01267" w:rsidP="008012E2">
      <w:pPr>
        <w:keepNext/>
        <w:keepLines/>
        <w:jc w:val="both"/>
        <w:rPr>
          <w:rFonts w:ascii="Tahoma" w:hAnsi="Tahoma" w:cs="Tahoma"/>
        </w:rPr>
      </w:pPr>
      <w:r w:rsidRPr="006974AB">
        <w:rPr>
          <w:rFonts w:ascii="Tahoma" w:hAnsi="Tahoma" w:cs="Tahoma"/>
          <w:bCs/>
        </w:rPr>
        <w:t>Podroben opis, obseg oz. vsebina javnega naročila je razvidna v nadaljevanju te razpisne dokumentacije (še posebej v Poglavju 2) oz. njenih (ločenih) prilog</w:t>
      </w:r>
      <w:r w:rsidR="00C65BDE">
        <w:rPr>
          <w:rFonts w:ascii="Tahoma" w:hAnsi="Tahoma" w:cs="Tahoma"/>
          <w:bCs/>
        </w:rPr>
        <w:t>ah</w:t>
      </w:r>
      <w:r w:rsidRPr="006974AB">
        <w:rPr>
          <w:rFonts w:ascii="Tahoma" w:hAnsi="Tahoma" w:cs="Tahoma"/>
          <w:bCs/>
        </w:rPr>
        <w:t>.</w:t>
      </w:r>
      <w:r w:rsidRPr="006974AB">
        <w:rPr>
          <w:rFonts w:ascii="Tahoma" w:hAnsi="Tahoma" w:cs="Tahoma"/>
        </w:rPr>
        <w:t xml:space="preserve"> </w:t>
      </w:r>
    </w:p>
    <w:p w14:paraId="6FAE9BDF" w14:textId="77777777" w:rsidR="00C01267" w:rsidRPr="006974AB" w:rsidRDefault="00C01267" w:rsidP="008012E2">
      <w:pPr>
        <w:keepNext/>
        <w:keepLines/>
        <w:jc w:val="both"/>
        <w:rPr>
          <w:rFonts w:ascii="Tahoma" w:hAnsi="Tahoma" w:cs="Tahoma"/>
        </w:rPr>
      </w:pPr>
    </w:p>
    <w:p w14:paraId="4C47A7FD" w14:textId="35D89BA1" w:rsidR="00C01267" w:rsidRPr="006974AB" w:rsidRDefault="00C01267" w:rsidP="008012E2">
      <w:pPr>
        <w:keepNext/>
        <w:keepLines/>
        <w:tabs>
          <w:tab w:val="left" w:pos="3139"/>
        </w:tabs>
        <w:jc w:val="both"/>
        <w:rPr>
          <w:rFonts w:ascii="Tahoma" w:hAnsi="Tahoma"/>
          <w:lang w:val="x-none"/>
        </w:rPr>
      </w:pPr>
      <w:r w:rsidRPr="006974AB">
        <w:rPr>
          <w:rFonts w:ascii="Tahoma" w:hAnsi="Tahoma"/>
          <w:lang w:val="x-none"/>
        </w:rPr>
        <w:t xml:space="preserve">Ponudnik mora ponuditi vse razpisane </w:t>
      </w:r>
      <w:r w:rsidR="00C65BDE">
        <w:rPr>
          <w:rFonts w:ascii="Tahoma" w:hAnsi="Tahoma"/>
        </w:rPr>
        <w:t>dobave</w:t>
      </w:r>
      <w:r w:rsidR="00896938" w:rsidRPr="006974AB">
        <w:rPr>
          <w:rFonts w:ascii="Tahoma" w:hAnsi="Tahoma"/>
        </w:rPr>
        <w:t>.</w:t>
      </w:r>
    </w:p>
    <w:p w14:paraId="1177414F" w14:textId="15ADC473" w:rsidR="00D61FBD" w:rsidRPr="006974AB" w:rsidRDefault="00D61FBD" w:rsidP="008012E2">
      <w:pPr>
        <w:keepNext/>
        <w:keepLines/>
        <w:jc w:val="both"/>
        <w:rPr>
          <w:rFonts w:ascii="Tahoma" w:hAnsi="Tahoma" w:cs="Tahoma"/>
          <w:color w:val="000000" w:themeColor="text1"/>
        </w:rPr>
      </w:pPr>
    </w:p>
    <w:p w14:paraId="74424760" w14:textId="77777777" w:rsidR="00C01267" w:rsidRPr="006974AB" w:rsidRDefault="00C01267" w:rsidP="008012E2">
      <w:pPr>
        <w:keepNext/>
        <w:keepLines/>
        <w:numPr>
          <w:ilvl w:val="2"/>
          <w:numId w:val="2"/>
        </w:numPr>
        <w:jc w:val="both"/>
        <w:rPr>
          <w:rFonts w:ascii="Tahoma" w:hAnsi="Tahoma" w:cs="Tahoma"/>
          <w:b/>
        </w:rPr>
      </w:pPr>
      <w:r w:rsidRPr="006974AB">
        <w:rPr>
          <w:rFonts w:ascii="Tahoma" w:hAnsi="Tahoma" w:cs="Tahoma"/>
          <w:b/>
        </w:rPr>
        <w:t xml:space="preserve">Obvezen ogled objekta </w:t>
      </w:r>
    </w:p>
    <w:p w14:paraId="2DB913C7" w14:textId="77777777" w:rsidR="00C01267" w:rsidRPr="006974AB" w:rsidRDefault="00C01267" w:rsidP="008012E2">
      <w:pPr>
        <w:keepNext/>
        <w:keepLines/>
        <w:jc w:val="both"/>
        <w:rPr>
          <w:rFonts w:ascii="Tahoma" w:hAnsi="Tahoma" w:cs="Tahoma"/>
          <w:b/>
        </w:rPr>
      </w:pPr>
    </w:p>
    <w:p w14:paraId="30389455" w14:textId="278C0405" w:rsidR="00C01267" w:rsidRPr="006974AB" w:rsidRDefault="00C01267" w:rsidP="008012E2">
      <w:pPr>
        <w:keepNext/>
        <w:keepLines/>
        <w:jc w:val="both"/>
        <w:rPr>
          <w:rFonts w:ascii="Tahoma" w:hAnsi="Tahoma" w:cs="Tahoma"/>
        </w:rPr>
      </w:pPr>
      <w:r w:rsidRPr="006974AB">
        <w:rPr>
          <w:rFonts w:ascii="Tahoma" w:hAnsi="Tahoma" w:cs="Tahoma"/>
        </w:rPr>
        <w:t xml:space="preserve">Neodvisno od podatkov, ki so vsebovani v razpisni dokumentaciji, si </w:t>
      </w:r>
      <w:r w:rsidRPr="006974AB">
        <w:rPr>
          <w:rFonts w:ascii="Tahoma" w:hAnsi="Tahoma" w:cs="Tahoma"/>
          <w:b/>
          <w:u w:val="single"/>
        </w:rPr>
        <w:t>mora</w:t>
      </w:r>
      <w:r w:rsidRPr="006974AB">
        <w:rPr>
          <w:rFonts w:ascii="Tahoma" w:hAnsi="Tahoma" w:cs="Tahoma"/>
        </w:rPr>
        <w:t xml:space="preserve"> ponudnik pred oddajo ponudbe </w:t>
      </w:r>
      <w:r w:rsidRPr="006974AB">
        <w:rPr>
          <w:rFonts w:ascii="Tahoma" w:hAnsi="Tahoma" w:cs="Tahoma"/>
          <w:b/>
          <w:u w:val="single"/>
        </w:rPr>
        <w:t>obvezno ogledati objekt naročnika</w:t>
      </w:r>
      <w:r w:rsidR="00C65BDE">
        <w:rPr>
          <w:rFonts w:ascii="Tahoma" w:hAnsi="Tahoma" w:cs="Tahoma"/>
          <w:b/>
          <w:u w:val="single"/>
        </w:rPr>
        <w:t xml:space="preserve"> in kalupe</w:t>
      </w:r>
      <w:r w:rsidR="008C5457">
        <w:rPr>
          <w:rFonts w:ascii="Tahoma" w:hAnsi="Tahoma" w:cs="Tahoma"/>
          <w:b/>
          <w:u w:val="single"/>
        </w:rPr>
        <w:t xml:space="preserve"> posameznega tipa strešnikov</w:t>
      </w:r>
      <w:r w:rsidRPr="006974AB">
        <w:rPr>
          <w:rFonts w:ascii="Tahoma" w:hAnsi="Tahoma" w:cs="Tahoma"/>
        </w:rPr>
        <w:t xml:space="preserve">, </w:t>
      </w:r>
      <w:r w:rsidR="008C5457">
        <w:rPr>
          <w:rFonts w:ascii="Tahoma" w:hAnsi="Tahoma" w:cs="Tahoma"/>
        </w:rPr>
        <w:t>ki so predmet dobave,</w:t>
      </w:r>
      <w:r w:rsidRPr="006974AB">
        <w:rPr>
          <w:rFonts w:ascii="Tahoma" w:hAnsi="Tahoma" w:cs="Tahoma"/>
        </w:rPr>
        <w:t xml:space="preserve"> z namenom, da se seznani z obstoječim stanjem, in da si pridobi morebitne ostale podatke, ki se nanašajo na izvedbo </w:t>
      </w:r>
      <w:r w:rsidR="008C5457">
        <w:rPr>
          <w:rFonts w:ascii="Tahoma" w:hAnsi="Tahoma" w:cs="Tahoma"/>
        </w:rPr>
        <w:t>dobav</w:t>
      </w:r>
      <w:r w:rsidRPr="006974AB">
        <w:rPr>
          <w:rFonts w:ascii="Tahoma" w:hAnsi="Tahoma" w:cs="Tahoma"/>
        </w:rPr>
        <w:t xml:space="preserve"> po tej razpisni dokumentaciji in ki lahko vplivajo na ponudnikovo ceno ali ponudnikove obveznosti in izvedbene zmogljivosti, ter da se seznani z </w:t>
      </w:r>
      <w:r w:rsidRPr="006974AB">
        <w:rPr>
          <w:rFonts w:ascii="Tahoma" w:hAnsi="Tahoma" w:cs="Tahoma"/>
          <w:bCs/>
        </w:rPr>
        <w:t xml:space="preserve">razmerami na lokaciji naročnika </w:t>
      </w:r>
      <w:r w:rsidRPr="006974AB">
        <w:rPr>
          <w:rFonts w:ascii="Tahoma" w:hAnsi="Tahoma" w:cs="Tahoma"/>
        </w:rPr>
        <w:t xml:space="preserve">in razjasni morebitne nejasnosti. </w:t>
      </w:r>
    </w:p>
    <w:p w14:paraId="059F4EF5" w14:textId="77777777" w:rsidR="00C01267" w:rsidRPr="006974AB" w:rsidRDefault="00C01267" w:rsidP="008012E2">
      <w:pPr>
        <w:keepNext/>
        <w:keepLines/>
        <w:jc w:val="both"/>
        <w:rPr>
          <w:rFonts w:ascii="Tahoma" w:hAnsi="Tahoma" w:cs="Tahoma"/>
          <w:sz w:val="18"/>
          <w:szCs w:val="18"/>
        </w:rPr>
      </w:pPr>
    </w:p>
    <w:p w14:paraId="4BA4CAD2" w14:textId="43616D75" w:rsidR="00C01267" w:rsidRPr="006974AB" w:rsidRDefault="00C01267" w:rsidP="008012E2">
      <w:pPr>
        <w:keepNext/>
        <w:keepLines/>
        <w:jc w:val="both"/>
        <w:rPr>
          <w:rFonts w:ascii="Tahoma" w:hAnsi="Tahoma" w:cs="Tahoma"/>
        </w:rPr>
      </w:pPr>
      <w:r w:rsidRPr="006974AB">
        <w:rPr>
          <w:rFonts w:ascii="Tahoma" w:hAnsi="Tahoma" w:cs="Tahoma"/>
          <w:b/>
          <w:u w:val="single"/>
        </w:rPr>
        <w:t>Ogled</w:t>
      </w:r>
      <w:r w:rsidRPr="006974AB">
        <w:rPr>
          <w:rFonts w:ascii="Tahoma" w:hAnsi="Tahoma" w:cs="Tahoma"/>
          <w:b/>
          <w:bCs/>
          <w:u w:val="single"/>
        </w:rPr>
        <w:t xml:space="preserve"> je obvezen</w:t>
      </w:r>
      <w:r w:rsidRPr="006974AB">
        <w:rPr>
          <w:rFonts w:ascii="Tahoma" w:hAnsi="Tahoma" w:cs="Tahoma"/>
          <w:b/>
          <w:bCs/>
        </w:rPr>
        <w:t xml:space="preserve">. </w:t>
      </w:r>
      <w:r w:rsidRPr="006974AB">
        <w:rPr>
          <w:rFonts w:ascii="Tahoma" w:hAnsi="Tahoma" w:cs="Tahoma"/>
          <w:u w:val="single"/>
        </w:rPr>
        <w:t xml:space="preserve">Ogled bo potekal </w:t>
      </w:r>
      <w:r w:rsidRPr="006974AB">
        <w:rPr>
          <w:rFonts w:ascii="Tahoma" w:hAnsi="Tahoma" w:cs="Tahoma"/>
          <w:bCs/>
          <w:u w:val="single"/>
        </w:rPr>
        <w:t xml:space="preserve">na lokaciji </w:t>
      </w:r>
      <w:r w:rsidR="000034BE">
        <w:rPr>
          <w:rFonts w:ascii="Tahoma" w:hAnsi="Tahoma" w:cs="Tahoma"/>
          <w:bCs/>
          <w:u w:val="single"/>
        </w:rPr>
        <w:t xml:space="preserve">Cesta dveh cesarjev </w:t>
      </w:r>
      <w:r w:rsidR="00EC1A1A">
        <w:rPr>
          <w:rFonts w:ascii="Tahoma" w:hAnsi="Tahoma" w:cs="Tahoma"/>
          <w:bCs/>
          <w:u w:val="single"/>
        </w:rPr>
        <w:t xml:space="preserve">BŠ (bivši </w:t>
      </w:r>
      <w:proofErr w:type="spellStart"/>
      <w:r w:rsidR="00EC1A1A">
        <w:rPr>
          <w:rFonts w:ascii="Tahoma" w:hAnsi="Tahoma" w:cs="Tahoma"/>
          <w:bCs/>
          <w:u w:val="single"/>
        </w:rPr>
        <w:t>Avtosejem</w:t>
      </w:r>
      <w:proofErr w:type="spellEnd"/>
      <w:r w:rsidR="00EC1A1A">
        <w:rPr>
          <w:rFonts w:ascii="Tahoma" w:hAnsi="Tahoma" w:cs="Tahoma"/>
          <w:bCs/>
          <w:u w:val="single"/>
        </w:rPr>
        <w:t>) v</w:t>
      </w:r>
      <w:r w:rsidR="000034BE">
        <w:rPr>
          <w:rFonts w:ascii="Tahoma" w:hAnsi="Tahoma" w:cs="Tahoma"/>
          <w:bCs/>
          <w:u w:val="single"/>
        </w:rPr>
        <w:t xml:space="preserve"> Ljubljan</w:t>
      </w:r>
      <w:r w:rsidR="00EC1A1A">
        <w:rPr>
          <w:rFonts w:ascii="Tahoma" w:hAnsi="Tahoma" w:cs="Tahoma"/>
          <w:bCs/>
          <w:u w:val="single"/>
        </w:rPr>
        <w:t>i</w:t>
      </w:r>
      <w:r w:rsidRPr="006974AB">
        <w:rPr>
          <w:rFonts w:ascii="Tahoma" w:hAnsi="Tahoma" w:cs="Tahoma"/>
          <w:u w:val="single"/>
        </w:rPr>
        <w:t>.</w:t>
      </w:r>
      <w:r w:rsidRPr="006974AB">
        <w:rPr>
          <w:rFonts w:ascii="Tahoma" w:hAnsi="Tahoma" w:cs="Tahoma"/>
        </w:rPr>
        <w:t xml:space="preserve"> V kolikor bo ponudbo oddal ponudnik, </w:t>
      </w:r>
      <w:r w:rsidRPr="006974AB">
        <w:rPr>
          <w:rFonts w:ascii="Tahoma" w:hAnsi="Tahoma" w:cs="Tahoma"/>
          <w:b/>
        </w:rPr>
        <w:t>ki se ogleda ne bo (pravočasno) udeležil, bo naročnik ponudnika oz. njegovo ponudbo izključil iz postopka oddaje predmetnega javnega naročila</w:t>
      </w:r>
      <w:r w:rsidRPr="006974AB">
        <w:rPr>
          <w:rFonts w:ascii="Tahoma" w:hAnsi="Tahoma" w:cs="Tahoma"/>
        </w:rPr>
        <w:t xml:space="preserve">. </w:t>
      </w:r>
    </w:p>
    <w:p w14:paraId="0C05AE83" w14:textId="77777777" w:rsidR="00C01267" w:rsidRPr="006974AB" w:rsidRDefault="00C01267" w:rsidP="008012E2">
      <w:pPr>
        <w:keepNext/>
        <w:keepLines/>
        <w:jc w:val="both"/>
        <w:rPr>
          <w:rFonts w:ascii="Tahoma" w:hAnsi="Tahoma" w:cs="Tahoma"/>
          <w:sz w:val="18"/>
          <w:szCs w:val="18"/>
        </w:rPr>
      </w:pPr>
      <w:r w:rsidRPr="006974AB">
        <w:rPr>
          <w:rFonts w:ascii="Tahoma" w:hAnsi="Tahoma" w:cs="Tahoma"/>
          <w:sz w:val="18"/>
          <w:szCs w:val="18"/>
        </w:rPr>
        <w:t xml:space="preserve"> </w:t>
      </w:r>
    </w:p>
    <w:p w14:paraId="5104915C" w14:textId="2A1165F6" w:rsidR="00C01267" w:rsidRPr="006974AB" w:rsidRDefault="00C01267" w:rsidP="008012E2">
      <w:pPr>
        <w:keepNext/>
        <w:keepLines/>
        <w:jc w:val="both"/>
        <w:rPr>
          <w:rFonts w:ascii="Tahoma" w:hAnsi="Tahoma" w:cs="Tahoma"/>
          <w:b/>
        </w:rPr>
      </w:pPr>
      <w:r w:rsidRPr="006974AB">
        <w:rPr>
          <w:rFonts w:ascii="Tahoma" w:hAnsi="Tahoma" w:cs="Tahoma"/>
        </w:rPr>
        <w:t xml:space="preserve">Ogled je možen </w:t>
      </w:r>
      <w:r w:rsidRPr="006974AB">
        <w:rPr>
          <w:rFonts w:ascii="Tahoma" w:hAnsi="Tahoma" w:cs="Tahoma"/>
          <w:b/>
          <w:u w:val="single"/>
        </w:rPr>
        <w:t>najkasneje</w:t>
      </w:r>
      <w:r w:rsidRPr="006974AB">
        <w:rPr>
          <w:rFonts w:ascii="Tahoma" w:hAnsi="Tahoma" w:cs="Tahoma"/>
          <w:u w:val="single"/>
        </w:rPr>
        <w:t xml:space="preserve"> do (vključno) </w:t>
      </w:r>
      <w:r w:rsidR="00323CB9" w:rsidRPr="00323CB9">
        <w:rPr>
          <w:rFonts w:ascii="Tahoma" w:hAnsi="Tahoma" w:cs="Tahoma"/>
          <w:b/>
          <w:u w:val="single"/>
        </w:rPr>
        <w:t>6.3</w:t>
      </w:r>
      <w:r w:rsidR="007A6D0A" w:rsidRPr="00323CB9">
        <w:rPr>
          <w:rFonts w:ascii="Tahoma" w:hAnsi="Tahoma" w:cs="Tahoma"/>
          <w:b/>
          <w:u w:val="single"/>
        </w:rPr>
        <w:t>.202</w:t>
      </w:r>
      <w:r w:rsidR="008C5457" w:rsidRPr="00323CB9">
        <w:rPr>
          <w:rFonts w:ascii="Tahoma" w:hAnsi="Tahoma" w:cs="Tahoma"/>
          <w:b/>
          <w:u w:val="single"/>
        </w:rPr>
        <w:t>6</w:t>
      </w:r>
      <w:r w:rsidRPr="00323CB9">
        <w:rPr>
          <w:rFonts w:ascii="Tahoma" w:hAnsi="Tahoma" w:cs="Tahoma"/>
        </w:rPr>
        <w:t>.</w:t>
      </w:r>
      <w:r w:rsidRPr="006974AB">
        <w:rPr>
          <w:rFonts w:ascii="Tahoma" w:hAnsi="Tahoma" w:cs="Tahoma"/>
        </w:rPr>
        <w:t xml:space="preserve"> Potencialni ponudniki se morajo na </w:t>
      </w:r>
      <w:r w:rsidRPr="006974AB">
        <w:rPr>
          <w:rFonts w:ascii="Tahoma" w:hAnsi="Tahoma" w:cs="Tahoma"/>
          <w:b/>
        </w:rPr>
        <w:t>ogled</w:t>
      </w:r>
      <w:r w:rsidRPr="006974AB">
        <w:rPr>
          <w:rFonts w:ascii="Tahoma" w:hAnsi="Tahoma" w:cs="Tahoma"/>
        </w:rPr>
        <w:t xml:space="preserve"> najprej </w:t>
      </w:r>
      <w:r w:rsidRPr="006974AB">
        <w:rPr>
          <w:rFonts w:ascii="Tahoma" w:hAnsi="Tahoma" w:cs="Tahoma"/>
          <w:b/>
          <w:u w:val="single"/>
        </w:rPr>
        <w:t>obvezno prijaviti</w:t>
      </w:r>
      <w:r w:rsidRPr="006974AB">
        <w:rPr>
          <w:u w:val="single"/>
        </w:rPr>
        <w:t xml:space="preserve"> </w:t>
      </w:r>
      <w:r w:rsidRPr="006974AB">
        <w:rPr>
          <w:rFonts w:ascii="Tahoma" w:hAnsi="Tahoma" w:cs="Tahoma"/>
          <w:u w:val="single"/>
        </w:rPr>
        <w:t>pri kontaktni osebi naročnika</w:t>
      </w:r>
      <w:r w:rsidRPr="006974AB">
        <w:rPr>
          <w:rFonts w:ascii="Tahoma" w:hAnsi="Tahoma" w:cs="Tahoma"/>
        </w:rPr>
        <w:t>, in sicer</w:t>
      </w:r>
      <w:r w:rsidRPr="006974AB">
        <w:rPr>
          <w:rFonts w:ascii="Tahoma" w:hAnsi="Tahoma" w:cs="Tahoma"/>
          <w:b/>
        </w:rPr>
        <w:t xml:space="preserve"> </w:t>
      </w:r>
      <w:r w:rsidRPr="006974AB">
        <w:rPr>
          <w:rFonts w:ascii="Tahoma" w:hAnsi="Tahoma" w:cs="Tahoma"/>
        </w:rPr>
        <w:t xml:space="preserve">vsaj </w:t>
      </w:r>
      <w:r w:rsidR="008C5457">
        <w:rPr>
          <w:rFonts w:ascii="Tahoma" w:hAnsi="Tahoma" w:cs="Tahoma"/>
        </w:rPr>
        <w:t>en (</w:t>
      </w:r>
      <w:r w:rsidRPr="006974AB">
        <w:rPr>
          <w:rFonts w:ascii="Tahoma" w:hAnsi="Tahoma" w:cs="Tahoma"/>
        </w:rPr>
        <w:t>1</w:t>
      </w:r>
      <w:r w:rsidR="008C5457">
        <w:rPr>
          <w:rFonts w:ascii="Tahoma" w:hAnsi="Tahoma" w:cs="Tahoma"/>
        </w:rPr>
        <w:t>)</w:t>
      </w:r>
      <w:r w:rsidRPr="006974AB">
        <w:rPr>
          <w:rFonts w:ascii="Tahoma" w:hAnsi="Tahoma" w:cs="Tahoma"/>
        </w:rPr>
        <w:t xml:space="preserve"> delovni dan prej, to je </w:t>
      </w:r>
      <w:bookmarkStart w:id="2" w:name="_Hlk199336090"/>
      <w:r w:rsidRPr="006974AB">
        <w:rPr>
          <w:rFonts w:ascii="Tahoma" w:hAnsi="Tahoma" w:cs="Tahoma"/>
        </w:rPr>
        <w:t>do vključno</w:t>
      </w:r>
      <w:r w:rsidRPr="006974AB">
        <w:rPr>
          <w:rFonts w:ascii="Tahoma" w:hAnsi="Tahoma" w:cs="Tahoma"/>
          <w:b/>
        </w:rPr>
        <w:t xml:space="preserve"> </w:t>
      </w:r>
      <w:r w:rsidR="00323CB9" w:rsidRPr="00323CB9">
        <w:rPr>
          <w:rFonts w:ascii="Tahoma" w:hAnsi="Tahoma" w:cs="Tahoma"/>
          <w:b/>
          <w:u w:val="single"/>
        </w:rPr>
        <w:t>5.3</w:t>
      </w:r>
      <w:r w:rsidR="007A6D0A" w:rsidRPr="00323CB9">
        <w:rPr>
          <w:rFonts w:ascii="Tahoma" w:hAnsi="Tahoma" w:cs="Tahoma"/>
          <w:b/>
          <w:u w:val="single"/>
        </w:rPr>
        <w:t>.</w:t>
      </w:r>
      <w:r w:rsidR="007A6D0A" w:rsidRPr="006974AB">
        <w:rPr>
          <w:rFonts w:ascii="Tahoma" w:hAnsi="Tahoma" w:cs="Tahoma"/>
          <w:b/>
          <w:u w:val="single"/>
        </w:rPr>
        <w:t xml:space="preserve"> 202</w:t>
      </w:r>
      <w:r w:rsidR="008C5457">
        <w:rPr>
          <w:rFonts w:ascii="Tahoma" w:hAnsi="Tahoma" w:cs="Tahoma"/>
          <w:b/>
          <w:u w:val="single"/>
        </w:rPr>
        <w:t>6</w:t>
      </w:r>
      <w:r w:rsidR="007A6D0A" w:rsidRPr="006974AB">
        <w:rPr>
          <w:rFonts w:ascii="Tahoma" w:hAnsi="Tahoma" w:cs="Tahoma"/>
          <w:b/>
          <w:u w:val="single"/>
        </w:rPr>
        <w:t xml:space="preserve"> </w:t>
      </w:r>
      <w:r w:rsidRPr="006974AB">
        <w:rPr>
          <w:rFonts w:ascii="Tahoma" w:hAnsi="Tahoma" w:cs="Tahoma"/>
          <w:b/>
          <w:u w:val="single"/>
        </w:rPr>
        <w:t xml:space="preserve">do </w:t>
      </w:r>
      <w:r w:rsidR="007A6D0A" w:rsidRPr="006974AB">
        <w:rPr>
          <w:rFonts w:ascii="Tahoma" w:hAnsi="Tahoma" w:cs="Tahoma"/>
          <w:b/>
          <w:u w:val="single"/>
        </w:rPr>
        <w:t>12.00</w:t>
      </w:r>
      <w:r w:rsidRPr="006974AB">
        <w:rPr>
          <w:rFonts w:ascii="Tahoma" w:hAnsi="Tahoma" w:cs="Tahoma"/>
          <w:b/>
          <w:u w:val="single"/>
        </w:rPr>
        <w:t xml:space="preserve"> ure</w:t>
      </w:r>
      <w:r w:rsidRPr="006974AB">
        <w:rPr>
          <w:rFonts w:ascii="Tahoma" w:hAnsi="Tahoma" w:cs="Tahoma"/>
          <w:b/>
        </w:rPr>
        <w:t>.</w:t>
      </w:r>
    </w:p>
    <w:bookmarkEnd w:id="2"/>
    <w:p w14:paraId="3AF241F9" w14:textId="77777777" w:rsidR="007A6D0A" w:rsidRPr="006974AB" w:rsidRDefault="007A6D0A" w:rsidP="008012E2">
      <w:pPr>
        <w:keepNext/>
        <w:keepLines/>
        <w:jc w:val="both"/>
        <w:rPr>
          <w:rFonts w:ascii="Tahoma" w:hAnsi="Tahoma" w:cs="Tahoma"/>
          <w:b/>
        </w:rPr>
      </w:pPr>
    </w:p>
    <w:p w14:paraId="374951FC" w14:textId="5918E0C0" w:rsidR="00C01267" w:rsidRPr="006974AB" w:rsidRDefault="00C01267" w:rsidP="008012E2">
      <w:pPr>
        <w:keepNext/>
        <w:keepLines/>
        <w:jc w:val="both"/>
        <w:rPr>
          <w:rFonts w:ascii="Tahoma" w:hAnsi="Tahoma" w:cs="Tahoma"/>
        </w:rPr>
      </w:pPr>
      <w:r w:rsidRPr="006974AB">
        <w:rPr>
          <w:rFonts w:ascii="Tahoma" w:hAnsi="Tahoma" w:cs="Tahoma"/>
          <w:b/>
        </w:rPr>
        <w:t>Kontaktna oseba glede ogleda</w:t>
      </w:r>
      <w:r w:rsidRPr="006974AB">
        <w:rPr>
          <w:rFonts w:ascii="Tahoma" w:hAnsi="Tahoma" w:cs="Tahoma"/>
        </w:rPr>
        <w:t>:</w:t>
      </w:r>
      <w:r w:rsidRPr="006974AB">
        <w:t xml:space="preserve"> </w:t>
      </w:r>
      <w:r w:rsidR="00EC1A1A" w:rsidRPr="00EC1A1A">
        <w:rPr>
          <w:rFonts w:ascii="Tahoma" w:hAnsi="Tahoma" w:cs="Tahoma"/>
        </w:rPr>
        <w:t>Urška Dirjec Meško</w:t>
      </w:r>
      <w:r w:rsidRPr="00EC1A1A">
        <w:rPr>
          <w:rFonts w:ascii="Tahoma" w:hAnsi="Tahoma" w:cs="Tahoma"/>
        </w:rPr>
        <w:t>; elektronski naslov</w:t>
      </w:r>
      <w:r w:rsidR="008C5457" w:rsidRPr="00EC1A1A">
        <w:rPr>
          <w:rFonts w:ascii="Tahoma" w:hAnsi="Tahoma" w:cs="Tahoma"/>
        </w:rPr>
        <w:t>:</w:t>
      </w:r>
      <w:r w:rsidRPr="00EC1A1A">
        <w:rPr>
          <w:rFonts w:ascii="Tahoma" w:hAnsi="Tahoma" w:cs="Tahoma"/>
        </w:rPr>
        <w:t xml:space="preserve"> </w:t>
      </w:r>
      <w:r w:rsidR="00EC1A1A">
        <w:rPr>
          <w:rFonts w:ascii="Tahoma" w:hAnsi="Tahoma" w:cs="Tahoma"/>
        </w:rPr>
        <w:t>urska.dirjec.mesko@lpt.si</w:t>
      </w:r>
      <w:hyperlink r:id="rId12" w:history="1"/>
      <w:r w:rsidRPr="006974AB">
        <w:rPr>
          <w:rFonts w:ascii="Tahoma" w:hAnsi="Tahoma" w:cs="Tahoma"/>
        </w:rPr>
        <w:t xml:space="preserve">. </w:t>
      </w:r>
    </w:p>
    <w:p w14:paraId="12DB090A" w14:textId="77777777" w:rsidR="00C01267" w:rsidRPr="006974AB" w:rsidRDefault="00C01267" w:rsidP="008012E2">
      <w:pPr>
        <w:keepNext/>
        <w:keepLines/>
        <w:jc w:val="both"/>
        <w:rPr>
          <w:rFonts w:ascii="Tahoma" w:hAnsi="Tahoma" w:cs="Tahoma"/>
          <w:b/>
          <w:u w:val="single"/>
        </w:rPr>
      </w:pPr>
    </w:p>
    <w:p w14:paraId="77F68BF6" w14:textId="77777777" w:rsidR="00C01267" w:rsidRPr="006974AB" w:rsidRDefault="00C01267" w:rsidP="008012E2">
      <w:pPr>
        <w:keepNext/>
        <w:keepLines/>
        <w:jc w:val="both"/>
        <w:rPr>
          <w:rFonts w:ascii="Tahoma" w:hAnsi="Tahoma" w:cs="Tahoma"/>
        </w:rPr>
      </w:pPr>
      <w:r w:rsidRPr="006974AB">
        <w:rPr>
          <w:rFonts w:ascii="Tahoma" w:hAnsi="Tahoma" w:cs="Tahoma"/>
        </w:rPr>
        <w:t xml:space="preserve">Ponudniki bodo s strani predstavnika naročnika prejeli </w:t>
      </w:r>
      <w:r w:rsidRPr="006974AB">
        <w:rPr>
          <w:rFonts w:ascii="Tahoma" w:hAnsi="Tahoma" w:cs="Tahoma"/>
          <w:b/>
        </w:rPr>
        <w:t>potrdilo o ogledu lokacije</w:t>
      </w:r>
      <w:r w:rsidRPr="006974AB">
        <w:rPr>
          <w:rFonts w:ascii="Tahoma" w:hAnsi="Tahoma" w:cs="Tahoma"/>
        </w:rPr>
        <w:t xml:space="preserve"> (Priloga 11), ki ga ponudnik priloži k ponudbeni dokumentaciji.  </w:t>
      </w:r>
    </w:p>
    <w:p w14:paraId="27113D0E" w14:textId="77777777" w:rsidR="00BA0C16" w:rsidRPr="006974AB" w:rsidRDefault="00BA0C16" w:rsidP="008012E2">
      <w:pPr>
        <w:keepNext/>
        <w:keepLines/>
        <w:jc w:val="both"/>
        <w:rPr>
          <w:rFonts w:ascii="Tahoma" w:hAnsi="Tahoma" w:cs="Tahoma"/>
        </w:rPr>
      </w:pPr>
    </w:p>
    <w:p w14:paraId="5B601541" w14:textId="77777777" w:rsidR="00832A7F" w:rsidRPr="006974AB" w:rsidRDefault="00832A7F" w:rsidP="008012E2">
      <w:pPr>
        <w:keepNext/>
        <w:keepLines/>
        <w:numPr>
          <w:ilvl w:val="1"/>
          <w:numId w:val="2"/>
        </w:numPr>
        <w:jc w:val="both"/>
        <w:rPr>
          <w:rFonts w:ascii="Tahoma" w:hAnsi="Tahoma" w:cs="Tahoma"/>
          <w:b/>
        </w:rPr>
      </w:pPr>
      <w:r w:rsidRPr="006974AB">
        <w:rPr>
          <w:rFonts w:ascii="Tahoma" w:hAnsi="Tahoma" w:cs="Tahoma"/>
          <w:b/>
        </w:rPr>
        <w:t>Podatki o naročniku</w:t>
      </w:r>
    </w:p>
    <w:p w14:paraId="101C5048" w14:textId="77777777" w:rsidR="00832A7F" w:rsidRPr="006974AB" w:rsidRDefault="00832A7F" w:rsidP="008012E2">
      <w:pPr>
        <w:keepNext/>
        <w:keepLines/>
        <w:jc w:val="both"/>
        <w:rPr>
          <w:rFonts w:ascii="Tahoma" w:hAnsi="Tahoma" w:cs="Tahoma"/>
        </w:rPr>
      </w:pPr>
    </w:p>
    <w:p w14:paraId="2940A2B0" w14:textId="4E1B2341" w:rsidR="00526348" w:rsidRPr="006974AB" w:rsidRDefault="00D604F0" w:rsidP="008012E2">
      <w:pPr>
        <w:keepNext/>
        <w:keepLines/>
        <w:jc w:val="both"/>
        <w:rPr>
          <w:rFonts w:ascii="Tahoma" w:hAnsi="Tahoma" w:cs="Tahoma"/>
        </w:rPr>
      </w:pPr>
      <w:r w:rsidRPr="006974AB">
        <w:rPr>
          <w:rFonts w:ascii="Tahoma" w:hAnsi="Tahoma" w:cs="Tahoma"/>
        </w:rPr>
        <w:t>Naročnik</w:t>
      </w:r>
      <w:r w:rsidR="002E69DE" w:rsidRPr="006974AB">
        <w:rPr>
          <w:rFonts w:ascii="Tahoma" w:hAnsi="Tahoma" w:cs="Tahoma"/>
        </w:rPr>
        <w:t xml:space="preserve"> javnega naročila je </w:t>
      </w:r>
      <w:r w:rsidR="008C5457">
        <w:rPr>
          <w:rFonts w:ascii="Tahoma" w:hAnsi="Tahoma" w:cs="Tahoma"/>
          <w:b/>
        </w:rPr>
        <w:t>Javno podjetje Ljubljanska parkirišča in tržnice</w:t>
      </w:r>
      <w:r w:rsidR="002E69DE" w:rsidRPr="006974AB">
        <w:rPr>
          <w:rFonts w:ascii="Tahoma" w:hAnsi="Tahoma" w:cs="Tahoma"/>
          <w:b/>
        </w:rPr>
        <w:t xml:space="preserve"> d.o.o.</w:t>
      </w:r>
      <w:r w:rsidR="002E69DE" w:rsidRPr="008C5457">
        <w:rPr>
          <w:rFonts w:ascii="Tahoma" w:hAnsi="Tahoma" w:cs="Tahoma"/>
          <w:bCs/>
        </w:rPr>
        <w:t xml:space="preserve">, </w:t>
      </w:r>
      <w:r w:rsidR="008C5457">
        <w:rPr>
          <w:rFonts w:ascii="Tahoma" w:hAnsi="Tahoma" w:cs="Tahoma"/>
        </w:rPr>
        <w:t>Kopitarjeva ulica 2</w:t>
      </w:r>
      <w:r w:rsidR="002E69DE" w:rsidRPr="006974AB">
        <w:rPr>
          <w:rFonts w:ascii="Tahoma" w:hAnsi="Tahoma" w:cs="Tahoma"/>
        </w:rPr>
        <w:t>, 1000 Ljubljana</w:t>
      </w:r>
      <w:r w:rsidR="002E69DE" w:rsidRPr="006974AB">
        <w:rPr>
          <w:rFonts w:ascii="Tahoma" w:hAnsi="Tahoma" w:cs="Tahoma"/>
          <w:b/>
        </w:rPr>
        <w:t xml:space="preserve"> </w:t>
      </w:r>
      <w:r w:rsidR="002E69DE" w:rsidRPr="006974AB">
        <w:rPr>
          <w:rFonts w:ascii="Tahoma" w:hAnsi="Tahoma" w:cs="Tahoma"/>
        </w:rPr>
        <w:t xml:space="preserve">(v nadaljevanju tudi: JP </w:t>
      </w:r>
      <w:r w:rsidR="008C5457">
        <w:rPr>
          <w:rFonts w:ascii="Tahoma" w:hAnsi="Tahoma" w:cs="Tahoma"/>
        </w:rPr>
        <w:t>LPT</w:t>
      </w:r>
      <w:r w:rsidR="002E69DE" w:rsidRPr="006974AB">
        <w:rPr>
          <w:rFonts w:ascii="Tahoma" w:hAnsi="Tahoma" w:cs="Tahoma"/>
        </w:rPr>
        <w:t xml:space="preserve"> d.o.o.), ki je na podla</w:t>
      </w:r>
      <w:r w:rsidR="00550143" w:rsidRPr="006974AB">
        <w:rPr>
          <w:rFonts w:ascii="Tahoma" w:hAnsi="Tahoma" w:cs="Tahoma"/>
        </w:rPr>
        <w:t>gi pooblastila prenes</w:t>
      </w:r>
      <w:r w:rsidR="008C5457">
        <w:rPr>
          <w:rFonts w:ascii="Tahoma" w:hAnsi="Tahoma" w:cs="Tahoma"/>
        </w:rPr>
        <w:t>el</w:t>
      </w:r>
      <w:r w:rsidR="00550143" w:rsidRPr="006974AB">
        <w:rPr>
          <w:rFonts w:ascii="Tahoma" w:hAnsi="Tahoma" w:cs="Tahoma"/>
        </w:rPr>
        <w:t xml:space="preserve"> izvedbo postopka</w:t>
      </w:r>
      <w:r w:rsidR="002E69DE" w:rsidRPr="006974AB">
        <w:rPr>
          <w:rFonts w:ascii="Tahoma" w:hAnsi="Tahoma" w:cs="Tahoma"/>
        </w:rPr>
        <w:t xml:space="preserve"> oddaje javnega naročila na JAVNI HOLDING Ljubljana, d.o.o., Verovškova ulica 70, 1000 Ljubljana</w:t>
      </w:r>
      <w:r w:rsidR="007D1FBE" w:rsidRPr="006974AB">
        <w:rPr>
          <w:rFonts w:ascii="Tahoma" w:hAnsi="Tahoma" w:cs="Tahoma"/>
        </w:rPr>
        <w:t>.</w:t>
      </w:r>
    </w:p>
    <w:p w14:paraId="2FAE0D2F" w14:textId="77777777" w:rsidR="00C959DA" w:rsidRPr="006974AB" w:rsidRDefault="00C959DA" w:rsidP="008012E2">
      <w:pPr>
        <w:keepNext/>
        <w:keepLines/>
        <w:jc w:val="both"/>
        <w:rPr>
          <w:rFonts w:ascii="Tahoma" w:hAnsi="Tahoma" w:cs="Tahoma"/>
        </w:rPr>
      </w:pPr>
    </w:p>
    <w:p w14:paraId="433C9658" w14:textId="77777777" w:rsidR="00832A7F" w:rsidRPr="006974AB" w:rsidRDefault="00832A7F" w:rsidP="008012E2">
      <w:pPr>
        <w:keepNext/>
        <w:keepLines/>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6974AB">
        <w:rPr>
          <w:rFonts w:ascii="Tahoma" w:hAnsi="Tahoma" w:cs="Tahoma"/>
          <w:b/>
        </w:rPr>
        <w:t>Pravna podlaga</w:t>
      </w:r>
      <w:r w:rsidR="002E69DE" w:rsidRPr="006974AB">
        <w:rPr>
          <w:rFonts w:ascii="Tahoma" w:hAnsi="Tahoma" w:cs="Tahoma"/>
          <w:b/>
        </w:rPr>
        <w:t>, opredelitev postopka in odločitev o oddaji javnega naročila</w:t>
      </w:r>
    </w:p>
    <w:p w14:paraId="066098BF" w14:textId="77777777" w:rsidR="00832A7F" w:rsidRPr="006974AB" w:rsidRDefault="00832A7F" w:rsidP="008012E2">
      <w:pPr>
        <w:keepNext/>
        <w:keepLines/>
        <w:jc w:val="both"/>
        <w:rPr>
          <w:rFonts w:ascii="Tahoma" w:hAnsi="Tahoma" w:cs="Tahoma"/>
        </w:rPr>
      </w:pPr>
    </w:p>
    <w:p w14:paraId="42D084A5" w14:textId="04ECCF1F" w:rsidR="002E69DE" w:rsidRPr="006974AB" w:rsidRDefault="002E69DE" w:rsidP="008012E2">
      <w:pPr>
        <w:keepNext/>
        <w:keepLines/>
        <w:jc w:val="both"/>
        <w:rPr>
          <w:rFonts w:ascii="Tahoma" w:hAnsi="Tahoma" w:cs="Tahoma"/>
        </w:rPr>
      </w:pPr>
      <w:r w:rsidRPr="006974AB">
        <w:rPr>
          <w:rFonts w:ascii="Tahoma" w:hAnsi="Tahoma" w:cs="Tahoma"/>
        </w:rPr>
        <w:t xml:space="preserve">Javno naročilo se izvaja skladno </w:t>
      </w:r>
      <w:r w:rsidR="004456B5" w:rsidRPr="006974AB">
        <w:rPr>
          <w:rFonts w:ascii="Tahoma" w:hAnsi="Tahoma" w:cs="Tahoma"/>
        </w:rPr>
        <w:t>z</w:t>
      </w:r>
      <w:r w:rsidRPr="006974AB">
        <w:rPr>
          <w:rFonts w:ascii="Tahoma" w:hAnsi="Tahoma" w:cs="Tahoma"/>
        </w:rPr>
        <w:t xml:space="preserve"> določbami:</w:t>
      </w:r>
    </w:p>
    <w:p w14:paraId="547D7CB1" w14:textId="77777777" w:rsidR="002E69DE" w:rsidRPr="006974AB" w:rsidRDefault="002E69DE" w:rsidP="008012E2">
      <w:pPr>
        <w:keepNext/>
        <w:keepLines/>
        <w:numPr>
          <w:ilvl w:val="0"/>
          <w:numId w:val="3"/>
        </w:numPr>
        <w:ind w:left="567"/>
        <w:jc w:val="both"/>
        <w:rPr>
          <w:rFonts w:ascii="Tahoma" w:hAnsi="Tahoma" w:cs="Tahoma"/>
        </w:rPr>
      </w:pPr>
      <w:r w:rsidRPr="006974AB">
        <w:rPr>
          <w:rFonts w:ascii="Tahoma" w:hAnsi="Tahoma" w:cs="Tahoma"/>
        </w:rPr>
        <w:t>Zakona o javnem naročanju (Ur. l. RS, št. 91/15 in nadaljnji; v nadaljevanju: ZJN-3),</w:t>
      </w:r>
    </w:p>
    <w:p w14:paraId="6D256877" w14:textId="77777777" w:rsidR="002E69DE" w:rsidRPr="006974AB" w:rsidRDefault="002E69DE" w:rsidP="008012E2">
      <w:pPr>
        <w:keepNext/>
        <w:keepLines/>
        <w:numPr>
          <w:ilvl w:val="0"/>
          <w:numId w:val="3"/>
        </w:numPr>
        <w:ind w:left="567"/>
        <w:jc w:val="both"/>
        <w:rPr>
          <w:rFonts w:ascii="Tahoma" w:hAnsi="Tahoma" w:cs="Tahoma"/>
        </w:rPr>
      </w:pPr>
      <w:r w:rsidRPr="006974AB">
        <w:rPr>
          <w:rFonts w:ascii="Tahoma" w:hAnsi="Tahoma" w:cs="Tahoma"/>
        </w:rPr>
        <w:t>Zakona o pravnem varstvu v postopkih javnega naročanja (Ur. l. RS, št. 43/11 in nadaljnji; v nadaljevanju: ZPVPJN),</w:t>
      </w:r>
    </w:p>
    <w:p w14:paraId="4F259916" w14:textId="77777777" w:rsidR="002E69DE" w:rsidRPr="006974AB" w:rsidRDefault="002E69DE" w:rsidP="008012E2">
      <w:pPr>
        <w:keepNext/>
        <w:keepLines/>
        <w:numPr>
          <w:ilvl w:val="0"/>
          <w:numId w:val="3"/>
        </w:numPr>
        <w:ind w:left="567"/>
        <w:jc w:val="both"/>
        <w:rPr>
          <w:rFonts w:ascii="Tahoma" w:hAnsi="Tahoma" w:cs="Tahoma"/>
        </w:rPr>
      </w:pPr>
      <w:r w:rsidRPr="006974AB">
        <w:rPr>
          <w:rFonts w:ascii="Tahoma" w:hAnsi="Tahoma" w:cs="Tahoma"/>
        </w:rPr>
        <w:t xml:space="preserve">ostalih predpisov, ki temeljijo na zgoraj navedenih zakonih ter </w:t>
      </w:r>
    </w:p>
    <w:p w14:paraId="3065565B" w14:textId="51AA203C" w:rsidR="00146B1A" w:rsidRPr="006974AB" w:rsidRDefault="002E69DE" w:rsidP="008012E2">
      <w:pPr>
        <w:keepNext/>
        <w:keepLines/>
        <w:numPr>
          <w:ilvl w:val="0"/>
          <w:numId w:val="3"/>
        </w:numPr>
        <w:ind w:left="567"/>
        <w:jc w:val="both"/>
        <w:rPr>
          <w:rFonts w:ascii="Tahoma" w:hAnsi="Tahoma" w:cs="Tahoma"/>
        </w:rPr>
      </w:pPr>
      <w:r w:rsidRPr="006974AB">
        <w:rPr>
          <w:rFonts w:ascii="Tahoma" w:hAnsi="Tahoma" w:cs="Tahoma"/>
        </w:rPr>
        <w:t xml:space="preserve">ostalih predpisov, ki se nanašajo na predmet naročila. </w:t>
      </w:r>
    </w:p>
    <w:p w14:paraId="47B434DD" w14:textId="77777777" w:rsidR="008C5457" w:rsidRDefault="008C5457" w:rsidP="008012E2">
      <w:pPr>
        <w:keepNext/>
        <w:keepLines/>
        <w:jc w:val="both"/>
        <w:rPr>
          <w:rFonts w:ascii="Tahoma" w:hAnsi="Tahoma" w:cs="Tahoma"/>
        </w:rPr>
      </w:pPr>
    </w:p>
    <w:p w14:paraId="6A6144E5" w14:textId="02245A98" w:rsidR="002E69DE" w:rsidRPr="006974AB" w:rsidRDefault="002E69DE" w:rsidP="008012E2">
      <w:pPr>
        <w:keepNext/>
        <w:keepLines/>
        <w:jc w:val="both"/>
        <w:rPr>
          <w:rFonts w:ascii="Tahoma" w:hAnsi="Tahoma" w:cs="Tahoma"/>
        </w:rPr>
      </w:pPr>
      <w:r w:rsidRPr="006974AB">
        <w:rPr>
          <w:rFonts w:ascii="Tahoma" w:hAnsi="Tahoma" w:cs="Tahoma"/>
        </w:rPr>
        <w:t xml:space="preserve">Naročnik izvaja javno naročilo </w:t>
      </w:r>
      <w:r w:rsidRPr="006974AB">
        <w:rPr>
          <w:rFonts w:ascii="Tahoma" w:hAnsi="Tahoma" w:cs="Tahoma"/>
          <w:b/>
          <w:u w:val="single"/>
        </w:rPr>
        <w:t>po</w:t>
      </w:r>
      <w:r w:rsidRPr="006974AB">
        <w:rPr>
          <w:rFonts w:ascii="Tahoma" w:hAnsi="Tahoma" w:cs="Tahoma"/>
          <w:u w:val="single"/>
        </w:rPr>
        <w:t xml:space="preserve"> </w:t>
      </w:r>
      <w:r w:rsidRPr="006974AB">
        <w:rPr>
          <w:rFonts w:ascii="Tahoma" w:hAnsi="Tahoma" w:cs="Tahoma"/>
          <w:b/>
          <w:u w:val="single"/>
        </w:rPr>
        <w:t>odprtem postopku v skladu s 40. členom ZJN-3</w:t>
      </w:r>
      <w:r w:rsidRPr="006974AB">
        <w:rPr>
          <w:rFonts w:ascii="Tahoma" w:hAnsi="Tahoma" w:cs="Tahoma"/>
        </w:rPr>
        <w:t>. Naročnik bo po pregledu in ocenjevanju ponudb izbral ponudnika z najugodnejšo ponudbo glede na postavljena merila.</w:t>
      </w:r>
    </w:p>
    <w:p w14:paraId="309D041F" w14:textId="77777777" w:rsidR="002E69DE" w:rsidRPr="006974AB" w:rsidRDefault="0008533C" w:rsidP="008012E2">
      <w:pPr>
        <w:keepNext/>
        <w:keepLines/>
        <w:jc w:val="both"/>
        <w:rPr>
          <w:rFonts w:ascii="Tahoma" w:hAnsi="Tahoma" w:cs="Tahoma"/>
        </w:rPr>
      </w:pPr>
      <w:r w:rsidRPr="006974AB">
        <w:rPr>
          <w:rFonts w:ascii="Tahoma" w:hAnsi="Tahoma" w:cs="Tahoma"/>
        </w:rPr>
        <w:t xml:space="preserve"> </w:t>
      </w:r>
    </w:p>
    <w:p w14:paraId="12B3E791" w14:textId="77777777" w:rsidR="002E69DE" w:rsidRPr="006974AB" w:rsidRDefault="002E69DE" w:rsidP="008012E2">
      <w:pPr>
        <w:keepNext/>
        <w:keepLines/>
        <w:jc w:val="both"/>
        <w:rPr>
          <w:rFonts w:ascii="Tahoma" w:hAnsi="Tahoma" w:cs="Tahoma"/>
        </w:rPr>
      </w:pPr>
      <w:r w:rsidRPr="006974AB">
        <w:rPr>
          <w:rFonts w:ascii="Tahoma" w:hAnsi="Tahoma" w:cs="Tahoma"/>
        </w:rPr>
        <w:t xml:space="preserve">Naročnik bo o vseh odločitvah v skladu </w:t>
      </w:r>
      <w:r w:rsidR="00F879B9" w:rsidRPr="006974AB">
        <w:rPr>
          <w:rFonts w:ascii="Tahoma" w:hAnsi="Tahoma" w:cs="Tahoma"/>
        </w:rPr>
        <w:t>z</w:t>
      </w:r>
      <w:r w:rsidRPr="006974AB">
        <w:rPr>
          <w:rFonts w:ascii="Tahoma" w:hAnsi="Tahoma" w:cs="Tahoma"/>
        </w:rPr>
        <w:t xml:space="preserve"> 90. členom ZJN-3 obvestil ponudnike na način, da bo podpisano odločitev iz tega člena objavil na Portalu javnih naročil. </w:t>
      </w:r>
    </w:p>
    <w:p w14:paraId="1AC75209" w14:textId="77777777" w:rsidR="00182268" w:rsidRPr="006974AB" w:rsidRDefault="00182268" w:rsidP="008012E2">
      <w:pPr>
        <w:keepNext/>
        <w:keepLines/>
        <w:jc w:val="both"/>
        <w:rPr>
          <w:rFonts w:ascii="Tahoma" w:hAnsi="Tahoma" w:cs="Tahoma"/>
        </w:rPr>
      </w:pPr>
    </w:p>
    <w:p w14:paraId="6BA2EB20" w14:textId="77777777" w:rsidR="0048450B" w:rsidRPr="006974AB" w:rsidRDefault="002E69DE" w:rsidP="008012E2">
      <w:pPr>
        <w:keepNext/>
        <w:keepLines/>
        <w:jc w:val="both"/>
        <w:rPr>
          <w:rFonts w:ascii="Tahoma" w:hAnsi="Tahoma" w:cs="Tahoma"/>
        </w:rPr>
      </w:pPr>
      <w:r w:rsidRPr="006974AB">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4230BE1" w14:textId="77777777" w:rsidR="00223473" w:rsidRPr="006974AB" w:rsidRDefault="00223473" w:rsidP="008012E2">
      <w:pPr>
        <w:keepNext/>
        <w:keepLines/>
        <w:jc w:val="both"/>
        <w:rPr>
          <w:rFonts w:ascii="Tahoma" w:hAnsi="Tahoma" w:cs="Tahoma"/>
        </w:rPr>
      </w:pPr>
    </w:p>
    <w:bookmarkEnd w:id="3"/>
    <w:bookmarkEnd w:id="4"/>
    <w:bookmarkEnd w:id="5"/>
    <w:bookmarkEnd w:id="6"/>
    <w:bookmarkEnd w:id="7"/>
    <w:p w14:paraId="2F8BAE40" w14:textId="77777777" w:rsidR="00F70DDF" w:rsidRPr="006974AB" w:rsidRDefault="00F70DDF" w:rsidP="008012E2">
      <w:pPr>
        <w:keepNext/>
        <w:keepLines/>
        <w:numPr>
          <w:ilvl w:val="1"/>
          <w:numId w:val="2"/>
        </w:numPr>
        <w:jc w:val="both"/>
        <w:rPr>
          <w:rFonts w:ascii="Tahoma" w:hAnsi="Tahoma" w:cs="Tahoma"/>
          <w:b/>
        </w:rPr>
      </w:pPr>
      <w:r w:rsidRPr="006974AB">
        <w:rPr>
          <w:rFonts w:ascii="Tahoma" w:hAnsi="Tahoma" w:cs="Tahoma"/>
          <w:b/>
        </w:rPr>
        <w:t xml:space="preserve">Rok in način oddaje ponudbe </w:t>
      </w:r>
    </w:p>
    <w:p w14:paraId="1CA89C3A" w14:textId="77777777" w:rsidR="00F70DDF" w:rsidRPr="006974AB" w:rsidRDefault="00F70DDF" w:rsidP="008012E2">
      <w:pPr>
        <w:keepNext/>
        <w:keepLines/>
        <w:jc w:val="both"/>
        <w:rPr>
          <w:rFonts w:ascii="Tahoma" w:hAnsi="Tahoma" w:cs="Tahoma"/>
        </w:rPr>
      </w:pPr>
    </w:p>
    <w:p w14:paraId="0B7E21C8" w14:textId="2010F8E8" w:rsidR="00113FA5" w:rsidRPr="006974AB" w:rsidRDefault="00113FA5" w:rsidP="008012E2">
      <w:pPr>
        <w:keepNext/>
        <w:keepLines/>
        <w:jc w:val="both"/>
        <w:rPr>
          <w:rFonts w:ascii="Tahoma" w:hAnsi="Tahoma" w:cs="Tahoma"/>
        </w:rPr>
      </w:pPr>
      <w:r w:rsidRPr="006974AB">
        <w:rPr>
          <w:rFonts w:ascii="Tahoma" w:hAnsi="Tahoma" w:cs="Tahoma"/>
          <w:b/>
          <w:u w:val="single"/>
        </w:rPr>
        <w:t>Rok za oddajo ponudbe</w:t>
      </w:r>
      <w:r w:rsidRPr="006974AB">
        <w:rPr>
          <w:rFonts w:ascii="Tahoma" w:hAnsi="Tahoma" w:cs="Tahoma"/>
          <w:b/>
        </w:rPr>
        <w:t xml:space="preserve"> </w:t>
      </w:r>
      <w:r w:rsidRPr="001E0F4E">
        <w:rPr>
          <w:rFonts w:ascii="Tahoma" w:hAnsi="Tahoma" w:cs="Tahoma"/>
          <w:b/>
        </w:rPr>
        <w:t xml:space="preserve">je </w:t>
      </w:r>
      <w:bookmarkStart w:id="8" w:name="_Hlk199336310"/>
      <w:r w:rsidR="00AD36BD" w:rsidRPr="001E0F4E">
        <w:rPr>
          <w:rFonts w:ascii="Tahoma" w:hAnsi="Tahoma" w:cs="Tahoma"/>
          <w:b/>
          <w:u w:val="single"/>
        </w:rPr>
        <w:t>17.3.</w:t>
      </w:r>
      <w:r w:rsidR="00B42551" w:rsidRPr="001E0F4E">
        <w:rPr>
          <w:rFonts w:ascii="Tahoma" w:hAnsi="Tahoma" w:cs="Tahoma"/>
          <w:b/>
          <w:u w:val="single"/>
        </w:rPr>
        <w:t>202</w:t>
      </w:r>
      <w:bookmarkEnd w:id="8"/>
      <w:r w:rsidR="008C5457" w:rsidRPr="001E0F4E">
        <w:rPr>
          <w:rFonts w:ascii="Tahoma" w:hAnsi="Tahoma" w:cs="Tahoma"/>
          <w:b/>
          <w:u w:val="single"/>
        </w:rPr>
        <w:t>6</w:t>
      </w:r>
      <w:r w:rsidR="00B42551" w:rsidRPr="001E0F4E">
        <w:rPr>
          <w:rFonts w:ascii="Tahoma" w:hAnsi="Tahoma" w:cs="Tahoma"/>
          <w:b/>
          <w:u w:val="single"/>
        </w:rPr>
        <w:t xml:space="preserve"> </w:t>
      </w:r>
      <w:r w:rsidRPr="001E0F4E">
        <w:rPr>
          <w:rFonts w:ascii="Tahoma" w:hAnsi="Tahoma" w:cs="Tahoma"/>
          <w:b/>
          <w:u w:val="single"/>
        </w:rPr>
        <w:t>do 10</w:t>
      </w:r>
      <w:r w:rsidRPr="006974AB">
        <w:rPr>
          <w:rFonts w:ascii="Tahoma" w:hAnsi="Tahoma" w:cs="Tahoma"/>
          <w:b/>
          <w:u w:val="single"/>
        </w:rPr>
        <w:t>:00 ure</w:t>
      </w:r>
      <w:r w:rsidRPr="006974AB">
        <w:rPr>
          <w:rFonts w:ascii="Tahoma" w:hAnsi="Tahoma" w:cs="Tahoma"/>
        </w:rPr>
        <w:t xml:space="preserve">. Ponudnik nosi vse stroške priprave in predložitve ponudbe. </w:t>
      </w:r>
    </w:p>
    <w:p w14:paraId="00E2BECA" w14:textId="77777777" w:rsidR="00113FA5" w:rsidRPr="006974AB" w:rsidRDefault="00113FA5" w:rsidP="008012E2">
      <w:pPr>
        <w:keepNext/>
        <w:keepLines/>
        <w:jc w:val="both"/>
        <w:rPr>
          <w:rFonts w:ascii="Tahoma" w:hAnsi="Tahoma" w:cs="Tahoma"/>
          <w:sz w:val="18"/>
        </w:rPr>
      </w:pPr>
    </w:p>
    <w:p w14:paraId="15BE09A7" w14:textId="77777777" w:rsidR="00113FA5" w:rsidRPr="006974AB" w:rsidRDefault="00113FA5" w:rsidP="008012E2">
      <w:pPr>
        <w:keepNext/>
        <w:keepLines/>
        <w:jc w:val="both"/>
        <w:rPr>
          <w:rFonts w:ascii="Tahoma" w:hAnsi="Tahoma" w:cs="Tahoma"/>
        </w:rPr>
      </w:pPr>
      <w:r w:rsidRPr="006974AB">
        <w:rPr>
          <w:rFonts w:ascii="Tahoma" w:hAnsi="Tahoma" w:cs="Tahoma"/>
        </w:rPr>
        <w:t xml:space="preserve">Ponudnik </w:t>
      </w:r>
      <w:r w:rsidRPr="006974AB">
        <w:rPr>
          <w:rFonts w:ascii="Tahoma" w:hAnsi="Tahoma" w:cs="Tahoma"/>
          <w:b/>
          <w:u w:val="single"/>
        </w:rPr>
        <w:t>mora</w:t>
      </w:r>
      <w:r w:rsidRPr="006974AB">
        <w:rPr>
          <w:rFonts w:ascii="Tahoma" w:hAnsi="Tahoma" w:cs="Tahoma"/>
        </w:rPr>
        <w:t xml:space="preserve"> ponudbo </w:t>
      </w:r>
      <w:r w:rsidRPr="006974AB">
        <w:rPr>
          <w:rFonts w:ascii="Tahoma" w:hAnsi="Tahoma" w:cs="Tahoma"/>
          <w:b/>
        </w:rPr>
        <w:t>predložiti v informacijski sistem e-JN</w:t>
      </w:r>
      <w:r w:rsidRPr="006974AB">
        <w:rPr>
          <w:rFonts w:ascii="Tahoma" w:hAnsi="Tahoma" w:cs="Tahoma"/>
        </w:rPr>
        <w:t xml:space="preserve"> (elektronska oddaja ponudbe) na spletnem naslovu </w:t>
      </w:r>
      <w:hyperlink r:id="rId13" w:history="1">
        <w:r w:rsidRPr="006974AB">
          <w:rPr>
            <w:rFonts w:ascii="Tahoma" w:hAnsi="Tahoma" w:cs="Tahoma"/>
            <w:color w:val="0000FF"/>
            <w:u w:val="single"/>
          </w:rPr>
          <w:t>https://ejn.gov.si/eJN2</w:t>
        </w:r>
      </w:hyperlink>
      <w:r w:rsidRPr="006974AB">
        <w:rPr>
          <w:rFonts w:ascii="Tahoma" w:hAnsi="Tahoma" w:cs="Tahoma"/>
        </w:rPr>
        <w:t xml:space="preserve">, v skladu </w:t>
      </w:r>
      <w:r w:rsidRPr="006974AB">
        <w:rPr>
          <w:rFonts w:ascii="Tahoma" w:hAnsi="Tahoma" w:cs="Tahoma"/>
          <w:b/>
          <w:u w:val="single"/>
        </w:rPr>
        <w:t>s</w:t>
      </w:r>
      <w:r w:rsidRPr="006974AB">
        <w:rPr>
          <w:rFonts w:ascii="Tahoma" w:hAnsi="Tahoma" w:cs="Tahoma"/>
          <w:u w:val="single"/>
        </w:rPr>
        <w:t xml:space="preserve"> </w:t>
      </w:r>
      <w:r w:rsidRPr="006974AB">
        <w:rPr>
          <w:rFonts w:ascii="Tahoma" w:hAnsi="Tahoma" w:cs="Tahoma"/>
          <w:b/>
          <w:u w:val="single"/>
        </w:rPr>
        <w:t>poglavjem 6</w:t>
      </w:r>
      <w:r w:rsidRPr="006974AB">
        <w:rPr>
          <w:rFonts w:ascii="Tahoma" w:hAnsi="Tahoma" w:cs="Tahoma"/>
          <w:u w:val="single"/>
        </w:rPr>
        <w:t xml:space="preserve"> </w:t>
      </w:r>
      <w:r w:rsidRPr="006974AB">
        <w:rPr>
          <w:rFonts w:ascii="Tahoma" w:hAnsi="Tahoma" w:cs="Tahoma"/>
          <w:b/>
          <w:u w:val="single"/>
        </w:rPr>
        <w:t>razpisne dokumentacije</w:t>
      </w:r>
      <w:r w:rsidRPr="006974AB">
        <w:rPr>
          <w:rFonts w:ascii="Tahoma" w:hAnsi="Tahoma" w:cs="Tahoma"/>
        </w:rPr>
        <w:t xml:space="preserve">. </w:t>
      </w:r>
    </w:p>
    <w:p w14:paraId="3684FCF9" w14:textId="77777777" w:rsidR="00797D7A" w:rsidRPr="006974AB" w:rsidRDefault="00797D7A" w:rsidP="008012E2">
      <w:pPr>
        <w:keepNext/>
        <w:keepLines/>
        <w:jc w:val="both"/>
        <w:rPr>
          <w:rFonts w:ascii="Tahoma" w:hAnsi="Tahoma" w:cs="Tahoma"/>
        </w:rPr>
      </w:pPr>
    </w:p>
    <w:p w14:paraId="26E9AF5E" w14:textId="77777777" w:rsidR="00F70DDF" w:rsidRPr="006974AB" w:rsidRDefault="00F70DDF" w:rsidP="008012E2">
      <w:pPr>
        <w:keepNext/>
        <w:keepLines/>
        <w:numPr>
          <w:ilvl w:val="1"/>
          <w:numId w:val="2"/>
        </w:numPr>
        <w:jc w:val="both"/>
        <w:rPr>
          <w:rFonts w:ascii="Tahoma" w:hAnsi="Tahoma" w:cs="Tahoma"/>
          <w:b/>
        </w:rPr>
      </w:pPr>
      <w:r w:rsidRPr="006974AB">
        <w:rPr>
          <w:rFonts w:ascii="Tahoma" w:hAnsi="Tahoma" w:cs="Tahoma"/>
          <w:b/>
        </w:rPr>
        <w:t>Vprašanja oziroma dodatna pojasnila ponudnikom</w:t>
      </w:r>
    </w:p>
    <w:p w14:paraId="6DF96F47" w14:textId="77777777" w:rsidR="00F70DDF" w:rsidRPr="006974AB" w:rsidRDefault="00F70DDF" w:rsidP="008012E2">
      <w:pPr>
        <w:keepNext/>
        <w:keepLines/>
        <w:jc w:val="both"/>
        <w:rPr>
          <w:rFonts w:ascii="Tahoma" w:hAnsi="Tahoma" w:cs="Tahoma"/>
          <w:sz w:val="18"/>
        </w:rPr>
      </w:pPr>
    </w:p>
    <w:p w14:paraId="152EF799" w14:textId="7452626A" w:rsidR="00113FA5" w:rsidRPr="006974AB" w:rsidRDefault="00113FA5" w:rsidP="008012E2">
      <w:pPr>
        <w:keepNext/>
        <w:keepLines/>
        <w:jc w:val="both"/>
        <w:rPr>
          <w:rFonts w:ascii="Tahoma" w:hAnsi="Tahoma" w:cs="Tahoma"/>
        </w:rPr>
      </w:pPr>
      <w:r w:rsidRPr="006974AB">
        <w:rPr>
          <w:rFonts w:ascii="Tahoma" w:hAnsi="Tahoma" w:cs="Tahoma"/>
        </w:rPr>
        <w:t>Vprašanja oziroma dodatna pojasnila o javnem naročilu oziroma razpisni dokumentaciji, lahko ponudniki zahtevajo preko Portala javnih naročil,</w:t>
      </w:r>
      <w:r w:rsidRPr="006974AB">
        <w:rPr>
          <w:rFonts w:ascii="Tahoma" w:hAnsi="Tahoma" w:cs="Tahoma"/>
          <w:color w:val="FF0000"/>
        </w:rPr>
        <w:t xml:space="preserve"> </w:t>
      </w:r>
      <w:r w:rsidRPr="006974AB">
        <w:rPr>
          <w:rFonts w:ascii="Tahoma" w:hAnsi="Tahoma" w:cs="Tahoma"/>
          <w:b/>
          <w:u w:val="single"/>
        </w:rPr>
        <w:t xml:space="preserve">vendar najkasneje do (vključno) </w:t>
      </w:r>
      <w:bookmarkStart w:id="9" w:name="_Hlk199336332"/>
      <w:r w:rsidR="001E0F4E" w:rsidRPr="001E0F4E">
        <w:rPr>
          <w:rFonts w:ascii="Tahoma" w:hAnsi="Tahoma" w:cs="Tahoma"/>
          <w:b/>
          <w:u w:val="single"/>
        </w:rPr>
        <w:t>9.3.</w:t>
      </w:r>
      <w:r w:rsidR="00B42551" w:rsidRPr="001E0F4E">
        <w:rPr>
          <w:rFonts w:ascii="Tahoma" w:hAnsi="Tahoma" w:cs="Tahoma"/>
          <w:b/>
          <w:u w:val="single"/>
        </w:rPr>
        <w:t>202</w:t>
      </w:r>
      <w:r w:rsidR="008C5457" w:rsidRPr="001E0F4E">
        <w:rPr>
          <w:rFonts w:ascii="Tahoma" w:hAnsi="Tahoma" w:cs="Tahoma"/>
          <w:b/>
          <w:u w:val="single"/>
        </w:rPr>
        <w:t>6</w:t>
      </w:r>
      <w:r w:rsidR="00B42551" w:rsidRPr="001E0F4E">
        <w:rPr>
          <w:rFonts w:ascii="Tahoma" w:hAnsi="Tahoma" w:cs="Tahoma"/>
          <w:b/>
          <w:u w:val="single"/>
        </w:rPr>
        <w:t xml:space="preserve"> </w:t>
      </w:r>
      <w:bookmarkEnd w:id="9"/>
      <w:r w:rsidRPr="001E0F4E">
        <w:rPr>
          <w:rFonts w:ascii="Tahoma" w:hAnsi="Tahoma" w:cs="Tahoma"/>
          <w:b/>
          <w:u w:val="single"/>
        </w:rPr>
        <w:t>do 10.00 ure</w:t>
      </w:r>
      <w:r w:rsidRPr="001E0F4E">
        <w:rPr>
          <w:rFonts w:ascii="Tahoma" w:hAnsi="Tahoma" w:cs="Tahoma"/>
        </w:rPr>
        <w:t>.</w:t>
      </w:r>
      <w:r w:rsidRPr="006974AB">
        <w:rPr>
          <w:rFonts w:ascii="Tahoma" w:hAnsi="Tahoma" w:cs="Tahoma"/>
          <w:color w:val="FF0000"/>
        </w:rPr>
        <w:t xml:space="preserve">    </w:t>
      </w:r>
    </w:p>
    <w:p w14:paraId="45DD6559" w14:textId="77777777" w:rsidR="00113FA5" w:rsidRPr="006974AB" w:rsidRDefault="00113FA5" w:rsidP="008012E2">
      <w:pPr>
        <w:keepNext/>
        <w:keepLines/>
        <w:jc w:val="both"/>
        <w:rPr>
          <w:rFonts w:ascii="Tahoma" w:hAnsi="Tahoma" w:cs="Tahoma"/>
          <w:sz w:val="18"/>
        </w:rPr>
      </w:pPr>
    </w:p>
    <w:p w14:paraId="5985ED15" w14:textId="0DB27247" w:rsidR="00113FA5" w:rsidRPr="006974AB" w:rsidRDefault="00113FA5" w:rsidP="008012E2">
      <w:pPr>
        <w:keepNext/>
        <w:keepLines/>
        <w:jc w:val="both"/>
        <w:rPr>
          <w:rFonts w:ascii="Tahoma" w:hAnsi="Tahoma" w:cs="Tahoma"/>
        </w:rPr>
      </w:pPr>
      <w:r w:rsidRPr="006974AB">
        <w:rPr>
          <w:rFonts w:ascii="Tahoma" w:hAnsi="Tahoma" w:cs="Tahoma"/>
        </w:rPr>
        <w:t xml:space="preserve">Odgovori oziroma pojasnila bodo objavljeni na Portalu javnih naročil, </w:t>
      </w:r>
      <w:r w:rsidRPr="006974AB">
        <w:rPr>
          <w:rFonts w:ascii="Tahoma" w:hAnsi="Tahoma" w:cs="Tahoma"/>
          <w:b/>
          <w:u w:val="single"/>
        </w:rPr>
        <w:t xml:space="preserve">najkasneje </w:t>
      </w:r>
      <w:r w:rsidR="008C5457">
        <w:rPr>
          <w:rFonts w:ascii="Tahoma" w:hAnsi="Tahoma" w:cs="Tahoma"/>
          <w:b/>
          <w:u w:val="single"/>
        </w:rPr>
        <w:t>šest (6) koledarskih dni pred potekom roka za predložitev ponudb</w:t>
      </w:r>
      <w:r w:rsidRPr="006974AB">
        <w:rPr>
          <w:rFonts w:ascii="Tahoma" w:hAnsi="Tahoma" w:cs="Tahoma"/>
        </w:rPr>
        <w:t>, pod pogojem, da bo zahteva posredovana pravočasno.</w:t>
      </w:r>
      <w:r w:rsidRPr="006974AB">
        <w:t xml:space="preserve"> </w:t>
      </w:r>
      <w:r w:rsidRPr="006974AB">
        <w:rPr>
          <w:rFonts w:ascii="Tahoma" w:hAnsi="Tahoma" w:cs="Tahoma"/>
        </w:rPr>
        <w:t xml:space="preserve">Na drugače posredovane zahteve za dodatna pojasnila ali vprašanja naročnik ni dolžan odgovoriti. </w:t>
      </w:r>
    </w:p>
    <w:p w14:paraId="01E53219" w14:textId="77777777" w:rsidR="00F70DDF" w:rsidRPr="006974AB" w:rsidRDefault="00F70DDF" w:rsidP="008012E2">
      <w:pPr>
        <w:keepNext/>
        <w:keepLines/>
        <w:jc w:val="both"/>
        <w:rPr>
          <w:rFonts w:ascii="Tahoma" w:hAnsi="Tahoma" w:cs="Tahoma"/>
          <w:sz w:val="18"/>
        </w:rPr>
      </w:pPr>
    </w:p>
    <w:p w14:paraId="50BF9909" w14:textId="77777777" w:rsidR="00F70DDF" w:rsidRPr="006974AB" w:rsidRDefault="00F70DDF" w:rsidP="008012E2">
      <w:pPr>
        <w:keepNext/>
        <w:keepLines/>
        <w:numPr>
          <w:ilvl w:val="1"/>
          <w:numId w:val="2"/>
        </w:numPr>
        <w:jc w:val="both"/>
        <w:rPr>
          <w:rFonts w:ascii="Tahoma" w:hAnsi="Tahoma" w:cs="Tahoma"/>
          <w:b/>
        </w:rPr>
      </w:pPr>
      <w:bookmarkStart w:id="10" w:name="_Toc116720500"/>
      <w:bookmarkStart w:id="11" w:name="_Toc116720564"/>
      <w:bookmarkStart w:id="12" w:name="_Toc116783473"/>
      <w:bookmarkStart w:id="13" w:name="_Toc116792907"/>
      <w:bookmarkStart w:id="14" w:name="_Toc136417479"/>
      <w:r w:rsidRPr="006974AB">
        <w:rPr>
          <w:rFonts w:ascii="Tahoma" w:hAnsi="Tahoma" w:cs="Tahoma"/>
          <w:b/>
        </w:rPr>
        <w:t>Odpiranje ponudb</w:t>
      </w:r>
      <w:bookmarkEnd w:id="10"/>
      <w:bookmarkEnd w:id="11"/>
      <w:bookmarkEnd w:id="12"/>
      <w:bookmarkEnd w:id="13"/>
      <w:bookmarkEnd w:id="14"/>
    </w:p>
    <w:p w14:paraId="615ED1B3" w14:textId="77777777" w:rsidR="00F70DDF" w:rsidRPr="006974AB" w:rsidRDefault="00F70DDF" w:rsidP="008012E2">
      <w:pPr>
        <w:keepNext/>
        <w:keepLines/>
        <w:jc w:val="both"/>
        <w:rPr>
          <w:rFonts w:ascii="Tahoma" w:hAnsi="Tahoma" w:cs="Tahoma"/>
          <w:sz w:val="18"/>
        </w:rPr>
      </w:pPr>
    </w:p>
    <w:p w14:paraId="0D9FB24C" w14:textId="77777777" w:rsidR="00113FA5" w:rsidRPr="006974AB" w:rsidRDefault="00113FA5" w:rsidP="008012E2">
      <w:pPr>
        <w:keepNext/>
        <w:keepLines/>
        <w:jc w:val="both"/>
        <w:rPr>
          <w:rFonts w:ascii="Tahoma" w:hAnsi="Tahoma" w:cs="Tahoma"/>
        </w:rPr>
      </w:pPr>
      <w:r w:rsidRPr="006974AB">
        <w:rPr>
          <w:rFonts w:ascii="Tahoma" w:hAnsi="Tahoma" w:cs="Tahoma"/>
        </w:rPr>
        <w:t xml:space="preserve">Odpiranje ponudb bo potekalo avtomatično v informacijskem sistemu e-JN </w:t>
      </w:r>
      <w:r w:rsidRPr="006974AB">
        <w:rPr>
          <w:rFonts w:ascii="Tahoma" w:hAnsi="Tahoma" w:cs="Tahoma"/>
          <w:b/>
        </w:rPr>
        <w:t xml:space="preserve">na dan določen za oddajo ponudb </w:t>
      </w:r>
      <w:r w:rsidRPr="006974AB">
        <w:rPr>
          <w:rFonts w:ascii="Tahoma" w:hAnsi="Tahoma" w:cs="Tahoma"/>
        </w:rPr>
        <w:t xml:space="preserve">in se bo začelo </w:t>
      </w:r>
      <w:r w:rsidRPr="006974AB">
        <w:rPr>
          <w:rFonts w:ascii="Tahoma" w:hAnsi="Tahoma" w:cs="Tahoma"/>
          <w:b/>
        </w:rPr>
        <w:t>ob 12:00 uri</w:t>
      </w:r>
      <w:r w:rsidRPr="006974AB">
        <w:rPr>
          <w:rFonts w:ascii="Tahoma" w:hAnsi="Tahoma" w:cs="Tahoma"/>
        </w:rPr>
        <w:t xml:space="preserve"> na spletnem naslovu </w:t>
      </w:r>
      <w:hyperlink r:id="rId14" w:history="1">
        <w:r w:rsidR="00550143" w:rsidRPr="006974AB">
          <w:rPr>
            <w:rStyle w:val="Hiperpovezava"/>
            <w:rFonts w:ascii="Tahoma" w:hAnsi="Tahoma" w:cs="Tahoma"/>
          </w:rPr>
          <w:t>https://ejn.gov.si/</w:t>
        </w:r>
      </w:hyperlink>
      <w:r w:rsidRPr="006974AB">
        <w:rPr>
          <w:rFonts w:ascii="Tahoma" w:hAnsi="Tahoma" w:cs="Tahoma"/>
        </w:rPr>
        <w:t>.  Na javnem odpiranju ponudb bo razkrit dokument, ki ga bo ponudnik pripel v Razdelek »Skupna ponudbena vrednost«, del »Predračun« v sistemu e-JN.</w:t>
      </w:r>
    </w:p>
    <w:p w14:paraId="5FF3D8F1" w14:textId="77777777" w:rsidR="00EB6316" w:rsidRPr="006974AB" w:rsidRDefault="00EB6316" w:rsidP="008012E2">
      <w:pPr>
        <w:keepNext/>
        <w:keepLines/>
        <w:jc w:val="both"/>
        <w:rPr>
          <w:rFonts w:ascii="Tahoma" w:hAnsi="Tahoma" w:cs="Tahoma"/>
          <w:sz w:val="19"/>
          <w:szCs w:val="19"/>
        </w:rPr>
      </w:pPr>
    </w:p>
    <w:p w14:paraId="6D0A1A88" w14:textId="6B420CD9" w:rsidR="00113FA5" w:rsidRPr="006974AB" w:rsidRDefault="00113FA5" w:rsidP="008012E2">
      <w:pPr>
        <w:keepNext/>
        <w:keepLines/>
        <w:jc w:val="both"/>
        <w:rPr>
          <w:rFonts w:ascii="Tahoma" w:hAnsi="Tahoma" w:cs="Tahoma"/>
          <w:sz w:val="19"/>
          <w:szCs w:val="19"/>
        </w:rPr>
      </w:pPr>
      <w:r w:rsidRPr="006974AB">
        <w:rPr>
          <w:rFonts w:ascii="Tahoma" w:hAnsi="Tahoma" w:cs="Tahoma"/>
          <w:sz w:val="19"/>
          <w:szCs w:val="19"/>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7A8CF0A" w14:textId="77777777" w:rsidR="00F70DDF" w:rsidRPr="006974AB" w:rsidRDefault="00F70DDF" w:rsidP="008012E2">
      <w:pPr>
        <w:keepNext/>
        <w:keepLines/>
        <w:jc w:val="both"/>
        <w:rPr>
          <w:rFonts w:ascii="Tahoma" w:hAnsi="Tahoma" w:cs="Tahoma"/>
        </w:rPr>
      </w:pPr>
    </w:p>
    <w:p w14:paraId="621B8161" w14:textId="77777777" w:rsidR="00F70DDF" w:rsidRPr="006974AB" w:rsidRDefault="00F70DDF" w:rsidP="008012E2">
      <w:pPr>
        <w:keepNext/>
        <w:keepLines/>
        <w:numPr>
          <w:ilvl w:val="1"/>
          <w:numId w:val="2"/>
        </w:numPr>
        <w:jc w:val="both"/>
        <w:rPr>
          <w:rFonts w:ascii="Tahoma" w:hAnsi="Tahoma" w:cs="Tahoma"/>
          <w:b/>
        </w:rPr>
      </w:pPr>
      <w:r w:rsidRPr="006974AB">
        <w:rPr>
          <w:rFonts w:ascii="Tahoma" w:hAnsi="Tahoma" w:cs="Tahoma"/>
          <w:b/>
        </w:rPr>
        <w:t>Veljavnost ponudbe</w:t>
      </w:r>
      <w:r w:rsidR="000349DD" w:rsidRPr="006974AB">
        <w:rPr>
          <w:rFonts w:ascii="Tahoma" w:hAnsi="Tahoma" w:cs="Tahoma"/>
          <w:b/>
        </w:rPr>
        <w:t xml:space="preserve"> </w:t>
      </w:r>
    </w:p>
    <w:p w14:paraId="543F62C5" w14:textId="77777777" w:rsidR="00F70DDF" w:rsidRPr="006974AB" w:rsidRDefault="00F70DDF" w:rsidP="008012E2">
      <w:pPr>
        <w:keepNext/>
        <w:keepLines/>
        <w:jc w:val="both"/>
        <w:rPr>
          <w:rFonts w:ascii="Tahoma" w:hAnsi="Tahoma" w:cs="Tahoma"/>
        </w:rPr>
      </w:pPr>
    </w:p>
    <w:p w14:paraId="1EBCF510" w14:textId="77777777" w:rsidR="00F70DDF" w:rsidRPr="006974AB" w:rsidRDefault="00F70DDF" w:rsidP="008012E2">
      <w:pPr>
        <w:keepNext/>
        <w:keepLines/>
        <w:jc w:val="both"/>
        <w:rPr>
          <w:rFonts w:ascii="Tahoma" w:hAnsi="Tahoma" w:cs="Tahoma"/>
        </w:rPr>
      </w:pPr>
      <w:r w:rsidRPr="006974AB">
        <w:rPr>
          <w:rFonts w:ascii="Tahoma" w:hAnsi="Tahoma" w:cs="Tahoma"/>
        </w:rPr>
        <w:t xml:space="preserve">Ponudba mora biti </w:t>
      </w:r>
      <w:r w:rsidR="00F86335" w:rsidRPr="006974AB">
        <w:rPr>
          <w:rFonts w:ascii="Tahoma" w:hAnsi="Tahoma" w:cs="Tahoma"/>
        </w:rPr>
        <w:t xml:space="preserve">zavezujoča in </w:t>
      </w:r>
      <w:r w:rsidRPr="006974AB">
        <w:rPr>
          <w:rFonts w:ascii="Tahoma" w:hAnsi="Tahoma" w:cs="Tahoma"/>
        </w:rPr>
        <w:t xml:space="preserve">veljavna še najmanj 4 (štiri) mesece od datuma določenega za oddajo ponudb.  </w:t>
      </w:r>
    </w:p>
    <w:p w14:paraId="521223F4" w14:textId="77777777" w:rsidR="00F86335" w:rsidRPr="006974AB" w:rsidRDefault="00F86335" w:rsidP="008012E2">
      <w:pPr>
        <w:keepNext/>
        <w:keepLines/>
        <w:jc w:val="both"/>
        <w:rPr>
          <w:rFonts w:ascii="Tahoma" w:hAnsi="Tahoma" w:cs="Tahoma"/>
          <w:sz w:val="18"/>
        </w:rPr>
      </w:pPr>
    </w:p>
    <w:p w14:paraId="1CFA29E0" w14:textId="02F81834" w:rsidR="00FD1BCC" w:rsidRPr="006974AB" w:rsidRDefault="00E73CA3" w:rsidP="008012E2">
      <w:pPr>
        <w:keepNext/>
        <w:keepLines/>
        <w:numPr>
          <w:ilvl w:val="1"/>
          <w:numId w:val="2"/>
        </w:numPr>
        <w:jc w:val="both"/>
        <w:rPr>
          <w:rFonts w:ascii="Tahoma" w:hAnsi="Tahoma" w:cs="Tahoma"/>
          <w:b/>
        </w:rPr>
      </w:pPr>
      <w:r w:rsidRPr="006974AB">
        <w:rPr>
          <w:rFonts w:ascii="Tahoma" w:hAnsi="Tahoma" w:cs="Tahoma"/>
          <w:b/>
        </w:rPr>
        <w:t>Ponudbena cena</w:t>
      </w:r>
      <w:r w:rsidR="00C02496" w:rsidRPr="006974AB">
        <w:rPr>
          <w:rFonts w:ascii="Tahoma" w:hAnsi="Tahoma" w:cs="Tahoma"/>
          <w:b/>
        </w:rPr>
        <w:t xml:space="preserve"> </w:t>
      </w:r>
    </w:p>
    <w:p w14:paraId="44252EDF" w14:textId="77777777" w:rsidR="00E73CA3" w:rsidRPr="006974AB" w:rsidRDefault="00E73CA3" w:rsidP="008012E2">
      <w:pPr>
        <w:keepNext/>
        <w:keepLines/>
        <w:jc w:val="both"/>
        <w:rPr>
          <w:rFonts w:ascii="Tahoma" w:hAnsi="Tahoma" w:cs="Tahoma"/>
          <w:sz w:val="16"/>
        </w:rPr>
      </w:pPr>
    </w:p>
    <w:p w14:paraId="5766D38D" w14:textId="66637B27" w:rsidR="00EB6316" w:rsidRDefault="00EB6316" w:rsidP="008012E2">
      <w:pPr>
        <w:keepNext/>
        <w:keepLines/>
        <w:jc w:val="both"/>
        <w:rPr>
          <w:rFonts w:ascii="Tahoma" w:hAnsi="Tahoma" w:cs="Tahoma"/>
        </w:rPr>
      </w:pPr>
      <w:r w:rsidRPr="008C5457">
        <w:rPr>
          <w:rFonts w:ascii="Tahoma" w:hAnsi="Tahoma" w:cs="Tahoma"/>
        </w:rPr>
        <w:t xml:space="preserve">Ponudnik izdela vrednostni del ponudbe (Priloga 2) na </w:t>
      </w:r>
      <w:r w:rsidR="008C5457">
        <w:rPr>
          <w:rFonts w:ascii="Tahoma" w:hAnsi="Tahoma" w:cs="Tahoma"/>
        </w:rPr>
        <w:t>podlagi ponudbenega predračuna, ki je priloga in sestavni del razpisne dokumentacije</w:t>
      </w:r>
      <w:r w:rsidRPr="008C5457">
        <w:rPr>
          <w:rFonts w:ascii="Tahoma" w:hAnsi="Tahoma" w:cs="Tahoma"/>
        </w:rPr>
        <w:t xml:space="preserve">. </w:t>
      </w:r>
      <w:r w:rsidRPr="006974AB">
        <w:rPr>
          <w:rFonts w:ascii="Tahoma" w:hAnsi="Tahoma" w:cs="Tahoma"/>
        </w:rPr>
        <w:t xml:space="preserve">Ponudbena cena mora biti izražena v evrih, zaokrožena na dve (2) decimalni mesti. </w:t>
      </w:r>
    </w:p>
    <w:p w14:paraId="117879E3" w14:textId="55E8B076" w:rsidR="008C5457" w:rsidRDefault="008C5457" w:rsidP="008012E2">
      <w:pPr>
        <w:keepNext/>
        <w:keepLines/>
        <w:jc w:val="both"/>
        <w:rPr>
          <w:rFonts w:ascii="Tahoma" w:hAnsi="Tahoma" w:cs="Tahoma"/>
        </w:rPr>
      </w:pPr>
    </w:p>
    <w:p w14:paraId="59E2BD4F" w14:textId="77777777" w:rsidR="00DF1DC0" w:rsidRDefault="008C5457" w:rsidP="008012E2">
      <w:pPr>
        <w:keepNext/>
        <w:keepLines/>
        <w:jc w:val="both"/>
        <w:rPr>
          <w:rFonts w:ascii="Tahoma" w:hAnsi="Tahoma" w:cs="Tahoma"/>
        </w:rPr>
      </w:pPr>
      <w:r w:rsidRPr="007124F0">
        <w:rPr>
          <w:rFonts w:ascii="Tahoma" w:hAnsi="Tahoma" w:cs="Tahoma"/>
        </w:rPr>
        <w:t>Ponudnik mora pri pripravi ponudbe in določanju ponudbene cene (na enoto) upoštevati vse materialne in nematerialne stroške, ki bodo potrebni za izvedbo predmeta naročila, vključno s stroški dela, materiala, prevoza</w:t>
      </w:r>
      <w:r w:rsidR="00DF1DC0">
        <w:rPr>
          <w:rFonts w:ascii="Tahoma" w:hAnsi="Tahoma" w:cs="Tahoma"/>
        </w:rPr>
        <w:t xml:space="preserve"> (vključno z zavarovanjem prevoza, če je to potrebno), </w:t>
      </w:r>
      <w:r w:rsidR="00DF1DC0" w:rsidRPr="00DF1DC0">
        <w:rPr>
          <w:rFonts w:ascii="Tahoma" w:hAnsi="Tahoma" w:cs="Tahoma"/>
        </w:rPr>
        <w:t>stroške uporabe prevozne embalaže, stroške razlaganja, stroški dobave blaga v skladu s pariteto DDP (</w:t>
      </w:r>
      <w:proofErr w:type="spellStart"/>
      <w:r w:rsidR="00DF1DC0" w:rsidRPr="00DF1DC0">
        <w:rPr>
          <w:rFonts w:ascii="Tahoma" w:hAnsi="Tahoma" w:cs="Tahoma"/>
        </w:rPr>
        <w:t>Incoterms</w:t>
      </w:r>
      <w:proofErr w:type="spellEnd"/>
      <w:r w:rsidR="00DF1DC0" w:rsidRPr="00DF1DC0">
        <w:rPr>
          <w:rFonts w:ascii="Tahoma" w:hAnsi="Tahoma" w:cs="Tahoma"/>
        </w:rPr>
        <w:t xml:space="preserve"> 2020) lokacija </w:t>
      </w:r>
      <w:r w:rsidR="00DF1DC0">
        <w:rPr>
          <w:rFonts w:ascii="Tahoma" w:hAnsi="Tahoma" w:cs="Tahoma"/>
        </w:rPr>
        <w:t>naročnika</w:t>
      </w:r>
      <w:r w:rsidR="00DF1DC0" w:rsidRPr="00DF1DC0">
        <w:rPr>
          <w:rFonts w:ascii="Tahoma" w:hAnsi="Tahoma" w:cs="Tahoma"/>
        </w:rPr>
        <w:t xml:space="preserve"> – razloženo</w:t>
      </w:r>
      <w:r w:rsidRPr="007124F0">
        <w:rPr>
          <w:rFonts w:ascii="Tahoma" w:hAnsi="Tahoma" w:cs="Tahoma"/>
        </w:rPr>
        <w:t xml:space="preserve"> in izdelave ponudbene dokumentacij, ter vsemi ostalimi stroški,</w:t>
      </w:r>
      <w:r w:rsidRPr="007124F0">
        <w:t xml:space="preserve"> </w:t>
      </w:r>
      <w:r w:rsidRPr="007124F0">
        <w:rPr>
          <w:rFonts w:ascii="Tahoma" w:hAnsi="Tahoma" w:cs="Tahoma"/>
        </w:rPr>
        <w:t xml:space="preserve">ki bodo potrebni za kvalitetno izvedbo predmeta </w:t>
      </w:r>
      <w:r w:rsidR="00DF1DC0">
        <w:rPr>
          <w:rFonts w:ascii="Tahoma" w:hAnsi="Tahoma" w:cs="Tahoma"/>
        </w:rPr>
        <w:t>pogodbe</w:t>
      </w:r>
      <w:r w:rsidRPr="007124F0">
        <w:rPr>
          <w:rFonts w:ascii="Tahoma" w:hAnsi="Tahoma" w:cs="Tahoma"/>
        </w:rPr>
        <w:t xml:space="preserve">, skladno z vsemi zahtevami in pogoji naročnika. To pomeni, da mora cena v ponudbi zajemati vse stroške, ki jih bo ponudnik imel z realizacijo naročila oz. ki bodo potrebni za kvalitetno izvedbo predmeta javnega naročila. </w:t>
      </w:r>
    </w:p>
    <w:p w14:paraId="1997CB7F" w14:textId="77777777" w:rsidR="00DF1DC0" w:rsidRDefault="00DF1DC0" w:rsidP="008012E2">
      <w:pPr>
        <w:keepNext/>
        <w:keepLines/>
        <w:jc w:val="both"/>
        <w:rPr>
          <w:rFonts w:ascii="Tahoma" w:hAnsi="Tahoma" w:cs="Tahoma"/>
        </w:rPr>
      </w:pPr>
    </w:p>
    <w:p w14:paraId="0CEEB3F6" w14:textId="589A0DE1" w:rsidR="008C5457" w:rsidRDefault="00DF1DC0" w:rsidP="008012E2">
      <w:pPr>
        <w:keepNext/>
        <w:keepLines/>
        <w:jc w:val="both"/>
        <w:rPr>
          <w:rFonts w:ascii="Tahoma" w:hAnsi="Tahoma" w:cs="Tahoma"/>
        </w:rPr>
      </w:pPr>
      <w:r w:rsidRPr="002B1B57">
        <w:rPr>
          <w:rFonts w:ascii="Tahoma" w:hAnsi="Tahoma" w:cs="Tahoma"/>
        </w:rPr>
        <w:t>Ponudnik, mora v ponudbeni ceni upoštevati izdelavo poskusne serije in pridobitev potrdila s strani Zavoda za varstvo kulturne dediščine Slovenija.</w:t>
      </w:r>
      <w:r>
        <w:rPr>
          <w:rFonts w:ascii="Tahoma" w:hAnsi="Tahoma" w:cs="Tahoma"/>
        </w:rPr>
        <w:t xml:space="preserve"> </w:t>
      </w:r>
    </w:p>
    <w:p w14:paraId="07367CDC" w14:textId="5060C93B" w:rsidR="00DF1DC0" w:rsidRDefault="00DF1DC0" w:rsidP="008012E2">
      <w:pPr>
        <w:keepNext/>
        <w:keepLines/>
        <w:jc w:val="both"/>
        <w:rPr>
          <w:rFonts w:ascii="Tahoma" w:hAnsi="Tahoma" w:cs="Tahoma"/>
        </w:rPr>
      </w:pPr>
    </w:p>
    <w:p w14:paraId="161CC42C" w14:textId="689E7D0F" w:rsidR="00DF1DC0" w:rsidRDefault="00DF1DC0" w:rsidP="008012E2">
      <w:pPr>
        <w:keepNext/>
        <w:keepLines/>
        <w:jc w:val="both"/>
        <w:rPr>
          <w:rFonts w:ascii="Tahoma" w:hAnsi="Tahoma" w:cs="Tahoma"/>
        </w:rPr>
      </w:pPr>
    </w:p>
    <w:p w14:paraId="2330A7AE" w14:textId="419C12F7" w:rsidR="00DF1DC0" w:rsidRPr="007124F0" w:rsidRDefault="00DF1DC0" w:rsidP="008012E2">
      <w:pPr>
        <w:keepNext/>
        <w:keepLines/>
        <w:jc w:val="both"/>
        <w:rPr>
          <w:rFonts w:ascii="Tahoma" w:hAnsi="Tahoma" w:cs="Tahoma"/>
        </w:rPr>
      </w:pPr>
      <w:r w:rsidRPr="00EC1A1A">
        <w:rPr>
          <w:rFonts w:ascii="Tahoma" w:hAnsi="Tahoma" w:cs="Tahoma"/>
        </w:rPr>
        <w:lastRenderedPageBreak/>
        <w:t>Ponudnik naj pri kalkulaciji ponudbene cene upošteva, da se pri izdelavi strešnikov uporabljajo že izdelani kalupi strešnikov (s katerimi razpolaga naročnik), ki so bili predhodno že uporabljeni za vse obnove objektov Plečnikove dediščine</w:t>
      </w:r>
      <w:r w:rsidR="002B1B57">
        <w:rPr>
          <w:rFonts w:ascii="Tahoma" w:hAnsi="Tahoma" w:cs="Tahoma"/>
        </w:rPr>
        <w:t xml:space="preserve"> (</w:t>
      </w:r>
      <w:r w:rsidR="002B1B57" w:rsidRPr="002B1B57">
        <w:rPr>
          <w:rFonts w:ascii="Tahoma" w:hAnsi="Tahoma" w:cs="Tahoma"/>
        </w:rPr>
        <w:t>strešnik</w:t>
      </w:r>
      <w:r w:rsidR="002B1B57">
        <w:rPr>
          <w:rFonts w:ascii="Tahoma" w:hAnsi="Tahoma" w:cs="Tahoma"/>
        </w:rPr>
        <w:t>i</w:t>
      </w:r>
      <w:r w:rsidR="002B1B57" w:rsidRPr="002B1B57">
        <w:rPr>
          <w:rFonts w:ascii="Tahoma" w:hAnsi="Tahoma" w:cs="Tahoma"/>
        </w:rPr>
        <w:t xml:space="preserve"> za 4., 3. in 2. arkado</w:t>
      </w:r>
      <w:r w:rsidR="009677A5">
        <w:rPr>
          <w:rFonts w:ascii="Tahoma" w:hAnsi="Tahoma" w:cs="Tahoma"/>
        </w:rPr>
        <w:t>)</w:t>
      </w:r>
      <w:r w:rsidRPr="00EC1A1A">
        <w:rPr>
          <w:rFonts w:ascii="Tahoma" w:hAnsi="Tahoma" w:cs="Tahoma"/>
        </w:rPr>
        <w:t xml:space="preserve"> (in tudi potrjeni s strani Zavoda za varstvo kulturne dediščine), brez dodatnih nadomestil.</w:t>
      </w:r>
    </w:p>
    <w:p w14:paraId="3C7A9DD6" w14:textId="0620F1D9" w:rsidR="008C5457" w:rsidRDefault="008C5457" w:rsidP="008012E2">
      <w:pPr>
        <w:keepNext/>
        <w:keepLines/>
        <w:jc w:val="both"/>
        <w:rPr>
          <w:rFonts w:ascii="Tahoma" w:hAnsi="Tahoma" w:cs="Tahoma"/>
        </w:rPr>
      </w:pPr>
    </w:p>
    <w:p w14:paraId="24019DF5" w14:textId="77777777" w:rsidR="00DF1DC0" w:rsidRPr="006974AB" w:rsidRDefault="00DF1DC0" w:rsidP="008012E2">
      <w:pPr>
        <w:keepNext/>
        <w:keepLines/>
        <w:jc w:val="both"/>
        <w:rPr>
          <w:rFonts w:ascii="Tahoma" w:hAnsi="Tahoma" w:cs="Tahoma"/>
          <w:bCs/>
        </w:rPr>
      </w:pPr>
      <w:r w:rsidRPr="006974AB">
        <w:rPr>
          <w:rFonts w:ascii="Tahoma" w:hAnsi="Tahoma" w:cs="Tahoma"/>
        </w:rPr>
        <w:t xml:space="preserve">Se pravi cena v ponudbi mora zajemati vse stroške, ki jih bo ponudnik imel z realizacijo naročila oz. ki bodo potrebni za kvalitetno izvedbo predmeta javnega naročila. </w:t>
      </w:r>
    </w:p>
    <w:p w14:paraId="38EAD531" w14:textId="77777777" w:rsidR="00DF1DC0" w:rsidRPr="007124F0" w:rsidRDefault="00DF1DC0" w:rsidP="008012E2">
      <w:pPr>
        <w:keepNext/>
        <w:keepLines/>
        <w:jc w:val="both"/>
        <w:rPr>
          <w:rFonts w:ascii="Tahoma" w:hAnsi="Tahoma" w:cs="Tahoma"/>
        </w:rPr>
      </w:pPr>
    </w:p>
    <w:p w14:paraId="5AC68525" w14:textId="2332C068" w:rsidR="008C5457" w:rsidRPr="006974AB" w:rsidRDefault="008C5457" w:rsidP="008012E2">
      <w:pPr>
        <w:keepNext/>
        <w:keepLines/>
        <w:jc w:val="both"/>
        <w:rPr>
          <w:rFonts w:ascii="Tahoma" w:hAnsi="Tahoma" w:cs="Tahoma"/>
        </w:rPr>
      </w:pPr>
      <w:r w:rsidRPr="00615197">
        <w:rPr>
          <w:rFonts w:ascii="Tahoma" w:hAnsi="Tahoma" w:cs="Tahoma"/>
          <w:b/>
        </w:rPr>
        <w:t>Cene na enoto</w:t>
      </w:r>
      <w:r w:rsidRPr="00615197">
        <w:rPr>
          <w:rFonts w:ascii="Tahoma" w:hAnsi="Tahoma" w:cs="Tahoma"/>
        </w:rPr>
        <w:t xml:space="preserve"> navedene v ponudbenem predračunu izvajalca, </w:t>
      </w:r>
      <w:r w:rsidRPr="00615197">
        <w:rPr>
          <w:rFonts w:ascii="Tahoma" w:hAnsi="Tahoma" w:cs="Tahoma"/>
          <w:b/>
        </w:rPr>
        <w:t>so</w:t>
      </w:r>
      <w:r w:rsidRPr="00615197">
        <w:rPr>
          <w:rFonts w:ascii="Tahoma" w:hAnsi="Tahoma" w:cs="Tahoma"/>
        </w:rPr>
        <w:t xml:space="preserve"> v času veljavnosti </w:t>
      </w:r>
      <w:r w:rsidR="00DF1DC0">
        <w:rPr>
          <w:rFonts w:ascii="Tahoma" w:hAnsi="Tahoma" w:cs="Tahoma"/>
        </w:rPr>
        <w:t>pogodbe</w:t>
      </w:r>
      <w:r w:rsidRPr="00615197">
        <w:rPr>
          <w:rFonts w:ascii="Tahoma" w:hAnsi="Tahoma" w:cs="Tahoma"/>
        </w:rPr>
        <w:t xml:space="preserve"> </w:t>
      </w:r>
      <w:r w:rsidRPr="00615197">
        <w:rPr>
          <w:rFonts w:ascii="Tahoma" w:hAnsi="Tahoma" w:cs="Tahoma"/>
          <w:b/>
        </w:rPr>
        <w:t>fiksne</w:t>
      </w:r>
      <w:r w:rsidRPr="00615197">
        <w:rPr>
          <w:rFonts w:ascii="Tahoma" w:hAnsi="Tahoma" w:cs="Tahoma"/>
        </w:rPr>
        <w:t>,</w:t>
      </w:r>
      <w:r w:rsidRPr="00615197">
        <w:rPr>
          <w:rFonts w:ascii="Tahoma" w:hAnsi="Tahoma" w:cs="Tahoma"/>
          <w:szCs w:val="24"/>
        </w:rPr>
        <w:t xml:space="preserve"> </w:t>
      </w:r>
      <w:r w:rsidRPr="00615197">
        <w:rPr>
          <w:rFonts w:ascii="Tahoma" w:hAnsi="Tahoma" w:cs="Tahoma"/>
        </w:rPr>
        <w:t>razen v primeru znižanja cen</w:t>
      </w:r>
      <w:r w:rsidR="00DF1DC0">
        <w:rPr>
          <w:rFonts w:ascii="Tahoma" w:hAnsi="Tahoma" w:cs="Tahoma"/>
        </w:rPr>
        <w:t>.</w:t>
      </w:r>
    </w:p>
    <w:p w14:paraId="1ECEA775" w14:textId="2D9A481D" w:rsidR="00EB6316" w:rsidRDefault="00EB6316" w:rsidP="008012E2">
      <w:pPr>
        <w:keepNext/>
        <w:keepLines/>
        <w:jc w:val="both"/>
        <w:rPr>
          <w:rFonts w:ascii="Tahoma" w:hAnsi="Tahoma" w:cs="Tahoma"/>
          <w:sz w:val="18"/>
          <w:szCs w:val="18"/>
        </w:rPr>
      </w:pPr>
    </w:p>
    <w:p w14:paraId="06309110" w14:textId="2DBA7D3E" w:rsidR="008C5457" w:rsidRPr="008C5457" w:rsidRDefault="008C5457" w:rsidP="008012E2">
      <w:pPr>
        <w:keepNext/>
        <w:keepLines/>
        <w:jc w:val="both"/>
        <w:rPr>
          <w:rFonts w:ascii="Tahoma" w:hAnsi="Tahoma" w:cs="Tahoma"/>
        </w:rPr>
      </w:pPr>
      <w:r w:rsidRPr="008C5457">
        <w:rPr>
          <w:rFonts w:ascii="Tahoma" w:hAnsi="Tahoma" w:cs="Tahoma"/>
          <w:b/>
          <w:u w:val="single"/>
        </w:rPr>
        <w:t>Ponudbeni predračun</w:t>
      </w:r>
      <w:r w:rsidRPr="008C5457">
        <w:rPr>
          <w:rFonts w:ascii="Tahoma" w:hAnsi="Tahoma" w:cs="Tahoma"/>
        </w:rPr>
        <w:t xml:space="preserve"> </w:t>
      </w:r>
      <w:r>
        <w:rPr>
          <w:rFonts w:ascii="Tahoma" w:hAnsi="Tahoma" w:cs="Tahoma"/>
        </w:rPr>
        <w:t xml:space="preserve">(Priloga 2/1) je pripravljen v </w:t>
      </w:r>
      <w:proofErr w:type="spellStart"/>
      <w:r>
        <w:rPr>
          <w:rFonts w:ascii="Tahoma" w:hAnsi="Tahoma" w:cs="Tahoma"/>
        </w:rPr>
        <w:t>xlsx</w:t>
      </w:r>
      <w:proofErr w:type="spellEnd"/>
      <w:r>
        <w:rPr>
          <w:rFonts w:ascii="Tahoma" w:hAnsi="Tahoma" w:cs="Tahoma"/>
        </w:rPr>
        <w:t xml:space="preserve">. formatu in </w:t>
      </w:r>
      <w:r w:rsidRPr="008C5457">
        <w:rPr>
          <w:rFonts w:ascii="Tahoma" w:hAnsi="Tahoma" w:cs="Tahoma"/>
        </w:rPr>
        <w:t xml:space="preserve">je sestavni del razpisne dokumentacije, ter ponudnikom na voljo na mestu, kjer je objavljena razpisna dokumentacija. Ponudnik ga izpolni, natisne in podpiše (žigosa), ter ga naloži v informacijski sistem e-JN v </w:t>
      </w:r>
      <w:r w:rsidRPr="008C5457">
        <w:rPr>
          <w:rFonts w:ascii="Tahoma" w:hAnsi="Tahoma" w:cs="Tahoma"/>
          <w:i/>
        </w:rPr>
        <w:t>Razdelek »DOKUMENTI«, del »Ostale priloge«</w:t>
      </w:r>
      <w:r w:rsidRPr="008C5457">
        <w:rPr>
          <w:rFonts w:ascii="Tahoma" w:hAnsi="Tahoma" w:cs="Tahoma"/>
        </w:rPr>
        <w:t xml:space="preserve"> </w:t>
      </w:r>
      <w:r w:rsidRPr="008C5457">
        <w:rPr>
          <w:rFonts w:ascii="Tahoma" w:hAnsi="Tahoma" w:cs="Tahoma"/>
          <w:u w:val="single"/>
        </w:rPr>
        <w:t xml:space="preserve">v pdf. formatu. Zaželeno je, da je ponudbeni predračun priložen tudi v </w:t>
      </w:r>
      <w:proofErr w:type="spellStart"/>
      <w:r w:rsidRPr="008C5457">
        <w:rPr>
          <w:rFonts w:ascii="Tahoma" w:hAnsi="Tahoma" w:cs="Tahoma"/>
          <w:u w:val="single"/>
        </w:rPr>
        <w:t>xlsx</w:t>
      </w:r>
      <w:proofErr w:type="spellEnd"/>
      <w:r w:rsidRPr="008C5457">
        <w:rPr>
          <w:rFonts w:ascii="Tahoma" w:hAnsi="Tahoma" w:cs="Tahoma"/>
          <w:u w:val="single"/>
        </w:rPr>
        <w:t>. formatu (excel)</w:t>
      </w:r>
      <w:r w:rsidRPr="008C5457">
        <w:rPr>
          <w:rFonts w:ascii="Tahoma" w:hAnsi="Tahoma" w:cs="Tahoma"/>
        </w:rPr>
        <w:t xml:space="preserve">. V primeru razlikovanja med ponudbenim predračunom v pdf. formatu in </w:t>
      </w:r>
      <w:proofErr w:type="spellStart"/>
      <w:r w:rsidRPr="008C5457">
        <w:rPr>
          <w:rFonts w:ascii="Tahoma" w:hAnsi="Tahoma" w:cs="Tahoma"/>
        </w:rPr>
        <w:t>xlsx</w:t>
      </w:r>
      <w:proofErr w:type="spellEnd"/>
      <w:r w:rsidRPr="008C5457">
        <w:rPr>
          <w:rFonts w:ascii="Tahoma" w:hAnsi="Tahoma" w:cs="Tahoma"/>
        </w:rPr>
        <w:t>. formatu (excel), se kot veljaven ponudbeni predračun šteje ponudbeni predračun v pdf. formatu.</w:t>
      </w:r>
    </w:p>
    <w:p w14:paraId="1039B9A1" w14:textId="77777777" w:rsidR="008C5457" w:rsidRPr="008C5457" w:rsidRDefault="008C5457" w:rsidP="008012E2">
      <w:pPr>
        <w:keepNext/>
        <w:keepLines/>
        <w:jc w:val="both"/>
        <w:rPr>
          <w:rFonts w:ascii="Tahoma" w:hAnsi="Tahoma" w:cs="Tahoma"/>
        </w:rPr>
      </w:pPr>
    </w:p>
    <w:p w14:paraId="11930C6A" w14:textId="0641E93C" w:rsidR="008C5457" w:rsidRPr="008C5457" w:rsidRDefault="008C5457" w:rsidP="008012E2">
      <w:pPr>
        <w:keepNext/>
        <w:keepLines/>
        <w:jc w:val="both"/>
        <w:rPr>
          <w:rFonts w:ascii="Tahoma" w:hAnsi="Tahoma" w:cs="Tahoma"/>
        </w:rPr>
      </w:pPr>
      <w:r w:rsidRPr="008C5457">
        <w:rPr>
          <w:rFonts w:ascii="Tahoma" w:hAnsi="Tahoma" w:cs="Tahoma"/>
        </w:rPr>
        <w:t>Ponudnik mora v</w:t>
      </w:r>
      <w:r>
        <w:rPr>
          <w:rFonts w:ascii="Tahoma" w:hAnsi="Tahoma" w:cs="Tahoma"/>
        </w:rPr>
        <w:t xml:space="preserve"> ponudbenem predračunu v</w:t>
      </w:r>
      <w:r w:rsidRPr="008C5457">
        <w:rPr>
          <w:rFonts w:ascii="Tahoma" w:hAnsi="Tahoma" w:cs="Tahoma"/>
        </w:rPr>
        <w:t xml:space="preserve"> celice v stolpcu 'Cena na enoto' vnesti cene na enoto za vse postavke predračuna. Cene na enoto morajo biti izražene v EUR brez DDV.</w:t>
      </w:r>
      <w:r w:rsidRPr="008C5457">
        <w:rPr>
          <w:rFonts w:ascii="Tahoma" w:hAnsi="Tahoma" w:cs="Tahoma"/>
          <w:b/>
        </w:rPr>
        <w:t xml:space="preserve"> </w:t>
      </w:r>
      <w:r w:rsidRPr="008C5457">
        <w:rPr>
          <w:rFonts w:ascii="Tahoma" w:hAnsi="Tahoma" w:cs="Tahoma"/>
        </w:rPr>
        <w:t xml:space="preserve">V primeru, da ponudnik v predračun (v posamezno/e postavko/e) ne vnese cene na enoto, bo naročnik štel, da je vrednost navedene postavke upoštevana v skupni ponudbeni vrednosti </w:t>
      </w:r>
      <w:r w:rsidRPr="008C5457">
        <w:rPr>
          <w:rFonts w:ascii="Tahoma" w:hAnsi="Tahoma" w:cs="Tahoma"/>
          <w:u w:val="single"/>
        </w:rPr>
        <w:t>in</w:t>
      </w:r>
      <w:r w:rsidRPr="008C5457">
        <w:rPr>
          <w:rFonts w:ascii="Tahoma" w:hAnsi="Tahoma" w:cs="Tahoma"/>
        </w:rPr>
        <w:t xml:space="preserve"> da je ponudnik za navedeno/e postavko/e ponudil ceno/e v vrednosti 0 (nič) EUR. Predračunske postavke, ki so ocenjene procentualno, zmnožek količin in cen na enoto, vsoto postavk in prenos podatkov v rekapitulacijo izvrši računalniški program avtomatsko po vnosu cen na enoto v obrazec predračuna.</w:t>
      </w:r>
    </w:p>
    <w:p w14:paraId="514FF774" w14:textId="77777777" w:rsidR="008C5457" w:rsidRPr="008C5457" w:rsidRDefault="008C5457" w:rsidP="008012E2">
      <w:pPr>
        <w:keepNext/>
        <w:keepLines/>
        <w:jc w:val="both"/>
        <w:rPr>
          <w:rFonts w:ascii="Tahoma" w:hAnsi="Tahoma" w:cs="Tahoma"/>
          <w:b/>
        </w:rPr>
      </w:pPr>
    </w:p>
    <w:p w14:paraId="03D4F8C8" w14:textId="77777777" w:rsidR="008C5457" w:rsidRPr="008C5457" w:rsidRDefault="008C5457" w:rsidP="008012E2">
      <w:pPr>
        <w:keepNext/>
        <w:keepLines/>
        <w:jc w:val="both"/>
        <w:rPr>
          <w:rFonts w:ascii="Tahoma" w:hAnsi="Tahoma" w:cs="Tahoma"/>
          <w:b/>
        </w:rPr>
      </w:pPr>
      <w:r w:rsidRPr="008C5457">
        <w:rPr>
          <w:rFonts w:ascii="Tahoma" w:hAnsi="Tahoma" w:cs="Tahoma"/>
        </w:rPr>
        <w:t xml:space="preserve">Ponudbeno ceno predstavlja vsota vrednosti posameznih postavk ponudbenega predračuna, </w:t>
      </w:r>
      <w:r w:rsidRPr="008C5457">
        <w:rPr>
          <w:rFonts w:ascii="Tahoma" w:hAnsi="Tahoma" w:cs="Tahoma"/>
          <w:u w:val="single"/>
        </w:rPr>
        <w:t>katera se izračunava avtomatsko po vnosu cen na enoto</w:t>
      </w:r>
      <w:r w:rsidRPr="008C5457">
        <w:rPr>
          <w:rFonts w:ascii="Tahoma" w:hAnsi="Tahoma" w:cs="Tahoma"/>
        </w:rPr>
        <w:t xml:space="preserve"> v obrazec ponudbenega predračuna</w:t>
      </w:r>
      <w:r w:rsidRPr="008C5457">
        <w:rPr>
          <w:rFonts w:ascii="Tahoma" w:hAnsi="Tahoma" w:cs="Tahoma"/>
          <w:u w:val="single"/>
        </w:rPr>
        <w:t>, pri čemer se CENA NA ENOTO MERE BREZ DDV samodejno zaokroži na dve decimalni mesti</w:t>
      </w:r>
      <w:r w:rsidRPr="008C5457">
        <w:rPr>
          <w:rFonts w:ascii="Tahoma" w:hAnsi="Tahoma" w:cs="Tahoma"/>
        </w:rPr>
        <w:t>.</w:t>
      </w:r>
    </w:p>
    <w:p w14:paraId="1C58C9C1" w14:textId="77777777" w:rsidR="008C5457" w:rsidRPr="008C5457" w:rsidRDefault="008C5457" w:rsidP="008012E2">
      <w:pPr>
        <w:keepNext/>
        <w:keepLines/>
        <w:jc w:val="both"/>
        <w:rPr>
          <w:rFonts w:ascii="Tahoma" w:hAnsi="Tahoma" w:cs="Tahoma"/>
          <w:lang w:val="x-none"/>
        </w:rPr>
      </w:pPr>
    </w:p>
    <w:p w14:paraId="1540B454" w14:textId="16EEEB7B" w:rsidR="008C5457" w:rsidRPr="008C5457" w:rsidRDefault="008C5457" w:rsidP="008012E2">
      <w:pPr>
        <w:keepNext/>
        <w:keepLines/>
        <w:jc w:val="both"/>
        <w:rPr>
          <w:rFonts w:ascii="Tahoma" w:hAnsi="Tahoma" w:cs="Tahoma"/>
          <w:lang w:val="x-none"/>
        </w:rPr>
      </w:pPr>
      <w:r w:rsidRPr="008C5457">
        <w:rPr>
          <w:rFonts w:ascii="Tahoma" w:hAnsi="Tahoma" w:cs="Tahoma"/>
          <w:b/>
          <w:lang w:val="x-none"/>
        </w:rPr>
        <w:t>Obrazec ponudbenega predračuna</w:t>
      </w:r>
      <w:r w:rsidRPr="008C5457">
        <w:rPr>
          <w:rFonts w:ascii="Tahoma" w:hAnsi="Tahoma" w:cs="Tahoma"/>
          <w:lang w:val="x-none"/>
        </w:rPr>
        <w:t xml:space="preserve"> je zaščiten proti spreminjanju oziroma vnosu dodatnih parametrov in ga </w:t>
      </w:r>
      <w:r w:rsidRPr="008C5457">
        <w:rPr>
          <w:rFonts w:ascii="Tahoma" w:hAnsi="Tahoma" w:cs="Tahoma"/>
          <w:b/>
          <w:lang w:val="x-none"/>
        </w:rPr>
        <w:t>ponudniki ne smejo spreminjati ali kako drugače dopolnjevati.</w:t>
      </w:r>
      <w:r w:rsidRPr="008C5457">
        <w:rPr>
          <w:rFonts w:ascii="Tahoma" w:hAnsi="Tahoma" w:cs="Tahoma"/>
          <w:lang w:val="x-none"/>
        </w:rPr>
        <w:t xml:space="preserve"> Zmnožek količin in cen na enoto ter vsoto postavk izvrši računalniški program.</w:t>
      </w:r>
    </w:p>
    <w:p w14:paraId="6E52AB5E" w14:textId="77777777" w:rsidR="008C5457" w:rsidRPr="008C5457" w:rsidRDefault="008C5457" w:rsidP="008012E2">
      <w:pPr>
        <w:keepNext/>
        <w:keepLines/>
        <w:jc w:val="both"/>
        <w:rPr>
          <w:rFonts w:ascii="Tahoma" w:hAnsi="Tahoma" w:cs="Tahoma"/>
        </w:rPr>
      </w:pPr>
    </w:p>
    <w:p w14:paraId="74851F78" w14:textId="38A80179" w:rsidR="008C5457" w:rsidRPr="008C5457" w:rsidRDefault="008C5457" w:rsidP="008012E2">
      <w:pPr>
        <w:keepNext/>
        <w:keepLines/>
        <w:jc w:val="both"/>
        <w:rPr>
          <w:rFonts w:ascii="Tahoma" w:hAnsi="Tahoma" w:cs="Tahoma"/>
          <w:b/>
        </w:rPr>
      </w:pPr>
      <w:r w:rsidRPr="008C5457">
        <w:rPr>
          <w:rFonts w:ascii="Tahoma" w:hAnsi="Tahoma" w:cs="Tahoma"/>
          <w:b/>
        </w:rPr>
        <w:t>V primeru razhajanj med podatki navedenimi v razdelku »Skupna ponudbena vrednost«, podatki v Prilogi »</w:t>
      </w:r>
      <w:r w:rsidR="001605CE" w:rsidRPr="001605CE">
        <w:rPr>
          <w:rFonts w:ascii="Tahoma" w:hAnsi="Tahoma" w:cs="Tahoma"/>
          <w:b/>
        </w:rPr>
        <w:t>PONUDBA (POVZETEK SKUPNE PONUDBENE CENE)</w:t>
      </w:r>
      <w:r w:rsidRPr="008C5457">
        <w:rPr>
          <w:rFonts w:ascii="Tahoma" w:hAnsi="Tahoma" w:cs="Tahoma"/>
          <w:b/>
        </w:rPr>
        <w:t>« - naloženim v razdelek »Skupna ponudbena cena«, del »Predračun«, in Prilogo 2/</w:t>
      </w:r>
      <w:r w:rsidR="001605CE">
        <w:rPr>
          <w:rFonts w:ascii="Tahoma" w:hAnsi="Tahoma" w:cs="Tahoma"/>
          <w:b/>
        </w:rPr>
        <w:t>1</w:t>
      </w:r>
      <w:r w:rsidRPr="008C5457">
        <w:rPr>
          <w:rFonts w:ascii="Tahoma" w:hAnsi="Tahoma" w:cs="Tahoma"/>
          <w:b/>
        </w:rPr>
        <w:t xml:space="preserve"> »PONUDBENI PREDRAČUN« - naloženim v razdelek »Dokumenti«, del »Ostale priloge«, kot veljavni štejejo podatki v dokumentu, ki je predložen v razdelku »Dokumenti«, del »Ostale priloge«.</w:t>
      </w:r>
    </w:p>
    <w:p w14:paraId="25A82690" w14:textId="010AD6A1" w:rsidR="00376324" w:rsidRPr="006974AB" w:rsidRDefault="00376324" w:rsidP="008012E2">
      <w:pPr>
        <w:keepNext/>
        <w:keepLines/>
        <w:jc w:val="both"/>
        <w:rPr>
          <w:rFonts w:ascii="Tahoma" w:hAnsi="Tahoma" w:cs="Tahoma"/>
          <w:sz w:val="18"/>
        </w:rPr>
      </w:pPr>
    </w:p>
    <w:p w14:paraId="0BEB55FD" w14:textId="77777777" w:rsidR="00E87A31" w:rsidRPr="006974AB" w:rsidRDefault="00C8359C" w:rsidP="008012E2">
      <w:pPr>
        <w:keepNext/>
        <w:keepLines/>
        <w:numPr>
          <w:ilvl w:val="1"/>
          <w:numId w:val="2"/>
        </w:numPr>
        <w:rPr>
          <w:rFonts w:ascii="Tahoma" w:hAnsi="Tahoma" w:cs="Tahoma"/>
          <w:b/>
        </w:rPr>
      </w:pPr>
      <w:r w:rsidRPr="006974AB">
        <w:rPr>
          <w:rFonts w:ascii="Tahoma" w:hAnsi="Tahoma" w:cs="Tahoma"/>
          <w:b/>
        </w:rPr>
        <w:t>Celovitost ponudbe, d</w:t>
      </w:r>
      <w:r w:rsidR="00E87A31" w:rsidRPr="006974AB">
        <w:rPr>
          <w:rFonts w:ascii="Tahoma" w:hAnsi="Tahoma" w:cs="Tahoma"/>
          <w:b/>
        </w:rPr>
        <w:t>opustnost ponudbe, pregled in ocenjevanje ponudb</w:t>
      </w:r>
    </w:p>
    <w:p w14:paraId="5E4E8FC5" w14:textId="77777777" w:rsidR="00E87A31" w:rsidRPr="006974AB" w:rsidRDefault="00E87A31" w:rsidP="008012E2">
      <w:pPr>
        <w:keepNext/>
        <w:keepLines/>
        <w:rPr>
          <w:rFonts w:ascii="Tahoma" w:hAnsi="Tahoma" w:cs="Tahoma"/>
          <w:sz w:val="18"/>
        </w:rPr>
      </w:pPr>
    </w:p>
    <w:p w14:paraId="06EE4FA3" w14:textId="6D0C2D72" w:rsidR="00C8359C" w:rsidRPr="006974AB" w:rsidRDefault="00C8359C" w:rsidP="008012E2">
      <w:pPr>
        <w:keepNext/>
        <w:keepLines/>
        <w:jc w:val="both"/>
        <w:rPr>
          <w:rFonts w:ascii="Tahoma" w:hAnsi="Tahoma" w:cs="Tahoma"/>
        </w:rPr>
      </w:pPr>
      <w:r w:rsidRPr="006974AB">
        <w:rPr>
          <w:rFonts w:ascii="Tahoma" w:hAnsi="Tahoma" w:cs="Tahoma"/>
          <w:u w:val="single"/>
        </w:rPr>
        <w:t xml:space="preserve">Ponudnik mora ponuditi vse razpisane oz. zahtevane </w:t>
      </w:r>
      <w:r w:rsidR="00EB6316" w:rsidRPr="006974AB">
        <w:rPr>
          <w:rFonts w:ascii="Tahoma" w:hAnsi="Tahoma" w:cs="Tahoma"/>
          <w:u w:val="single"/>
        </w:rPr>
        <w:t>dobave</w:t>
      </w:r>
      <w:r w:rsidRPr="006974AB">
        <w:rPr>
          <w:rFonts w:ascii="Tahoma" w:hAnsi="Tahoma" w:cs="Tahoma"/>
        </w:rPr>
        <w:t xml:space="preserve"> skladno z zahtevami in pogoji razpisne dokumentacije</w:t>
      </w:r>
      <w:r w:rsidRPr="006974AB">
        <w:rPr>
          <w:rFonts w:ascii="Tahoma" w:hAnsi="Tahoma" w:cs="Tahoma"/>
          <w:b/>
        </w:rPr>
        <w:t xml:space="preserve"> (zahtevana je celovitost ponudbe).</w:t>
      </w:r>
      <w:r w:rsidRPr="006974AB">
        <w:rPr>
          <w:rFonts w:ascii="Tahoma" w:hAnsi="Tahoma" w:cs="Tahoma"/>
        </w:rPr>
        <w:t xml:space="preserve"> </w:t>
      </w:r>
    </w:p>
    <w:p w14:paraId="7F71D63C" w14:textId="77777777" w:rsidR="00DF32C7" w:rsidRPr="006974AB" w:rsidRDefault="00DF32C7" w:rsidP="008012E2">
      <w:pPr>
        <w:keepNext/>
        <w:keepLines/>
        <w:jc w:val="both"/>
        <w:rPr>
          <w:rFonts w:ascii="Tahoma" w:hAnsi="Tahoma" w:cs="Tahoma"/>
        </w:rPr>
      </w:pPr>
    </w:p>
    <w:p w14:paraId="4D34BA93" w14:textId="77777777" w:rsidR="00C8359C" w:rsidRPr="006974AB" w:rsidRDefault="00C8359C" w:rsidP="008012E2">
      <w:pPr>
        <w:keepNext/>
        <w:keepLines/>
        <w:jc w:val="both"/>
        <w:rPr>
          <w:rFonts w:ascii="Tahoma" w:hAnsi="Tahoma" w:cs="Tahoma"/>
        </w:rPr>
      </w:pPr>
      <w:r w:rsidRPr="006974AB">
        <w:rPr>
          <w:rFonts w:ascii="Tahoma" w:hAnsi="Tahoma" w:cs="Tahoma"/>
        </w:rPr>
        <w:t xml:space="preserve">Ponudnik mora oddati ponudbo za celoten predmet javnega naročila, pri čemer mora biti ponudba podana v skladu s tehnično specifikacijo in opisom predmeta javnega naročila ter z vsemi ostalimi zahtevami in pogoji naročnika, navedenimi v razpisni dokumentaciji. </w:t>
      </w:r>
    </w:p>
    <w:p w14:paraId="7AE68020" w14:textId="77777777" w:rsidR="00C8359C" w:rsidRPr="006974AB" w:rsidRDefault="00C8359C" w:rsidP="008012E2">
      <w:pPr>
        <w:keepNext/>
        <w:keepLines/>
        <w:jc w:val="both"/>
        <w:rPr>
          <w:rFonts w:ascii="Tahoma" w:hAnsi="Tahoma" w:cs="Tahoma"/>
        </w:rPr>
      </w:pPr>
    </w:p>
    <w:p w14:paraId="77CE4CF3" w14:textId="77777777" w:rsidR="00C8359C" w:rsidRPr="006974AB" w:rsidRDefault="00C8359C" w:rsidP="008012E2">
      <w:pPr>
        <w:keepNext/>
        <w:keepLines/>
        <w:jc w:val="both"/>
        <w:rPr>
          <w:rFonts w:ascii="Tahoma" w:hAnsi="Tahoma" w:cs="Tahoma"/>
        </w:rPr>
      </w:pPr>
      <w:r w:rsidRPr="006974AB">
        <w:rPr>
          <w:rFonts w:ascii="Tahoma" w:hAnsi="Tahoma" w:cs="Tahoma"/>
        </w:rPr>
        <w:t>V primeru, da ponudba ne bo v skladu z vsemi zahtevami in pogoji razpisne dokumentacije ter v skladu z ZJN-3, bo naročnik tako ponudbo izključil iz sodelovanja v postopku oddaje javnega naročila.</w:t>
      </w:r>
    </w:p>
    <w:p w14:paraId="406AF3E6" w14:textId="77777777" w:rsidR="00C8359C" w:rsidRPr="006974AB" w:rsidRDefault="00C8359C" w:rsidP="008012E2">
      <w:pPr>
        <w:keepNext/>
        <w:keepLines/>
        <w:jc w:val="both"/>
        <w:rPr>
          <w:rFonts w:ascii="Tahoma" w:hAnsi="Tahoma" w:cs="Tahoma"/>
        </w:rPr>
      </w:pPr>
    </w:p>
    <w:p w14:paraId="621B8E80" w14:textId="77777777" w:rsidR="00C8359C" w:rsidRPr="006974AB" w:rsidRDefault="00C8359C" w:rsidP="008012E2">
      <w:pPr>
        <w:keepNext/>
        <w:keepLines/>
        <w:jc w:val="both"/>
        <w:rPr>
          <w:rFonts w:ascii="Tahoma" w:hAnsi="Tahoma" w:cs="Tahoma"/>
          <w:sz w:val="18"/>
        </w:rPr>
      </w:pPr>
      <w:r w:rsidRPr="006974AB">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6974AB">
        <w:rPr>
          <w:rFonts w:ascii="Tahoma" w:hAnsi="Tahoma" w:cs="Tahoma"/>
          <w:sz w:val="18"/>
        </w:rPr>
        <w:t xml:space="preserve">. </w:t>
      </w:r>
    </w:p>
    <w:p w14:paraId="5636BD6F" w14:textId="77777777" w:rsidR="00C8359C" w:rsidRPr="006974AB" w:rsidRDefault="00C8359C" w:rsidP="008012E2">
      <w:pPr>
        <w:keepNext/>
        <w:keepLines/>
        <w:ind w:right="56"/>
        <w:jc w:val="both"/>
        <w:rPr>
          <w:rFonts w:ascii="Tahoma" w:hAnsi="Tahoma" w:cs="Tahoma"/>
        </w:rPr>
      </w:pPr>
    </w:p>
    <w:p w14:paraId="0D0E2B9C" w14:textId="77777777" w:rsidR="00C8359C" w:rsidRPr="006974AB" w:rsidRDefault="00C8359C" w:rsidP="008012E2">
      <w:pPr>
        <w:keepNext/>
        <w:keepLines/>
        <w:ind w:right="56"/>
        <w:jc w:val="both"/>
        <w:rPr>
          <w:rFonts w:ascii="Tahoma" w:hAnsi="Tahoma" w:cs="Tahoma"/>
        </w:rPr>
      </w:pPr>
      <w:r w:rsidRPr="006974AB">
        <w:rPr>
          <w:rFonts w:ascii="Tahoma" w:hAnsi="Tahoma" w:cs="Tahoma"/>
        </w:rPr>
        <w:t>Naročnik lahko od ponudnikov zahteva razčlembo (analizo) ponudbenih cen. Zahtevek za dodatna pojasnila kot tudi odgovor morata biti posredovana v enaki obliki kot dodatna pojasnila.</w:t>
      </w:r>
    </w:p>
    <w:p w14:paraId="73ABC2CE" w14:textId="77777777" w:rsidR="00C8359C" w:rsidRPr="006974AB" w:rsidRDefault="00C8359C" w:rsidP="008012E2">
      <w:pPr>
        <w:keepNext/>
        <w:keepLines/>
        <w:ind w:right="56"/>
        <w:jc w:val="both"/>
        <w:rPr>
          <w:rFonts w:ascii="Tahoma" w:hAnsi="Tahoma" w:cs="Tahoma"/>
        </w:rPr>
      </w:pPr>
    </w:p>
    <w:p w14:paraId="1F5D4F73" w14:textId="77777777" w:rsidR="00C8359C" w:rsidRPr="006974AB" w:rsidRDefault="00C8359C" w:rsidP="008012E2">
      <w:pPr>
        <w:keepNext/>
        <w:keepLines/>
        <w:ind w:right="56"/>
        <w:jc w:val="both"/>
        <w:rPr>
          <w:rFonts w:ascii="Tahoma" w:hAnsi="Tahoma" w:cs="Tahoma"/>
        </w:rPr>
      </w:pPr>
      <w:r w:rsidRPr="006974AB">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9BDB6EF" w14:textId="77777777" w:rsidR="00E87A31" w:rsidRPr="006974AB" w:rsidRDefault="00E87A31" w:rsidP="008012E2">
      <w:pPr>
        <w:keepNext/>
        <w:keepLines/>
        <w:jc w:val="both"/>
        <w:rPr>
          <w:rFonts w:ascii="Tahoma" w:hAnsi="Tahoma" w:cs="Tahoma"/>
          <w:sz w:val="18"/>
        </w:rPr>
      </w:pPr>
    </w:p>
    <w:p w14:paraId="5E1FC597" w14:textId="44B1BEA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 xml:space="preserve">Jezik </w:t>
      </w:r>
      <w:r w:rsidR="002A5F9A" w:rsidRPr="006974AB">
        <w:rPr>
          <w:rFonts w:ascii="Tahoma" w:hAnsi="Tahoma" w:cs="Tahoma"/>
          <w:b/>
        </w:rPr>
        <w:t>razpisne dokumentacije</w:t>
      </w:r>
      <w:r w:rsidR="00F35996" w:rsidRPr="006974AB">
        <w:rPr>
          <w:rFonts w:ascii="Tahoma" w:hAnsi="Tahoma" w:cs="Tahoma"/>
          <w:b/>
        </w:rPr>
        <w:t xml:space="preserve">, ponudbe </w:t>
      </w:r>
      <w:r w:rsidR="002A5F9A" w:rsidRPr="006974AB">
        <w:rPr>
          <w:rFonts w:ascii="Tahoma" w:hAnsi="Tahoma" w:cs="Tahoma"/>
          <w:b/>
        </w:rPr>
        <w:t>in</w:t>
      </w:r>
      <w:r w:rsidR="00F35996" w:rsidRPr="006974AB">
        <w:rPr>
          <w:rFonts w:ascii="Tahoma" w:hAnsi="Tahoma" w:cs="Tahoma"/>
          <w:b/>
        </w:rPr>
        <w:t xml:space="preserve"> pogodbe</w:t>
      </w:r>
      <w:r w:rsidR="002A5F9A" w:rsidRPr="006974AB">
        <w:rPr>
          <w:rFonts w:ascii="Tahoma" w:hAnsi="Tahoma" w:cs="Tahoma"/>
          <w:b/>
        </w:rPr>
        <w:t xml:space="preserve">, ter </w:t>
      </w:r>
      <w:r w:rsidRPr="006974AB">
        <w:rPr>
          <w:rFonts w:ascii="Tahoma" w:hAnsi="Tahoma" w:cs="Tahoma"/>
          <w:b/>
        </w:rPr>
        <w:t>denarna enota</w:t>
      </w:r>
    </w:p>
    <w:p w14:paraId="03EC18BC" w14:textId="77777777" w:rsidR="00E87A31" w:rsidRPr="006974AB" w:rsidRDefault="00E87A31" w:rsidP="008012E2">
      <w:pPr>
        <w:keepNext/>
        <w:keepLines/>
        <w:jc w:val="both"/>
        <w:rPr>
          <w:rFonts w:ascii="Tahoma" w:hAnsi="Tahoma" w:cs="Tahoma"/>
          <w:b/>
          <w:sz w:val="18"/>
        </w:rPr>
      </w:pPr>
    </w:p>
    <w:p w14:paraId="2160230E" w14:textId="77777777" w:rsidR="003448A5" w:rsidRDefault="00DF1DC0" w:rsidP="008012E2">
      <w:pPr>
        <w:keepNext/>
        <w:keepLines/>
        <w:jc w:val="both"/>
        <w:rPr>
          <w:rFonts w:ascii="Tahoma" w:hAnsi="Tahoma" w:cs="Tahoma"/>
        </w:rPr>
      </w:pPr>
      <w:bookmarkStart w:id="15" w:name="_Hlk197416735"/>
      <w:r>
        <w:rPr>
          <w:rFonts w:ascii="Tahoma" w:hAnsi="Tahoma" w:cs="Tahoma"/>
        </w:rPr>
        <w:t xml:space="preserve">Postopek javnega naročila poteka v slovenskem jeziku. </w:t>
      </w:r>
      <w:bookmarkEnd w:id="15"/>
    </w:p>
    <w:p w14:paraId="6E9B4BC8" w14:textId="77777777" w:rsidR="003448A5" w:rsidRDefault="003448A5" w:rsidP="008012E2">
      <w:pPr>
        <w:keepNext/>
        <w:keepLines/>
        <w:jc w:val="both"/>
        <w:rPr>
          <w:rFonts w:ascii="Tahoma" w:hAnsi="Tahoma" w:cs="Tahoma"/>
        </w:rPr>
      </w:pPr>
    </w:p>
    <w:p w14:paraId="36621CD7" w14:textId="002D8D88" w:rsidR="003448A5" w:rsidRPr="00A679F4" w:rsidRDefault="003448A5" w:rsidP="008012E2">
      <w:pPr>
        <w:keepNext/>
        <w:keepLines/>
        <w:jc w:val="both"/>
        <w:rPr>
          <w:rFonts w:ascii="Tahoma" w:hAnsi="Tahoma" w:cs="Tahoma"/>
        </w:rPr>
      </w:pPr>
      <w:r w:rsidRPr="00A679F4">
        <w:rPr>
          <w:rFonts w:ascii="Tahoma" w:hAnsi="Tahoma" w:cs="Tahoma"/>
        </w:rPr>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w:t>
      </w:r>
      <w:r>
        <w:rPr>
          <w:rFonts w:ascii="Tahoma" w:hAnsi="Tahoma" w:cs="Tahoma"/>
        </w:rPr>
        <w:t xml:space="preserve"> za slovenski jezik</w:t>
      </w:r>
      <w:r w:rsidRPr="00A679F4">
        <w:rPr>
          <w:rFonts w:ascii="Tahoma" w:hAnsi="Tahoma" w:cs="Tahoma"/>
        </w:rPr>
        <w:t xml:space="preserve">, ali navaden (neoverjen) prevod. Stroške prevoda nosi ponudnik. </w:t>
      </w:r>
    </w:p>
    <w:p w14:paraId="56761E9B" w14:textId="6CF93DB8" w:rsidR="00E87A31" w:rsidRPr="006974AB" w:rsidRDefault="00E87A31" w:rsidP="008012E2">
      <w:pPr>
        <w:keepNext/>
        <w:keepLines/>
        <w:jc w:val="both"/>
        <w:rPr>
          <w:rFonts w:ascii="Tahoma" w:hAnsi="Tahoma" w:cs="Tahoma"/>
          <w:sz w:val="18"/>
        </w:rPr>
      </w:pPr>
    </w:p>
    <w:p w14:paraId="0C81095D" w14:textId="41540DE7" w:rsidR="00E87A31" w:rsidRPr="006974AB" w:rsidRDefault="00E87A31" w:rsidP="008012E2">
      <w:pPr>
        <w:keepNext/>
        <w:keepLines/>
        <w:jc w:val="both"/>
        <w:rPr>
          <w:rFonts w:ascii="Tahoma" w:hAnsi="Tahoma" w:cs="Tahoma"/>
        </w:rPr>
      </w:pPr>
      <w:r w:rsidRPr="006974AB">
        <w:rPr>
          <w:rFonts w:ascii="Tahoma" w:hAnsi="Tahoma" w:cs="Tahoma"/>
        </w:rPr>
        <w:t xml:space="preserve">Finančni podatki morajo biti podani v evrih, na </w:t>
      </w:r>
      <w:r w:rsidR="00DA3EDF" w:rsidRPr="006974AB">
        <w:rPr>
          <w:rFonts w:ascii="Tahoma" w:hAnsi="Tahoma" w:cs="Tahoma"/>
        </w:rPr>
        <w:t>2</w:t>
      </w:r>
      <w:r w:rsidRPr="006974AB">
        <w:rPr>
          <w:rFonts w:ascii="Tahoma" w:hAnsi="Tahoma" w:cs="Tahoma"/>
        </w:rPr>
        <w:t xml:space="preserve"> (</w:t>
      </w:r>
      <w:r w:rsidR="00DA3EDF" w:rsidRPr="006974AB">
        <w:rPr>
          <w:rFonts w:ascii="Tahoma" w:hAnsi="Tahoma" w:cs="Tahoma"/>
        </w:rPr>
        <w:t>dve</w:t>
      </w:r>
      <w:r w:rsidRPr="006974AB">
        <w:rPr>
          <w:rFonts w:ascii="Tahoma" w:hAnsi="Tahoma" w:cs="Tahoma"/>
        </w:rPr>
        <w:t>) decimalni mesti natančno.</w:t>
      </w:r>
    </w:p>
    <w:p w14:paraId="4D50DB39" w14:textId="77777777" w:rsidR="00223473" w:rsidRPr="006974AB" w:rsidRDefault="00223473" w:rsidP="008012E2">
      <w:pPr>
        <w:keepNext/>
        <w:keepLines/>
        <w:jc w:val="both"/>
        <w:rPr>
          <w:rFonts w:ascii="Tahoma" w:hAnsi="Tahoma" w:cs="Tahoma"/>
          <w:sz w:val="18"/>
        </w:rPr>
      </w:pPr>
    </w:p>
    <w:p w14:paraId="31F6FA84"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Način obračunavanja in plačilni pogoji</w:t>
      </w:r>
    </w:p>
    <w:p w14:paraId="6AF56780" w14:textId="77777777" w:rsidR="00E87A31" w:rsidRPr="006974AB" w:rsidRDefault="00E87A31" w:rsidP="008012E2">
      <w:pPr>
        <w:pStyle w:val="BESEDILO"/>
        <w:keepNext/>
        <w:widowControl/>
        <w:tabs>
          <w:tab w:val="clear" w:pos="2155"/>
        </w:tabs>
        <w:rPr>
          <w:rFonts w:ascii="Tahoma" w:hAnsi="Tahoma" w:cs="Tahoma"/>
        </w:rPr>
      </w:pPr>
    </w:p>
    <w:p w14:paraId="639099A0" w14:textId="528E3BD5" w:rsidR="00E87A31" w:rsidRPr="006974AB" w:rsidRDefault="00E87A31" w:rsidP="008012E2">
      <w:pPr>
        <w:pStyle w:val="BESEDILO"/>
        <w:keepNext/>
        <w:widowControl/>
        <w:tabs>
          <w:tab w:val="clear" w:pos="2155"/>
        </w:tabs>
        <w:rPr>
          <w:rFonts w:ascii="Tahoma" w:hAnsi="Tahoma" w:cs="Tahoma"/>
        </w:rPr>
      </w:pPr>
      <w:r w:rsidRPr="006974AB">
        <w:rPr>
          <w:rFonts w:ascii="Tahoma" w:hAnsi="Tahoma" w:cs="Tahoma"/>
        </w:rPr>
        <w:t xml:space="preserve">Način obračunavanja in plačilni pogoji so razvidni iz priloženega vzorca </w:t>
      </w:r>
      <w:r w:rsidR="00777B9D" w:rsidRPr="006974AB">
        <w:rPr>
          <w:rFonts w:ascii="Tahoma" w:hAnsi="Tahoma" w:cs="Tahoma"/>
        </w:rPr>
        <w:t>pogodbe</w:t>
      </w:r>
      <w:r w:rsidRPr="006974AB">
        <w:rPr>
          <w:rFonts w:ascii="Tahoma" w:hAnsi="Tahoma" w:cs="Tahoma"/>
        </w:rPr>
        <w:t>.</w:t>
      </w:r>
    </w:p>
    <w:p w14:paraId="3D628058" w14:textId="77777777" w:rsidR="00E87A31" w:rsidRPr="006974AB" w:rsidRDefault="00E87A31" w:rsidP="008012E2">
      <w:pPr>
        <w:keepNext/>
        <w:keepLines/>
        <w:jc w:val="both"/>
        <w:rPr>
          <w:rFonts w:ascii="Tahoma" w:hAnsi="Tahoma" w:cs="Tahoma"/>
          <w:sz w:val="16"/>
        </w:rPr>
      </w:pPr>
    </w:p>
    <w:p w14:paraId="06E2750E"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Variantna ponudba</w:t>
      </w:r>
      <w:r w:rsidR="00DA3EDF" w:rsidRPr="006974AB">
        <w:rPr>
          <w:rFonts w:ascii="Tahoma" w:hAnsi="Tahoma" w:cs="Tahoma"/>
          <w:b/>
        </w:rPr>
        <w:t>/opcijska ponudba</w:t>
      </w:r>
    </w:p>
    <w:p w14:paraId="38B15FB2" w14:textId="77777777" w:rsidR="00E87A31" w:rsidRPr="006974AB" w:rsidRDefault="00E87A31" w:rsidP="008012E2">
      <w:pPr>
        <w:keepNext/>
        <w:keepLines/>
        <w:jc w:val="both"/>
        <w:rPr>
          <w:rFonts w:ascii="Tahoma" w:hAnsi="Tahoma" w:cs="Tahoma"/>
          <w:sz w:val="16"/>
        </w:rPr>
      </w:pPr>
    </w:p>
    <w:p w14:paraId="07B0FFB1" w14:textId="77777777" w:rsidR="00DA3EDF" w:rsidRPr="006974AB" w:rsidRDefault="00DA3EDF" w:rsidP="008012E2">
      <w:pPr>
        <w:keepNext/>
        <w:keepLines/>
        <w:ind w:right="56"/>
        <w:jc w:val="both"/>
        <w:rPr>
          <w:rFonts w:ascii="Tahoma" w:hAnsi="Tahoma" w:cs="Tahoma"/>
        </w:rPr>
      </w:pPr>
      <w:bookmarkStart w:id="16" w:name="_Toc116720524"/>
      <w:bookmarkStart w:id="17" w:name="_Toc116720588"/>
      <w:bookmarkStart w:id="18" w:name="_Toc116783499"/>
      <w:bookmarkStart w:id="19" w:name="_Toc116792933"/>
      <w:bookmarkStart w:id="20" w:name="_Toc136417505"/>
      <w:r w:rsidRPr="006974AB">
        <w:rPr>
          <w:rFonts w:ascii="Tahoma" w:hAnsi="Tahoma" w:cs="Tahoma"/>
        </w:rPr>
        <w:t>Naročnik ne dopušča predložitve variantne in opcijske ponudbe. Naročnik bo tako ponudbo zavrnil kot nedopustno.</w:t>
      </w:r>
    </w:p>
    <w:p w14:paraId="7938747B" w14:textId="77777777" w:rsidR="006B4899" w:rsidRPr="006974AB" w:rsidRDefault="006B4899" w:rsidP="008012E2">
      <w:pPr>
        <w:keepNext/>
        <w:keepLines/>
        <w:jc w:val="both"/>
        <w:rPr>
          <w:rFonts w:ascii="Tahoma" w:hAnsi="Tahoma" w:cs="Tahoma"/>
          <w:sz w:val="18"/>
        </w:rPr>
      </w:pPr>
    </w:p>
    <w:p w14:paraId="4210107B"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Prav</w:t>
      </w:r>
      <w:bookmarkEnd w:id="16"/>
      <w:bookmarkEnd w:id="17"/>
      <w:bookmarkEnd w:id="18"/>
      <w:bookmarkEnd w:id="19"/>
      <w:bookmarkEnd w:id="20"/>
      <w:r w:rsidRPr="006974AB">
        <w:rPr>
          <w:rFonts w:ascii="Tahoma" w:hAnsi="Tahoma" w:cs="Tahoma"/>
          <w:b/>
        </w:rPr>
        <w:t>no varstvo</w:t>
      </w:r>
    </w:p>
    <w:p w14:paraId="7D55288E" w14:textId="77777777" w:rsidR="00E87A31" w:rsidRPr="006974AB" w:rsidRDefault="00E87A31" w:rsidP="008012E2">
      <w:pPr>
        <w:keepNext/>
        <w:keepLines/>
        <w:jc w:val="both"/>
        <w:rPr>
          <w:rFonts w:ascii="Tahoma" w:hAnsi="Tahoma" w:cs="Tahoma"/>
          <w:b/>
          <w:sz w:val="16"/>
        </w:rPr>
      </w:pPr>
    </w:p>
    <w:p w14:paraId="7F09E880" w14:textId="77777777" w:rsidR="00C9417F" w:rsidRPr="006974AB" w:rsidRDefault="00E87A31" w:rsidP="008012E2">
      <w:pPr>
        <w:keepNext/>
        <w:keepLines/>
        <w:autoSpaceDE w:val="0"/>
        <w:autoSpaceDN w:val="0"/>
        <w:adjustRightInd w:val="0"/>
        <w:jc w:val="both"/>
        <w:rPr>
          <w:rFonts w:ascii="Tahoma" w:hAnsi="Tahoma" w:cs="Tahoma"/>
        </w:rPr>
      </w:pPr>
      <w:r w:rsidRPr="006974AB">
        <w:rPr>
          <w:rFonts w:ascii="Tahoma" w:hAnsi="Tahoma" w:cs="Tahoma"/>
        </w:rPr>
        <w:t xml:space="preserve">Ponudniku je zagotovljeno pravno varstvo, skladno z </w:t>
      </w:r>
      <w:r w:rsidRPr="006974AB">
        <w:rPr>
          <w:rFonts w:ascii="Tahoma" w:hAnsi="Tahoma" w:cs="Tahoma"/>
          <w:bCs/>
        </w:rPr>
        <w:t>Zakonom o pravnem varstvu v postopkih javnega naročanja</w:t>
      </w:r>
      <w:r w:rsidRPr="006974AB">
        <w:rPr>
          <w:rFonts w:ascii="Tahoma" w:hAnsi="Tahoma" w:cs="Tahoma"/>
        </w:rPr>
        <w:t xml:space="preserve"> (Ur. l. RS, št. 43/11 in nadaljnji; v nadaljevanju: ZPVPJN). </w:t>
      </w:r>
    </w:p>
    <w:p w14:paraId="6567F5CA" w14:textId="77777777" w:rsidR="00C9417F" w:rsidRPr="006974AB" w:rsidRDefault="00C9417F" w:rsidP="008012E2">
      <w:pPr>
        <w:keepNext/>
        <w:keepLines/>
        <w:autoSpaceDE w:val="0"/>
        <w:autoSpaceDN w:val="0"/>
        <w:adjustRightInd w:val="0"/>
        <w:jc w:val="both"/>
        <w:rPr>
          <w:rFonts w:ascii="Tahoma" w:hAnsi="Tahoma" w:cs="Tahoma"/>
        </w:rPr>
      </w:pPr>
    </w:p>
    <w:p w14:paraId="299640B0" w14:textId="3A2981DE" w:rsidR="00E87A31" w:rsidRPr="006974AB" w:rsidRDefault="00E87A31" w:rsidP="008012E2">
      <w:pPr>
        <w:keepNext/>
        <w:keepLines/>
        <w:autoSpaceDE w:val="0"/>
        <w:autoSpaceDN w:val="0"/>
        <w:adjustRightInd w:val="0"/>
        <w:jc w:val="both"/>
        <w:rPr>
          <w:rFonts w:ascii="Tahoma" w:hAnsi="Tahoma" w:cs="Tahoma"/>
        </w:rPr>
      </w:pPr>
      <w:r w:rsidRPr="006974AB">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1DDF4710" w14:textId="77777777" w:rsidR="00E87A31" w:rsidRPr="006974AB" w:rsidRDefault="00E87A31" w:rsidP="008012E2">
      <w:pPr>
        <w:keepNext/>
        <w:keepLines/>
        <w:autoSpaceDE w:val="0"/>
        <w:autoSpaceDN w:val="0"/>
        <w:adjustRightInd w:val="0"/>
        <w:jc w:val="both"/>
        <w:rPr>
          <w:rFonts w:ascii="Tahoma" w:hAnsi="Tahoma" w:cs="Tahoma"/>
        </w:rPr>
      </w:pPr>
      <w:r w:rsidRPr="006974AB">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9B5FF0A" w14:textId="77777777" w:rsidR="00E87A31" w:rsidRPr="006974AB" w:rsidRDefault="00E87A31" w:rsidP="008012E2">
      <w:pPr>
        <w:keepNext/>
        <w:keepLines/>
        <w:autoSpaceDE w:val="0"/>
        <w:autoSpaceDN w:val="0"/>
        <w:adjustRightInd w:val="0"/>
        <w:jc w:val="both"/>
        <w:rPr>
          <w:rFonts w:ascii="Tahoma" w:hAnsi="Tahoma" w:cs="Tahoma"/>
          <w:sz w:val="16"/>
        </w:rPr>
      </w:pPr>
    </w:p>
    <w:p w14:paraId="7605EE62" w14:textId="77777777" w:rsidR="00E87A31" w:rsidRPr="006974AB" w:rsidRDefault="00E87A31" w:rsidP="008012E2">
      <w:pPr>
        <w:keepNext/>
        <w:keepLines/>
        <w:autoSpaceDE w:val="0"/>
        <w:autoSpaceDN w:val="0"/>
        <w:adjustRightInd w:val="0"/>
        <w:jc w:val="both"/>
        <w:rPr>
          <w:rFonts w:ascii="Tahoma" w:hAnsi="Tahoma" w:cs="Tahoma"/>
        </w:rPr>
      </w:pPr>
      <w:r w:rsidRPr="006974AB">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5C9717F1" w14:textId="77777777" w:rsidR="00E87A31" w:rsidRPr="006974AB" w:rsidRDefault="00E87A31" w:rsidP="008012E2">
      <w:pPr>
        <w:keepNext/>
        <w:keepLines/>
        <w:autoSpaceDE w:val="0"/>
        <w:autoSpaceDN w:val="0"/>
        <w:adjustRightInd w:val="0"/>
        <w:jc w:val="both"/>
        <w:rPr>
          <w:rFonts w:ascii="Tahoma" w:eastAsia="Calibri" w:hAnsi="Tahoma" w:cs="Tahoma"/>
        </w:rPr>
      </w:pPr>
    </w:p>
    <w:p w14:paraId="2B7E5996" w14:textId="77777777" w:rsidR="00E87A31" w:rsidRPr="006974AB" w:rsidRDefault="00E87A31" w:rsidP="008012E2">
      <w:pPr>
        <w:keepNext/>
        <w:keepLines/>
        <w:numPr>
          <w:ilvl w:val="1"/>
          <w:numId w:val="2"/>
        </w:numPr>
        <w:autoSpaceDE w:val="0"/>
        <w:autoSpaceDN w:val="0"/>
        <w:adjustRightInd w:val="0"/>
        <w:jc w:val="both"/>
        <w:rPr>
          <w:rFonts w:ascii="Tahoma" w:hAnsi="Tahoma" w:cs="Tahoma"/>
          <w:b/>
        </w:rPr>
      </w:pPr>
      <w:r w:rsidRPr="006974AB">
        <w:rPr>
          <w:rFonts w:ascii="Tahoma" w:hAnsi="Tahoma" w:cs="Tahoma"/>
          <w:b/>
        </w:rPr>
        <w:t>Samostojna ponudba</w:t>
      </w:r>
    </w:p>
    <w:p w14:paraId="293F8B96" w14:textId="77777777" w:rsidR="00E87A31" w:rsidRPr="006974AB" w:rsidRDefault="00E87A31" w:rsidP="008012E2">
      <w:pPr>
        <w:keepNext/>
        <w:keepLines/>
        <w:autoSpaceDE w:val="0"/>
        <w:autoSpaceDN w:val="0"/>
        <w:adjustRightInd w:val="0"/>
        <w:jc w:val="both"/>
        <w:rPr>
          <w:rFonts w:ascii="Tahoma" w:hAnsi="Tahoma" w:cs="Tahoma"/>
        </w:rPr>
      </w:pPr>
    </w:p>
    <w:p w14:paraId="05DAC6E6" w14:textId="77777777" w:rsidR="00E87A31" w:rsidRPr="006974AB" w:rsidRDefault="00E87A31" w:rsidP="008012E2">
      <w:pPr>
        <w:keepNext/>
        <w:keepLines/>
        <w:autoSpaceDE w:val="0"/>
        <w:autoSpaceDN w:val="0"/>
        <w:adjustRightInd w:val="0"/>
        <w:jc w:val="both"/>
        <w:rPr>
          <w:rFonts w:ascii="Tahoma" w:hAnsi="Tahoma" w:cs="Tahoma"/>
        </w:rPr>
      </w:pPr>
      <w:r w:rsidRPr="006974AB">
        <w:rPr>
          <w:rFonts w:ascii="Tahoma" w:hAnsi="Tahoma" w:cs="Tahoma"/>
        </w:rPr>
        <w:t>Ponudnik lahko odda samostojno ponudbo. Ponudnik mora v ponudbi predložiti priloge v skladu s to razpisno dokumentacijo.</w:t>
      </w:r>
    </w:p>
    <w:p w14:paraId="350D0B05" w14:textId="77777777" w:rsidR="00797D7A" w:rsidRPr="006974AB" w:rsidRDefault="00797D7A" w:rsidP="008012E2">
      <w:pPr>
        <w:keepNext/>
        <w:keepLines/>
        <w:autoSpaceDE w:val="0"/>
        <w:autoSpaceDN w:val="0"/>
        <w:adjustRightInd w:val="0"/>
        <w:jc w:val="both"/>
        <w:rPr>
          <w:rFonts w:ascii="Tahoma" w:eastAsia="Calibri" w:hAnsi="Tahoma" w:cs="Tahoma"/>
        </w:rPr>
      </w:pPr>
    </w:p>
    <w:p w14:paraId="506C91C3"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Skupna ponudba</w:t>
      </w:r>
    </w:p>
    <w:p w14:paraId="7020C299" w14:textId="77777777" w:rsidR="00E87A31" w:rsidRPr="006974AB" w:rsidRDefault="00E87A31" w:rsidP="008012E2">
      <w:pPr>
        <w:pStyle w:val="tekst1"/>
        <w:keepNext/>
        <w:keepLines/>
        <w:spacing w:before="0" w:line="240" w:lineRule="auto"/>
        <w:rPr>
          <w:rFonts w:ascii="Tahoma" w:hAnsi="Tahoma" w:cs="Tahoma"/>
          <w:sz w:val="20"/>
        </w:rPr>
      </w:pPr>
    </w:p>
    <w:p w14:paraId="33D662D7" w14:textId="77777777" w:rsidR="00072EB8" w:rsidRPr="006974AB" w:rsidRDefault="00072EB8" w:rsidP="008012E2">
      <w:pPr>
        <w:keepNext/>
        <w:keepLines/>
        <w:jc w:val="both"/>
        <w:rPr>
          <w:rFonts w:ascii="Tahoma" w:hAnsi="Tahoma" w:cs="Tahoma"/>
          <w:u w:val="single"/>
        </w:rPr>
      </w:pPr>
      <w:r w:rsidRPr="006974AB">
        <w:rPr>
          <w:rFonts w:ascii="Tahoma" w:hAnsi="Tahoma" w:cs="Tahoma"/>
          <w:u w:val="single"/>
        </w:rPr>
        <w:t xml:space="preserve">Ponudbo lahko predloži skupina ponudnikov, ki mora predložiti pravni akt o skupni izvedbi naročila. </w:t>
      </w:r>
    </w:p>
    <w:p w14:paraId="429AA44D" w14:textId="77777777" w:rsidR="00072EB8" w:rsidRPr="006974AB" w:rsidRDefault="00072EB8" w:rsidP="008012E2">
      <w:pPr>
        <w:keepNext/>
        <w:keepLines/>
        <w:jc w:val="both"/>
        <w:rPr>
          <w:rFonts w:ascii="Tahoma" w:hAnsi="Tahoma" w:cs="Tahoma"/>
          <w:sz w:val="16"/>
        </w:rPr>
      </w:pPr>
    </w:p>
    <w:p w14:paraId="419E01C7" w14:textId="77777777" w:rsidR="00072EB8" w:rsidRPr="006974AB" w:rsidRDefault="00072EB8" w:rsidP="008012E2">
      <w:pPr>
        <w:keepNext/>
        <w:keepLines/>
        <w:jc w:val="both"/>
        <w:rPr>
          <w:rFonts w:ascii="Tahoma" w:hAnsi="Tahoma" w:cs="Tahoma"/>
        </w:rPr>
      </w:pPr>
      <w:r w:rsidRPr="006974AB">
        <w:rPr>
          <w:rFonts w:ascii="Tahoma" w:hAnsi="Tahoma" w:cs="Tahoma"/>
        </w:rPr>
        <w:t>Navedeni pravni akt mora natančno opredeliti:</w:t>
      </w:r>
    </w:p>
    <w:p w14:paraId="65B70708" w14:textId="77777777"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medsebojno odgovornost posameznih članov skupine za izvedbo naročila znotraj skupine;</w:t>
      </w:r>
    </w:p>
    <w:p w14:paraId="3995B2A5" w14:textId="591297EB"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neomejeno solidarno odgovornost članov (partnerjev) skupine do naročnika glede vseh </w:t>
      </w:r>
      <w:r w:rsidR="003B3904" w:rsidRPr="006974AB">
        <w:rPr>
          <w:rFonts w:ascii="Tahoma" w:hAnsi="Tahoma" w:cs="Tahoma"/>
          <w:sz w:val="19"/>
          <w:szCs w:val="19"/>
        </w:rPr>
        <w:t xml:space="preserve">pogodbenih </w:t>
      </w:r>
      <w:r w:rsidRPr="006974AB">
        <w:rPr>
          <w:rFonts w:ascii="Tahoma" w:hAnsi="Tahoma" w:cs="Tahoma"/>
          <w:sz w:val="19"/>
          <w:szCs w:val="19"/>
        </w:rPr>
        <w:t>obveznosti;</w:t>
      </w:r>
    </w:p>
    <w:p w14:paraId="3EF33DA2" w14:textId="6B2A33D6"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4D1386F6" w14:textId="5CD0E339" w:rsidR="003B3904" w:rsidRPr="006974AB" w:rsidRDefault="003B3904"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lastRenderedPageBreak/>
        <w:t>opredelitev deležev in področje dela partnerjev;</w:t>
      </w:r>
    </w:p>
    <w:p w14:paraId="14903397" w14:textId="5DD1ADF9"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nosilca zavarovanja glede vseh </w:t>
      </w:r>
      <w:r w:rsidR="003B3904" w:rsidRPr="006974AB">
        <w:rPr>
          <w:rFonts w:ascii="Tahoma" w:hAnsi="Tahoma" w:cs="Tahoma"/>
          <w:sz w:val="19"/>
          <w:szCs w:val="19"/>
        </w:rPr>
        <w:t xml:space="preserve">pogodbenih </w:t>
      </w:r>
      <w:r w:rsidRPr="006974AB">
        <w:rPr>
          <w:rFonts w:ascii="Tahoma" w:hAnsi="Tahoma" w:cs="Tahoma"/>
          <w:sz w:val="19"/>
          <w:szCs w:val="19"/>
        </w:rPr>
        <w:t xml:space="preserve">obveznosti;  </w:t>
      </w:r>
    </w:p>
    <w:p w14:paraId="7B17E31F" w14:textId="7B28E6C6"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vse nosilce finančnih obračunov in transakcij z navedbo transakcijskega računa, preko katerih se bo izvajalo plačevanje </w:t>
      </w:r>
      <w:r w:rsidR="003B3904" w:rsidRPr="006974AB">
        <w:rPr>
          <w:rFonts w:ascii="Tahoma" w:hAnsi="Tahoma" w:cs="Tahoma"/>
          <w:sz w:val="19"/>
          <w:szCs w:val="19"/>
        </w:rPr>
        <w:t xml:space="preserve">pogodbenih </w:t>
      </w:r>
      <w:r w:rsidRPr="006974AB">
        <w:rPr>
          <w:rFonts w:ascii="Tahoma" w:hAnsi="Tahoma" w:cs="Tahoma"/>
          <w:sz w:val="19"/>
          <w:szCs w:val="19"/>
        </w:rPr>
        <w:t>obveznosti;</w:t>
      </w:r>
    </w:p>
    <w:p w14:paraId="5E711019" w14:textId="77777777"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določila v primeru izstopa partnerja ter pod kakšnimi pogoji lahko pride do spremembe članov skupine izvajalcev;</w:t>
      </w:r>
    </w:p>
    <w:p w14:paraId="7B144116" w14:textId="7BBEC880"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 xml:space="preserve">podpisnike </w:t>
      </w:r>
      <w:r w:rsidR="003B3904" w:rsidRPr="006974AB">
        <w:rPr>
          <w:rFonts w:ascii="Tahoma" w:hAnsi="Tahoma" w:cs="Tahoma"/>
          <w:sz w:val="19"/>
          <w:szCs w:val="19"/>
        </w:rPr>
        <w:t>pogodbe</w:t>
      </w:r>
      <w:r w:rsidRPr="006974AB">
        <w:rPr>
          <w:rFonts w:ascii="Tahoma" w:hAnsi="Tahoma" w:cs="Tahoma"/>
          <w:sz w:val="19"/>
          <w:szCs w:val="19"/>
        </w:rPr>
        <w:t xml:space="preserve"> (opredelitev ali so podpisniki vsi člani skupine ali pooblaščen član);</w:t>
      </w:r>
    </w:p>
    <w:p w14:paraId="5311E440" w14:textId="77777777" w:rsidR="00072EB8" w:rsidRPr="006974AB" w:rsidRDefault="00072EB8" w:rsidP="008012E2">
      <w:pPr>
        <w:keepNext/>
        <w:keepLines/>
        <w:numPr>
          <w:ilvl w:val="0"/>
          <w:numId w:val="5"/>
        </w:numPr>
        <w:ind w:left="426"/>
        <w:jc w:val="both"/>
        <w:rPr>
          <w:rFonts w:ascii="Tahoma" w:hAnsi="Tahoma" w:cs="Tahoma"/>
          <w:sz w:val="19"/>
          <w:szCs w:val="19"/>
        </w:rPr>
      </w:pPr>
      <w:r w:rsidRPr="006974AB">
        <w:rPr>
          <w:rFonts w:ascii="Tahoma" w:hAnsi="Tahoma" w:cs="Tahoma"/>
          <w:sz w:val="19"/>
          <w:szCs w:val="19"/>
        </w:rPr>
        <w:t>obveznost članov skupine, da morajo o vseh spremembah pravnega akta o skupni izvedbi naročila, redno obveščati naročnika.</w:t>
      </w:r>
    </w:p>
    <w:p w14:paraId="706E3D72" w14:textId="77777777" w:rsidR="00072EB8" w:rsidRPr="006974AB" w:rsidRDefault="00072EB8" w:rsidP="008012E2">
      <w:pPr>
        <w:keepNext/>
        <w:keepLines/>
        <w:jc w:val="both"/>
        <w:rPr>
          <w:rFonts w:ascii="Tahoma" w:hAnsi="Tahoma" w:cs="Tahoma"/>
          <w:sz w:val="14"/>
        </w:rPr>
      </w:pPr>
    </w:p>
    <w:p w14:paraId="50382238" w14:textId="77777777" w:rsidR="00072EB8" w:rsidRPr="006974AB" w:rsidRDefault="00072EB8" w:rsidP="008012E2">
      <w:pPr>
        <w:keepNext/>
        <w:keepLines/>
        <w:jc w:val="both"/>
        <w:rPr>
          <w:rFonts w:ascii="Tahoma" w:hAnsi="Tahoma" w:cs="Tahoma"/>
          <w:u w:val="single"/>
        </w:rPr>
      </w:pPr>
      <w:r w:rsidRPr="006974AB">
        <w:rPr>
          <w:rFonts w:ascii="Tahoma" w:hAnsi="Tahoma" w:cs="Tahoma"/>
          <w:u w:val="single"/>
        </w:rPr>
        <w:t>Vsak član skupine izvajalcev v okviru skupne ponudbe odgovarja naročniku neomejeno solidarno.</w:t>
      </w:r>
    </w:p>
    <w:p w14:paraId="73BE5023" w14:textId="77777777" w:rsidR="003B3904" w:rsidRPr="006974AB" w:rsidRDefault="003B3904" w:rsidP="008012E2">
      <w:pPr>
        <w:keepNext/>
        <w:keepLines/>
        <w:jc w:val="both"/>
        <w:rPr>
          <w:rFonts w:ascii="Tahoma" w:hAnsi="Tahoma" w:cs="Tahoma"/>
        </w:rPr>
      </w:pPr>
    </w:p>
    <w:p w14:paraId="14859616" w14:textId="611EC026" w:rsidR="00072EB8" w:rsidRPr="006974AB" w:rsidRDefault="00072EB8" w:rsidP="008012E2">
      <w:pPr>
        <w:keepNext/>
        <w:keepLines/>
        <w:jc w:val="both"/>
        <w:rPr>
          <w:rFonts w:ascii="Tahoma" w:hAnsi="Tahoma" w:cs="Tahoma"/>
          <w:u w:val="single"/>
        </w:rPr>
      </w:pPr>
      <w:r w:rsidRPr="006974AB">
        <w:rPr>
          <w:rFonts w:ascii="Tahoma" w:hAnsi="Tahoma" w:cs="Tahoma"/>
        </w:rPr>
        <w:t xml:space="preserve">K prilogi 1 se priloži </w:t>
      </w:r>
      <w:r w:rsidRPr="006974AB">
        <w:rPr>
          <w:rFonts w:ascii="Tahoma" w:hAnsi="Tahoma" w:cs="Tahoma"/>
          <w:u w:val="single"/>
        </w:rPr>
        <w:t>pravni akt o skupni izvedbi naročila, podpisan s strani vseh ponudnikov, ki sodelujejo pri izvedbi naročila.</w:t>
      </w:r>
    </w:p>
    <w:p w14:paraId="63DB985E" w14:textId="77777777" w:rsidR="00072EB8" w:rsidRPr="006974AB" w:rsidRDefault="00072EB8" w:rsidP="008012E2">
      <w:pPr>
        <w:keepNext/>
        <w:keepLines/>
        <w:jc w:val="both"/>
        <w:rPr>
          <w:rFonts w:ascii="Tahoma" w:hAnsi="Tahoma" w:cs="Tahoma"/>
          <w:sz w:val="16"/>
          <w:u w:val="single"/>
        </w:rPr>
      </w:pPr>
    </w:p>
    <w:p w14:paraId="7A7127D6" w14:textId="77777777" w:rsidR="00072EB8" w:rsidRPr="006974AB" w:rsidRDefault="00072EB8" w:rsidP="008012E2">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b/>
          <w:u w:val="single"/>
        </w:rPr>
        <w:t>v skupni ponudbi</w:t>
      </w:r>
      <w:r w:rsidRPr="006974AB">
        <w:rPr>
          <w:rFonts w:ascii="Tahoma" w:hAnsi="Tahoma" w:cs="Tahoma"/>
          <w:u w:val="single"/>
        </w:rPr>
        <w:t xml:space="preserve"> (s partner/ji)</w:t>
      </w:r>
      <w:r w:rsidRPr="006974AB">
        <w:rPr>
          <w:rFonts w:ascii="Tahoma" w:hAnsi="Tahoma" w:cs="Tahoma"/>
        </w:rPr>
        <w:t xml:space="preserve">, mora </w:t>
      </w:r>
      <w:r w:rsidRPr="006974AB">
        <w:rPr>
          <w:rFonts w:ascii="Tahoma" w:hAnsi="Tahoma" w:cs="Tahoma"/>
          <w:u w:val="single"/>
        </w:rPr>
        <w:t>poleg svojega</w:t>
      </w:r>
      <w:r w:rsidRPr="006974AB">
        <w:rPr>
          <w:rFonts w:ascii="Tahoma" w:hAnsi="Tahoma" w:cs="Tahoma"/>
        </w:rPr>
        <w:t xml:space="preserve"> priložiti </w:t>
      </w:r>
      <w:r w:rsidRPr="006974AB">
        <w:rPr>
          <w:rFonts w:ascii="Tahoma" w:hAnsi="Tahoma" w:cs="Tahoma"/>
          <w:u w:val="single"/>
        </w:rPr>
        <w:t>tudi</w:t>
      </w:r>
      <w:r w:rsidRPr="006974AB">
        <w:rPr>
          <w:rFonts w:ascii="Tahoma" w:hAnsi="Tahoma" w:cs="Tahoma"/>
        </w:rPr>
        <w:t xml:space="preserve"> </w:t>
      </w:r>
      <w:r w:rsidRPr="006974AB">
        <w:rPr>
          <w:rFonts w:ascii="Tahoma" w:hAnsi="Tahoma" w:cs="Tahoma"/>
          <w:b/>
        </w:rPr>
        <w:t>ločen</w:t>
      </w:r>
      <w:r w:rsidRPr="006974AB">
        <w:t xml:space="preserve"> </w:t>
      </w:r>
      <w:r w:rsidRPr="006974AB">
        <w:rPr>
          <w:rFonts w:ascii="Tahoma" w:hAnsi="Tahoma" w:cs="Tahoma"/>
        </w:rPr>
        <w:t xml:space="preserve">ESPD obrazec </w:t>
      </w:r>
      <w:r w:rsidRPr="006974AB">
        <w:rPr>
          <w:rFonts w:ascii="Tahoma" w:hAnsi="Tahoma" w:cs="Tahoma"/>
          <w:u w:val="single"/>
        </w:rPr>
        <w:t xml:space="preserve">za </w:t>
      </w:r>
      <w:r w:rsidRPr="006974AB">
        <w:rPr>
          <w:rFonts w:ascii="Tahoma" w:hAnsi="Tahoma" w:cs="Tahoma"/>
          <w:b/>
          <w:u w:val="single"/>
        </w:rPr>
        <w:t>vsakega</w:t>
      </w:r>
      <w:r w:rsidRPr="006974AB">
        <w:rPr>
          <w:rFonts w:ascii="Tahoma" w:hAnsi="Tahoma" w:cs="Tahoma"/>
          <w:u w:val="single"/>
        </w:rPr>
        <w:t xml:space="preserve"> od sodelujočih partnerjev v skupni ponudbi</w:t>
      </w:r>
      <w:r w:rsidRPr="006974AB">
        <w:rPr>
          <w:rFonts w:ascii="Tahoma" w:hAnsi="Tahoma" w:cs="Tahoma"/>
        </w:rPr>
        <w:t>.</w:t>
      </w:r>
    </w:p>
    <w:p w14:paraId="621226D7" w14:textId="77777777" w:rsidR="00E87A31" w:rsidRPr="006974AB" w:rsidRDefault="00E87A31" w:rsidP="008012E2">
      <w:pPr>
        <w:keepNext/>
        <w:keepLines/>
        <w:jc w:val="both"/>
        <w:rPr>
          <w:rFonts w:ascii="Tahoma" w:hAnsi="Tahoma" w:cs="Tahoma"/>
        </w:rPr>
      </w:pPr>
    </w:p>
    <w:p w14:paraId="6D68E7BC"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Ponudba s podizvajalci</w:t>
      </w:r>
    </w:p>
    <w:p w14:paraId="6C8F0B22" w14:textId="77777777" w:rsidR="00E87A31" w:rsidRPr="006974AB" w:rsidRDefault="00E87A31" w:rsidP="008012E2">
      <w:pPr>
        <w:keepNext/>
        <w:keepLines/>
        <w:jc w:val="both"/>
        <w:rPr>
          <w:rFonts w:ascii="Tahoma" w:hAnsi="Tahoma" w:cs="Tahoma"/>
        </w:rPr>
      </w:pPr>
    </w:p>
    <w:p w14:paraId="46AB10A9" w14:textId="77777777" w:rsidR="00072EB8" w:rsidRPr="006974AB" w:rsidRDefault="00072EB8" w:rsidP="008012E2">
      <w:pPr>
        <w:keepNext/>
        <w:keepLines/>
        <w:jc w:val="both"/>
        <w:rPr>
          <w:rFonts w:ascii="Tahoma" w:hAnsi="Tahoma" w:cs="Tahoma"/>
          <w:kern w:val="16"/>
          <w:u w:val="single"/>
        </w:rPr>
      </w:pPr>
      <w:r w:rsidRPr="006974AB">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2BAB003B" w14:textId="77777777" w:rsidR="00072EB8" w:rsidRPr="006974AB" w:rsidRDefault="00072EB8" w:rsidP="008012E2">
      <w:pPr>
        <w:keepNext/>
        <w:keepLines/>
        <w:jc w:val="both"/>
        <w:rPr>
          <w:rFonts w:ascii="Tahoma" w:hAnsi="Tahoma" w:cs="Tahoma"/>
          <w:kern w:val="16"/>
          <w:sz w:val="18"/>
        </w:rPr>
      </w:pPr>
    </w:p>
    <w:p w14:paraId="5A34B34B" w14:textId="77777777" w:rsidR="00072EB8" w:rsidRPr="006974AB" w:rsidRDefault="00072EB8" w:rsidP="008012E2">
      <w:pPr>
        <w:keepNext/>
        <w:keepLines/>
        <w:jc w:val="both"/>
        <w:rPr>
          <w:rFonts w:ascii="Tahoma" w:hAnsi="Tahoma" w:cs="Tahoma"/>
          <w:kern w:val="16"/>
        </w:rPr>
      </w:pPr>
      <w:r w:rsidRPr="006974AB">
        <w:rPr>
          <w:rFonts w:ascii="Tahoma" w:hAnsi="Tahoma" w:cs="Tahoma"/>
          <w:kern w:val="16"/>
        </w:rPr>
        <w:t xml:space="preserve">Če ponudnik ne ravna v skladu s 94. </w:t>
      </w:r>
      <w:r w:rsidR="00792244" w:rsidRPr="006974AB">
        <w:rPr>
          <w:rFonts w:ascii="Tahoma" w:hAnsi="Tahoma" w:cs="Tahoma"/>
          <w:kern w:val="16"/>
        </w:rPr>
        <w:t xml:space="preserve">členom </w:t>
      </w:r>
      <w:r w:rsidRPr="006974AB">
        <w:rPr>
          <w:rFonts w:ascii="Tahoma" w:hAnsi="Tahoma" w:cs="Tahoma"/>
          <w:kern w:val="16"/>
        </w:rPr>
        <w:t xml:space="preserve">ZJN-3, bo naročnik Državni revizijski komisiji podal predlog za uvedbo postopka o prekršku iz 2. točke 1. odstavka 112. člena ZJN-3. </w:t>
      </w:r>
    </w:p>
    <w:p w14:paraId="32CF389C" w14:textId="77777777" w:rsidR="00072EB8" w:rsidRPr="006974AB" w:rsidRDefault="00072EB8" w:rsidP="008012E2">
      <w:pPr>
        <w:keepNext/>
        <w:keepLines/>
        <w:jc w:val="both"/>
        <w:rPr>
          <w:rFonts w:ascii="Tahoma" w:hAnsi="Tahoma" w:cs="Tahoma"/>
          <w:kern w:val="16"/>
          <w:sz w:val="18"/>
        </w:rPr>
      </w:pPr>
    </w:p>
    <w:p w14:paraId="52BB95E2" w14:textId="77777777" w:rsidR="00072EB8" w:rsidRPr="006974AB" w:rsidRDefault="00072EB8" w:rsidP="008012E2">
      <w:pPr>
        <w:keepNext/>
        <w:keepLines/>
        <w:jc w:val="both"/>
        <w:rPr>
          <w:rFonts w:ascii="Tahoma" w:hAnsi="Tahoma" w:cs="Tahoma"/>
          <w:kern w:val="16"/>
        </w:rPr>
      </w:pPr>
      <w:r w:rsidRPr="006974AB">
        <w:rPr>
          <w:rFonts w:ascii="Tahoma" w:hAnsi="Tahoma" w:cs="Tahoma"/>
          <w:kern w:val="16"/>
          <w:u w:val="single"/>
        </w:rPr>
        <w:t>Ponudnik, kateremu bo javno naročilo oddano, bo v razmerju do naročnika v celoti odgovarjal za izvedbo prejetega naročila, ne glede na število podizvajalcev</w:t>
      </w:r>
      <w:r w:rsidRPr="006974AB">
        <w:rPr>
          <w:rFonts w:ascii="Tahoma" w:hAnsi="Tahoma" w:cs="Tahoma"/>
          <w:kern w:val="16"/>
        </w:rPr>
        <w:t>.</w:t>
      </w:r>
    </w:p>
    <w:p w14:paraId="0171D772" w14:textId="77777777" w:rsidR="00C9658F" w:rsidRPr="006974AB" w:rsidRDefault="00C9658F" w:rsidP="008012E2">
      <w:pPr>
        <w:keepNext/>
        <w:keepLines/>
        <w:jc w:val="both"/>
        <w:rPr>
          <w:rFonts w:ascii="Tahoma" w:hAnsi="Tahoma" w:cs="Tahoma"/>
          <w:kern w:val="16"/>
          <w:sz w:val="18"/>
        </w:rPr>
      </w:pPr>
    </w:p>
    <w:p w14:paraId="0762E9D0" w14:textId="77777777" w:rsidR="00072EB8" w:rsidRPr="006974AB" w:rsidRDefault="00072EB8" w:rsidP="008012E2">
      <w:pPr>
        <w:keepNext/>
        <w:keepLines/>
        <w:jc w:val="both"/>
        <w:rPr>
          <w:rFonts w:ascii="Tahoma" w:hAnsi="Tahoma" w:cs="Tahoma"/>
          <w:kern w:val="16"/>
        </w:rPr>
      </w:pPr>
      <w:r w:rsidRPr="006974AB">
        <w:rPr>
          <w:rFonts w:ascii="Tahoma" w:hAnsi="Tahoma" w:cs="Tahoma"/>
          <w:kern w:val="16"/>
        </w:rPr>
        <w:t>Naročnik lahko od ponudnika, kateremu se je odločil oddati javno naročilo</w:t>
      </w:r>
      <w:r w:rsidR="00792244" w:rsidRPr="006974AB">
        <w:rPr>
          <w:rFonts w:ascii="Tahoma" w:hAnsi="Tahoma" w:cs="Tahoma"/>
          <w:kern w:val="16"/>
        </w:rPr>
        <w:t>,</w:t>
      </w:r>
      <w:r w:rsidRPr="006974AB">
        <w:rPr>
          <w:rFonts w:ascii="Tahoma" w:hAnsi="Tahoma" w:cs="Tahoma"/>
          <w:kern w:val="16"/>
        </w:rPr>
        <w:t xml:space="preserve"> zahteva predložitev </w:t>
      </w:r>
      <w:r w:rsidRPr="006974AB">
        <w:rPr>
          <w:rFonts w:ascii="Tahoma" w:hAnsi="Tahoma" w:cs="Tahoma"/>
          <w:kern w:val="16"/>
          <w:u w:val="single"/>
        </w:rPr>
        <w:t>podizvajalske pogodbe</w:t>
      </w:r>
      <w:r w:rsidRPr="006974AB">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78B08948" w14:textId="77777777" w:rsidR="00072EB8" w:rsidRPr="006974AB" w:rsidRDefault="00072EB8" w:rsidP="008012E2">
      <w:pPr>
        <w:keepNext/>
        <w:keepLines/>
        <w:jc w:val="both"/>
        <w:rPr>
          <w:rFonts w:ascii="Tahoma" w:hAnsi="Tahoma" w:cs="Tahoma"/>
        </w:rPr>
      </w:pPr>
    </w:p>
    <w:p w14:paraId="278F87C1" w14:textId="77777777" w:rsidR="00072EB8" w:rsidRPr="006974AB" w:rsidRDefault="00072EB8" w:rsidP="008012E2">
      <w:pPr>
        <w:keepNext/>
        <w:keepLines/>
        <w:jc w:val="both"/>
        <w:rPr>
          <w:rFonts w:ascii="Tahoma" w:hAnsi="Tahoma" w:cs="Tahoma"/>
          <w:b/>
          <w:u w:val="single"/>
        </w:rPr>
      </w:pPr>
      <w:r w:rsidRPr="006974AB">
        <w:rPr>
          <w:rFonts w:ascii="Tahoma" w:hAnsi="Tahoma" w:cs="Tahoma"/>
          <w:b/>
          <w:u w:val="single"/>
        </w:rPr>
        <w:t>Dokazila oz. zahtevana dokumentacija za podizvajalce:</w:t>
      </w:r>
    </w:p>
    <w:p w14:paraId="4857CB42" w14:textId="77777777" w:rsidR="00072EB8" w:rsidRPr="006974AB" w:rsidRDefault="00072EB8" w:rsidP="008012E2">
      <w:pPr>
        <w:keepNext/>
        <w:keepLines/>
        <w:jc w:val="both"/>
        <w:rPr>
          <w:rFonts w:ascii="Tahoma" w:hAnsi="Tahoma" w:cs="Tahoma"/>
          <w:sz w:val="8"/>
        </w:rPr>
      </w:pPr>
    </w:p>
    <w:p w14:paraId="6B1D7C24" w14:textId="77777777" w:rsidR="00DE262F" w:rsidRPr="006974AB" w:rsidRDefault="00DE262F"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3/2 »Izjava izpolnjevanju pogojev – podizvajalec/subjekt katerih zmogljivost uporablja ponudnik«;</w:t>
      </w:r>
    </w:p>
    <w:p w14:paraId="653050C2" w14:textId="77777777" w:rsidR="00DE262F" w:rsidRPr="006974AB" w:rsidRDefault="00DE262F"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3/3 »Izjava</w:t>
      </w:r>
      <w:r w:rsidRPr="006974AB">
        <w:rPr>
          <w:rFonts w:ascii="Tahoma" w:hAnsi="Tahoma" w:cs="Tahoma"/>
        </w:rPr>
        <w:t xml:space="preserve"> </w:t>
      </w:r>
      <w:r w:rsidRPr="006974AB">
        <w:rPr>
          <w:rFonts w:ascii="Tahoma" w:eastAsia="Calibri" w:hAnsi="Tahoma" w:cs="Tahoma"/>
        </w:rPr>
        <w:t>o udeležbi fizičnih in pravnih oseb v lastništvu ponudnika«;</w:t>
      </w:r>
    </w:p>
    <w:p w14:paraId="09972109" w14:textId="77777777" w:rsidR="00DE262F" w:rsidRPr="006974AB" w:rsidRDefault="00DE262F"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4 - Izpolnjen ESPD s strani podizvajalca/</w:t>
      </w:r>
      <w:proofErr w:type="spellStart"/>
      <w:r w:rsidRPr="006974AB">
        <w:rPr>
          <w:rFonts w:ascii="Tahoma" w:eastAsia="Calibri" w:hAnsi="Tahoma" w:cs="Tahoma"/>
        </w:rPr>
        <w:t>ev</w:t>
      </w:r>
      <w:proofErr w:type="spellEnd"/>
      <w:r w:rsidRPr="006974AB">
        <w:rPr>
          <w:rFonts w:ascii="Tahoma" w:eastAsia="Calibri" w:hAnsi="Tahoma" w:cs="Tahoma"/>
        </w:rPr>
        <w:t xml:space="preserve">; </w:t>
      </w:r>
    </w:p>
    <w:p w14:paraId="05DB01BB" w14:textId="49C0045E" w:rsidR="00DE262F" w:rsidRPr="006974AB" w:rsidRDefault="00DE262F"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Priloga 5 »Seznam podizvajalcev«, ter v primeru, </w:t>
      </w:r>
      <w:r w:rsidRPr="006974AB">
        <w:rPr>
          <w:rFonts w:ascii="Tahoma" w:eastAsia="Calibri" w:hAnsi="Tahoma" w:cs="Tahoma"/>
          <w:u w:val="single"/>
        </w:rPr>
        <w:t>če podizvajalec zahteva neposredno plačilo, tudi obrazca 1</w:t>
      </w:r>
      <w:r w:rsidR="00E31A12">
        <w:rPr>
          <w:rFonts w:ascii="Tahoma" w:eastAsia="Calibri" w:hAnsi="Tahoma" w:cs="Tahoma"/>
          <w:u w:val="single"/>
        </w:rPr>
        <w:t xml:space="preserve">, </w:t>
      </w:r>
      <w:r w:rsidRPr="006974AB">
        <w:rPr>
          <w:rFonts w:ascii="Tahoma" w:eastAsia="Calibri" w:hAnsi="Tahoma" w:cs="Tahoma"/>
          <w:u w:val="single"/>
        </w:rPr>
        <w:t xml:space="preserve"> 2 </w:t>
      </w:r>
      <w:r w:rsidR="00E31A12">
        <w:rPr>
          <w:rFonts w:ascii="Tahoma" w:eastAsia="Calibri" w:hAnsi="Tahoma" w:cs="Tahoma"/>
          <w:u w:val="single"/>
        </w:rPr>
        <w:t xml:space="preserve">in 3 </w:t>
      </w:r>
      <w:r w:rsidRPr="006974AB">
        <w:rPr>
          <w:rFonts w:ascii="Tahoma" w:eastAsia="Calibri" w:hAnsi="Tahoma" w:cs="Tahoma"/>
          <w:u w:val="single"/>
        </w:rPr>
        <w:t xml:space="preserve">k </w:t>
      </w:r>
      <w:r w:rsidR="00E31A12">
        <w:rPr>
          <w:rFonts w:ascii="Tahoma" w:eastAsia="Calibri" w:hAnsi="Tahoma" w:cs="Tahoma"/>
          <w:u w:val="single"/>
        </w:rPr>
        <w:t>P</w:t>
      </w:r>
      <w:r w:rsidRPr="006974AB">
        <w:rPr>
          <w:rFonts w:ascii="Tahoma" w:eastAsia="Calibri" w:hAnsi="Tahoma" w:cs="Tahoma"/>
          <w:u w:val="single"/>
        </w:rPr>
        <w:t>rilogi 5,</w:t>
      </w:r>
    </w:p>
    <w:p w14:paraId="3DDE23E6" w14:textId="77777777" w:rsidR="00DE262F" w:rsidRPr="006974AB" w:rsidRDefault="00DE262F"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ter ostala dokazila, v kolikor/kot to izhaja iz posameznih točk v nadaljevanju razpisne dokumentacije. </w:t>
      </w:r>
    </w:p>
    <w:p w14:paraId="0E13F48B" w14:textId="77777777" w:rsidR="00072EB8" w:rsidRPr="006974AB" w:rsidRDefault="00072EB8" w:rsidP="008012E2">
      <w:pPr>
        <w:keepNext/>
        <w:keepLines/>
        <w:jc w:val="both"/>
        <w:rPr>
          <w:rFonts w:ascii="Tahoma" w:hAnsi="Tahoma" w:cs="Tahoma"/>
        </w:rPr>
      </w:pPr>
    </w:p>
    <w:p w14:paraId="2E991EA3" w14:textId="77777777" w:rsidR="00072EB8" w:rsidRPr="006974AB" w:rsidRDefault="00072EB8" w:rsidP="008012E2">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b/>
          <w:u w:val="single"/>
        </w:rPr>
        <w:t>podizvajalci</w:t>
      </w:r>
      <w:r w:rsidRPr="006974AB">
        <w:rPr>
          <w:rFonts w:ascii="Tahoma" w:hAnsi="Tahoma" w:cs="Tahoma"/>
        </w:rPr>
        <w:t xml:space="preserve">, mora </w:t>
      </w:r>
      <w:r w:rsidRPr="006974AB">
        <w:rPr>
          <w:rFonts w:ascii="Tahoma" w:hAnsi="Tahoma" w:cs="Tahoma"/>
          <w:u w:val="single"/>
        </w:rPr>
        <w:t>poleg svojega</w:t>
      </w:r>
      <w:r w:rsidRPr="006974AB">
        <w:rPr>
          <w:rFonts w:ascii="Tahoma" w:hAnsi="Tahoma" w:cs="Tahoma"/>
        </w:rPr>
        <w:t xml:space="preserve"> priložiti </w:t>
      </w:r>
      <w:r w:rsidRPr="006974AB">
        <w:rPr>
          <w:rFonts w:ascii="Tahoma" w:hAnsi="Tahoma" w:cs="Tahoma"/>
          <w:u w:val="single"/>
        </w:rPr>
        <w:t>tudi</w:t>
      </w:r>
      <w:r w:rsidRPr="006974AB">
        <w:rPr>
          <w:rFonts w:ascii="Tahoma" w:hAnsi="Tahoma" w:cs="Tahoma"/>
        </w:rPr>
        <w:t xml:space="preserve"> </w:t>
      </w:r>
      <w:r w:rsidRPr="006974AB">
        <w:rPr>
          <w:rFonts w:ascii="Tahoma" w:hAnsi="Tahoma" w:cs="Tahoma"/>
          <w:b/>
        </w:rPr>
        <w:t>ločen</w:t>
      </w:r>
      <w:r w:rsidRPr="006974AB">
        <w:t xml:space="preserve"> </w:t>
      </w:r>
      <w:r w:rsidRPr="006974AB">
        <w:rPr>
          <w:rFonts w:ascii="Tahoma" w:hAnsi="Tahoma" w:cs="Tahoma"/>
        </w:rPr>
        <w:t xml:space="preserve">ESPD obrazec </w:t>
      </w:r>
      <w:r w:rsidRPr="006974AB">
        <w:rPr>
          <w:rFonts w:ascii="Tahoma" w:hAnsi="Tahoma" w:cs="Tahoma"/>
          <w:u w:val="single"/>
        </w:rPr>
        <w:t xml:space="preserve">za </w:t>
      </w:r>
      <w:r w:rsidRPr="006974AB">
        <w:rPr>
          <w:rFonts w:ascii="Tahoma" w:hAnsi="Tahoma" w:cs="Tahoma"/>
          <w:b/>
          <w:u w:val="single"/>
        </w:rPr>
        <w:t>vsakega</w:t>
      </w:r>
      <w:r w:rsidRPr="006974AB">
        <w:rPr>
          <w:rFonts w:ascii="Tahoma" w:hAnsi="Tahoma" w:cs="Tahoma"/>
          <w:u w:val="single"/>
        </w:rPr>
        <w:t xml:space="preserve"> podizvajalca v ponudbi</w:t>
      </w:r>
      <w:r w:rsidRPr="006974AB">
        <w:rPr>
          <w:rFonts w:ascii="Tahoma" w:hAnsi="Tahoma" w:cs="Tahoma"/>
        </w:rPr>
        <w:t xml:space="preserve">. </w:t>
      </w:r>
    </w:p>
    <w:p w14:paraId="43391826" w14:textId="77777777" w:rsidR="00072EB8" w:rsidRPr="006974AB" w:rsidRDefault="00072EB8" w:rsidP="008012E2">
      <w:pPr>
        <w:keepNext/>
        <w:keepLines/>
        <w:jc w:val="both"/>
        <w:rPr>
          <w:rFonts w:ascii="Tahoma" w:hAnsi="Tahoma" w:cs="Tahoma"/>
        </w:rPr>
      </w:pPr>
    </w:p>
    <w:p w14:paraId="006047D8" w14:textId="77777777" w:rsidR="00072EB8" w:rsidRPr="006974AB" w:rsidRDefault="00072EB8" w:rsidP="008012E2">
      <w:pPr>
        <w:keepNext/>
        <w:keepLines/>
        <w:jc w:val="both"/>
        <w:rPr>
          <w:rFonts w:ascii="Tahoma" w:hAnsi="Tahoma" w:cs="Tahoma"/>
          <w:i/>
          <w:sz w:val="18"/>
        </w:rPr>
      </w:pPr>
      <w:r w:rsidRPr="006974AB">
        <w:rPr>
          <w:rFonts w:ascii="Tahoma" w:hAnsi="Tahoma" w:cs="Tahoma"/>
          <w:i/>
          <w:sz w:val="18"/>
        </w:rPr>
        <w:t>V kolikor ponudnik ne oddaja ponudbe z nobenim podizvajalcem, mu ni potrebno upoštevati določil oz. izpolniti/priložiti prilog, ki se nanašajo na podizvajalce.</w:t>
      </w:r>
    </w:p>
    <w:p w14:paraId="0B498B8B" w14:textId="4A7EAE9C" w:rsidR="0053779B" w:rsidRDefault="0053779B" w:rsidP="008012E2">
      <w:pPr>
        <w:keepNext/>
        <w:keepLines/>
        <w:jc w:val="both"/>
        <w:rPr>
          <w:rFonts w:ascii="Tahoma" w:hAnsi="Tahoma" w:cs="Tahoma"/>
        </w:rPr>
      </w:pPr>
    </w:p>
    <w:p w14:paraId="78FD717B" w14:textId="2DF78195" w:rsidR="00EC1A1A" w:rsidRDefault="00EC1A1A" w:rsidP="008012E2">
      <w:pPr>
        <w:keepNext/>
        <w:keepLines/>
        <w:jc w:val="both"/>
        <w:rPr>
          <w:rFonts w:ascii="Tahoma" w:hAnsi="Tahoma" w:cs="Tahoma"/>
        </w:rPr>
      </w:pPr>
    </w:p>
    <w:p w14:paraId="0B32FB63" w14:textId="3DE2B8AA" w:rsidR="00EC1A1A" w:rsidRDefault="00EC1A1A" w:rsidP="008012E2">
      <w:pPr>
        <w:keepNext/>
        <w:keepLines/>
        <w:jc w:val="both"/>
        <w:rPr>
          <w:rFonts w:ascii="Tahoma" w:hAnsi="Tahoma" w:cs="Tahoma"/>
        </w:rPr>
      </w:pPr>
    </w:p>
    <w:p w14:paraId="3DD33856" w14:textId="6B250844" w:rsidR="00EC1A1A" w:rsidRDefault="00EC1A1A" w:rsidP="008012E2">
      <w:pPr>
        <w:keepNext/>
        <w:keepLines/>
        <w:jc w:val="both"/>
        <w:rPr>
          <w:rFonts w:ascii="Tahoma" w:hAnsi="Tahoma" w:cs="Tahoma"/>
        </w:rPr>
      </w:pPr>
    </w:p>
    <w:p w14:paraId="06BB0E6B" w14:textId="5124E022" w:rsidR="00EC1A1A" w:rsidRDefault="00EC1A1A" w:rsidP="008012E2">
      <w:pPr>
        <w:keepNext/>
        <w:keepLines/>
        <w:jc w:val="both"/>
        <w:rPr>
          <w:rFonts w:ascii="Tahoma" w:hAnsi="Tahoma" w:cs="Tahoma"/>
        </w:rPr>
      </w:pPr>
    </w:p>
    <w:p w14:paraId="0EB75A36" w14:textId="2B0C85A3" w:rsidR="00EC1A1A" w:rsidRDefault="00EC1A1A" w:rsidP="008012E2">
      <w:pPr>
        <w:keepNext/>
        <w:keepLines/>
        <w:jc w:val="both"/>
        <w:rPr>
          <w:rFonts w:ascii="Tahoma" w:hAnsi="Tahoma" w:cs="Tahoma"/>
        </w:rPr>
      </w:pPr>
    </w:p>
    <w:p w14:paraId="21EA2430" w14:textId="77777777" w:rsidR="00EC1A1A" w:rsidRPr="006974AB" w:rsidRDefault="00EC1A1A" w:rsidP="008012E2">
      <w:pPr>
        <w:keepNext/>
        <w:keepLines/>
        <w:jc w:val="both"/>
        <w:rPr>
          <w:rFonts w:ascii="Tahoma" w:hAnsi="Tahoma" w:cs="Tahoma"/>
        </w:rPr>
      </w:pPr>
    </w:p>
    <w:p w14:paraId="5E999341"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Uporaba zmogljivosti drugih subjektov</w:t>
      </w:r>
    </w:p>
    <w:p w14:paraId="44B3014D" w14:textId="77777777" w:rsidR="00E87A31" w:rsidRPr="006974AB" w:rsidRDefault="00E87A31" w:rsidP="008012E2">
      <w:pPr>
        <w:keepNext/>
        <w:keepLines/>
        <w:jc w:val="both"/>
        <w:rPr>
          <w:rFonts w:ascii="Tahoma" w:hAnsi="Tahoma" w:cs="Tahoma"/>
          <w:sz w:val="18"/>
          <w:szCs w:val="18"/>
        </w:rPr>
      </w:pPr>
    </w:p>
    <w:p w14:paraId="2245B4E6" w14:textId="77777777" w:rsidR="008D1D3C" w:rsidRPr="006974AB" w:rsidRDefault="008D1D3C" w:rsidP="008012E2">
      <w:pPr>
        <w:keepNext/>
        <w:keepLines/>
        <w:jc w:val="both"/>
        <w:rPr>
          <w:rFonts w:ascii="Tahoma" w:hAnsi="Tahoma" w:cs="Tahoma"/>
          <w:u w:val="single"/>
        </w:rPr>
      </w:pPr>
      <w:r w:rsidRPr="006974AB">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6974AB">
        <w:rPr>
          <w:rFonts w:ascii="Tahoma" w:hAnsi="Tahoma" w:cs="Tahoma"/>
          <w:kern w:val="16"/>
        </w:rPr>
        <w:t xml:space="preserve"> </w:t>
      </w:r>
      <w:r w:rsidRPr="006974AB">
        <w:rPr>
          <w:rFonts w:ascii="Tahoma" w:hAnsi="Tahoma" w:cs="Tahoma"/>
        </w:rPr>
        <w:t>ki se nanašajo na subjekte</w:t>
      </w:r>
      <w:r w:rsidRPr="006974AB">
        <w:t xml:space="preserve"> </w:t>
      </w:r>
      <w:r w:rsidRPr="006974AB">
        <w:rPr>
          <w:rFonts w:ascii="Tahoma" w:hAnsi="Tahoma" w:cs="Tahoma"/>
        </w:rPr>
        <w:t xml:space="preserve">katerih zmogljivosti namerava ponudnik uporabiti. </w:t>
      </w:r>
      <w:r w:rsidRPr="006974AB">
        <w:rPr>
          <w:rFonts w:ascii="Tahoma" w:hAnsi="Tahoma" w:cs="Tahoma"/>
          <w:kern w:val="16"/>
        </w:rPr>
        <w:t>Ponudnik mora za vse navedene subjekte, katerih zmogljivosti namerava uporabiti, predložiti izpolnjene in podpisane zahtevane obrazce oz. zahtevano dokumentacijo iz razpisne dokumentacije.</w:t>
      </w:r>
    </w:p>
    <w:p w14:paraId="6739B1CC" w14:textId="77777777" w:rsidR="008D1D3C" w:rsidRPr="006974AB" w:rsidRDefault="008D1D3C" w:rsidP="008012E2">
      <w:pPr>
        <w:keepNext/>
        <w:keepLines/>
        <w:jc w:val="both"/>
        <w:rPr>
          <w:rFonts w:ascii="Tahoma" w:hAnsi="Tahoma" w:cs="Tahoma"/>
        </w:rPr>
      </w:pPr>
      <w:r w:rsidRPr="006974AB">
        <w:rPr>
          <w:rFonts w:ascii="Tahoma" w:hAnsi="Tahoma" w:cs="Tahoma"/>
        </w:rPr>
        <w:t xml:space="preserve"> </w:t>
      </w:r>
    </w:p>
    <w:p w14:paraId="2B66BB93" w14:textId="77777777" w:rsidR="008D1D3C" w:rsidRPr="006974AB" w:rsidRDefault="008D1D3C" w:rsidP="008012E2">
      <w:pPr>
        <w:keepNext/>
        <w:keepLines/>
        <w:autoSpaceDE w:val="0"/>
        <w:autoSpaceDN w:val="0"/>
        <w:adjustRightInd w:val="0"/>
        <w:jc w:val="both"/>
        <w:rPr>
          <w:rFonts w:ascii="Tahoma" w:hAnsi="Tahoma" w:cs="Tahoma"/>
        </w:rPr>
      </w:pPr>
      <w:r w:rsidRPr="006974AB">
        <w:rPr>
          <w:rFonts w:ascii="Tahoma" w:hAnsi="Tahoma" w:cs="Tahoma"/>
        </w:rPr>
        <w:t xml:space="preserve">O uporabi zmogljivosti drugih subjektov govorimo, ko drugi subjekt </w:t>
      </w:r>
      <w:r w:rsidRPr="006974AB">
        <w:rPr>
          <w:rFonts w:ascii="Tahoma" w:hAnsi="Tahoma" w:cs="Tahoma"/>
          <w:u w:val="single"/>
        </w:rPr>
        <w:t>ni neposredno udeležen pri sami izvedbi naročila</w:t>
      </w:r>
      <w:r w:rsidRPr="006974AB">
        <w:rPr>
          <w:rFonts w:ascii="Tahoma" w:hAnsi="Tahoma" w:cs="Tahoma"/>
        </w:rPr>
        <w:t xml:space="preserve">, temveč ponudniku le npr. posodi določeno opremo, tehnična sredstva, mehanizacijo itd.. Če bo drugi subjekt z zmogljivostmi, s katerimi razpolaga in na katere se sklicuje ponudnik, </w:t>
      </w:r>
      <w:r w:rsidRPr="006974AB">
        <w:rPr>
          <w:rFonts w:ascii="Tahoma" w:hAnsi="Tahoma" w:cs="Tahoma"/>
          <w:u w:val="single"/>
        </w:rPr>
        <w:t>neposredno sam izvedel del predmeta javnega naročila</w:t>
      </w:r>
      <w:r w:rsidRPr="006974AB">
        <w:rPr>
          <w:rFonts w:ascii="Tahoma" w:hAnsi="Tahoma" w:cs="Tahoma"/>
        </w:rPr>
        <w:t xml:space="preserve">, potem govorimo o subjektu, ki izpolnjuje definicijo </w:t>
      </w:r>
      <w:r w:rsidRPr="006974AB">
        <w:rPr>
          <w:rFonts w:ascii="Tahoma" w:hAnsi="Tahoma" w:cs="Tahoma"/>
          <w:b/>
        </w:rPr>
        <w:t>podizvajalca</w:t>
      </w:r>
      <w:r w:rsidRPr="006974AB">
        <w:rPr>
          <w:rFonts w:ascii="Tahoma" w:hAnsi="Tahoma" w:cs="Tahoma"/>
        </w:rPr>
        <w:t xml:space="preserve">, </w:t>
      </w:r>
      <w:r w:rsidRPr="006974AB">
        <w:rPr>
          <w:rFonts w:ascii="Tahoma" w:hAnsi="Tahoma" w:cs="Tahoma"/>
          <w:u w:val="single"/>
        </w:rPr>
        <w:t xml:space="preserve">zato naj ga ponudnik nominira kot podizvajalca/e </w:t>
      </w:r>
      <w:r w:rsidRPr="006974AB">
        <w:rPr>
          <w:rFonts w:ascii="Tahoma" w:hAnsi="Tahoma" w:cs="Tahoma"/>
          <w:b/>
          <w:u w:val="single"/>
        </w:rPr>
        <w:t>in ne</w:t>
      </w:r>
      <w:r w:rsidRPr="006974AB">
        <w:rPr>
          <w:rFonts w:ascii="Tahoma" w:hAnsi="Tahoma" w:cs="Tahoma"/>
          <w:u w:val="single"/>
        </w:rPr>
        <w:t xml:space="preserve"> kot subjekt/e, katerih zmogljivost uporablja ponudnik v ponudbi</w:t>
      </w:r>
      <w:r w:rsidRPr="006974AB">
        <w:rPr>
          <w:rFonts w:ascii="Tahoma" w:hAnsi="Tahoma" w:cs="Tahoma"/>
        </w:rPr>
        <w:t>.</w:t>
      </w:r>
    </w:p>
    <w:p w14:paraId="1F36AF6D" w14:textId="77777777" w:rsidR="008D1D3C" w:rsidRPr="006974AB" w:rsidRDefault="008D1D3C" w:rsidP="008012E2">
      <w:pPr>
        <w:keepNext/>
        <w:keepLines/>
        <w:jc w:val="both"/>
        <w:rPr>
          <w:rFonts w:ascii="Tahoma" w:hAnsi="Tahoma" w:cs="Tahoma"/>
        </w:rPr>
      </w:pPr>
    </w:p>
    <w:p w14:paraId="0FF4A4D8" w14:textId="77777777" w:rsidR="008D1D3C" w:rsidRPr="006974AB" w:rsidRDefault="008D1D3C" w:rsidP="008012E2">
      <w:pPr>
        <w:keepNext/>
        <w:keepLines/>
        <w:jc w:val="both"/>
        <w:rPr>
          <w:rFonts w:ascii="Tahoma" w:hAnsi="Tahoma" w:cs="Tahoma"/>
          <w:b/>
          <w:u w:val="single"/>
        </w:rPr>
      </w:pPr>
      <w:r w:rsidRPr="006974AB">
        <w:rPr>
          <w:rFonts w:ascii="Tahoma" w:hAnsi="Tahoma" w:cs="Tahoma"/>
          <w:b/>
          <w:u w:val="single"/>
        </w:rPr>
        <w:t>Dokazila oz. zahtevana dokumentacija za subjekt/e, katerih zmogljivost uporablja ponudnik:</w:t>
      </w:r>
    </w:p>
    <w:p w14:paraId="3764A772" w14:textId="77777777" w:rsidR="00C56F9D" w:rsidRPr="006974AB" w:rsidRDefault="00C56F9D"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3/2 »Izjava izpolnjevanju pogojev – podizvajalec/subjekt katerih zmogljivost uporablja ponudnik«;</w:t>
      </w:r>
    </w:p>
    <w:p w14:paraId="2B788400" w14:textId="77777777" w:rsidR="00C56F9D" w:rsidRPr="006974AB" w:rsidRDefault="00C56F9D"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Priloga 3/3 »Izjava</w:t>
      </w:r>
      <w:r w:rsidRPr="006974AB">
        <w:rPr>
          <w:rFonts w:ascii="Tahoma" w:hAnsi="Tahoma" w:cs="Tahoma"/>
        </w:rPr>
        <w:t xml:space="preserve"> </w:t>
      </w:r>
      <w:r w:rsidRPr="006974AB">
        <w:rPr>
          <w:rFonts w:ascii="Tahoma" w:eastAsia="Calibri" w:hAnsi="Tahoma" w:cs="Tahoma"/>
        </w:rPr>
        <w:t>o udeležbi fizičnih in pravnih oseb v lastništvu ponudnika«;</w:t>
      </w:r>
    </w:p>
    <w:p w14:paraId="496CC7B2" w14:textId="77777777" w:rsidR="00C56F9D" w:rsidRPr="006974AB" w:rsidRDefault="00C56F9D"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Priloga 4 - Izpolnjen ESPD s strani s strani subjekta/ov; </w:t>
      </w:r>
    </w:p>
    <w:p w14:paraId="6D35CD61" w14:textId="77777777" w:rsidR="00C56F9D" w:rsidRPr="006974AB" w:rsidRDefault="00C56F9D"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Prilogo 6 »Seznam subjektov, katerih zmogljivost uporablja ponudnik«;</w:t>
      </w:r>
    </w:p>
    <w:p w14:paraId="4414FAA6" w14:textId="77777777" w:rsidR="00C56F9D" w:rsidRPr="006974AB" w:rsidRDefault="00C56F9D" w:rsidP="008012E2">
      <w:pPr>
        <w:keepNext/>
        <w:keepLines/>
        <w:numPr>
          <w:ilvl w:val="0"/>
          <w:numId w:val="6"/>
        </w:numPr>
        <w:ind w:left="426" w:hanging="284"/>
        <w:jc w:val="both"/>
        <w:rPr>
          <w:rFonts w:ascii="Tahoma" w:eastAsia="Calibri" w:hAnsi="Tahoma" w:cs="Tahoma"/>
        </w:rPr>
      </w:pPr>
      <w:r w:rsidRPr="006974AB">
        <w:rPr>
          <w:rFonts w:ascii="Tahoma" w:eastAsia="Calibri" w:hAnsi="Tahoma" w:cs="Tahoma"/>
        </w:rPr>
        <w:t xml:space="preserve">ter ostala dokazila, v kolikor/kot to izhaja iz posameznih točk v nadaljevanju razpisne dokumentacije.  </w:t>
      </w:r>
    </w:p>
    <w:p w14:paraId="73E0883F" w14:textId="77777777" w:rsidR="008D1D3C" w:rsidRPr="006974AB" w:rsidRDefault="008D1D3C" w:rsidP="008012E2">
      <w:pPr>
        <w:keepNext/>
        <w:keepLines/>
        <w:jc w:val="both"/>
        <w:rPr>
          <w:rFonts w:ascii="Tahoma" w:hAnsi="Tahoma" w:cs="Tahoma"/>
          <w:sz w:val="12"/>
        </w:rPr>
      </w:pPr>
    </w:p>
    <w:p w14:paraId="07D7BFD8" w14:textId="77777777" w:rsidR="008D1D3C" w:rsidRPr="006974AB" w:rsidRDefault="008D1D3C" w:rsidP="008012E2">
      <w:pPr>
        <w:keepNext/>
        <w:keepLines/>
        <w:jc w:val="both"/>
        <w:rPr>
          <w:rFonts w:ascii="Tahoma" w:hAnsi="Tahoma" w:cs="Tahoma"/>
        </w:rPr>
      </w:pPr>
      <w:r w:rsidRPr="006974AB">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6974AB">
        <w:rPr>
          <w:rFonts w:ascii="Tahoma" w:hAnsi="Tahoma" w:cs="Tahoma"/>
        </w:rPr>
        <w:t>.</w:t>
      </w:r>
    </w:p>
    <w:p w14:paraId="7AE764C2" w14:textId="77777777" w:rsidR="008D1D3C" w:rsidRPr="006974AB" w:rsidRDefault="008D1D3C" w:rsidP="008012E2">
      <w:pPr>
        <w:keepNext/>
        <w:keepLines/>
        <w:jc w:val="both"/>
        <w:rPr>
          <w:rFonts w:ascii="Tahoma" w:hAnsi="Tahoma" w:cs="Tahoma"/>
        </w:rPr>
      </w:pPr>
    </w:p>
    <w:p w14:paraId="1A115586" w14:textId="77777777" w:rsidR="00E87A31" w:rsidRPr="006974AB" w:rsidRDefault="008D1D3C" w:rsidP="008012E2">
      <w:pPr>
        <w:keepNext/>
        <w:keepLines/>
        <w:rPr>
          <w:rFonts w:ascii="Tahoma" w:hAnsi="Tahoma" w:cs="Tahoma"/>
        </w:rPr>
      </w:pPr>
      <w:r w:rsidRPr="006974AB">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6974AB">
        <w:rPr>
          <w:sz w:val="18"/>
        </w:rPr>
        <w:t xml:space="preserve"> </w:t>
      </w:r>
      <w:r w:rsidRPr="006974AB">
        <w:rPr>
          <w:rFonts w:ascii="Tahoma" w:hAnsi="Tahoma" w:cs="Tahoma"/>
          <w:i/>
          <w:sz w:val="18"/>
        </w:rPr>
        <w:t>uporablja ponudnik v ponudbi.</w:t>
      </w:r>
    </w:p>
    <w:p w14:paraId="789702C7" w14:textId="77777777" w:rsidR="006B4899" w:rsidRPr="006974AB" w:rsidRDefault="006B4899" w:rsidP="008012E2">
      <w:pPr>
        <w:keepNext/>
        <w:keepLines/>
        <w:rPr>
          <w:rFonts w:ascii="Tahoma" w:hAnsi="Tahoma" w:cs="Tahoma"/>
          <w:kern w:val="16"/>
        </w:rPr>
      </w:pPr>
    </w:p>
    <w:p w14:paraId="0327A846"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Ponudniki s sedežem izven Republike Slovenije</w:t>
      </w:r>
    </w:p>
    <w:p w14:paraId="236F4259" w14:textId="77777777" w:rsidR="00E87A31" w:rsidRPr="006974AB" w:rsidRDefault="00E87A31" w:rsidP="008012E2">
      <w:pPr>
        <w:keepNext/>
        <w:keepLines/>
        <w:autoSpaceDE w:val="0"/>
        <w:autoSpaceDN w:val="0"/>
        <w:adjustRightInd w:val="0"/>
        <w:ind w:left="720"/>
        <w:jc w:val="both"/>
        <w:rPr>
          <w:rFonts w:ascii="Tahoma" w:eastAsia="Calibri" w:hAnsi="Tahoma" w:cs="Tahoma"/>
        </w:rPr>
      </w:pPr>
    </w:p>
    <w:p w14:paraId="7E511DA8" w14:textId="77777777" w:rsidR="008D1D3C" w:rsidRPr="006974AB" w:rsidRDefault="008D1D3C" w:rsidP="008012E2">
      <w:pPr>
        <w:keepNext/>
        <w:keepLines/>
        <w:autoSpaceDE w:val="0"/>
        <w:autoSpaceDN w:val="0"/>
        <w:adjustRightInd w:val="0"/>
        <w:jc w:val="both"/>
        <w:rPr>
          <w:rFonts w:ascii="Tahoma" w:hAnsi="Tahoma" w:cs="Tahoma"/>
        </w:rPr>
      </w:pPr>
      <w:r w:rsidRPr="006974AB">
        <w:rPr>
          <w:rFonts w:ascii="Tahoma" w:hAnsi="Tahoma" w:cs="Tahoma"/>
        </w:rPr>
        <w:t xml:space="preserve">Ponudniki s sedežem v tuji državi morajo izpolnjevati enake pogoje kot ponudniki s sedežem v Republiki Sloveniji, ter </w:t>
      </w:r>
      <w:r w:rsidRPr="006974AB">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6974AB">
        <w:rPr>
          <w:rFonts w:ascii="Tahoma" w:hAnsi="Tahoma" w:cs="Tahoma"/>
        </w:rPr>
        <w:t xml:space="preserve"> Enako velja tudi v primeru, da ponudnik nastopa s partnerjem</w:t>
      </w:r>
      <w:r w:rsidRPr="006974AB">
        <w:rPr>
          <w:rFonts w:ascii="Tahoma" w:eastAsiaTheme="minorHAnsi" w:hAnsi="Tahoma" w:cs="Tahoma"/>
        </w:rPr>
        <w:t xml:space="preserve"> v okviru skupne ponudbe</w:t>
      </w:r>
      <w:r w:rsidRPr="006974AB">
        <w:rPr>
          <w:rFonts w:ascii="Tahoma" w:hAnsi="Tahoma" w:cs="Tahoma"/>
        </w:rPr>
        <w:t xml:space="preserve"> ali podizvajalcem ali se sklicuje na uporabo zmogljivosti drugih subjektov s sedežem/i v tuji državi.</w:t>
      </w:r>
    </w:p>
    <w:p w14:paraId="08EBB843" w14:textId="77777777" w:rsidR="00223473" w:rsidRPr="006974AB" w:rsidRDefault="00223473" w:rsidP="008012E2">
      <w:pPr>
        <w:keepNext/>
        <w:keepLines/>
        <w:jc w:val="both"/>
        <w:rPr>
          <w:rFonts w:ascii="Tahoma" w:eastAsiaTheme="minorHAnsi" w:hAnsi="Tahoma" w:cs="Tahoma"/>
          <w:sz w:val="16"/>
        </w:rPr>
      </w:pPr>
    </w:p>
    <w:p w14:paraId="56088A20" w14:textId="77777777" w:rsidR="008D1D3C" w:rsidRPr="006974AB" w:rsidRDefault="008D1D3C" w:rsidP="008012E2">
      <w:pPr>
        <w:keepNext/>
        <w:keepLines/>
        <w:jc w:val="both"/>
        <w:rPr>
          <w:rFonts w:ascii="Tahoma" w:eastAsiaTheme="minorHAnsi" w:hAnsi="Tahoma" w:cs="Tahoma"/>
        </w:rPr>
      </w:pPr>
      <w:r w:rsidRPr="006974AB">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F7FDB55" w14:textId="77777777" w:rsidR="00C9417F" w:rsidRPr="006974AB" w:rsidRDefault="00C9417F" w:rsidP="008012E2">
      <w:pPr>
        <w:keepNext/>
        <w:keepLines/>
        <w:rPr>
          <w:rFonts w:ascii="Tahoma" w:hAnsi="Tahoma" w:cs="Tahoma"/>
          <w:kern w:val="16"/>
        </w:rPr>
      </w:pPr>
    </w:p>
    <w:p w14:paraId="6233F407" w14:textId="77777777" w:rsidR="00E87A31" w:rsidRPr="006974AB" w:rsidRDefault="00E87A31" w:rsidP="008012E2">
      <w:pPr>
        <w:keepNext/>
        <w:keepLines/>
        <w:numPr>
          <w:ilvl w:val="1"/>
          <w:numId w:val="2"/>
        </w:numPr>
        <w:jc w:val="both"/>
        <w:rPr>
          <w:rFonts w:ascii="Tahoma" w:hAnsi="Tahoma" w:cs="Tahoma"/>
          <w:b/>
        </w:rPr>
      </w:pPr>
      <w:bookmarkStart w:id="21" w:name="_Toc163615935"/>
      <w:r w:rsidRPr="006974AB">
        <w:rPr>
          <w:rFonts w:ascii="Tahoma" w:hAnsi="Tahoma" w:cs="Tahoma"/>
          <w:b/>
        </w:rPr>
        <w:t>Zaupnost po</w:t>
      </w:r>
      <w:bookmarkEnd w:id="21"/>
      <w:r w:rsidRPr="006974AB">
        <w:rPr>
          <w:rFonts w:ascii="Tahoma" w:hAnsi="Tahoma" w:cs="Tahoma"/>
          <w:b/>
        </w:rPr>
        <w:t>datkov in vpogled</w:t>
      </w:r>
    </w:p>
    <w:p w14:paraId="7E25910C" w14:textId="77777777" w:rsidR="00E87A31" w:rsidRPr="006974AB" w:rsidRDefault="00E87A31" w:rsidP="008012E2">
      <w:pPr>
        <w:keepNext/>
        <w:keepLines/>
        <w:ind w:left="720"/>
        <w:jc w:val="both"/>
        <w:rPr>
          <w:rFonts w:ascii="Tahoma" w:hAnsi="Tahoma" w:cs="Tahoma"/>
          <w:b/>
        </w:rPr>
      </w:pPr>
    </w:p>
    <w:p w14:paraId="023A77C4" w14:textId="77777777" w:rsidR="00E87A31" w:rsidRPr="006974AB" w:rsidRDefault="00E87A31" w:rsidP="008012E2">
      <w:pPr>
        <w:keepNext/>
        <w:keepLines/>
        <w:jc w:val="both"/>
        <w:rPr>
          <w:rFonts w:ascii="Tahoma" w:hAnsi="Tahoma" w:cs="Tahoma"/>
        </w:rPr>
      </w:pPr>
      <w:r w:rsidRPr="006974AB">
        <w:rPr>
          <w:rFonts w:ascii="Tahoma" w:hAnsi="Tahoma" w:cs="Tahoma"/>
        </w:rPr>
        <w:t>Naročnik zagotavlja javnost in zaupnost podatkov skladno s 35. členom ZJN-3, ob upoštevanju določb zakona, ki ureja varstvo osebnih podatkov, tajne podatke ali gospodarske družbe.</w:t>
      </w:r>
    </w:p>
    <w:p w14:paraId="18115E2A" w14:textId="77777777" w:rsidR="00E87A31" w:rsidRPr="006974AB" w:rsidRDefault="00E87A31" w:rsidP="008012E2">
      <w:pPr>
        <w:keepNext/>
        <w:keepLines/>
        <w:jc w:val="both"/>
        <w:rPr>
          <w:rFonts w:ascii="Tahoma" w:hAnsi="Tahoma" w:cs="Tahoma"/>
          <w:sz w:val="16"/>
        </w:rPr>
      </w:pPr>
    </w:p>
    <w:p w14:paraId="6D56416E" w14:textId="77777777" w:rsidR="00E87A31" w:rsidRPr="006974AB" w:rsidRDefault="00E87A31" w:rsidP="008012E2">
      <w:pPr>
        <w:keepNext/>
        <w:keepLines/>
        <w:jc w:val="both"/>
        <w:rPr>
          <w:rFonts w:ascii="Tahoma" w:hAnsi="Tahoma" w:cs="Tahoma"/>
        </w:rPr>
      </w:pPr>
      <w:r w:rsidRPr="006974AB">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1191771" w14:textId="77777777" w:rsidR="00E87A31" w:rsidRPr="006974AB" w:rsidRDefault="00E87A31" w:rsidP="008012E2">
      <w:pPr>
        <w:keepNext/>
        <w:keepLines/>
        <w:jc w:val="both"/>
        <w:rPr>
          <w:rFonts w:ascii="Tahoma" w:hAnsi="Tahoma" w:cs="Tahoma"/>
          <w:sz w:val="16"/>
        </w:rPr>
      </w:pPr>
    </w:p>
    <w:p w14:paraId="5AA514E7" w14:textId="2210BDD9" w:rsidR="00E87A31" w:rsidRPr="006974AB" w:rsidRDefault="00E87A31" w:rsidP="008012E2">
      <w:pPr>
        <w:keepNext/>
        <w:keepLines/>
        <w:jc w:val="both"/>
        <w:rPr>
          <w:rFonts w:ascii="Tahoma" w:hAnsi="Tahoma" w:cs="Tahoma"/>
        </w:rPr>
      </w:pPr>
      <w:r w:rsidRPr="006974AB">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w:t>
      </w:r>
    </w:p>
    <w:p w14:paraId="113C9A74" w14:textId="77777777" w:rsidR="006C353B" w:rsidRPr="006974AB" w:rsidRDefault="006C353B" w:rsidP="008012E2">
      <w:pPr>
        <w:keepNext/>
        <w:keepLines/>
        <w:jc w:val="both"/>
        <w:rPr>
          <w:rFonts w:ascii="Tahoma" w:hAnsi="Tahoma" w:cs="Tahoma"/>
        </w:rPr>
      </w:pPr>
    </w:p>
    <w:p w14:paraId="0A1FCD5E" w14:textId="77777777" w:rsidR="008D1D3C" w:rsidRPr="006974AB" w:rsidRDefault="008D1D3C" w:rsidP="008012E2">
      <w:pPr>
        <w:keepNext/>
        <w:keepLines/>
        <w:numPr>
          <w:ilvl w:val="1"/>
          <w:numId w:val="2"/>
        </w:numPr>
        <w:jc w:val="both"/>
        <w:rPr>
          <w:rFonts w:ascii="Tahoma" w:hAnsi="Tahoma" w:cs="Tahoma"/>
          <w:b/>
        </w:rPr>
      </w:pPr>
      <w:r w:rsidRPr="006974AB">
        <w:rPr>
          <w:rFonts w:ascii="Tahoma" w:hAnsi="Tahoma" w:cs="Tahoma"/>
          <w:b/>
        </w:rPr>
        <w:lastRenderedPageBreak/>
        <w:t>Termin »gospodarski subjekt«</w:t>
      </w:r>
    </w:p>
    <w:p w14:paraId="011654C3" w14:textId="77777777" w:rsidR="008D1D3C" w:rsidRPr="006974AB" w:rsidRDefault="008D1D3C" w:rsidP="008012E2">
      <w:pPr>
        <w:keepNext/>
        <w:keepLines/>
        <w:jc w:val="both"/>
        <w:rPr>
          <w:rFonts w:ascii="Tahoma" w:hAnsi="Tahoma" w:cs="Tahoma"/>
        </w:rPr>
      </w:pPr>
    </w:p>
    <w:p w14:paraId="50BE6680" w14:textId="77777777" w:rsidR="008D1D3C" w:rsidRPr="006974AB" w:rsidRDefault="008D1D3C" w:rsidP="008012E2">
      <w:pPr>
        <w:keepNext/>
        <w:keepLines/>
        <w:jc w:val="both"/>
        <w:rPr>
          <w:rFonts w:ascii="Tahoma" w:hAnsi="Tahoma" w:cs="Tahoma"/>
        </w:rPr>
      </w:pPr>
      <w:r w:rsidRPr="006974AB">
        <w:rPr>
          <w:rFonts w:ascii="Tahoma" w:hAnsi="Tahoma" w:cs="Tahoma"/>
        </w:rPr>
        <w:t>Termin »gospodarski subjekt« se lahko nanaša na ponudnika, partnerja v okviru skupne (partnerske) ponudbe, na podizvajalca, ter na subjekta, katerih zmogljivosti bo uporabljal ponudnik.</w:t>
      </w:r>
    </w:p>
    <w:p w14:paraId="336F160B" w14:textId="77777777" w:rsidR="008D1D3C" w:rsidRPr="006974AB" w:rsidRDefault="008D1D3C" w:rsidP="008012E2">
      <w:pPr>
        <w:keepNext/>
        <w:keepLines/>
        <w:jc w:val="both"/>
        <w:rPr>
          <w:rFonts w:ascii="Tahoma" w:hAnsi="Tahoma" w:cs="Tahoma"/>
        </w:rPr>
      </w:pPr>
    </w:p>
    <w:p w14:paraId="47AD6542" w14:textId="77777777" w:rsidR="00E87A31" w:rsidRPr="006974AB" w:rsidRDefault="00E87A31" w:rsidP="008012E2">
      <w:pPr>
        <w:keepNext/>
        <w:keepLines/>
        <w:numPr>
          <w:ilvl w:val="1"/>
          <w:numId w:val="2"/>
        </w:numPr>
        <w:jc w:val="both"/>
        <w:rPr>
          <w:rFonts w:ascii="Tahoma" w:hAnsi="Tahoma" w:cs="Tahoma"/>
          <w:b/>
        </w:rPr>
      </w:pPr>
      <w:r w:rsidRPr="006974AB">
        <w:rPr>
          <w:rFonts w:ascii="Tahoma" w:hAnsi="Tahoma" w:cs="Tahoma"/>
          <w:b/>
        </w:rPr>
        <w:t>Jamstvo za napake</w:t>
      </w:r>
    </w:p>
    <w:p w14:paraId="621276D5" w14:textId="77777777" w:rsidR="00E87A31" w:rsidRPr="006974AB" w:rsidRDefault="00E87A31" w:rsidP="008012E2">
      <w:pPr>
        <w:keepNext/>
        <w:keepLines/>
        <w:jc w:val="both"/>
        <w:rPr>
          <w:rFonts w:ascii="Tahoma" w:hAnsi="Tahoma" w:cs="Tahoma"/>
          <w:b/>
        </w:rPr>
      </w:pPr>
    </w:p>
    <w:p w14:paraId="7965ABC2" w14:textId="47E63DD5" w:rsidR="00E87A31" w:rsidRPr="006974AB" w:rsidRDefault="00E87A31" w:rsidP="008012E2">
      <w:pPr>
        <w:keepNext/>
        <w:keepLines/>
        <w:jc w:val="both"/>
        <w:rPr>
          <w:rFonts w:ascii="Tahoma" w:hAnsi="Tahoma" w:cs="Tahoma"/>
        </w:rPr>
      </w:pPr>
      <w:r w:rsidRPr="006974AB">
        <w:rPr>
          <w:rFonts w:ascii="Tahoma" w:hAnsi="Tahoma" w:cs="Tahoma"/>
        </w:rPr>
        <w:t xml:space="preserve">Izbrani ponudnik, s katerim bo naročnik sklenil </w:t>
      </w:r>
      <w:r w:rsidR="00777B9D" w:rsidRPr="006974AB">
        <w:rPr>
          <w:rFonts w:ascii="Tahoma" w:hAnsi="Tahoma" w:cs="Tahoma"/>
        </w:rPr>
        <w:t>pogodbo</w:t>
      </w:r>
      <w:r w:rsidRPr="006974AB">
        <w:rPr>
          <w:rFonts w:ascii="Tahoma" w:hAnsi="Tahoma" w:cs="Tahoma"/>
        </w:rPr>
        <w:t>, bo jamčil za odpravo vseh vrst napak na predmetu javnega naročila, skladno z določili Obligacijskega zakonika.</w:t>
      </w:r>
    </w:p>
    <w:p w14:paraId="4C7B1E46" w14:textId="77777777" w:rsidR="000D5DF5" w:rsidRPr="006974AB" w:rsidRDefault="000D5DF5" w:rsidP="008012E2">
      <w:pPr>
        <w:keepNext/>
        <w:keepLines/>
        <w:jc w:val="both"/>
        <w:rPr>
          <w:rFonts w:ascii="Tahoma" w:hAnsi="Tahoma" w:cs="Tahoma"/>
        </w:rPr>
      </w:pPr>
    </w:p>
    <w:p w14:paraId="2A453361" w14:textId="77777777" w:rsidR="000D5DF5" w:rsidRPr="006974AB" w:rsidRDefault="000D5DF5" w:rsidP="008012E2">
      <w:pPr>
        <w:keepNext/>
        <w:keepLines/>
        <w:jc w:val="both"/>
        <w:rPr>
          <w:rFonts w:ascii="Tahoma" w:hAnsi="Tahoma" w:cs="Tahoma"/>
        </w:rPr>
      </w:pPr>
    </w:p>
    <w:p w14:paraId="3BD0E2CF" w14:textId="77777777" w:rsidR="00F70DDF" w:rsidRPr="006974AB" w:rsidRDefault="00F70DDF" w:rsidP="008012E2">
      <w:pPr>
        <w:keepNext/>
        <w:keepLines/>
        <w:rPr>
          <w:rFonts w:ascii="Tahoma" w:hAnsi="Tahoma" w:cs="Tahoma"/>
          <w:b/>
          <w:sz w:val="24"/>
        </w:rPr>
      </w:pPr>
      <w:r w:rsidRPr="006974AB">
        <w:rPr>
          <w:rFonts w:ascii="Tahoma" w:hAnsi="Tahoma" w:cs="Tahoma"/>
          <w:b/>
          <w:sz w:val="24"/>
        </w:rPr>
        <w:br w:type="page"/>
      </w:r>
    </w:p>
    <w:p w14:paraId="5799FF7B" w14:textId="77777777" w:rsidR="00CB007C" w:rsidRPr="001126E4" w:rsidRDefault="00CB007C" w:rsidP="008012E2">
      <w:pPr>
        <w:keepNext/>
        <w:keepLines/>
        <w:numPr>
          <w:ilvl w:val="0"/>
          <w:numId w:val="2"/>
        </w:numPr>
        <w:jc w:val="both"/>
        <w:rPr>
          <w:rFonts w:ascii="Tahoma" w:hAnsi="Tahoma" w:cs="Tahoma"/>
          <w:b/>
          <w:sz w:val="22"/>
          <w:szCs w:val="22"/>
        </w:rPr>
      </w:pPr>
      <w:r w:rsidRPr="001126E4">
        <w:rPr>
          <w:rFonts w:ascii="Tahoma" w:hAnsi="Tahoma" w:cs="Tahoma"/>
          <w:b/>
          <w:sz w:val="22"/>
          <w:szCs w:val="22"/>
        </w:rPr>
        <w:lastRenderedPageBreak/>
        <w:t>PREDMET JAVNEGA NAROČILA, TEHNIČNA SPECIFIKACIJA TER OSTALI PONUDBENI POGOJI IN ZAHTEVE</w:t>
      </w:r>
    </w:p>
    <w:p w14:paraId="49EAFB2F" w14:textId="77777777" w:rsidR="00EC6660" w:rsidRPr="006974AB" w:rsidRDefault="00EC6660" w:rsidP="008012E2">
      <w:pPr>
        <w:keepNext/>
        <w:keepLines/>
        <w:jc w:val="both"/>
        <w:rPr>
          <w:rFonts w:ascii="Tahoma" w:hAnsi="Tahoma" w:cs="Tahoma"/>
        </w:rPr>
      </w:pPr>
    </w:p>
    <w:p w14:paraId="6F19D509" w14:textId="77777777" w:rsidR="0011144F" w:rsidRPr="006974AB" w:rsidRDefault="0011144F" w:rsidP="008012E2">
      <w:pPr>
        <w:keepNext/>
        <w:keepLines/>
        <w:numPr>
          <w:ilvl w:val="1"/>
          <w:numId w:val="27"/>
        </w:numPr>
        <w:jc w:val="both"/>
        <w:rPr>
          <w:rFonts w:ascii="Tahoma" w:hAnsi="Tahoma" w:cs="Tahoma"/>
          <w:b/>
        </w:rPr>
      </w:pPr>
      <w:r w:rsidRPr="006974AB">
        <w:rPr>
          <w:rFonts w:ascii="Tahoma" w:hAnsi="Tahoma" w:cs="Tahoma"/>
          <w:b/>
        </w:rPr>
        <w:t xml:space="preserve">Splošno </w:t>
      </w:r>
    </w:p>
    <w:p w14:paraId="4D0EB2E7" w14:textId="77777777" w:rsidR="0011144F" w:rsidRPr="006974AB" w:rsidRDefault="0011144F" w:rsidP="008012E2">
      <w:pPr>
        <w:keepNext/>
        <w:keepLines/>
        <w:jc w:val="both"/>
        <w:rPr>
          <w:rFonts w:ascii="Tahoma" w:hAnsi="Tahoma" w:cs="Tahoma"/>
        </w:rPr>
      </w:pPr>
    </w:p>
    <w:p w14:paraId="47F232D7" w14:textId="7A8899A6" w:rsidR="0011144F" w:rsidRPr="006974AB" w:rsidRDefault="0011144F" w:rsidP="008012E2">
      <w:pPr>
        <w:keepNext/>
        <w:keepLines/>
        <w:jc w:val="both"/>
        <w:rPr>
          <w:rFonts w:ascii="Tahoma" w:hAnsi="Tahoma" w:cs="Tahoma"/>
        </w:rPr>
      </w:pPr>
      <w:r w:rsidRPr="00F80B02">
        <w:rPr>
          <w:rFonts w:ascii="Tahoma" w:hAnsi="Tahoma" w:cs="Tahoma"/>
        </w:rPr>
        <w:t xml:space="preserve">Ponudnik mora v celoti ponuditi </w:t>
      </w:r>
      <w:r w:rsidR="006F7C72" w:rsidRPr="00F80B02">
        <w:rPr>
          <w:rFonts w:ascii="Tahoma" w:hAnsi="Tahoma" w:cs="Tahoma"/>
        </w:rPr>
        <w:t>blago</w:t>
      </w:r>
      <w:r w:rsidRPr="00F80B02">
        <w:rPr>
          <w:rFonts w:ascii="Tahoma" w:hAnsi="Tahoma" w:cs="Tahoma"/>
        </w:rPr>
        <w:t xml:space="preserve">, ki </w:t>
      </w:r>
      <w:r w:rsidR="006F7C72" w:rsidRPr="00F80B02">
        <w:rPr>
          <w:rFonts w:ascii="Tahoma" w:hAnsi="Tahoma" w:cs="Tahoma"/>
        </w:rPr>
        <w:t>je</w:t>
      </w:r>
      <w:r w:rsidRPr="00F80B02">
        <w:rPr>
          <w:rFonts w:ascii="Tahoma" w:hAnsi="Tahoma" w:cs="Tahoma"/>
        </w:rPr>
        <w:t xml:space="preserve"> predmet javnega naročila, pri čemer </w:t>
      </w:r>
      <w:r w:rsidRPr="00F80B02">
        <w:rPr>
          <w:rFonts w:ascii="Tahoma" w:hAnsi="Tahoma" w:cs="Tahoma"/>
          <w:b/>
        </w:rPr>
        <w:t>mora</w:t>
      </w:r>
      <w:r w:rsidRPr="00F80B02">
        <w:rPr>
          <w:rFonts w:ascii="Tahoma" w:hAnsi="Tahoma" w:cs="Tahoma"/>
        </w:rPr>
        <w:t xml:space="preserve"> predmet ponudbe v celoti ustrezati in izpolnjevati </w:t>
      </w:r>
      <w:r w:rsidRPr="00F80B02">
        <w:rPr>
          <w:rFonts w:ascii="Tahoma" w:hAnsi="Tahoma" w:cs="Tahoma"/>
          <w:b/>
        </w:rPr>
        <w:t xml:space="preserve">tehnično specifikacijo </w:t>
      </w:r>
      <w:r w:rsidRPr="00F80B02">
        <w:rPr>
          <w:rFonts w:ascii="Tahoma" w:hAnsi="Tahoma" w:cs="Tahoma"/>
        </w:rPr>
        <w:t>v nadaljevanju (Poglavje 2), ter ostale zahteve in pogoje navedene v dokumentaciji v zvezi z oddajo javnega naročila.</w:t>
      </w:r>
    </w:p>
    <w:p w14:paraId="4324E29F" w14:textId="77777777" w:rsidR="0011144F" w:rsidRPr="006974AB" w:rsidRDefault="0011144F" w:rsidP="008012E2">
      <w:pPr>
        <w:keepNext/>
        <w:keepLines/>
        <w:jc w:val="both"/>
        <w:rPr>
          <w:rFonts w:ascii="Tahoma" w:hAnsi="Tahoma" w:cs="Tahoma"/>
        </w:rPr>
      </w:pPr>
    </w:p>
    <w:p w14:paraId="7916BC35" w14:textId="77777777" w:rsidR="0011144F" w:rsidRPr="006974AB" w:rsidRDefault="0011144F" w:rsidP="008012E2">
      <w:pPr>
        <w:keepNext/>
        <w:keepLines/>
        <w:jc w:val="both"/>
        <w:rPr>
          <w:rFonts w:ascii="Tahoma" w:hAnsi="Tahoma" w:cs="Tahoma"/>
        </w:rPr>
      </w:pPr>
      <w:r w:rsidRPr="006974AB">
        <w:rPr>
          <w:rFonts w:ascii="Tahoma" w:hAnsi="Tahoma" w:cs="Tahoma"/>
        </w:rPr>
        <w:t xml:space="preserve">V kolikor predmet ponudbe ne bo izpolnjeval (ali presegel) vseh opisov, zahtev, pogojev, navedb in kvalitet, navedenih v razpisni dokumentaciji naročnika, katere sestavni del je tehnična specifikacija, bo naročnik tako ponudbo izločil iz nadaljnjega ocenjevanja. </w:t>
      </w:r>
    </w:p>
    <w:p w14:paraId="783F4446" w14:textId="77777777" w:rsidR="0011144F" w:rsidRPr="006974AB" w:rsidRDefault="0011144F" w:rsidP="008012E2">
      <w:pPr>
        <w:keepNext/>
        <w:keepLines/>
        <w:jc w:val="both"/>
        <w:rPr>
          <w:rFonts w:ascii="Tahoma" w:hAnsi="Tahoma" w:cs="Tahoma"/>
          <w:bCs/>
        </w:rPr>
      </w:pPr>
    </w:p>
    <w:p w14:paraId="2E2B178F" w14:textId="77777777" w:rsidR="0011144F" w:rsidRPr="006974AB" w:rsidRDefault="0011144F" w:rsidP="008012E2">
      <w:pPr>
        <w:keepNext/>
        <w:keepLines/>
        <w:jc w:val="both"/>
        <w:rPr>
          <w:rFonts w:ascii="Tahoma" w:hAnsi="Tahoma" w:cs="Tahoma"/>
          <w:u w:val="single"/>
        </w:rPr>
      </w:pPr>
      <w:r w:rsidRPr="006974AB">
        <w:rPr>
          <w:rFonts w:ascii="Tahoma" w:hAnsi="Tahoma" w:cs="Tahoma"/>
          <w:b/>
          <w:smallCaps/>
        </w:rPr>
        <w:t>Dokazila:</w:t>
      </w:r>
    </w:p>
    <w:p w14:paraId="4633929B" w14:textId="58D8A53D" w:rsidR="0011144F" w:rsidRPr="006974AB" w:rsidRDefault="0011144F" w:rsidP="008012E2">
      <w:pPr>
        <w:keepNext/>
        <w:keepLines/>
        <w:jc w:val="both"/>
        <w:rPr>
          <w:rFonts w:ascii="Tahoma" w:hAnsi="Tahoma" w:cs="Tahoma"/>
        </w:rPr>
      </w:pPr>
      <w:r w:rsidRPr="006974AB">
        <w:rPr>
          <w:rFonts w:ascii="Tahoma" w:hAnsi="Tahoma" w:cs="Tahoma"/>
        </w:rPr>
        <w:t xml:space="preserve">Ponudnik izkaže izpolnjevanje pogojev v </w:t>
      </w:r>
      <w:r w:rsidR="00074401" w:rsidRPr="006974AB">
        <w:rPr>
          <w:rFonts w:ascii="Tahoma" w:hAnsi="Tahoma" w:cs="Tahoma"/>
        </w:rPr>
        <w:t>Poglavju 2</w:t>
      </w:r>
      <w:r w:rsidRPr="006974AB">
        <w:rPr>
          <w:rFonts w:ascii="Tahoma" w:hAnsi="Tahoma" w:cs="Tahoma"/>
        </w:rPr>
        <w:t xml:space="preserve">: </w:t>
      </w:r>
    </w:p>
    <w:p w14:paraId="0A47F5BF" w14:textId="77777777" w:rsidR="00074401" w:rsidRPr="006974AB" w:rsidRDefault="00074401" w:rsidP="008012E2">
      <w:pPr>
        <w:keepNext/>
        <w:keepLines/>
        <w:jc w:val="both"/>
        <w:rPr>
          <w:rFonts w:ascii="Tahoma" w:hAnsi="Tahoma" w:cs="Tahoma"/>
          <w:sz w:val="10"/>
          <w:szCs w:val="10"/>
        </w:rPr>
      </w:pPr>
    </w:p>
    <w:p w14:paraId="25CE43EE" w14:textId="77777777" w:rsidR="00074401" w:rsidRPr="006974AB" w:rsidRDefault="00074401" w:rsidP="008012E2">
      <w:pPr>
        <w:keepNext/>
        <w:keepLines/>
        <w:numPr>
          <w:ilvl w:val="0"/>
          <w:numId w:val="7"/>
        </w:numPr>
        <w:ind w:left="567"/>
        <w:jc w:val="both"/>
        <w:rPr>
          <w:rFonts w:ascii="Tahoma" w:hAnsi="Tahoma" w:cs="Tahoma"/>
          <w:b/>
        </w:rPr>
      </w:pPr>
      <w:r w:rsidRPr="006974AB">
        <w:rPr>
          <w:rFonts w:ascii="Tahoma" w:hAnsi="Tahoma" w:cs="Tahoma"/>
          <w:b/>
        </w:rPr>
        <w:t xml:space="preserve">z ESPD obrazcem (kot predhodni dokaz) </w:t>
      </w:r>
      <w:r w:rsidRPr="006974AB">
        <w:rPr>
          <w:rFonts w:ascii="Tahoma" w:hAnsi="Tahoma" w:cs="Tahoma"/>
          <w:b/>
          <w:u w:val="single"/>
        </w:rPr>
        <w:t>in</w:t>
      </w:r>
    </w:p>
    <w:p w14:paraId="7510BB4D" w14:textId="77777777" w:rsidR="00074401" w:rsidRPr="006974AB" w:rsidRDefault="00074401" w:rsidP="008012E2">
      <w:pPr>
        <w:keepNext/>
        <w:keepLines/>
        <w:ind w:left="567"/>
        <w:jc w:val="both"/>
        <w:rPr>
          <w:rFonts w:ascii="Tahoma" w:hAnsi="Tahoma" w:cs="Tahoma"/>
          <w:i/>
          <w:sz w:val="8"/>
        </w:rPr>
      </w:pPr>
    </w:p>
    <w:p w14:paraId="1DEE81DE" w14:textId="77777777" w:rsidR="00074401" w:rsidRPr="006974AB" w:rsidRDefault="00074401" w:rsidP="008012E2">
      <w:pPr>
        <w:keepNext/>
        <w:keepLines/>
        <w:ind w:left="567"/>
        <w:jc w:val="both"/>
        <w:rPr>
          <w:rFonts w:ascii="Tahoma" w:hAnsi="Tahoma" w:cs="Tahoma"/>
          <w:iCs/>
          <w:sz w:val="18"/>
        </w:rPr>
      </w:pPr>
      <w:r w:rsidRPr="006974AB">
        <w:rPr>
          <w:rFonts w:ascii="Tahoma" w:hAnsi="Tahoma" w:cs="Tahoma"/>
          <w:i/>
          <w:sz w:val="18"/>
        </w:rPr>
        <w:t xml:space="preserve">ESPD obrazec mora v primeru skupne/partnerske ponudbe, in/ali v primeru ponudbe s </w:t>
      </w:r>
      <w:r w:rsidRPr="006974AB">
        <w:rPr>
          <w:rFonts w:ascii="Tahoma" w:hAnsi="Tahoma" w:cs="Tahoma"/>
          <w:i/>
          <w:iCs/>
          <w:sz w:val="18"/>
        </w:rPr>
        <w:t xml:space="preserve">podizvajalci in/ali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priložiti vsak partner v ponudbi, ter vsak </w:t>
      </w:r>
      <w:r w:rsidRPr="006974AB">
        <w:rPr>
          <w:rFonts w:ascii="Tahoma" w:hAnsi="Tahoma" w:cs="Tahoma"/>
          <w:i/>
          <w:iCs/>
          <w:sz w:val="18"/>
        </w:rPr>
        <w:t>podizvajalec in subjekt, katerega zmogljivost uporablja ponudnik</w:t>
      </w:r>
      <w:r w:rsidRPr="006974AB">
        <w:rPr>
          <w:rFonts w:ascii="Tahoma" w:hAnsi="Tahoma" w:cs="Tahoma"/>
          <w:iCs/>
          <w:sz w:val="18"/>
        </w:rPr>
        <w:t>;</w:t>
      </w:r>
    </w:p>
    <w:p w14:paraId="61F8F617" w14:textId="77777777" w:rsidR="00074401" w:rsidRPr="006974AB" w:rsidRDefault="00074401" w:rsidP="008012E2">
      <w:pPr>
        <w:keepNext/>
        <w:keepLines/>
        <w:ind w:left="567"/>
        <w:jc w:val="both"/>
        <w:rPr>
          <w:rFonts w:ascii="Tahoma" w:hAnsi="Tahoma" w:cs="Tahoma"/>
          <w:sz w:val="8"/>
        </w:rPr>
      </w:pPr>
    </w:p>
    <w:p w14:paraId="2705C565" w14:textId="77777777" w:rsidR="00074401" w:rsidRPr="006974AB" w:rsidRDefault="00074401" w:rsidP="008012E2">
      <w:pPr>
        <w:keepNext/>
        <w:keepLines/>
        <w:numPr>
          <w:ilvl w:val="0"/>
          <w:numId w:val="7"/>
        </w:numPr>
        <w:ind w:left="567"/>
        <w:jc w:val="both"/>
        <w:rPr>
          <w:rFonts w:ascii="Tahoma" w:hAnsi="Tahoma" w:cs="Tahoma"/>
          <w:b/>
        </w:rPr>
      </w:pPr>
      <w:r w:rsidRPr="006974AB">
        <w:rPr>
          <w:rFonts w:ascii="Tahoma" w:hAnsi="Tahoma" w:cs="Tahoma"/>
          <w:b/>
        </w:rPr>
        <w:t>s Prilogo 3/1 oz. s Prilogo 3/2</w:t>
      </w:r>
      <w:r w:rsidRPr="006974AB">
        <w:rPr>
          <w:rFonts w:ascii="Tahoma" w:hAnsi="Tahoma" w:cs="Tahoma"/>
        </w:rPr>
        <w:t xml:space="preserve"> </w:t>
      </w:r>
      <w:r w:rsidRPr="006974AB">
        <w:rPr>
          <w:rFonts w:ascii="Tahoma" w:hAnsi="Tahoma" w:cs="Tahoma"/>
          <w:b/>
        </w:rPr>
        <w:t xml:space="preserve">kot splošno dokazilo o izpolnjevanju pogojev in zahtev </w:t>
      </w:r>
    </w:p>
    <w:p w14:paraId="237282E5" w14:textId="77777777" w:rsidR="00074401" w:rsidRPr="006974AB" w:rsidRDefault="00074401" w:rsidP="008012E2">
      <w:pPr>
        <w:keepNext/>
        <w:keepLines/>
        <w:ind w:left="567"/>
        <w:jc w:val="both"/>
        <w:rPr>
          <w:rFonts w:ascii="Tahoma" w:hAnsi="Tahoma" w:cs="Tahoma"/>
          <w:b/>
          <w:sz w:val="8"/>
        </w:rPr>
      </w:pPr>
    </w:p>
    <w:p w14:paraId="7B143E70" w14:textId="77777777" w:rsidR="00074401" w:rsidRPr="006974AB" w:rsidRDefault="00074401" w:rsidP="008012E2">
      <w:pPr>
        <w:keepNext/>
        <w:keepLines/>
        <w:ind w:left="567"/>
        <w:jc w:val="both"/>
        <w:rPr>
          <w:rFonts w:ascii="Tahoma" w:hAnsi="Tahoma" w:cs="Tahoma"/>
          <w:i/>
          <w:sz w:val="18"/>
        </w:rPr>
      </w:pPr>
      <w:r w:rsidRPr="006974AB">
        <w:rPr>
          <w:rFonts w:ascii="Tahoma" w:hAnsi="Tahoma" w:cs="Tahoma"/>
          <w:i/>
          <w:sz w:val="18"/>
        </w:rPr>
        <w:t>S Prilogo 3/1 ponudnik izjavlja, da je predmet ponudbe v skladu z vsemi zahtevami in pogoji razpisne dokumentacije in da ponudnik izpolnjuje vse zahtevane pogoje razpisne dokumentacije.</w:t>
      </w:r>
    </w:p>
    <w:p w14:paraId="52AC582E" w14:textId="77777777" w:rsidR="00074401" w:rsidRPr="006974AB" w:rsidRDefault="00074401" w:rsidP="008012E2">
      <w:pPr>
        <w:keepNext/>
        <w:keepLines/>
        <w:ind w:left="567"/>
        <w:jc w:val="both"/>
        <w:rPr>
          <w:rFonts w:ascii="Tahoma" w:hAnsi="Tahoma" w:cs="Tahoma"/>
          <w:i/>
          <w:sz w:val="6"/>
        </w:rPr>
      </w:pPr>
    </w:p>
    <w:p w14:paraId="38BFC28A" w14:textId="77777777" w:rsidR="00074401" w:rsidRPr="006974AB" w:rsidRDefault="00074401" w:rsidP="008012E2">
      <w:pPr>
        <w:keepNext/>
        <w:keepLines/>
        <w:ind w:left="567"/>
        <w:jc w:val="both"/>
        <w:rPr>
          <w:rFonts w:ascii="Tahoma" w:hAnsi="Tahoma" w:cs="Tahoma"/>
          <w:i/>
          <w:iCs/>
          <w:sz w:val="18"/>
        </w:rPr>
      </w:pPr>
      <w:r w:rsidRPr="006974AB">
        <w:rPr>
          <w:rFonts w:ascii="Tahoma" w:hAnsi="Tahoma" w:cs="Tahoma"/>
          <w:i/>
          <w:sz w:val="18"/>
        </w:rPr>
        <w:t xml:space="preserve">V primeru skupne/partnerske ponudbe mora Prilogo 3/1 priložiti tudi vsak partner v ponudbi. V primeru ponudbe s </w:t>
      </w:r>
      <w:r w:rsidRPr="006974AB">
        <w:rPr>
          <w:rFonts w:ascii="Tahoma" w:hAnsi="Tahoma" w:cs="Tahoma"/>
          <w:i/>
          <w:iCs/>
          <w:sz w:val="18"/>
        </w:rPr>
        <w:t xml:space="preserve">podizvajalci in/ali v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mora Prilogo 3/2 priložiti vsak </w:t>
      </w:r>
      <w:r w:rsidRPr="006974AB">
        <w:rPr>
          <w:rFonts w:ascii="Tahoma" w:hAnsi="Tahoma" w:cs="Tahoma"/>
          <w:i/>
          <w:iCs/>
          <w:sz w:val="18"/>
        </w:rPr>
        <w:t>podizvajalec in subjekt, katerega zmogljivost uporablja ponudnik.</w:t>
      </w:r>
    </w:p>
    <w:p w14:paraId="2F96FC34" w14:textId="77777777" w:rsidR="00074401" w:rsidRPr="006974AB" w:rsidRDefault="00074401" w:rsidP="008012E2">
      <w:pPr>
        <w:keepNext/>
        <w:keepLines/>
        <w:ind w:left="567"/>
        <w:jc w:val="both"/>
        <w:rPr>
          <w:rFonts w:ascii="Tahoma" w:hAnsi="Tahoma" w:cs="Tahoma"/>
          <w:sz w:val="8"/>
        </w:rPr>
      </w:pPr>
    </w:p>
    <w:p w14:paraId="4E562916" w14:textId="622118D9" w:rsidR="00074401" w:rsidRPr="006974AB" w:rsidRDefault="00074401" w:rsidP="008012E2">
      <w:pPr>
        <w:keepNext/>
        <w:keepLines/>
        <w:numPr>
          <w:ilvl w:val="0"/>
          <w:numId w:val="7"/>
        </w:numPr>
        <w:ind w:left="567"/>
        <w:jc w:val="both"/>
        <w:rPr>
          <w:rFonts w:ascii="Tahoma" w:hAnsi="Tahoma" w:cs="Tahoma"/>
          <w:b/>
        </w:rPr>
      </w:pPr>
      <w:r w:rsidRPr="006974AB">
        <w:rPr>
          <w:rFonts w:ascii="Tahoma" w:hAnsi="Tahoma" w:cs="Tahoma"/>
          <w:b/>
          <w:u w:val="single"/>
        </w:rPr>
        <w:t>ter</w:t>
      </w:r>
      <w:r w:rsidRPr="006974AB">
        <w:rPr>
          <w:rFonts w:ascii="Tahoma" w:hAnsi="Tahoma" w:cs="Tahoma"/>
          <w:b/>
        </w:rPr>
        <w:t xml:space="preserve"> z ostalimi (dodatnimi/posebnimi) dokazili, v kolikor/kot to izhaja iz nadaljnjih točk. </w:t>
      </w:r>
    </w:p>
    <w:p w14:paraId="4D85C3E9" w14:textId="77777777" w:rsidR="0011144F" w:rsidRPr="006974AB" w:rsidRDefault="0011144F" w:rsidP="008012E2">
      <w:pPr>
        <w:keepNext/>
        <w:keepLines/>
        <w:jc w:val="both"/>
        <w:rPr>
          <w:rFonts w:ascii="Tahoma" w:hAnsi="Tahoma" w:cs="Tahoma"/>
          <w:bCs/>
        </w:rPr>
      </w:pPr>
    </w:p>
    <w:p w14:paraId="1FB98E39" w14:textId="77777777" w:rsidR="0011144F" w:rsidRPr="006974AB" w:rsidRDefault="0011144F" w:rsidP="008012E2">
      <w:pPr>
        <w:keepNext/>
        <w:keepLines/>
        <w:jc w:val="both"/>
        <w:rPr>
          <w:rFonts w:ascii="Tahoma" w:hAnsi="Tahoma" w:cs="Tahoma"/>
        </w:rPr>
      </w:pPr>
      <w:r w:rsidRPr="006974AB">
        <w:rPr>
          <w:rFonts w:ascii="Tahoma" w:hAnsi="Tahoma" w:cs="Tahoma"/>
        </w:rPr>
        <w:t xml:space="preserve">Naročnik je upravičen pred sprejemom odločitve o izbiri opraviti poizvedbe o izpolnjevanju pogojev in zahtev, zato si </w:t>
      </w:r>
      <w:r w:rsidRPr="006974AB">
        <w:rPr>
          <w:rFonts w:ascii="Tahoma" w:hAnsi="Tahoma" w:cs="Tahoma"/>
          <w:b/>
        </w:rPr>
        <w:t>naročnik pridržuje pravico, da ponudnik na podlagi poziva naročnika v zahtevanem roku predloži dodatna dokazila o izpolnjevanju pogojev v Poglavju 2</w:t>
      </w:r>
      <w:r w:rsidRPr="006974AB">
        <w:rPr>
          <w:rFonts w:ascii="Tahoma" w:hAnsi="Tahoma" w:cs="Tahoma"/>
        </w:rPr>
        <w:t>. Če navedbe glede izpolnjevanja pogojev in zahtev ne izkazujejo resničnega stanja, ga/jih naročnik ne bo upošteval.</w:t>
      </w:r>
    </w:p>
    <w:p w14:paraId="2C91EC9C" w14:textId="1B6BBD96" w:rsidR="0011144F" w:rsidRPr="006974AB" w:rsidRDefault="0011144F" w:rsidP="008012E2">
      <w:pPr>
        <w:keepNext/>
        <w:keepLines/>
        <w:jc w:val="both"/>
        <w:rPr>
          <w:rFonts w:ascii="Tahoma" w:hAnsi="Tahoma" w:cs="Tahoma"/>
        </w:rPr>
      </w:pPr>
    </w:p>
    <w:p w14:paraId="1634451E" w14:textId="77777777" w:rsidR="00B36634" w:rsidRDefault="00074401" w:rsidP="00B36634">
      <w:pPr>
        <w:keepNext/>
        <w:keepLines/>
        <w:ind w:right="-2"/>
        <w:jc w:val="both"/>
        <w:rPr>
          <w:rFonts w:ascii="Tahoma" w:hAnsi="Tahoma" w:cs="Tahoma"/>
          <w:bCs/>
          <w:i/>
        </w:rPr>
      </w:pPr>
      <w:r w:rsidRPr="006974AB">
        <w:rPr>
          <w:rFonts w:ascii="Tahoma" w:hAnsi="Tahoma" w:cs="Tahoma"/>
          <w:bCs/>
          <w:i/>
        </w:rPr>
        <w:t xml:space="preserve">Navedeni pogoji in zahteve v </w:t>
      </w:r>
      <w:r w:rsidRPr="006974AB">
        <w:rPr>
          <w:rFonts w:ascii="Tahoma" w:hAnsi="Tahoma" w:cs="Tahoma"/>
          <w:i/>
        </w:rPr>
        <w:t>Poglavju 2</w:t>
      </w:r>
      <w:r w:rsidRPr="006974AB">
        <w:rPr>
          <w:rFonts w:ascii="Tahoma" w:hAnsi="Tahoma" w:cs="Tahoma"/>
          <w:bCs/>
          <w:i/>
        </w:rPr>
        <w:t>,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7D79DA49" w14:textId="77777777" w:rsidR="00B36634" w:rsidRDefault="00B36634" w:rsidP="00B36634">
      <w:pPr>
        <w:keepNext/>
        <w:keepLines/>
        <w:ind w:right="-2"/>
        <w:jc w:val="both"/>
        <w:rPr>
          <w:rFonts w:ascii="Tahoma" w:hAnsi="Tahoma" w:cs="Tahoma"/>
          <w:bCs/>
          <w:i/>
        </w:rPr>
      </w:pPr>
    </w:p>
    <w:p w14:paraId="752EF695" w14:textId="6E4C3AD4" w:rsidR="0011144F" w:rsidRPr="00B36634" w:rsidRDefault="0011144F" w:rsidP="00B36634">
      <w:pPr>
        <w:keepNext/>
        <w:keepLines/>
        <w:numPr>
          <w:ilvl w:val="1"/>
          <w:numId w:val="27"/>
        </w:numPr>
        <w:jc w:val="both"/>
        <w:rPr>
          <w:rFonts w:ascii="Tahoma" w:hAnsi="Tahoma" w:cs="Tahoma"/>
          <w:bCs/>
          <w:i/>
        </w:rPr>
      </w:pPr>
      <w:r w:rsidRPr="00DD35D7">
        <w:rPr>
          <w:rFonts w:ascii="Tahoma" w:hAnsi="Tahoma" w:cs="Tahoma"/>
          <w:b/>
        </w:rPr>
        <w:t>Tehnična specifikacija</w:t>
      </w:r>
    </w:p>
    <w:p w14:paraId="25B6B122" w14:textId="76D99B93" w:rsidR="0011144F" w:rsidRDefault="0011144F" w:rsidP="008012E2">
      <w:pPr>
        <w:keepNext/>
        <w:keepLines/>
        <w:jc w:val="both"/>
        <w:rPr>
          <w:rFonts w:ascii="Tahoma" w:hAnsi="Tahoma" w:cs="Tahoma"/>
        </w:rPr>
      </w:pPr>
    </w:p>
    <w:p w14:paraId="15324A78" w14:textId="36B25DAA" w:rsidR="006F7C72" w:rsidRPr="00630D8B" w:rsidRDefault="006F7C72" w:rsidP="008012E2">
      <w:pPr>
        <w:keepNext/>
        <w:keepLines/>
        <w:jc w:val="both"/>
        <w:rPr>
          <w:rFonts w:ascii="Tahoma" w:hAnsi="Tahoma" w:cs="Tahoma"/>
          <w:color w:val="000000" w:themeColor="text1"/>
        </w:rPr>
      </w:pPr>
      <w:r w:rsidRPr="00630D8B">
        <w:rPr>
          <w:rFonts w:ascii="Tahoma" w:hAnsi="Tahoma" w:cs="Tahoma"/>
          <w:color w:val="000000" w:themeColor="text1"/>
        </w:rPr>
        <w:t xml:space="preserve">Strešniki, ki so predmet javnega naročila, morajo biti izdelani na podlagi že izdelanih kalupov strešnikov, ki so bili predhodno že uporabljeni za vse obnove objektov Plečnikove dediščine (in tudi potrjeni s strani Zavoda za varstvo kulturne dediščine). S kalupi strešnikov razpolaga naročnik. </w:t>
      </w:r>
    </w:p>
    <w:p w14:paraId="73C0055E" w14:textId="289AEA5A" w:rsidR="006F7C72" w:rsidRPr="00630D8B" w:rsidRDefault="006F7C72" w:rsidP="008012E2">
      <w:pPr>
        <w:keepNext/>
        <w:keepLines/>
        <w:jc w:val="both"/>
        <w:rPr>
          <w:rFonts w:ascii="Tahoma" w:hAnsi="Tahoma" w:cs="Tahoma"/>
          <w:color w:val="000000" w:themeColor="text1"/>
        </w:rPr>
      </w:pPr>
    </w:p>
    <w:p w14:paraId="5A1D3445" w14:textId="48B5C7CC" w:rsidR="006F7C72" w:rsidRPr="00630D8B" w:rsidRDefault="006F7C72" w:rsidP="008012E2">
      <w:pPr>
        <w:keepNext/>
        <w:keepLines/>
        <w:jc w:val="both"/>
        <w:rPr>
          <w:rFonts w:ascii="Tahoma" w:hAnsi="Tahoma" w:cs="Tahoma"/>
          <w:color w:val="000000" w:themeColor="text1"/>
        </w:rPr>
      </w:pPr>
      <w:r w:rsidRPr="00630D8B">
        <w:rPr>
          <w:rFonts w:ascii="Tahoma" w:hAnsi="Tahoma" w:cs="Tahoma"/>
          <w:color w:val="000000" w:themeColor="text1"/>
        </w:rPr>
        <w:t xml:space="preserve">Strešniki morajo biti izdelani na podlagi kalupov </w:t>
      </w:r>
      <w:r w:rsidR="00B36634">
        <w:rPr>
          <w:rFonts w:ascii="Tahoma" w:hAnsi="Tahoma" w:cs="Tahoma"/>
          <w:color w:val="000000" w:themeColor="text1"/>
        </w:rPr>
        <w:t xml:space="preserve">in </w:t>
      </w:r>
      <w:r w:rsidRPr="00630D8B">
        <w:rPr>
          <w:rFonts w:ascii="Tahoma" w:hAnsi="Tahoma" w:cs="Tahoma"/>
          <w:color w:val="000000" w:themeColor="text1"/>
        </w:rPr>
        <w:t xml:space="preserve">poskusne serije, pri čemer morajo biti po tipu, dimenziji in kvaliteti (standard) enaki, kot so bili izdelani strešniki za poskusno serijo in potrjeni s strani Zavoda za </w:t>
      </w:r>
      <w:r w:rsidR="00EC393B" w:rsidRPr="00630D8B">
        <w:rPr>
          <w:rFonts w:ascii="Tahoma" w:hAnsi="Tahoma" w:cs="Tahoma"/>
          <w:color w:val="000000" w:themeColor="text1"/>
        </w:rPr>
        <w:t xml:space="preserve">varstvo </w:t>
      </w:r>
      <w:r w:rsidRPr="00630D8B">
        <w:rPr>
          <w:rFonts w:ascii="Tahoma" w:hAnsi="Tahoma" w:cs="Tahoma"/>
          <w:color w:val="000000" w:themeColor="text1"/>
        </w:rPr>
        <w:t>kulturn</w:t>
      </w:r>
      <w:r w:rsidR="00EC393B" w:rsidRPr="00630D8B">
        <w:rPr>
          <w:rFonts w:ascii="Tahoma" w:hAnsi="Tahoma" w:cs="Tahoma"/>
          <w:color w:val="000000" w:themeColor="text1"/>
        </w:rPr>
        <w:t>e</w:t>
      </w:r>
      <w:r w:rsidRPr="00630D8B">
        <w:rPr>
          <w:rFonts w:ascii="Tahoma" w:hAnsi="Tahoma" w:cs="Tahoma"/>
          <w:color w:val="000000" w:themeColor="text1"/>
        </w:rPr>
        <w:t xml:space="preserve"> dediščin</w:t>
      </w:r>
      <w:r w:rsidR="00EC393B" w:rsidRPr="00630D8B">
        <w:rPr>
          <w:rFonts w:ascii="Tahoma" w:hAnsi="Tahoma" w:cs="Tahoma"/>
          <w:color w:val="000000" w:themeColor="text1"/>
        </w:rPr>
        <w:t>e Slovenije</w:t>
      </w:r>
      <w:r w:rsidRPr="00630D8B">
        <w:rPr>
          <w:rFonts w:ascii="Tahoma" w:hAnsi="Tahoma" w:cs="Tahoma"/>
          <w:color w:val="000000" w:themeColor="text1"/>
        </w:rPr>
        <w:t>.</w:t>
      </w:r>
    </w:p>
    <w:p w14:paraId="49B38665" w14:textId="0737A0F2" w:rsidR="00630D8B" w:rsidRPr="00630D8B" w:rsidRDefault="00630D8B" w:rsidP="008012E2">
      <w:pPr>
        <w:keepNext/>
        <w:keepLines/>
        <w:jc w:val="both"/>
        <w:rPr>
          <w:rFonts w:ascii="Tahoma" w:hAnsi="Tahoma" w:cs="Tahoma"/>
          <w:color w:val="000000" w:themeColor="text1"/>
        </w:rPr>
      </w:pPr>
    </w:p>
    <w:p w14:paraId="7C2605A1" w14:textId="2F14A035" w:rsidR="00630D8B" w:rsidRPr="00630D8B" w:rsidRDefault="00630D8B" w:rsidP="008012E2">
      <w:pPr>
        <w:keepNext/>
        <w:keepLines/>
        <w:jc w:val="both"/>
        <w:rPr>
          <w:rFonts w:ascii="Tahoma" w:hAnsi="Tahoma" w:cs="Tahoma"/>
          <w:color w:val="000000" w:themeColor="text1"/>
        </w:rPr>
      </w:pPr>
      <w:r w:rsidRPr="00630D8B">
        <w:rPr>
          <w:rFonts w:ascii="Tahoma" w:hAnsi="Tahoma" w:cs="Tahoma"/>
          <w:color w:val="000000" w:themeColor="text1"/>
        </w:rPr>
        <w:t xml:space="preserve">Betonski strešniki z armaturo se polagajo na eno kapno streho in </w:t>
      </w:r>
      <w:proofErr w:type="spellStart"/>
      <w:r w:rsidRPr="00630D8B">
        <w:rPr>
          <w:rFonts w:ascii="Tahoma" w:hAnsi="Tahoma" w:cs="Tahoma"/>
          <w:color w:val="000000" w:themeColor="text1"/>
        </w:rPr>
        <w:t>atike</w:t>
      </w:r>
      <w:proofErr w:type="spellEnd"/>
      <w:r w:rsidRPr="00630D8B">
        <w:rPr>
          <w:rFonts w:ascii="Tahoma" w:hAnsi="Tahoma" w:cs="Tahoma"/>
          <w:color w:val="000000" w:themeColor="text1"/>
        </w:rPr>
        <w:t xml:space="preserve"> ter vence strehe s strešniki. Strešniki se polagajo po natančnih navodilih in posnetku obstoječega stanja iz projektne dokumentacije</w:t>
      </w:r>
      <w:r w:rsidR="006F1A40">
        <w:rPr>
          <w:rFonts w:ascii="Tahoma" w:hAnsi="Tahoma" w:cs="Tahoma"/>
          <w:color w:val="000000" w:themeColor="text1"/>
        </w:rPr>
        <w:t xml:space="preserve"> PZI</w:t>
      </w:r>
      <w:r w:rsidRPr="00630D8B">
        <w:rPr>
          <w:rFonts w:ascii="Tahoma" w:hAnsi="Tahoma" w:cs="Tahoma"/>
          <w:color w:val="000000" w:themeColor="text1"/>
        </w:rPr>
        <w:t xml:space="preserve"> z vsemi potrebnimi sidranji v podlago glede na zahteve </w:t>
      </w:r>
      <w:r w:rsidR="00E12DFA" w:rsidRPr="00945745">
        <w:rPr>
          <w:rFonts w:ascii="Tahoma" w:hAnsi="Tahoma" w:cs="Tahoma"/>
        </w:rPr>
        <w:t>projektanta</w:t>
      </w:r>
      <w:r w:rsidR="006F1A40" w:rsidRPr="00945745">
        <w:rPr>
          <w:rFonts w:ascii="Tahoma" w:hAnsi="Tahoma" w:cs="Tahoma"/>
        </w:rPr>
        <w:t xml:space="preserve"> PZI</w:t>
      </w:r>
      <w:r w:rsidRPr="00945745">
        <w:rPr>
          <w:rFonts w:ascii="Tahoma" w:hAnsi="Tahoma" w:cs="Tahoma"/>
        </w:rPr>
        <w:t>.</w:t>
      </w:r>
      <w:r w:rsidR="006F1A40" w:rsidRPr="00945745">
        <w:rPr>
          <w:rFonts w:ascii="Tahoma" w:hAnsi="Tahoma" w:cs="Tahoma"/>
        </w:rPr>
        <w:t xml:space="preserve"> </w:t>
      </w:r>
      <w:r w:rsidR="00DD35D7" w:rsidRPr="00945745">
        <w:rPr>
          <w:rFonts w:ascii="Tahoma" w:hAnsi="Tahoma" w:cs="Tahoma"/>
        </w:rPr>
        <w:t xml:space="preserve">Naročnik bo ponudniku </w:t>
      </w:r>
      <w:r w:rsidR="00DD35D7">
        <w:rPr>
          <w:rFonts w:ascii="Tahoma" w:hAnsi="Tahoma" w:cs="Tahoma"/>
          <w:color w:val="000000" w:themeColor="text1"/>
        </w:rPr>
        <w:t>omogočil vpogled v PZI na samem ogledu lokacije.</w:t>
      </w:r>
    </w:p>
    <w:p w14:paraId="51D33D25" w14:textId="2FDD855E" w:rsidR="006F7C72" w:rsidRPr="00630D8B" w:rsidRDefault="006F7C72" w:rsidP="008012E2">
      <w:pPr>
        <w:keepNext/>
        <w:keepLines/>
        <w:jc w:val="both"/>
        <w:rPr>
          <w:rFonts w:ascii="Tahoma" w:hAnsi="Tahoma" w:cs="Tahoma"/>
          <w:color w:val="000000" w:themeColor="text1"/>
        </w:rPr>
      </w:pPr>
    </w:p>
    <w:p w14:paraId="41D92050" w14:textId="4F908737" w:rsidR="006F7C72" w:rsidRPr="00630D8B" w:rsidRDefault="00945745" w:rsidP="008012E2">
      <w:pPr>
        <w:keepNext/>
        <w:keepLines/>
        <w:jc w:val="both"/>
        <w:rPr>
          <w:rFonts w:ascii="Tahoma" w:hAnsi="Tahoma" w:cs="Tahoma"/>
          <w:color w:val="000000" w:themeColor="text1"/>
        </w:rPr>
      </w:pPr>
      <w:r>
        <w:rPr>
          <w:rFonts w:ascii="Tahoma" w:hAnsi="Tahoma" w:cs="Tahoma"/>
          <w:color w:val="000000" w:themeColor="text1"/>
        </w:rPr>
        <w:t>S</w:t>
      </w:r>
      <w:r w:rsidR="006F7C72" w:rsidRPr="00630D8B">
        <w:rPr>
          <w:rFonts w:ascii="Tahoma" w:hAnsi="Tahoma" w:cs="Tahoma"/>
          <w:color w:val="000000" w:themeColor="text1"/>
        </w:rPr>
        <w:t xml:space="preserve">trešniki, ki so predmet javnega naročila, </w:t>
      </w:r>
      <w:r>
        <w:rPr>
          <w:rFonts w:ascii="Tahoma" w:hAnsi="Tahoma" w:cs="Tahoma"/>
          <w:color w:val="000000" w:themeColor="text1"/>
        </w:rPr>
        <w:t xml:space="preserve">bodo morali biti </w:t>
      </w:r>
      <w:r w:rsidR="006F7C72" w:rsidRPr="00630D8B">
        <w:rPr>
          <w:rFonts w:ascii="Tahoma" w:hAnsi="Tahoma" w:cs="Tahoma"/>
          <w:color w:val="000000" w:themeColor="text1"/>
        </w:rPr>
        <w:t xml:space="preserve">izdelani na podlagi kalupov </w:t>
      </w:r>
      <w:r w:rsidR="00B36634">
        <w:rPr>
          <w:rFonts w:ascii="Tahoma" w:hAnsi="Tahoma" w:cs="Tahoma"/>
          <w:color w:val="000000" w:themeColor="text1"/>
        </w:rPr>
        <w:t xml:space="preserve">in </w:t>
      </w:r>
      <w:r w:rsidR="006F7C72" w:rsidRPr="00630D8B">
        <w:rPr>
          <w:rFonts w:ascii="Tahoma" w:hAnsi="Tahoma" w:cs="Tahoma"/>
          <w:color w:val="000000" w:themeColor="text1"/>
        </w:rPr>
        <w:t>poskusne serije</w:t>
      </w:r>
      <w:r>
        <w:rPr>
          <w:rFonts w:ascii="Tahoma" w:hAnsi="Tahoma" w:cs="Tahoma"/>
          <w:color w:val="000000" w:themeColor="text1"/>
        </w:rPr>
        <w:t>, pri čemer bodo</w:t>
      </w:r>
      <w:r w:rsidR="006F7C72" w:rsidRPr="00630D8B">
        <w:rPr>
          <w:rFonts w:ascii="Tahoma" w:hAnsi="Tahoma" w:cs="Tahoma"/>
          <w:color w:val="000000" w:themeColor="text1"/>
        </w:rPr>
        <w:t xml:space="preserve"> strešniki za 1. Plečnikovo arkado </w:t>
      </w:r>
      <w:r>
        <w:rPr>
          <w:rFonts w:ascii="Tahoma" w:hAnsi="Tahoma" w:cs="Tahoma"/>
          <w:color w:val="000000" w:themeColor="text1"/>
        </w:rPr>
        <w:t>morali biti</w:t>
      </w:r>
      <w:r w:rsidR="006F7C72" w:rsidRPr="00630D8B">
        <w:rPr>
          <w:rFonts w:ascii="Tahoma" w:hAnsi="Tahoma" w:cs="Tahoma"/>
          <w:color w:val="000000" w:themeColor="text1"/>
        </w:rPr>
        <w:t xml:space="preserve"> po tipu in dimenziji, kvaliteti (standard) enaki, kot so bili izdelani strešniki za poskusno serijo in potrjeni s strani Zavoda za varstvo kulturne dediščine Slovenije.</w:t>
      </w:r>
    </w:p>
    <w:p w14:paraId="697D7353" w14:textId="0CBE17AA" w:rsidR="006F7C72" w:rsidRPr="00630D8B" w:rsidRDefault="006F7C72" w:rsidP="008012E2">
      <w:pPr>
        <w:keepNext/>
        <w:keepLines/>
        <w:jc w:val="both"/>
        <w:rPr>
          <w:rFonts w:ascii="Tahoma" w:hAnsi="Tahoma" w:cs="Tahoma"/>
          <w:color w:val="000000" w:themeColor="text1"/>
        </w:rPr>
      </w:pPr>
    </w:p>
    <w:p w14:paraId="10368018" w14:textId="0E9B8210" w:rsidR="006F7C72" w:rsidRPr="00630D8B" w:rsidRDefault="00945745" w:rsidP="008012E2">
      <w:pPr>
        <w:keepNext/>
        <w:keepLines/>
        <w:jc w:val="both"/>
        <w:rPr>
          <w:rFonts w:ascii="Tahoma" w:hAnsi="Tahoma" w:cs="Tahoma"/>
          <w:color w:val="000000" w:themeColor="text1"/>
        </w:rPr>
      </w:pPr>
      <w:r>
        <w:rPr>
          <w:rFonts w:ascii="Tahoma" w:hAnsi="Tahoma" w:cs="Tahoma"/>
          <w:color w:val="000000" w:themeColor="text1"/>
        </w:rPr>
        <w:lastRenderedPageBreak/>
        <w:t>P</w:t>
      </w:r>
      <w:r w:rsidR="006F7C72" w:rsidRPr="00630D8B">
        <w:rPr>
          <w:rFonts w:ascii="Tahoma" w:hAnsi="Tahoma" w:cs="Tahoma"/>
          <w:color w:val="000000" w:themeColor="text1"/>
        </w:rPr>
        <w:t xml:space="preserve">onudnik, </w:t>
      </w:r>
      <w:r>
        <w:rPr>
          <w:rFonts w:ascii="Tahoma" w:hAnsi="Tahoma" w:cs="Tahoma"/>
          <w:color w:val="000000" w:themeColor="text1"/>
        </w:rPr>
        <w:t>ki</w:t>
      </w:r>
      <w:r w:rsidR="006F7C72" w:rsidRPr="00630D8B">
        <w:rPr>
          <w:rFonts w:ascii="Tahoma" w:hAnsi="Tahoma" w:cs="Tahoma"/>
          <w:color w:val="000000" w:themeColor="text1"/>
        </w:rPr>
        <w:t xml:space="preserve"> bo izbran kot ekonomsko najugodnejši ponudnik,</w:t>
      </w:r>
      <w:r>
        <w:rPr>
          <w:rFonts w:ascii="Tahoma" w:hAnsi="Tahoma" w:cs="Tahoma"/>
          <w:color w:val="000000" w:themeColor="text1"/>
        </w:rPr>
        <w:t xml:space="preserve"> bo moral</w:t>
      </w:r>
      <w:r w:rsidR="006F7C72" w:rsidRPr="00630D8B">
        <w:rPr>
          <w:rFonts w:ascii="Tahoma" w:hAnsi="Tahoma" w:cs="Tahoma"/>
          <w:color w:val="000000" w:themeColor="text1"/>
        </w:rPr>
        <w:t xml:space="preserve"> takoj po podpisu pogodbe pristopiti k izdelavi poskusne serije strešnikov za Plečnikove arkade, ki bo zajemalo:</w:t>
      </w:r>
    </w:p>
    <w:p w14:paraId="76C1065B" w14:textId="77777777" w:rsidR="006F7C72" w:rsidRPr="00630D8B" w:rsidRDefault="006F7C72" w:rsidP="008012E2">
      <w:pPr>
        <w:keepNext/>
        <w:keepLines/>
        <w:numPr>
          <w:ilvl w:val="0"/>
          <w:numId w:val="42"/>
        </w:numPr>
        <w:jc w:val="both"/>
        <w:rPr>
          <w:rFonts w:ascii="Tahoma" w:hAnsi="Tahoma" w:cs="Tahoma"/>
          <w:color w:val="000000" w:themeColor="text1"/>
        </w:rPr>
      </w:pPr>
      <w:r w:rsidRPr="00630D8B">
        <w:rPr>
          <w:rFonts w:ascii="Tahoma" w:hAnsi="Tahoma" w:cs="Tahoma"/>
          <w:color w:val="000000" w:themeColor="text1"/>
        </w:rPr>
        <w:t>definiranje tehnološkega postopka izdelave novih strešnikov,</w:t>
      </w:r>
    </w:p>
    <w:p w14:paraId="661DB5C3" w14:textId="2AF89CEE" w:rsidR="006F7C72" w:rsidRPr="00630D8B" w:rsidRDefault="006F7C72" w:rsidP="008012E2">
      <w:pPr>
        <w:keepNext/>
        <w:keepLines/>
        <w:numPr>
          <w:ilvl w:val="0"/>
          <w:numId w:val="42"/>
        </w:numPr>
        <w:jc w:val="both"/>
        <w:rPr>
          <w:rFonts w:ascii="Tahoma" w:hAnsi="Tahoma" w:cs="Tahoma"/>
          <w:color w:val="000000" w:themeColor="text1"/>
        </w:rPr>
      </w:pPr>
      <w:r w:rsidRPr="00630D8B">
        <w:rPr>
          <w:rFonts w:ascii="Tahoma" w:hAnsi="Tahoma" w:cs="Tahoma"/>
          <w:color w:val="000000" w:themeColor="text1"/>
        </w:rPr>
        <w:t>izdelava poskusne serije strešnikov za Plečnikove arkade</w:t>
      </w:r>
      <w:r w:rsidR="00630D8B">
        <w:rPr>
          <w:rFonts w:ascii="Tahoma" w:hAnsi="Tahoma" w:cs="Tahoma"/>
          <w:color w:val="000000" w:themeColor="text1"/>
        </w:rPr>
        <w:t xml:space="preserve"> (p</w:t>
      </w:r>
      <w:r w:rsidR="00630D8B" w:rsidRPr="00630D8B">
        <w:rPr>
          <w:rFonts w:ascii="Tahoma" w:hAnsi="Tahoma" w:cs="Tahoma"/>
          <w:color w:val="000000" w:themeColor="text1"/>
        </w:rPr>
        <w:t>oskusna serija se dela</w:t>
      </w:r>
      <w:r w:rsidR="00630D8B">
        <w:rPr>
          <w:rFonts w:ascii="Tahoma" w:hAnsi="Tahoma" w:cs="Tahoma"/>
          <w:color w:val="000000" w:themeColor="text1"/>
        </w:rPr>
        <w:t>,</w:t>
      </w:r>
      <w:r w:rsidR="00630D8B" w:rsidRPr="00630D8B">
        <w:rPr>
          <w:rFonts w:ascii="Tahoma" w:hAnsi="Tahoma" w:cs="Tahoma"/>
          <w:color w:val="000000" w:themeColor="text1"/>
        </w:rPr>
        <w:t xml:space="preserve"> dokler ni serija uspešna za vse tipe strešnikov, ne glede na število kosov strešnikov</w:t>
      </w:r>
      <w:r w:rsidR="00630D8B">
        <w:rPr>
          <w:rFonts w:ascii="Tahoma" w:hAnsi="Tahoma" w:cs="Tahoma"/>
          <w:color w:val="000000" w:themeColor="text1"/>
        </w:rPr>
        <w:t>)</w:t>
      </w:r>
      <w:r w:rsidRPr="00630D8B">
        <w:rPr>
          <w:rFonts w:ascii="Tahoma" w:hAnsi="Tahoma" w:cs="Tahoma"/>
          <w:color w:val="000000" w:themeColor="text1"/>
        </w:rPr>
        <w:t xml:space="preserve"> in</w:t>
      </w:r>
    </w:p>
    <w:p w14:paraId="679C08EB" w14:textId="0F295AFB" w:rsidR="006F7C72" w:rsidRPr="00630D8B" w:rsidRDefault="006F7C72" w:rsidP="008012E2">
      <w:pPr>
        <w:keepNext/>
        <w:keepLines/>
        <w:numPr>
          <w:ilvl w:val="0"/>
          <w:numId w:val="42"/>
        </w:numPr>
        <w:jc w:val="both"/>
        <w:rPr>
          <w:rFonts w:ascii="Tahoma" w:hAnsi="Tahoma" w:cs="Tahoma"/>
          <w:color w:val="000000" w:themeColor="text1"/>
        </w:rPr>
      </w:pPr>
      <w:r w:rsidRPr="00630D8B">
        <w:rPr>
          <w:rFonts w:ascii="Tahoma" w:hAnsi="Tahoma" w:cs="Tahoma"/>
          <w:color w:val="000000" w:themeColor="text1"/>
        </w:rPr>
        <w:t>sodelovanje v postopku laboratorijskih preiskav in v postopku potrjevanja vzorca strešnikov.</w:t>
      </w:r>
    </w:p>
    <w:p w14:paraId="4093F95E" w14:textId="07D26F1B" w:rsidR="006F7C72" w:rsidRPr="00630D8B" w:rsidRDefault="006F7C72" w:rsidP="008012E2">
      <w:pPr>
        <w:keepNext/>
        <w:keepLines/>
        <w:jc w:val="both"/>
        <w:rPr>
          <w:rFonts w:ascii="Tahoma" w:hAnsi="Tahoma" w:cs="Tahoma"/>
          <w:color w:val="000000" w:themeColor="text1"/>
        </w:rPr>
      </w:pPr>
    </w:p>
    <w:p w14:paraId="2EFD1E20" w14:textId="7FB6F2F9" w:rsidR="006F7C72" w:rsidRDefault="006F7C72" w:rsidP="008012E2">
      <w:pPr>
        <w:keepNext/>
        <w:keepLines/>
        <w:jc w:val="both"/>
        <w:rPr>
          <w:rFonts w:ascii="Tahoma" w:hAnsi="Tahoma" w:cs="Tahoma"/>
          <w:color w:val="000000" w:themeColor="text1"/>
        </w:rPr>
      </w:pPr>
      <w:r w:rsidRPr="00630D8B">
        <w:rPr>
          <w:rFonts w:ascii="Tahoma" w:hAnsi="Tahoma" w:cs="Tahoma"/>
          <w:color w:val="000000" w:themeColor="text1"/>
        </w:rPr>
        <w:t>Po pridobitvi potrdila</w:t>
      </w:r>
      <w:r w:rsidR="00566A0B" w:rsidRPr="00630D8B">
        <w:rPr>
          <w:rFonts w:ascii="Tahoma" w:hAnsi="Tahoma" w:cs="Tahoma"/>
          <w:color w:val="000000" w:themeColor="text1"/>
        </w:rPr>
        <w:t xml:space="preserve"> o ustreznosti poskusne serije</w:t>
      </w:r>
      <w:r w:rsidRPr="00630D8B">
        <w:rPr>
          <w:rFonts w:ascii="Tahoma" w:hAnsi="Tahoma" w:cs="Tahoma"/>
          <w:color w:val="000000" w:themeColor="text1"/>
        </w:rPr>
        <w:t xml:space="preserve"> oziroma drugega ustreznega dokazila s strani </w:t>
      </w:r>
      <w:r w:rsidR="00566A0B" w:rsidRPr="00630D8B">
        <w:rPr>
          <w:rFonts w:ascii="Tahoma" w:hAnsi="Tahoma" w:cs="Tahoma"/>
          <w:color w:val="000000" w:themeColor="text1"/>
        </w:rPr>
        <w:t>Zavoda za varstvo kulturne dediščine Slovenije, mora ponudnik potrdilo predložiti naročniku. Po potrditvi prejema potrdila s strani naročnika, bo ponudnik pristopil k izdelave strešnikov v skladu z zahtevami javnega naročila. Ponudnik mora morebitno izdelavo poskusne serije strešnikov upoštevati v ponudbeni ceni. Naročnik ne bo dopuščal dodatnega zaračunavanja.</w:t>
      </w:r>
    </w:p>
    <w:p w14:paraId="28943FFB" w14:textId="5A674E08" w:rsidR="00630D8B" w:rsidRDefault="00630D8B" w:rsidP="008012E2">
      <w:pPr>
        <w:keepNext/>
        <w:keepLines/>
        <w:jc w:val="both"/>
        <w:rPr>
          <w:rFonts w:ascii="Tahoma" w:hAnsi="Tahoma" w:cs="Tahoma"/>
          <w:color w:val="000000" w:themeColor="text1"/>
        </w:rPr>
      </w:pPr>
    </w:p>
    <w:p w14:paraId="19359A1F" w14:textId="59C5A55E" w:rsidR="00630D8B" w:rsidRPr="00630D8B" w:rsidRDefault="00630D8B" w:rsidP="00630D8B">
      <w:pPr>
        <w:keepNext/>
        <w:keepLines/>
        <w:jc w:val="both"/>
        <w:rPr>
          <w:rFonts w:ascii="Tahoma" w:hAnsi="Tahoma" w:cs="Tahoma"/>
          <w:color w:val="000000" w:themeColor="text1"/>
        </w:rPr>
      </w:pPr>
      <w:r w:rsidRPr="00630D8B">
        <w:rPr>
          <w:rFonts w:ascii="Tahoma" w:hAnsi="Tahoma" w:cs="Tahoma"/>
          <w:color w:val="000000" w:themeColor="text1"/>
        </w:rPr>
        <w:t>Testiranje in pregled</w:t>
      </w:r>
      <w:r>
        <w:rPr>
          <w:rFonts w:ascii="Tahoma" w:hAnsi="Tahoma" w:cs="Tahoma"/>
          <w:color w:val="000000" w:themeColor="text1"/>
        </w:rPr>
        <w:t xml:space="preserve"> poskusne serije</w:t>
      </w:r>
      <w:r w:rsidRPr="00630D8B">
        <w:rPr>
          <w:rFonts w:ascii="Tahoma" w:hAnsi="Tahoma" w:cs="Tahoma"/>
          <w:color w:val="000000" w:themeColor="text1"/>
        </w:rPr>
        <w:t xml:space="preserve"> se opravi na lokaciji izvajalca, prisoten je tudi predstavnik naročnika. </w:t>
      </w:r>
      <w:r>
        <w:rPr>
          <w:rFonts w:ascii="Tahoma" w:hAnsi="Tahoma" w:cs="Tahoma"/>
          <w:color w:val="000000" w:themeColor="text1"/>
        </w:rPr>
        <w:t>Izbrani ponudnik</w:t>
      </w:r>
      <w:r w:rsidRPr="00630D8B">
        <w:rPr>
          <w:rFonts w:ascii="Tahoma" w:hAnsi="Tahoma" w:cs="Tahoma"/>
          <w:color w:val="000000" w:themeColor="text1"/>
        </w:rPr>
        <w:t xml:space="preserve"> zagotovi predstavnika ZVKDS za testiranje in pregled poskusne serije</w:t>
      </w:r>
      <w:r>
        <w:rPr>
          <w:rFonts w:ascii="Tahoma" w:hAnsi="Tahoma" w:cs="Tahoma"/>
          <w:color w:val="000000" w:themeColor="text1"/>
        </w:rPr>
        <w:t>.</w:t>
      </w:r>
    </w:p>
    <w:p w14:paraId="623AD433" w14:textId="77777777" w:rsidR="0011144F" w:rsidRPr="006974AB" w:rsidRDefault="0011144F" w:rsidP="008012E2">
      <w:pPr>
        <w:keepNext/>
        <w:keepLines/>
        <w:tabs>
          <w:tab w:val="center" w:pos="4536"/>
          <w:tab w:val="right" w:pos="9072"/>
        </w:tabs>
        <w:jc w:val="both"/>
        <w:rPr>
          <w:rFonts w:ascii="Tahoma" w:hAnsi="Tahoma" w:cs="Tahoma"/>
          <w:lang w:eastAsia="en-US"/>
        </w:rPr>
      </w:pPr>
    </w:p>
    <w:p w14:paraId="05EBA31D" w14:textId="11CEBCEC" w:rsidR="0011144F" w:rsidRPr="006974AB" w:rsidRDefault="001126E4" w:rsidP="008012E2">
      <w:pPr>
        <w:keepNext/>
        <w:keepLines/>
        <w:numPr>
          <w:ilvl w:val="1"/>
          <w:numId w:val="27"/>
        </w:numPr>
        <w:jc w:val="both"/>
        <w:rPr>
          <w:rFonts w:ascii="Tahoma" w:hAnsi="Tahoma" w:cs="Tahoma"/>
          <w:b/>
        </w:rPr>
      </w:pPr>
      <w:r>
        <w:rPr>
          <w:rFonts w:ascii="Tahoma" w:hAnsi="Tahoma" w:cs="Tahoma"/>
          <w:b/>
        </w:rPr>
        <w:t>R</w:t>
      </w:r>
      <w:r w:rsidR="0011144F" w:rsidRPr="006974AB">
        <w:rPr>
          <w:rFonts w:ascii="Tahoma" w:hAnsi="Tahoma" w:cs="Tahoma"/>
          <w:b/>
        </w:rPr>
        <w:t>ok</w:t>
      </w:r>
      <w:r>
        <w:rPr>
          <w:rFonts w:ascii="Tahoma" w:hAnsi="Tahoma" w:cs="Tahoma"/>
          <w:b/>
        </w:rPr>
        <w:t xml:space="preserve"> izdelave in</w:t>
      </w:r>
      <w:r w:rsidR="0011144F" w:rsidRPr="006974AB">
        <w:rPr>
          <w:rFonts w:ascii="Tahoma" w:hAnsi="Tahoma" w:cs="Tahoma"/>
          <w:b/>
        </w:rPr>
        <w:t xml:space="preserve"> dobave</w:t>
      </w:r>
    </w:p>
    <w:p w14:paraId="3BDD494E" w14:textId="77777777" w:rsidR="0011144F" w:rsidRPr="006974AB" w:rsidRDefault="0011144F" w:rsidP="008012E2">
      <w:pPr>
        <w:keepNext/>
        <w:keepLines/>
        <w:jc w:val="both"/>
        <w:rPr>
          <w:rFonts w:ascii="Tahoma" w:eastAsia="Calibri" w:hAnsi="Tahoma" w:cs="Tahoma"/>
          <w:b/>
          <w:lang w:eastAsia="en-US"/>
        </w:rPr>
      </w:pPr>
    </w:p>
    <w:p w14:paraId="7401EE15" w14:textId="7BD35E62" w:rsidR="007227AF" w:rsidRPr="00630D8B" w:rsidRDefault="00566A0B" w:rsidP="008012E2">
      <w:pPr>
        <w:keepNext/>
        <w:keepLines/>
        <w:jc w:val="both"/>
        <w:rPr>
          <w:rFonts w:ascii="Tahoma" w:eastAsia="Calibri" w:hAnsi="Tahoma" w:cs="Tahoma"/>
          <w:color w:val="000000" w:themeColor="text1"/>
          <w:lang w:eastAsia="en-US"/>
        </w:rPr>
      </w:pPr>
      <w:r w:rsidRPr="00630D8B">
        <w:rPr>
          <w:rFonts w:ascii="Tahoma" w:eastAsia="Calibri" w:hAnsi="Tahoma" w:cs="Tahoma"/>
          <w:color w:val="000000" w:themeColor="text1"/>
          <w:lang w:eastAsia="en-US"/>
        </w:rPr>
        <w:t xml:space="preserve">Rok izdelave in dobave vseh strešnikov je </w:t>
      </w:r>
      <w:r w:rsidR="00DD35D7">
        <w:rPr>
          <w:rFonts w:ascii="Tahoma" w:eastAsia="Calibri" w:hAnsi="Tahoma" w:cs="Tahoma"/>
          <w:color w:val="000000" w:themeColor="text1"/>
          <w:lang w:eastAsia="en-US"/>
        </w:rPr>
        <w:t>9</w:t>
      </w:r>
      <w:r w:rsidR="0053779B" w:rsidRPr="00630D8B">
        <w:rPr>
          <w:rFonts w:ascii="Tahoma" w:eastAsia="Calibri" w:hAnsi="Tahoma" w:cs="Tahoma"/>
          <w:color w:val="000000" w:themeColor="text1"/>
          <w:lang w:eastAsia="en-US"/>
        </w:rPr>
        <w:t>0 (</w:t>
      </w:r>
      <w:r w:rsidR="00DD35D7">
        <w:rPr>
          <w:rFonts w:ascii="Tahoma" w:eastAsia="Calibri" w:hAnsi="Tahoma" w:cs="Tahoma"/>
          <w:color w:val="000000" w:themeColor="text1"/>
          <w:lang w:eastAsia="en-US"/>
        </w:rPr>
        <w:t>devet</w:t>
      </w:r>
      <w:r w:rsidR="0053779B" w:rsidRPr="00630D8B">
        <w:rPr>
          <w:rFonts w:ascii="Tahoma" w:eastAsia="Calibri" w:hAnsi="Tahoma" w:cs="Tahoma"/>
          <w:color w:val="000000" w:themeColor="text1"/>
          <w:lang w:eastAsia="en-US"/>
        </w:rPr>
        <w:t>deset) koledarskih dni</w:t>
      </w:r>
      <w:r w:rsidRPr="00630D8B">
        <w:rPr>
          <w:rFonts w:ascii="Tahoma" w:eastAsia="Calibri" w:hAnsi="Tahoma" w:cs="Tahoma"/>
          <w:color w:val="000000" w:themeColor="text1"/>
          <w:lang w:eastAsia="en-US"/>
        </w:rPr>
        <w:t xml:space="preserve"> </w:t>
      </w:r>
      <w:r w:rsidR="0053779B" w:rsidRPr="00630D8B">
        <w:rPr>
          <w:rFonts w:ascii="Tahoma" w:eastAsia="Calibri" w:hAnsi="Tahoma" w:cs="Tahoma"/>
          <w:color w:val="000000" w:themeColor="text1"/>
          <w:lang w:eastAsia="en-US"/>
        </w:rPr>
        <w:t>šteto</w:t>
      </w:r>
      <w:r w:rsidRPr="00630D8B">
        <w:rPr>
          <w:rFonts w:ascii="Tahoma" w:eastAsia="Calibri" w:hAnsi="Tahoma" w:cs="Tahoma"/>
          <w:color w:val="000000" w:themeColor="text1"/>
          <w:lang w:eastAsia="en-US"/>
        </w:rPr>
        <w:t xml:space="preserve"> od dneva sklenitve pogodbe. </w:t>
      </w:r>
    </w:p>
    <w:p w14:paraId="15DB9F15" w14:textId="33F50DE6" w:rsidR="00DD35D7" w:rsidRPr="00DD35D7" w:rsidRDefault="00DD35D7" w:rsidP="00DD35D7">
      <w:pPr>
        <w:keepNext/>
        <w:keepLines/>
        <w:jc w:val="both"/>
        <w:rPr>
          <w:rFonts w:ascii="Tahoma" w:eastAsia="Calibri" w:hAnsi="Tahoma" w:cs="Tahoma"/>
          <w:color w:val="000000" w:themeColor="text1"/>
          <w:lang w:eastAsia="en-US"/>
        </w:rPr>
      </w:pPr>
      <w:r>
        <w:rPr>
          <w:rFonts w:ascii="Tahoma" w:eastAsia="Calibri" w:hAnsi="Tahoma" w:cs="Tahoma"/>
          <w:color w:val="000000" w:themeColor="text1"/>
          <w:lang w:eastAsia="en-US"/>
        </w:rPr>
        <w:br/>
        <w:t>Ponudnik mora</w:t>
      </w:r>
      <w:r>
        <w:rPr>
          <w:rFonts w:ascii="Tahoma" w:hAnsi="Tahoma" w:cs="Tahoma"/>
        </w:rPr>
        <w:t>:</w:t>
      </w:r>
    </w:p>
    <w:p w14:paraId="2572A745" w14:textId="2C442FD6" w:rsidR="00DD35D7" w:rsidRDefault="00DD35D7" w:rsidP="00DD35D7">
      <w:pPr>
        <w:pStyle w:val="Odstavekseznama"/>
        <w:keepNext/>
        <w:keepLines/>
        <w:numPr>
          <w:ilvl w:val="0"/>
          <w:numId w:val="49"/>
        </w:numPr>
        <w:ind w:left="426" w:hanging="426"/>
        <w:jc w:val="both"/>
        <w:rPr>
          <w:rFonts w:ascii="Tahoma" w:hAnsi="Tahoma" w:cs="Tahoma"/>
        </w:rPr>
      </w:pPr>
      <w:r w:rsidRPr="00ED79C9">
        <w:rPr>
          <w:rFonts w:ascii="Tahoma" w:hAnsi="Tahoma" w:cs="Tahoma"/>
        </w:rPr>
        <w:t>v roku trideset (30) koledarskih dni od dneva sklenitve pogodbe izdelati poskusno serijo strešnikov in pridobiti potrdilo o ustreznosti poskusne serije s strani Zavoda za varstvo kulturne dediščine Slovenije</w:t>
      </w:r>
      <w:r>
        <w:rPr>
          <w:rFonts w:ascii="Tahoma" w:hAnsi="Tahoma" w:cs="Tahoma"/>
        </w:rPr>
        <w:t>; pregled poskusne serije strešnikov se izvede na lokaciji izbranega ponudnika,</w:t>
      </w:r>
    </w:p>
    <w:p w14:paraId="3A87D636" w14:textId="77777777" w:rsidR="00DD35D7" w:rsidRPr="00ED79C9" w:rsidRDefault="00DD35D7" w:rsidP="00DD35D7">
      <w:pPr>
        <w:pStyle w:val="Odstavekseznama"/>
        <w:keepNext/>
        <w:keepLines/>
        <w:numPr>
          <w:ilvl w:val="0"/>
          <w:numId w:val="49"/>
        </w:numPr>
        <w:ind w:left="426" w:hanging="426"/>
        <w:jc w:val="both"/>
        <w:rPr>
          <w:rFonts w:ascii="Tahoma" w:hAnsi="Tahoma" w:cs="Tahoma"/>
        </w:rPr>
      </w:pPr>
      <w:r>
        <w:rPr>
          <w:rFonts w:ascii="Tahoma" w:hAnsi="Tahoma" w:cs="Tahoma"/>
        </w:rPr>
        <w:t xml:space="preserve">v roku </w:t>
      </w:r>
      <w:r w:rsidRPr="00ED79C9">
        <w:rPr>
          <w:rFonts w:ascii="Tahoma" w:hAnsi="Tahoma" w:cs="Tahoma"/>
        </w:rPr>
        <w:t>60 (šestdeset) koledarskih dneh od dneva prejema potrdila o ustreznosti poskusne serije</w:t>
      </w:r>
      <w:r>
        <w:rPr>
          <w:rFonts w:ascii="Tahoma" w:hAnsi="Tahoma" w:cs="Tahoma"/>
        </w:rPr>
        <w:t xml:space="preserve"> </w:t>
      </w:r>
      <w:r w:rsidRPr="00ED79C9">
        <w:rPr>
          <w:rFonts w:ascii="Tahoma" w:hAnsi="Tahoma" w:cs="Tahoma"/>
        </w:rPr>
        <w:t>strešnikov s strani Zavoda za varstvo kulturne dediščine Slovenije izdelati in dobaviti strešnike na lokacijo naročnika (iz drugega odstavka tega člena); v ta rok se šteje kakovostni in količinski prevzem strešnikov. Kot dan prejema potrdila o ustreznosti poskusne serije se šteje datum, zapisan na takšnem potrdilu, izdanem s strani Zavoda za varstvo kulturne dediščine Slovenije.</w:t>
      </w:r>
    </w:p>
    <w:p w14:paraId="54353BD1" w14:textId="1944942C" w:rsidR="00566A0B" w:rsidRPr="00630D8B" w:rsidRDefault="00566A0B" w:rsidP="008012E2">
      <w:pPr>
        <w:keepNext/>
        <w:keepLines/>
        <w:jc w:val="both"/>
        <w:rPr>
          <w:rFonts w:ascii="Tahoma" w:eastAsia="Calibri" w:hAnsi="Tahoma" w:cs="Tahoma"/>
          <w:color w:val="000000" w:themeColor="text1"/>
          <w:lang w:eastAsia="en-US"/>
        </w:rPr>
      </w:pPr>
    </w:p>
    <w:p w14:paraId="76F52E41" w14:textId="510A85B2" w:rsidR="00566A0B" w:rsidRPr="00566A0B" w:rsidRDefault="00566A0B" w:rsidP="008012E2">
      <w:pPr>
        <w:keepNext/>
        <w:keepLines/>
        <w:jc w:val="both"/>
        <w:rPr>
          <w:rFonts w:ascii="Tahoma" w:eastAsia="Calibri" w:hAnsi="Tahoma" w:cs="Tahoma"/>
          <w:color w:val="FF0000"/>
          <w:lang w:eastAsia="en-US"/>
        </w:rPr>
      </w:pPr>
      <w:r w:rsidRPr="00630D8B">
        <w:rPr>
          <w:rFonts w:ascii="Tahoma" w:eastAsia="Calibri" w:hAnsi="Tahoma" w:cs="Tahoma"/>
          <w:color w:val="000000" w:themeColor="text1"/>
          <w:lang w:eastAsia="en-US"/>
        </w:rPr>
        <w:t xml:space="preserve">Ponudnik mora strešnike dobaviti na lokacijo naročnik, </w:t>
      </w:r>
      <w:r w:rsidR="00630D8B" w:rsidRPr="00630D8B">
        <w:rPr>
          <w:rFonts w:ascii="Tahoma" w:eastAsia="Calibri" w:hAnsi="Tahoma" w:cs="Tahoma"/>
          <w:color w:val="000000" w:themeColor="text1"/>
          <w:lang w:eastAsia="en-US"/>
        </w:rPr>
        <w:t>Cesta dveh cesarjev BŠ, 1000 Ljubljana</w:t>
      </w:r>
      <w:r w:rsidRPr="00630D8B">
        <w:rPr>
          <w:rFonts w:ascii="Tahoma" w:eastAsia="Calibri" w:hAnsi="Tahoma" w:cs="Tahoma"/>
          <w:color w:val="000000" w:themeColor="text1"/>
          <w:lang w:eastAsia="en-US"/>
        </w:rPr>
        <w:t>.</w:t>
      </w:r>
    </w:p>
    <w:p w14:paraId="2ED45C1D" w14:textId="23DE9695" w:rsidR="00566A0B" w:rsidRPr="00566A0B" w:rsidRDefault="00566A0B" w:rsidP="008012E2">
      <w:pPr>
        <w:keepNext/>
        <w:keepLines/>
        <w:jc w:val="both"/>
        <w:rPr>
          <w:rFonts w:ascii="Tahoma" w:eastAsia="Calibri" w:hAnsi="Tahoma" w:cs="Tahoma"/>
          <w:color w:val="FF0000"/>
          <w:lang w:eastAsia="en-US"/>
        </w:rPr>
      </w:pPr>
    </w:p>
    <w:p w14:paraId="2D43A800" w14:textId="417566B3" w:rsidR="00566A0B" w:rsidRPr="00630D8B" w:rsidRDefault="00566A0B" w:rsidP="008012E2">
      <w:pPr>
        <w:keepNext/>
        <w:keepLines/>
        <w:jc w:val="both"/>
        <w:rPr>
          <w:rFonts w:ascii="Tahoma" w:eastAsia="Calibri" w:hAnsi="Tahoma" w:cs="Tahoma"/>
          <w:color w:val="000000" w:themeColor="text1"/>
          <w:lang w:eastAsia="en-US"/>
        </w:rPr>
      </w:pPr>
      <w:r w:rsidRPr="00630D8B">
        <w:rPr>
          <w:rFonts w:ascii="Tahoma" w:eastAsia="Calibri" w:hAnsi="Tahoma" w:cs="Tahoma"/>
          <w:color w:val="000000" w:themeColor="text1"/>
          <w:lang w:eastAsia="en-US"/>
        </w:rPr>
        <w:t xml:space="preserve">Dvigalo za razklad strešnikov </w:t>
      </w:r>
      <w:r w:rsidR="00630D8B" w:rsidRPr="00630D8B">
        <w:rPr>
          <w:rFonts w:ascii="Tahoma" w:eastAsia="Calibri" w:hAnsi="Tahoma" w:cs="Tahoma"/>
          <w:color w:val="000000" w:themeColor="text1"/>
          <w:lang w:eastAsia="en-US"/>
        </w:rPr>
        <w:t xml:space="preserve">mora </w:t>
      </w:r>
      <w:r w:rsidRPr="00630D8B">
        <w:rPr>
          <w:rFonts w:ascii="Tahoma" w:eastAsia="Calibri" w:hAnsi="Tahoma" w:cs="Tahoma"/>
          <w:color w:val="000000" w:themeColor="text1"/>
          <w:lang w:eastAsia="en-US"/>
        </w:rPr>
        <w:t>zagotovi</w:t>
      </w:r>
      <w:r w:rsidR="00630D8B" w:rsidRPr="00630D8B">
        <w:rPr>
          <w:rFonts w:ascii="Tahoma" w:eastAsia="Calibri" w:hAnsi="Tahoma" w:cs="Tahoma"/>
          <w:color w:val="000000" w:themeColor="text1"/>
          <w:lang w:eastAsia="en-US"/>
        </w:rPr>
        <w:t>ti izbrani ponudnik</w:t>
      </w:r>
      <w:r w:rsidRPr="00630D8B">
        <w:rPr>
          <w:rFonts w:ascii="Tahoma" w:eastAsia="Calibri" w:hAnsi="Tahoma" w:cs="Tahoma"/>
          <w:color w:val="000000" w:themeColor="text1"/>
          <w:lang w:eastAsia="en-US"/>
        </w:rPr>
        <w:t>.</w:t>
      </w:r>
    </w:p>
    <w:p w14:paraId="6E5F200B" w14:textId="77777777" w:rsidR="0011144F" w:rsidRPr="006974AB" w:rsidRDefault="0011144F" w:rsidP="008012E2">
      <w:pPr>
        <w:keepNext/>
        <w:keepLines/>
        <w:jc w:val="both"/>
        <w:rPr>
          <w:rFonts w:ascii="Tahoma" w:hAnsi="Tahoma" w:cs="Tahoma"/>
        </w:rPr>
      </w:pPr>
    </w:p>
    <w:p w14:paraId="525D33B1" w14:textId="6852E408" w:rsidR="0011144F" w:rsidRPr="006974AB" w:rsidRDefault="0011144F" w:rsidP="008012E2">
      <w:pPr>
        <w:keepNext/>
        <w:keepLines/>
        <w:numPr>
          <w:ilvl w:val="1"/>
          <w:numId w:val="27"/>
        </w:numPr>
        <w:jc w:val="both"/>
        <w:rPr>
          <w:rFonts w:ascii="Tahoma" w:hAnsi="Tahoma" w:cs="Tahoma"/>
          <w:b/>
        </w:rPr>
      </w:pPr>
      <w:r w:rsidRPr="006974AB">
        <w:rPr>
          <w:rFonts w:ascii="Tahoma" w:hAnsi="Tahoma" w:cs="Tahoma"/>
          <w:b/>
        </w:rPr>
        <w:t>Garancijska doba</w:t>
      </w:r>
      <w:r w:rsidR="009D42A1" w:rsidRPr="006974AB">
        <w:rPr>
          <w:rFonts w:ascii="Tahoma" w:hAnsi="Tahoma" w:cs="Tahoma"/>
          <w:b/>
        </w:rPr>
        <w:t xml:space="preserve"> </w:t>
      </w:r>
    </w:p>
    <w:p w14:paraId="5C94E424" w14:textId="77777777" w:rsidR="0011144F" w:rsidRPr="006974AB" w:rsidRDefault="0011144F" w:rsidP="008012E2">
      <w:pPr>
        <w:keepNext/>
        <w:keepLines/>
        <w:jc w:val="both"/>
        <w:rPr>
          <w:rFonts w:ascii="Tahoma" w:eastAsia="Calibri" w:hAnsi="Tahoma" w:cs="Tahoma"/>
          <w:lang w:eastAsia="en-US"/>
        </w:rPr>
      </w:pPr>
    </w:p>
    <w:p w14:paraId="570126EC" w14:textId="44B2C250" w:rsidR="0011144F" w:rsidRPr="00630D8B" w:rsidRDefault="0011144F" w:rsidP="008012E2">
      <w:pPr>
        <w:keepNext/>
        <w:keepLines/>
        <w:jc w:val="both"/>
        <w:rPr>
          <w:rFonts w:ascii="Tahoma" w:eastAsia="Calibri" w:hAnsi="Tahoma" w:cs="Tahoma"/>
          <w:color w:val="000000" w:themeColor="text1"/>
          <w:lang w:eastAsia="en-US"/>
        </w:rPr>
      </w:pPr>
      <w:r w:rsidRPr="00630D8B">
        <w:rPr>
          <w:rFonts w:ascii="Tahoma" w:eastAsia="Calibri" w:hAnsi="Tahoma" w:cs="Tahoma"/>
          <w:color w:val="000000" w:themeColor="text1"/>
          <w:lang w:eastAsia="en-US"/>
        </w:rPr>
        <w:t xml:space="preserve">Garancijska doba </w:t>
      </w:r>
      <w:r w:rsidR="009D42A1" w:rsidRPr="00630D8B">
        <w:rPr>
          <w:rFonts w:ascii="Tahoma" w:eastAsia="Calibri" w:hAnsi="Tahoma" w:cs="Tahoma"/>
          <w:color w:val="000000" w:themeColor="text1"/>
          <w:lang w:eastAsia="en-US"/>
        </w:rPr>
        <w:t xml:space="preserve">(rok) </w:t>
      </w:r>
      <w:r w:rsidRPr="00630D8B">
        <w:rPr>
          <w:rFonts w:ascii="Tahoma" w:eastAsia="Calibri" w:hAnsi="Tahoma" w:cs="Tahoma"/>
          <w:color w:val="000000" w:themeColor="text1"/>
          <w:lang w:eastAsia="en-US"/>
        </w:rPr>
        <w:t xml:space="preserve">za predmet javnega naročila, je </w:t>
      </w:r>
      <w:r w:rsidR="00630D8B" w:rsidRPr="00630D8B">
        <w:rPr>
          <w:rFonts w:ascii="Tahoma" w:eastAsia="Calibri" w:hAnsi="Tahoma" w:cs="Tahoma"/>
          <w:b/>
          <w:bCs/>
          <w:color w:val="000000" w:themeColor="text1"/>
          <w:lang w:eastAsia="en-US"/>
        </w:rPr>
        <w:t xml:space="preserve">dvajset </w:t>
      </w:r>
      <w:r w:rsidR="00566A0B" w:rsidRPr="00630D8B">
        <w:rPr>
          <w:rFonts w:ascii="Tahoma" w:eastAsia="Calibri" w:hAnsi="Tahoma" w:cs="Tahoma"/>
          <w:b/>
          <w:bCs/>
          <w:color w:val="000000" w:themeColor="text1"/>
          <w:lang w:eastAsia="en-US"/>
        </w:rPr>
        <w:t>(</w:t>
      </w:r>
      <w:r w:rsidR="00630D8B" w:rsidRPr="00630D8B">
        <w:rPr>
          <w:rFonts w:ascii="Tahoma" w:eastAsia="Calibri" w:hAnsi="Tahoma" w:cs="Tahoma"/>
          <w:b/>
          <w:bCs/>
          <w:color w:val="000000" w:themeColor="text1"/>
          <w:lang w:eastAsia="en-US"/>
        </w:rPr>
        <w:t>2</w:t>
      </w:r>
      <w:r w:rsidR="00566A0B" w:rsidRPr="00630D8B">
        <w:rPr>
          <w:rFonts w:ascii="Tahoma" w:eastAsia="Calibri" w:hAnsi="Tahoma" w:cs="Tahoma"/>
          <w:b/>
          <w:bCs/>
          <w:color w:val="000000" w:themeColor="text1"/>
          <w:lang w:eastAsia="en-US"/>
        </w:rPr>
        <w:t>0) let</w:t>
      </w:r>
      <w:r w:rsidR="00566A0B" w:rsidRPr="00630D8B">
        <w:rPr>
          <w:rFonts w:ascii="Tahoma" w:eastAsia="Calibri" w:hAnsi="Tahoma" w:cs="Tahoma"/>
          <w:color w:val="000000" w:themeColor="text1"/>
          <w:lang w:eastAsia="en-US"/>
        </w:rPr>
        <w:t xml:space="preserve">, </w:t>
      </w:r>
      <w:r w:rsidR="00B8161D" w:rsidRPr="00630D8B">
        <w:rPr>
          <w:rFonts w:ascii="Tahoma" w:eastAsia="Calibri" w:hAnsi="Tahoma" w:cs="Tahoma"/>
          <w:color w:val="000000" w:themeColor="text1"/>
          <w:lang w:eastAsia="en-US"/>
        </w:rPr>
        <w:t xml:space="preserve">šteto </w:t>
      </w:r>
      <w:r w:rsidRPr="00630D8B">
        <w:rPr>
          <w:rFonts w:ascii="Tahoma" w:eastAsia="Calibri" w:hAnsi="Tahoma" w:cs="Tahoma"/>
          <w:color w:val="000000" w:themeColor="text1"/>
          <w:lang w:eastAsia="en-US"/>
        </w:rPr>
        <w:t>od dneva podpisa primopredajnega zapisnika s strani obeh pogodbenih strank oziroma njunih predstavnikov</w:t>
      </w:r>
      <w:r w:rsidR="00380C33" w:rsidRPr="00630D8B">
        <w:rPr>
          <w:rFonts w:ascii="Tahoma" w:eastAsia="Calibri" w:hAnsi="Tahoma" w:cs="Tahoma"/>
          <w:color w:val="000000" w:themeColor="text1"/>
          <w:lang w:eastAsia="en-US"/>
        </w:rPr>
        <w:t>.</w:t>
      </w:r>
    </w:p>
    <w:p w14:paraId="594F19E0" w14:textId="77777777" w:rsidR="001F5FED" w:rsidRPr="006974AB" w:rsidRDefault="001F5FED" w:rsidP="008012E2">
      <w:pPr>
        <w:keepNext/>
        <w:keepLines/>
        <w:jc w:val="both"/>
        <w:rPr>
          <w:rFonts w:ascii="Tahoma" w:hAnsi="Tahoma" w:cs="Tahoma"/>
          <w:sz w:val="16"/>
        </w:rPr>
      </w:pPr>
    </w:p>
    <w:p w14:paraId="0EBBFD9B" w14:textId="71748E8E" w:rsidR="00411688" w:rsidRPr="001126E4" w:rsidRDefault="00411688" w:rsidP="008012E2">
      <w:pPr>
        <w:keepNext/>
        <w:keepLines/>
        <w:numPr>
          <w:ilvl w:val="0"/>
          <w:numId w:val="11"/>
        </w:numPr>
        <w:ind w:left="567" w:hanging="567"/>
        <w:jc w:val="both"/>
        <w:rPr>
          <w:rFonts w:ascii="Tahoma" w:hAnsi="Tahoma" w:cs="Tahoma"/>
          <w:b/>
          <w:sz w:val="22"/>
          <w:szCs w:val="22"/>
        </w:rPr>
      </w:pPr>
      <w:r w:rsidRPr="001126E4">
        <w:rPr>
          <w:rFonts w:ascii="Tahoma" w:hAnsi="Tahoma" w:cs="Tahoma"/>
          <w:b/>
          <w:sz w:val="22"/>
          <w:szCs w:val="22"/>
        </w:rPr>
        <w:t>POGOJI ZA UGOTAVLJANJE SPOSOBNOSTI</w:t>
      </w:r>
    </w:p>
    <w:p w14:paraId="5CFCE6BE" w14:textId="77777777" w:rsidR="00411688" w:rsidRPr="006974AB" w:rsidRDefault="00411688" w:rsidP="008012E2">
      <w:pPr>
        <w:keepNext/>
        <w:keepLines/>
        <w:jc w:val="both"/>
        <w:rPr>
          <w:rFonts w:ascii="Tahoma" w:hAnsi="Tahoma" w:cs="Tahoma"/>
        </w:rPr>
      </w:pPr>
    </w:p>
    <w:p w14:paraId="6D2CF324" w14:textId="22B8FF7E" w:rsidR="001D0107" w:rsidRPr="001126E4" w:rsidRDefault="001D0107" w:rsidP="008012E2">
      <w:pPr>
        <w:pStyle w:val="Odstavekseznama"/>
        <w:keepNext/>
        <w:keepLines/>
        <w:numPr>
          <w:ilvl w:val="1"/>
          <w:numId w:val="18"/>
        </w:numPr>
        <w:jc w:val="both"/>
        <w:rPr>
          <w:rFonts w:ascii="Tahoma" w:hAnsi="Tahoma" w:cs="Tahoma"/>
          <w:b/>
        </w:rPr>
      </w:pPr>
      <w:r w:rsidRPr="001126E4">
        <w:rPr>
          <w:rFonts w:ascii="Tahoma" w:hAnsi="Tahoma" w:cs="Tahoma"/>
          <w:b/>
        </w:rPr>
        <w:t>S</w:t>
      </w:r>
      <w:r w:rsidR="001126E4">
        <w:rPr>
          <w:rFonts w:ascii="Tahoma" w:hAnsi="Tahoma" w:cs="Tahoma"/>
          <w:b/>
        </w:rPr>
        <w:t>plošno</w:t>
      </w:r>
    </w:p>
    <w:p w14:paraId="7078B066" w14:textId="77777777" w:rsidR="005A7C74" w:rsidRPr="006974AB" w:rsidRDefault="005A7C74" w:rsidP="008012E2">
      <w:pPr>
        <w:keepNext/>
        <w:keepLines/>
        <w:jc w:val="both"/>
        <w:rPr>
          <w:rFonts w:ascii="Tahoma" w:hAnsi="Tahoma" w:cs="Tahoma"/>
        </w:rPr>
      </w:pPr>
    </w:p>
    <w:p w14:paraId="611430DD" w14:textId="77777777" w:rsidR="005A7C74" w:rsidRPr="006974AB" w:rsidRDefault="005A7C74" w:rsidP="008012E2">
      <w:pPr>
        <w:keepNext/>
        <w:keepLines/>
        <w:jc w:val="both"/>
        <w:rPr>
          <w:rFonts w:ascii="Tahoma" w:hAnsi="Tahoma" w:cs="Tahoma"/>
        </w:rPr>
      </w:pPr>
      <w:r w:rsidRPr="006974AB">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EA37935" w14:textId="77777777" w:rsidR="005A7C74" w:rsidRPr="006974AB" w:rsidRDefault="005A7C74" w:rsidP="008012E2">
      <w:pPr>
        <w:keepNext/>
        <w:keepLines/>
        <w:jc w:val="both"/>
        <w:rPr>
          <w:rFonts w:ascii="Tahoma" w:hAnsi="Tahoma" w:cs="Tahoma"/>
        </w:rPr>
      </w:pPr>
    </w:p>
    <w:p w14:paraId="406DC7D0" w14:textId="77777777" w:rsidR="005A7C74" w:rsidRPr="006974AB" w:rsidRDefault="005A7C74" w:rsidP="008012E2">
      <w:pPr>
        <w:keepNext/>
        <w:keepLines/>
        <w:jc w:val="both"/>
        <w:rPr>
          <w:rFonts w:ascii="Tahoma" w:hAnsi="Tahoma" w:cs="Tahoma"/>
          <w:sz w:val="22"/>
        </w:rPr>
      </w:pPr>
      <w:r w:rsidRPr="006974AB">
        <w:rPr>
          <w:rFonts w:ascii="Tahoma" w:hAnsi="Tahoma" w:cs="Tahoma"/>
        </w:rPr>
        <w:t>Naročnik bo od ponudnika, ki je glede na merila za oddajo naročila najugodnejši in mu naročnik namerava oddati javno naročilo, zahteval,</w:t>
      </w:r>
      <w:r w:rsidRPr="006974AB">
        <w:t xml:space="preserve"> </w:t>
      </w:r>
      <w:r w:rsidRPr="006974AB">
        <w:rPr>
          <w:rFonts w:ascii="Tahoma" w:hAnsi="Tahoma" w:cs="Tahoma"/>
        </w:rPr>
        <w:t xml:space="preserve">da predloži dokazila o izpolnjevanju pogojev in zahtev iz razpisne dokumentacije, v kolikor ponudnik vseh zahtevanih dokazil že ne bo sam priložil v ponudbi. </w:t>
      </w:r>
    </w:p>
    <w:p w14:paraId="4E973D12" w14:textId="77777777" w:rsidR="005A7C74" w:rsidRPr="006974AB" w:rsidRDefault="005A7C74" w:rsidP="008012E2">
      <w:pPr>
        <w:keepNext/>
        <w:keepLines/>
        <w:jc w:val="both"/>
        <w:rPr>
          <w:rFonts w:ascii="Tahoma" w:hAnsi="Tahoma" w:cs="Tahoma"/>
        </w:rPr>
      </w:pPr>
    </w:p>
    <w:p w14:paraId="1B0EB275" w14:textId="77777777" w:rsidR="005A7C74" w:rsidRPr="006974AB" w:rsidRDefault="005A7C74" w:rsidP="008012E2">
      <w:pPr>
        <w:keepNext/>
        <w:keepLines/>
        <w:jc w:val="both"/>
        <w:rPr>
          <w:rFonts w:ascii="Tahoma" w:hAnsi="Tahoma" w:cs="Tahoma"/>
        </w:rPr>
      </w:pPr>
      <w:r w:rsidRPr="006974AB">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DE100F5" w14:textId="77777777" w:rsidR="005A7C74" w:rsidRPr="006974AB" w:rsidRDefault="005A7C74" w:rsidP="008012E2">
      <w:pPr>
        <w:keepNext/>
        <w:keepLines/>
        <w:jc w:val="both"/>
        <w:rPr>
          <w:rFonts w:ascii="Tahoma" w:hAnsi="Tahoma" w:cs="Tahoma"/>
          <w:b/>
          <w:smallCaps/>
        </w:rPr>
      </w:pPr>
    </w:p>
    <w:p w14:paraId="5BEE714C" w14:textId="77777777" w:rsidR="005A7C74" w:rsidRPr="001126E4" w:rsidRDefault="005A7C74" w:rsidP="008012E2">
      <w:pPr>
        <w:keepNext/>
        <w:keepLines/>
        <w:jc w:val="both"/>
        <w:rPr>
          <w:rFonts w:ascii="Tahoma" w:hAnsi="Tahoma" w:cs="Tahoma"/>
          <w:u w:val="single"/>
        </w:rPr>
      </w:pPr>
      <w:r w:rsidRPr="001126E4">
        <w:rPr>
          <w:rFonts w:ascii="Tahoma" w:hAnsi="Tahoma" w:cs="Tahoma"/>
          <w:b/>
          <w:smallCaps/>
        </w:rPr>
        <w:t>Dokazila:</w:t>
      </w:r>
    </w:p>
    <w:p w14:paraId="657D5696" w14:textId="77777777" w:rsidR="005A7C74" w:rsidRPr="006974AB" w:rsidRDefault="005A7C74" w:rsidP="008012E2">
      <w:pPr>
        <w:keepNext/>
        <w:keepLines/>
        <w:spacing w:after="80"/>
        <w:jc w:val="both"/>
        <w:rPr>
          <w:rFonts w:ascii="Tahoma" w:hAnsi="Tahoma" w:cs="Tahoma"/>
        </w:rPr>
      </w:pPr>
      <w:r w:rsidRPr="006974AB">
        <w:rPr>
          <w:rFonts w:ascii="Tahoma" w:hAnsi="Tahoma" w:cs="Tahoma"/>
        </w:rPr>
        <w:lastRenderedPageBreak/>
        <w:t>Ponudnik</w:t>
      </w:r>
      <w:r w:rsidR="001D0107" w:rsidRPr="006974AB">
        <w:rPr>
          <w:rFonts w:ascii="Tahoma" w:hAnsi="Tahoma" w:cs="Tahoma"/>
        </w:rPr>
        <w:t xml:space="preserve"> </w:t>
      </w:r>
      <w:r w:rsidRPr="006974AB">
        <w:rPr>
          <w:rFonts w:ascii="Tahoma" w:hAnsi="Tahoma" w:cs="Tahoma"/>
        </w:rPr>
        <w:t xml:space="preserve">izkaže izpolnjevanje pogojev in zahtev v Poglavju 3:  </w:t>
      </w:r>
    </w:p>
    <w:p w14:paraId="146F9A80" w14:textId="77777777" w:rsidR="005A7C74" w:rsidRPr="006974AB" w:rsidRDefault="005A7C74" w:rsidP="008012E2">
      <w:pPr>
        <w:keepNext/>
        <w:keepLines/>
        <w:numPr>
          <w:ilvl w:val="0"/>
          <w:numId w:val="7"/>
        </w:numPr>
        <w:ind w:left="567"/>
        <w:jc w:val="both"/>
        <w:rPr>
          <w:rFonts w:ascii="Tahoma" w:hAnsi="Tahoma" w:cs="Tahoma"/>
          <w:b/>
        </w:rPr>
      </w:pPr>
      <w:r w:rsidRPr="006974AB">
        <w:rPr>
          <w:rFonts w:ascii="Tahoma" w:hAnsi="Tahoma" w:cs="Tahoma"/>
          <w:b/>
        </w:rPr>
        <w:t xml:space="preserve">z ESPD obrazcem (kot predhodno dokazilo) </w:t>
      </w:r>
      <w:r w:rsidRPr="006974AB">
        <w:rPr>
          <w:rFonts w:ascii="Tahoma" w:hAnsi="Tahoma" w:cs="Tahoma"/>
          <w:b/>
          <w:u w:val="single"/>
        </w:rPr>
        <w:t>in</w:t>
      </w:r>
      <w:r w:rsidRPr="006974AB">
        <w:rPr>
          <w:rFonts w:ascii="Tahoma" w:hAnsi="Tahoma" w:cs="Tahoma"/>
          <w:b/>
        </w:rPr>
        <w:t xml:space="preserve"> </w:t>
      </w:r>
    </w:p>
    <w:p w14:paraId="1886EA75" w14:textId="77777777" w:rsidR="005A7C74" w:rsidRPr="006974AB" w:rsidRDefault="005A7C74" w:rsidP="008012E2">
      <w:pPr>
        <w:keepNext/>
        <w:keepLines/>
        <w:ind w:left="567"/>
        <w:jc w:val="both"/>
        <w:rPr>
          <w:rFonts w:ascii="Tahoma" w:hAnsi="Tahoma" w:cs="Tahoma"/>
          <w:i/>
          <w:sz w:val="8"/>
        </w:rPr>
      </w:pPr>
    </w:p>
    <w:p w14:paraId="0ADD48B3" w14:textId="77777777" w:rsidR="005A7C74" w:rsidRPr="006974AB" w:rsidRDefault="005A7C74" w:rsidP="008012E2">
      <w:pPr>
        <w:keepNext/>
        <w:keepLines/>
        <w:ind w:left="567"/>
        <w:jc w:val="both"/>
        <w:rPr>
          <w:rFonts w:ascii="Tahoma" w:hAnsi="Tahoma" w:cs="Tahoma"/>
          <w:iCs/>
          <w:sz w:val="18"/>
        </w:rPr>
      </w:pPr>
      <w:r w:rsidRPr="006974AB">
        <w:rPr>
          <w:rFonts w:ascii="Tahoma" w:hAnsi="Tahoma" w:cs="Tahoma"/>
          <w:i/>
          <w:sz w:val="18"/>
        </w:rPr>
        <w:t xml:space="preserve">ESPD obrazec mora v primeru skupne/partnerske ponudbe, in/ali v primeru ponudbe s </w:t>
      </w:r>
      <w:r w:rsidRPr="006974AB">
        <w:rPr>
          <w:rFonts w:ascii="Tahoma" w:hAnsi="Tahoma" w:cs="Tahoma"/>
          <w:i/>
          <w:iCs/>
          <w:sz w:val="18"/>
        </w:rPr>
        <w:t xml:space="preserve">podizvajalci in/ali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priložiti vsak partner v ponudbi, ter vsak </w:t>
      </w:r>
      <w:r w:rsidRPr="006974AB">
        <w:rPr>
          <w:rFonts w:ascii="Tahoma" w:hAnsi="Tahoma" w:cs="Tahoma"/>
          <w:i/>
          <w:iCs/>
          <w:sz w:val="18"/>
        </w:rPr>
        <w:t>podizvajalec in subjekt, katerega zmogljivost uporablja ponudnik</w:t>
      </w:r>
      <w:r w:rsidRPr="006974AB">
        <w:rPr>
          <w:rFonts w:ascii="Tahoma" w:hAnsi="Tahoma" w:cs="Tahoma"/>
          <w:iCs/>
          <w:sz w:val="18"/>
        </w:rPr>
        <w:t>.</w:t>
      </w:r>
    </w:p>
    <w:p w14:paraId="663AA55C" w14:textId="77777777" w:rsidR="005A7C74" w:rsidRPr="006974AB" w:rsidRDefault="005A7C74" w:rsidP="008012E2">
      <w:pPr>
        <w:keepNext/>
        <w:keepLines/>
        <w:ind w:left="567"/>
        <w:jc w:val="both"/>
        <w:rPr>
          <w:rFonts w:ascii="Tahoma" w:hAnsi="Tahoma" w:cs="Tahoma"/>
          <w:sz w:val="8"/>
        </w:rPr>
      </w:pPr>
    </w:p>
    <w:p w14:paraId="72E6AC4F" w14:textId="77777777" w:rsidR="005A7C74" w:rsidRPr="006974AB" w:rsidRDefault="005A7C74" w:rsidP="008012E2">
      <w:pPr>
        <w:keepNext/>
        <w:keepLines/>
        <w:numPr>
          <w:ilvl w:val="0"/>
          <w:numId w:val="7"/>
        </w:numPr>
        <w:ind w:left="567"/>
        <w:jc w:val="both"/>
        <w:rPr>
          <w:rFonts w:ascii="Tahoma" w:hAnsi="Tahoma" w:cs="Tahoma"/>
          <w:b/>
        </w:rPr>
      </w:pPr>
      <w:r w:rsidRPr="006974AB">
        <w:rPr>
          <w:rFonts w:ascii="Tahoma" w:hAnsi="Tahoma" w:cs="Tahoma"/>
          <w:b/>
        </w:rPr>
        <w:t>in s Prilogo 3/1 oz. s Prilogo 3/2</w:t>
      </w:r>
      <w:r w:rsidRPr="006974AB">
        <w:rPr>
          <w:rFonts w:ascii="Tahoma" w:hAnsi="Tahoma" w:cs="Tahoma"/>
        </w:rPr>
        <w:t xml:space="preserve"> </w:t>
      </w:r>
      <w:r w:rsidRPr="006974AB">
        <w:rPr>
          <w:rFonts w:ascii="Tahoma" w:hAnsi="Tahoma" w:cs="Tahoma"/>
          <w:b/>
        </w:rPr>
        <w:t xml:space="preserve">kot splošno dokazilo o izpolnjevanju pogojev in zahtev </w:t>
      </w:r>
    </w:p>
    <w:p w14:paraId="166D5680" w14:textId="77777777" w:rsidR="005A7C74" w:rsidRPr="006974AB" w:rsidRDefault="005A7C74" w:rsidP="008012E2">
      <w:pPr>
        <w:keepNext/>
        <w:keepLines/>
        <w:ind w:left="567"/>
        <w:jc w:val="both"/>
        <w:rPr>
          <w:rFonts w:ascii="Tahoma" w:hAnsi="Tahoma" w:cs="Tahoma"/>
          <w:b/>
          <w:sz w:val="8"/>
        </w:rPr>
      </w:pPr>
    </w:p>
    <w:p w14:paraId="7B9C3374" w14:textId="77777777" w:rsidR="005A7C74" w:rsidRPr="006974AB" w:rsidRDefault="005A7C74" w:rsidP="008012E2">
      <w:pPr>
        <w:keepNext/>
        <w:keepLines/>
        <w:ind w:left="567"/>
        <w:jc w:val="both"/>
        <w:rPr>
          <w:rFonts w:ascii="Tahoma" w:hAnsi="Tahoma" w:cs="Tahoma"/>
          <w:i/>
          <w:sz w:val="18"/>
        </w:rPr>
      </w:pPr>
      <w:r w:rsidRPr="006974AB">
        <w:rPr>
          <w:rFonts w:ascii="Tahoma" w:hAnsi="Tahoma" w:cs="Tahoma"/>
          <w:i/>
          <w:sz w:val="18"/>
        </w:rPr>
        <w:t>S Prilogo 3/1 ponudnik izjavlja, da je predmet ponudbe v skladu z vsemi zahtevami in pogoji razpisne dokumentacije in da ponudnik izpolnjuje vse zahtevane pogoje razpisne dokumentacije.</w:t>
      </w:r>
    </w:p>
    <w:p w14:paraId="326EE9DE" w14:textId="77777777" w:rsidR="005A7C74" w:rsidRPr="006974AB" w:rsidRDefault="005A7C74" w:rsidP="008012E2">
      <w:pPr>
        <w:keepNext/>
        <w:keepLines/>
        <w:ind w:left="567"/>
        <w:jc w:val="both"/>
        <w:rPr>
          <w:rFonts w:ascii="Tahoma" w:hAnsi="Tahoma" w:cs="Tahoma"/>
          <w:i/>
          <w:sz w:val="10"/>
        </w:rPr>
      </w:pPr>
    </w:p>
    <w:p w14:paraId="640EC5E2" w14:textId="77777777" w:rsidR="005A7C74" w:rsidRPr="006974AB" w:rsidRDefault="005A7C74" w:rsidP="008012E2">
      <w:pPr>
        <w:keepNext/>
        <w:keepLines/>
        <w:ind w:left="567"/>
        <w:jc w:val="both"/>
        <w:rPr>
          <w:rFonts w:ascii="Tahoma" w:hAnsi="Tahoma" w:cs="Tahoma"/>
          <w:i/>
          <w:iCs/>
          <w:sz w:val="18"/>
        </w:rPr>
      </w:pPr>
      <w:r w:rsidRPr="006974AB">
        <w:rPr>
          <w:rFonts w:ascii="Tahoma" w:hAnsi="Tahoma" w:cs="Tahoma"/>
          <w:i/>
          <w:sz w:val="18"/>
        </w:rPr>
        <w:t xml:space="preserve">V primeru skupne/partnerske ponudbe mora Prilogo 3/1 priložiti tudi vsak partner v ponudbi. V primeru ponudbe s </w:t>
      </w:r>
      <w:r w:rsidRPr="006974AB">
        <w:rPr>
          <w:rFonts w:ascii="Tahoma" w:hAnsi="Tahoma" w:cs="Tahoma"/>
          <w:i/>
          <w:iCs/>
          <w:sz w:val="18"/>
        </w:rPr>
        <w:t xml:space="preserve">podizvajalci in/ali v </w:t>
      </w:r>
      <w:r w:rsidRPr="006974AB">
        <w:rPr>
          <w:rFonts w:ascii="Tahoma" w:hAnsi="Tahoma" w:cs="Tahoma"/>
          <w:i/>
          <w:sz w:val="18"/>
        </w:rPr>
        <w:t>primeru ponudbe</w:t>
      </w:r>
      <w:r w:rsidRPr="006974AB">
        <w:rPr>
          <w:rFonts w:ascii="Tahoma" w:hAnsi="Tahoma" w:cs="Tahoma"/>
          <w:i/>
          <w:iCs/>
          <w:sz w:val="18"/>
        </w:rPr>
        <w:t xml:space="preserve"> s subjekti, katerih zmogljivost uporablja ponudnik,</w:t>
      </w:r>
      <w:r w:rsidRPr="006974AB">
        <w:rPr>
          <w:rFonts w:ascii="Tahoma" w:hAnsi="Tahoma" w:cs="Tahoma"/>
          <w:i/>
          <w:sz w:val="18"/>
        </w:rPr>
        <w:t xml:space="preserve"> mora Prilogo 3/2 priložiti vsak </w:t>
      </w:r>
      <w:r w:rsidRPr="006974AB">
        <w:rPr>
          <w:rFonts w:ascii="Tahoma" w:hAnsi="Tahoma" w:cs="Tahoma"/>
          <w:i/>
          <w:iCs/>
          <w:sz w:val="18"/>
        </w:rPr>
        <w:t>podizvajalec in subjekt, katerega zmogljivost uporablja ponudnik.</w:t>
      </w:r>
    </w:p>
    <w:p w14:paraId="25CA5FF2" w14:textId="77777777" w:rsidR="005A7C74" w:rsidRPr="006974AB" w:rsidRDefault="005A7C74" w:rsidP="008012E2">
      <w:pPr>
        <w:keepNext/>
        <w:keepLines/>
        <w:ind w:left="567"/>
        <w:jc w:val="both"/>
        <w:rPr>
          <w:rFonts w:ascii="Tahoma" w:hAnsi="Tahoma" w:cs="Tahoma"/>
          <w:sz w:val="8"/>
        </w:rPr>
      </w:pPr>
    </w:p>
    <w:p w14:paraId="5FCF8F85" w14:textId="77777777" w:rsidR="005A7C74" w:rsidRPr="006974AB" w:rsidRDefault="005A7C74" w:rsidP="008012E2">
      <w:pPr>
        <w:keepNext/>
        <w:keepLines/>
        <w:numPr>
          <w:ilvl w:val="0"/>
          <w:numId w:val="7"/>
        </w:numPr>
        <w:ind w:left="567"/>
        <w:jc w:val="both"/>
        <w:rPr>
          <w:rFonts w:ascii="Tahoma" w:hAnsi="Tahoma" w:cs="Tahoma"/>
        </w:rPr>
      </w:pPr>
      <w:r w:rsidRPr="006974AB">
        <w:rPr>
          <w:rFonts w:ascii="Tahoma" w:hAnsi="Tahoma" w:cs="Tahoma"/>
          <w:b/>
          <w:iCs/>
          <w:u w:val="single"/>
        </w:rPr>
        <w:t>ter</w:t>
      </w:r>
      <w:r w:rsidRPr="006974AB">
        <w:rPr>
          <w:rFonts w:ascii="Tahoma" w:hAnsi="Tahoma" w:cs="Tahoma"/>
          <w:b/>
          <w:iCs/>
        </w:rPr>
        <w:t xml:space="preserve"> z ostalimi (dodatnimi/posebnimi) dokazili, v kolikor/kot to izhaja iz posameznih točk v nadaljevanju tega poglavja</w:t>
      </w:r>
      <w:r w:rsidRPr="006974AB">
        <w:rPr>
          <w:rFonts w:ascii="Tahoma" w:hAnsi="Tahoma" w:cs="Tahoma"/>
          <w:iCs/>
        </w:rPr>
        <w:t xml:space="preserve">.  </w:t>
      </w:r>
    </w:p>
    <w:p w14:paraId="38C1BB88" w14:textId="77777777" w:rsidR="005A7C74" w:rsidRPr="006974AB" w:rsidRDefault="005A7C74" w:rsidP="008012E2">
      <w:pPr>
        <w:keepNext/>
        <w:keepLines/>
        <w:jc w:val="both"/>
        <w:rPr>
          <w:rFonts w:ascii="Tahoma" w:hAnsi="Tahoma" w:cs="Tahoma"/>
          <w:iCs/>
          <w:sz w:val="18"/>
        </w:rPr>
      </w:pPr>
      <w:r w:rsidRPr="006974AB">
        <w:rPr>
          <w:rFonts w:ascii="Tahoma" w:hAnsi="Tahoma" w:cs="Tahoma"/>
          <w:iCs/>
          <w:sz w:val="18"/>
        </w:rPr>
        <w:t xml:space="preserve"> </w:t>
      </w:r>
    </w:p>
    <w:p w14:paraId="7B441E8E" w14:textId="77777777" w:rsidR="005A7C74" w:rsidRPr="006974AB" w:rsidRDefault="005A7C74" w:rsidP="008012E2">
      <w:pPr>
        <w:keepNext/>
        <w:keepLines/>
        <w:jc w:val="both"/>
        <w:rPr>
          <w:rFonts w:ascii="Tahoma" w:hAnsi="Tahoma" w:cs="Tahoma"/>
        </w:rPr>
      </w:pPr>
      <w:r w:rsidRPr="006974AB">
        <w:rPr>
          <w:rFonts w:ascii="Tahoma" w:hAnsi="Tahoma" w:cs="Tahoma"/>
        </w:rPr>
        <w:t xml:space="preserve">Naročnik je upravičen pred sprejemom odločitve o izbiri opraviti poizvedbe o izpolnjevanju pogojev in zahtev, zato si </w:t>
      </w:r>
      <w:r w:rsidRPr="006974AB">
        <w:rPr>
          <w:rFonts w:ascii="Tahoma" w:hAnsi="Tahoma" w:cs="Tahoma"/>
          <w:b/>
        </w:rPr>
        <w:t xml:space="preserve">naročnik pridržuje pravico, da ponudnik na podlagi poziva naročnika v zahtevanem roku predloži dodatna dokazila o izpolnjevanju pogojev in zahtev v Poglavju 3. </w:t>
      </w:r>
      <w:r w:rsidRPr="006974AB">
        <w:rPr>
          <w:rFonts w:ascii="Tahoma" w:hAnsi="Tahoma" w:cs="Tahoma"/>
        </w:rPr>
        <w:t>Če navedbe glede izpolnjevanja pogojev in zahtev ne izkazujejo resničnega stanja ga/jih naročnik ne bo upošteval.</w:t>
      </w:r>
    </w:p>
    <w:p w14:paraId="7F5518BB" w14:textId="77777777" w:rsidR="005A7C74" w:rsidRPr="006974AB" w:rsidRDefault="005A7C74" w:rsidP="008012E2">
      <w:pPr>
        <w:keepNext/>
        <w:keepLines/>
        <w:jc w:val="both"/>
        <w:rPr>
          <w:rFonts w:ascii="Tahoma" w:hAnsi="Tahoma" w:cs="Tahoma"/>
        </w:rPr>
      </w:pPr>
    </w:p>
    <w:p w14:paraId="7EA2B48B" w14:textId="77777777" w:rsidR="005A7C74" w:rsidRPr="006974AB" w:rsidRDefault="005A7C74" w:rsidP="008012E2">
      <w:pPr>
        <w:pStyle w:val="Odstavekseznama"/>
        <w:keepNext/>
        <w:keepLines/>
        <w:numPr>
          <w:ilvl w:val="2"/>
          <w:numId w:val="20"/>
        </w:numPr>
        <w:spacing w:line="276" w:lineRule="auto"/>
        <w:jc w:val="both"/>
        <w:rPr>
          <w:rFonts w:ascii="Tahoma" w:hAnsi="Tahoma" w:cs="Tahoma"/>
          <w:b/>
        </w:rPr>
      </w:pPr>
      <w:r w:rsidRPr="006974AB">
        <w:rPr>
          <w:rFonts w:ascii="Tahoma" w:hAnsi="Tahoma" w:cs="Tahoma"/>
          <w:b/>
        </w:rPr>
        <w:t xml:space="preserve">ESPD </w:t>
      </w:r>
    </w:p>
    <w:p w14:paraId="42F52704" w14:textId="77777777" w:rsidR="005A7C74" w:rsidRPr="006974AB" w:rsidRDefault="005A7C74" w:rsidP="008012E2">
      <w:pPr>
        <w:keepNext/>
        <w:keepLines/>
        <w:jc w:val="both"/>
        <w:rPr>
          <w:rFonts w:ascii="Tahoma" w:hAnsi="Tahoma" w:cs="Tahoma"/>
          <w:sz w:val="12"/>
        </w:rPr>
      </w:pPr>
    </w:p>
    <w:p w14:paraId="51E69B4B" w14:textId="77777777" w:rsidR="005A7C74" w:rsidRPr="006974AB" w:rsidRDefault="005A7C74" w:rsidP="008012E2">
      <w:pPr>
        <w:keepNext/>
        <w:keepLines/>
        <w:jc w:val="both"/>
        <w:rPr>
          <w:rFonts w:ascii="Tahoma" w:hAnsi="Tahoma" w:cs="Tahoma"/>
          <w:b/>
        </w:rPr>
      </w:pPr>
      <w:r w:rsidRPr="006974AB">
        <w:rPr>
          <w:rFonts w:ascii="Tahoma" w:hAnsi="Tahoma" w:cs="Tahoma"/>
          <w:b/>
        </w:rPr>
        <w:t>Velja za vse gospodarske subjekte:</w:t>
      </w:r>
    </w:p>
    <w:p w14:paraId="16E07A18" w14:textId="77777777" w:rsidR="005A7C74" w:rsidRPr="006974AB" w:rsidRDefault="005A7C74" w:rsidP="008012E2">
      <w:pPr>
        <w:keepNext/>
        <w:keepLines/>
        <w:jc w:val="both"/>
        <w:rPr>
          <w:rFonts w:ascii="Tahoma" w:hAnsi="Tahoma" w:cs="Tahoma"/>
        </w:rPr>
      </w:pPr>
      <w:r w:rsidRPr="006974AB">
        <w:rPr>
          <w:rFonts w:ascii="Tahoma" w:hAnsi="Tahoma" w:cs="Tahoma"/>
        </w:rPr>
        <w:t xml:space="preserve">ESPD predstavlja izjavo gospodarskega subjekta </w:t>
      </w:r>
      <w:r w:rsidRPr="006974AB">
        <w:rPr>
          <w:rFonts w:ascii="Tahoma" w:hAnsi="Tahoma" w:cs="Tahoma"/>
          <w:u w:val="single"/>
        </w:rPr>
        <w:t>kot predhodno dokazilo</w:t>
      </w:r>
      <w:r w:rsidRPr="006974AB">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3CB8A922" w14:textId="77777777" w:rsidR="005A7C74" w:rsidRPr="006974AB" w:rsidRDefault="005A7C74" w:rsidP="008012E2">
      <w:pPr>
        <w:keepNext/>
        <w:keepLines/>
        <w:jc w:val="both"/>
        <w:rPr>
          <w:rFonts w:ascii="Tahoma" w:hAnsi="Tahoma" w:cs="Tahoma"/>
          <w:sz w:val="16"/>
        </w:rPr>
      </w:pPr>
      <w:r w:rsidRPr="006974AB">
        <w:rPr>
          <w:rFonts w:ascii="Tahoma" w:hAnsi="Tahoma" w:cs="Tahoma"/>
          <w:sz w:val="16"/>
        </w:rPr>
        <w:t xml:space="preserve"> </w:t>
      </w:r>
    </w:p>
    <w:p w14:paraId="133D62F5" w14:textId="17993B64" w:rsidR="005A7C74" w:rsidRPr="006974AB" w:rsidRDefault="005A7C74" w:rsidP="008012E2">
      <w:pPr>
        <w:keepNext/>
        <w:keepLines/>
        <w:tabs>
          <w:tab w:val="left" w:pos="2155"/>
        </w:tabs>
        <w:jc w:val="both"/>
        <w:rPr>
          <w:rFonts w:ascii="Tahoma" w:hAnsi="Tahoma" w:cs="Tahoma"/>
        </w:rPr>
      </w:pPr>
      <w:r w:rsidRPr="006974AB">
        <w:rPr>
          <w:rFonts w:ascii="Tahoma" w:hAnsi="Tahoma" w:cs="Tahoma"/>
          <w:u w:val="single"/>
        </w:rPr>
        <w:t xml:space="preserve">Šteje se, da gospodarski subjekt s predložitvijo ESPD obrazca </w:t>
      </w:r>
      <w:r w:rsidRPr="006974AB">
        <w:rPr>
          <w:rFonts w:ascii="Tahoma" w:hAnsi="Tahoma" w:cs="Tahoma"/>
          <w:b/>
          <w:u w:val="single"/>
        </w:rPr>
        <w:t>izjavlja oziroma potrdi, da izpolnjuje vse (zanj) zahtevane pogoje in zahteve naročnika</w:t>
      </w:r>
      <w:r w:rsidRPr="006974AB">
        <w:rPr>
          <w:rFonts w:ascii="Tahoma" w:hAnsi="Tahoma" w:cs="Tahoma"/>
        </w:rPr>
        <w:t>, ki so določene v razpisni dokumentaciji (</w:t>
      </w:r>
      <w:r w:rsidRPr="006974AB">
        <w:rPr>
          <w:rFonts w:ascii="Tahoma" w:hAnsi="Tahoma" w:cs="Tahoma"/>
          <w:u w:val="single"/>
        </w:rPr>
        <w:t>ne glede na to ali je naročnik v ESPD obrazcu označil vse pogoje, ki jih zahteva v razpisni dokumentaciji</w:t>
      </w:r>
      <w:r w:rsidRPr="006974AB">
        <w:rPr>
          <w:rFonts w:ascii="Tahoma" w:hAnsi="Tahoma" w:cs="Tahoma"/>
        </w:rPr>
        <w:t>), ter da bo na</w:t>
      </w:r>
      <w:r w:rsidRPr="006974AB">
        <w:rPr>
          <w:rFonts w:ascii="Tahoma" w:hAnsi="Tahoma" w:cs="Tahoma"/>
          <w:u w:val="single"/>
        </w:rPr>
        <w:t xml:space="preserve"> (morebitno) zahtevo (poziv) naročnika predložil dokazila, ki dokazujejo izpolnjevanje teh (zanj) zahtevanih pogojev in zahtev naročnika</w:t>
      </w:r>
      <w:r w:rsidRPr="006974AB">
        <w:rPr>
          <w:rFonts w:ascii="Tahoma" w:hAnsi="Tahoma" w:cs="Tahoma"/>
        </w:rPr>
        <w:t>. Torej določila glede ESPD veljajo za vso razpisno dokumentacijo (vsa poglavja).</w:t>
      </w:r>
    </w:p>
    <w:p w14:paraId="350A102B" w14:textId="77777777" w:rsidR="005A7C74" w:rsidRPr="006974AB" w:rsidRDefault="005A7C74" w:rsidP="008012E2">
      <w:pPr>
        <w:keepNext/>
        <w:keepLines/>
        <w:jc w:val="both"/>
        <w:rPr>
          <w:rFonts w:ascii="Tahoma" w:hAnsi="Tahoma" w:cs="Tahoma"/>
          <w:sz w:val="16"/>
        </w:rPr>
      </w:pPr>
    </w:p>
    <w:p w14:paraId="5E1B202E" w14:textId="77777777" w:rsidR="005A7C74" w:rsidRPr="006974AB" w:rsidRDefault="005A7C74" w:rsidP="008012E2">
      <w:pPr>
        <w:keepNext/>
        <w:keepLines/>
        <w:jc w:val="both"/>
        <w:rPr>
          <w:rFonts w:ascii="Tahoma" w:hAnsi="Tahoma" w:cs="Tahoma"/>
        </w:rPr>
      </w:pPr>
      <w:r w:rsidRPr="006974AB">
        <w:rPr>
          <w:rFonts w:ascii="Tahoma" w:hAnsi="Tahoma" w:cs="Tahoma"/>
        </w:rPr>
        <w:t>Naročnik bo dejansko izpolnjevanje pogojev in zahtev naročnika, preverjal v skladu z dokazili oziroma na način kot le to izhaja iz razpisne dokumentacije ter v skladu z ZJN-3.</w:t>
      </w:r>
    </w:p>
    <w:p w14:paraId="51AE6764" w14:textId="77777777" w:rsidR="005A7C74" w:rsidRPr="006974AB" w:rsidRDefault="005A7C74" w:rsidP="008012E2">
      <w:pPr>
        <w:keepNext/>
        <w:keepLines/>
        <w:jc w:val="both"/>
        <w:rPr>
          <w:rFonts w:ascii="Tahoma" w:hAnsi="Tahoma" w:cs="Tahoma"/>
          <w:b/>
        </w:rPr>
      </w:pPr>
    </w:p>
    <w:p w14:paraId="2AC149A3" w14:textId="77777777" w:rsidR="005A7C74" w:rsidRPr="006974AB" w:rsidRDefault="005A7C74" w:rsidP="008012E2">
      <w:pPr>
        <w:keepNext/>
        <w:keepLines/>
        <w:jc w:val="both"/>
        <w:rPr>
          <w:rFonts w:ascii="Tahoma" w:hAnsi="Tahoma" w:cs="Tahoma"/>
          <w:b/>
        </w:rPr>
      </w:pPr>
      <w:r w:rsidRPr="006974AB">
        <w:rPr>
          <w:rFonts w:ascii="Tahoma" w:hAnsi="Tahoma" w:cs="Tahoma"/>
          <w:b/>
        </w:rPr>
        <w:t xml:space="preserve">Ponudnik: </w:t>
      </w:r>
    </w:p>
    <w:p w14:paraId="5432B1AE" w14:textId="77777777" w:rsidR="005A7C74" w:rsidRPr="006974AB" w:rsidRDefault="005A7C74" w:rsidP="008012E2">
      <w:pPr>
        <w:keepNext/>
        <w:keepLines/>
        <w:jc w:val="both"/>
        <w:rPr>
          <w:rFonts w:ascii="Tahoma" w:hAnsi="Tahoma" w:cs="Tahoma"/>
        </w:rPr>
      </w:pPr>
      <w:r w:rsidRPr="006974AB">
        <w:rPr>
          <w:rFonts w:ascii="Tahoma" w:hAnsi="Tahoma" w:cs="Tahoma"/>
        </w:rPr>
        <w:t xml:space="preserve">Ponudnik mora v ponudbi priložiti izpolnjen ESPD obrazec, ki je priloga te razpisne dokumentacije. </w:t>
      </w:r>
    </w:p>
    <w:p w14:paraId="37D73448" w14:textId="77777777" w:rsidR="005A7C74" w:rsidRPr="006974AB" w:rsidRDefault="005A7C74" w:rsidP="008012E2">
      <w:pPr>
        <w:keepNext/>
        <w:keepLines/>
        <w:jc w:val="both"/>
        <w:rPr>
          <w:rFonts w:ascii="Tahoma" w:hAnsi="Tahoma" w:cs="Tahoma"/>
          <w:b/>
        </w:rPr>
      </w:pPr>
      <w:r w:rsidRPr="006974AB">
        <w:rPr>
          <w:rFonts w:ascii="Tahoma" w:hAnsi="Tahoma" w:cs="Tahoma"/>
          <w:b/>
        </w:rPr>
        <w:t>Skupna ponudba (s partnerjem/ji), ponudba s podizvajalci in/ali s subjekti, katerih zmogljivosti uporablja ponudnik:</w:t>
      </w:r>
    </w:p>
    <w:p w14:paraId="55FD805A" w14:textId="77777777" w:rsidR="005A7C74" w:rsidRPr="006974AB" w:rsidRDefault="005A7C74" w:rsidP="008012E2">
      <w:pPr>
        <w:keepNext/>
        <w:keepLines/>
        <w:jc w:val="both"/>
        <w:rPr>
          <w:rFonts w:ascii="Tahoma" w:hAnsi="Tahoma" w:cs="Tahoma"/>
        </w:rPr>
      </w:pPr>
      <w:r w:rsidRPr="006974AB">
        <w:rPr>
          <w:rFonts w:ascii="Tahoma" w:hAnsi="Tahoma" w:cs="Tahoma"/>
        </w:rPr>
        <w:t xml:space="preserve">Če ponudnik nastopa </w:t>
      </w:r>
      <w:r w:rsidRPr="006974AB">
        <w:rPr>
          <w:rFonts w:ascii="Tahoma" w:hAnsi="Tahoma" w:cs="Tahoma"/>
          <w:u w:val="single"/>
        </w:rPr>
        <w:t>v skupni ponudbi (s partnerjem/ji)</w:t>
      </w:r>
      <w:r w:rsidRPr="006974AB">
        <w:rPr>
          <w:rFonts w:ascii="Tahoma" w:hAnsi="Tahoma" w:cs="Tahoma"/>
        </w:rPr>
        <w:t xml:space="preserve">, </w:t>
      </w:r>
      <w:r w:rsidRPr="006974AB">
        <w:rPr>
          <w:rFonts w:ascii="Tahoma" w:hAnsi="Tahoma" w:cs="Tahoma"/>
          <w:b/>
        </w:rPr>
        <w:t>mora</w:t>
      </w:r>
      <w:r w:rsidRPr="006974AB">
        <w:rPr>
          <w:rFonts w:ascii="Tahoma" w:hAnsi="Tahoma" w:cs="Tahoma"/>
        </w:rPr>
        <w:t xml:space="preserve"> </w:t>
      </w:r>
      <w:r w:rsidRPr="006974AB">
        <w:rPr>
          <w:rFonts w:ascii="Tahoma" w:hAnsi="Tahoma" w:cs="Tahoma"/>
          <w:u w:val="single"/>
        </w:rPr>
        <w:t>poleg svojega</w:t>
      </w:r>
      <w:r w:rsidRPr="006974AB">
        <w:rPr>
          <w:rFonts w:ascii="Tahoma" w:hAnsi="Tahoma" w:cs="Tahoma"/>
        </w:rPr>
        <w:t xml:space="preserve"> priložiti tudi </w:t>
      </w:r>
      <w:r w:rsidRPr="006974AB">
        <w:rPr>
          <w:rFonts w:ascii="Tahoma" w:hAnsi="Tahoma" w:cs="Tahoma"/>
          <w:b/>
          <w:u w:val="single"/>
        </w:rPr>
        <w:t>ločen</w:t>
      </w:r>
      <w:r w:rsidRPr="006974AB">
        <w:t xml:space="preserve"> </w:t>
      </w:r>
      <w:r w:rsidRPr="006974AB">
        <w:rPr>
          <w:rFonts w:ascii="Tahoma" w:hAnsi="Tahoma" w:cs="Tahoma"/>
        </w:rPr>
        <w:t xml:space="preserve">ESPD obrazec za </w:t>
      </w:r>
      <w:r w:rsidRPr="006974AB">
        <w:rPr>
          <w:rFonts w:ascii="Tahoma" w:hAnsi="Tahoma" w:cs="Tahoma"/>
          <w:u w:val="single"/>
        </w:rPr>
        <w:t>vsakega od sodelujočih partnerjev</w:t>
      </w:r>
      <w:r w:rsidRPr="006974AB">
        <w:rPr>
          <w:rFonts w:ascii="Tahoma" w:hAnsi="Tahoma" w:cs="Tahoma"/>
        </w:rPr>
        <w:t xml:space="preserve"> v skupni ponudbi. </w:t>
      </w:r>
      <w:r w:rsidRPr="006974AB">
        <w:rPr>
          <w:rFonts w:ascii="Tahoma" w:hAnsi="Tahoma" w:cs="Tahoma"/>
          <w:b/>
        </w:rPr>
        <w:t>Enako velja v primeru</w:t>
      </w:r>
      <w:r w:rsidRPr="006974AB">
        <w:rPr>
          <w:rFonts w:ascii="Tahoma" w:hAnsi="Tahoma" w:cs="Tahoma"/>
        </w:rPr>
        <w:t xml:space="preserve">, če ponudnik sodeluje s </w:t>
      </w:r>
      <w:r w:rsidRPr="006974AB">
        <w:rPr>
          <w:rFonts w:ascii="Tahoma" w:hAnsi="Tahoma" w:cs="Tahoma"/>
          <w:u w:val="single"/>
        </w:rPr>
        <w:t>podizvajalci</w:t>
      </w:r>
      <w:r w:rsidRPr="006974AB">
        <w:rPr>
          <w:rFonts w:ascii="Tahoma" w:hAnsi="Tahoma" w:cs="Tahoma"/>
        </w:rPr>
        <w:t xml:space="preserve"> ali če se ponudnik pri izkazovanju svoje sposobnosti sklicuje </w:t>
      </w:r>
      <w:r w:rsidRPr="006974AB">
        <w:rPr>
          <w:rFonts w:ascii="Tahoma" w:hAnsi="Tahoma" w:cs="Tahoma"/>
          <w:u w:val="single"/>
        </w:rPr>
        <w:t>na druge gospodarske subjekte</w:t>
      </w:r>
      <w:r w:rsidRPr="006974AB">
        <w:rPr>
          <w:rFonts w:ascii="Tahoma" w:hAnsi="Tahoma" w:cs="Tahoma"/>
        </w:rPr>
        <w:t xml:space="preserve"> </w:t>
      </w:r>
      <w:r w:rsidRPr="006974AB">
        <w:rPr>
          <w:rFonts w:ascii="Tahoma" w:hAnsi="Tahoma" w:cs="Tahoma"/>
          <w:i/>
        </w:rPr>
        <w:t>(priložiti je potrebno ločen ESPD obrazec zase kot ponudnika, ter ločene ESPD obrazce za vsakega podizvajalca in subjekta, katerih zmogljivosti uporablja ponudnik v ponudbi).</w:t>
      </w:r>
      <w:r w:rsidRPr="006974AB">
        <w:rPr>
          <w:rFonts w:ascii="Tahoma" w:hAnsi="Tahoma" w:cs="Tahoma"/>
        </w:rPr>
        <w:t xml:space="preserve">   </w:t>
      </w:r>
    </w:p>
    <w:p w14:paraId="466C091D" w14:textId="77777777" w:rsidR="00680C9A" w:rsidRPr="006974AB" w:rsidRDefault="00680C9A" w:rsidP="008012E2">
      <w:pPr>
        <w:keepNext/>
        <w:keepLines/>
        <w:jc w:val="both"/>
        <w:rPr>
          <w:rFonts w:ascii="Tahoma" w:hAnsi="Tahoma" w:cs="Tahoma"/>
          <w:sz w:val="18"/>
        </w:rPr>
      </w:pPr>
    </w:p>
    <w:p w14:paraId="097E663F" w14:textId="77777777" w:rsidR="005A7C74" w:rsidRPr="006974AB" w:rsidRDefault="005A7C74" w:rsidP="008012E2">
      <w:pPr>
        <w:pStyle w:val="Odstavekseznama"/>
        <w:keepNext/>
        <w:keepLines/>
        <w:numPr>
          <w:ilvl w:val="2"/>
          <w:numId w:val="20"/>
        </w:numPr>
        <w:spacing w:line="276" w:lineRule="auto"/>
        <w:jc w:val="both"/>
        <w:rPr>
          <w:rFonts w:ascii="Tahoma" w:hAnsi="Tahoma" w:cs="Tahoma"/>
          <w:b/>
        </w:rPr>
      </w:pPr>
      <w:r w:rsidRPr="006974AB">
        <w:rPr>
          <w:rFonts w:ascii="Tahoma" w:hAnsi="Tahoma" w:cs="Tahoma"/>
          <w:b/>
        </w:rPr>
        <w:t>Navodila za ESPD obrazec</w:t>
      </w:r>
    </w:p>
    <w:p w14:paraId="512526F9" w14:textId="77777777" w:rsidR="005A7C74" w:rsidRPr="006974AB" w:rsidRDefault="005A7C74" w:rsidP="008012E2">
      <w:pPr>
        <w:keepNext/>
        <w:keepLines/>
        <w:jc w:val="both"/>
        <w:rPr>
          <w:rFonts w:ascii="Tahoma" w:hAnsi="Tahoma" w:cs="Tahoma"/>
          <w:sz w:val="12"/>
        </w:rPr>
      </w:pPr>
    </w:p>
    <w:p w14:paraId="1954FF1E" w14:textId="77777777" w:rsidR="005A7C74" w:rsidRPr="006974AB" w:rsidRDefault="005A7C74" w:rsidP="008012E2">
      <w:pPr>
        <w:keepNext/>
        <w:keepLines/>
        <w:jc w:val="both"/>
        <w:rPr>
          <w:rFonts w:ascii="Tahoma" w:hAnsi="Tahoma" w:cs="Tahoma"/>
          <w:bCs/>
        </w:rPr>
      </w:pPr>
      <w:r w:rsidRPr="006974AB">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6974AB">
        <w:rPr>
          <w:rFonts w:ascii="Tahoma" w:hAnsi="Tahoma" w:cs="Tahoma"/>
          <w:bCs/>
        </w:rPr>
        <w:t>xml</w:t>
      </w:r>
      <w:proofErr w:type="spellEnd"/>
      <w:r w:rsidRPr="006974AB">
        <w:rPr>
          <w:rFonts w:ascii="Tahoma" w:hAnsi="Tahoma" w:cs="Tahoma"/>
          <w:bCs/>
        </w:rPr>
        <w:t xml:space="preserve">) na voljo na mestu, kjer je objavljena razpisna dokumentacija. Ponudnik nato preko brezplačne spletne strani </w:t>
      </w:r>
      <w:hyperlink r:id="rId15" w:history="1">
        <w:r w:rsidRPr="006974AB">
          <w:rPr>
            <w:rFonts w:ascii="Tahoma" w:hAnsi="Tahoma" w:cs="Tahoma"/>
            <w:color w:val="0000FF"/>
            <w:u w:val="single"/>
          </w:rPr>
          <w:t>https://ejn.gov.si/espd/</w:t>
        </w:r>
      </w:hyperlink>
      <w:r w:rsidRPr="006974AB">
        <w:rPr>
          <w:rFonts w:ascii="Tahoma" w:hAnsi="Tahoma" w:cs="Tahoma"/>
          <w:bCs/>
        </w:rPr>
        <w:t xml:space="preserve"> prične z izpolnjevanjem obrazca ESPD tako, da </w:t>
      </w:r>
      <w:r w:rsidRPr="006974AB">
        <w:rPr>
          <w:rFonts w:ascii="Tahoma" w:hAnsi="Tahoma" w:cs="Tahoma"/>
          <w:b/>
          <w:bCs/>
        </w:rPr>
        <w:t xml:space="preserve">označi, da je gospodarski subjekt </w:t>
      </w:r>
      <w:r w:rsidRPr="006974AB">
        <w:rPr>
          <w:rFonts w:ascii="Tahoma" w:hAnsi="Tahoma" w:cs="Tahoma"/>
          <w:bCs/>
        </w:rPr>
        <w:t xml:space="preserve">in izbere možnost: </w:t>
      </w:r>
      <w:r w:rsidRPr="006974AB">
        <w:rPr>
          <w:rFonts w:ascii="Tahoma" w:hAnsi="Tahoma" w:cs="Tahoma"/>
          <w:b/>
          <w:bCs/>
        </w:rPr>
        <w:t>»Uvoziti ESPD«</w:t>
      </w:r>
      <w:r w:rsidRPr="006974AB">
        <w:rPr>
          <w:rFonts w:ascii="Tahoma" w:hAnsi="Tahoma" w:cs="Tahoma"/>
          <w:bCs/>
        </w:rPr>
        <w:t>.</w:t>
      </w:r>
      <w:r w:rsidRPr="006974AB">
        <w:rPr>
          <w:rFonts w:ascii="Tahoma" w:hAnsi="Tahoma" w:cs="Tahoma"/>
          <w:b/>
          <w:bCs/>
        </w:rPr>
        <w:t xml:space="preserve"> </w:t>
      </w:r>
      <w:r w:rsidRPr="006974AB">
        <w:rPr>
          <w:rFonts w:ascii="Tahoma" w:hAnsi="Tahoma" w:cs="Tahoma"/>
          <w:bCs/>
        </w:rPr>
        <w:t xml:space="preserve">Ponudnik nato izbere sedež podjetja (državo), </w:t>
      </w:r>
      <w:r w:rsidRPr="006974AB">
        <w:rPr>
          <w:rFonts w:ascii="Tahoma" w:hAnsi="Tahoma" w:cs="Tahoma"/>
          <w:b/>
          <w:bCs/>
        </w:rPr>
        <w:t>ter za tem ukaz »Naloži«</w:t>
      </w:r>
      <w:r w:rsidRPr="006974AB">
        <w:rPr>
          <w:rFonts w:ascii="Tahoma" w:hAnsi="Tahoma" w:cs="Tahoma"/>
          <w:bCs/>
        </w:rPr>
        <w:t xml:space="preserve"> in na svojem računalniku (oz. drugem elektronskem mediju) poišče ESPD (.</w:t>
      </w:r>
      <w:proofErr w:type="spellStart"/>
      <w:r w:rsidRPr="006974AB">
        <w:rPr>
          <w:rFonts w:ascii="Tahoma" w:hAnsi="Tahoma" w:cs="Tahoma"/>
          <w:bCs/>
        </w:rPr>
        <w:t>xml</w:t>
      </w:r>
      <w:proofErr w:type="spellEnd"/>
      <w:r w:rsidRPr="006974AB">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CCBE183" w14:textId="77777777" w:rsidR="005A7C74" w:rsidRPr="006974AB" w:rsidRDefault="005A7C74" w:rsidP="008012E2">
      <w:pPr>
        <w:keepNext/>
        <w:keepLines/>
        <w:jc w:val="both"/>
        <w:rPr>
          <w:rFonts w:ascii="Tahoma" w:hAnsi="Tahoma" w:cs="Tahoma"/>
          <w:bCs/>
          <w:i/>
          <w:sz w:val="18"/>
        </w:rPr>
      </w:pPr>
    </w:p>
    <w:p w14:paraId="64974098" w14:textId="77777777" w:rsidR="005A7C74" w:rsidRPr="006974AB" w:rsidRDefault="005A7C74" w:rsidP="008012E2">
      <w:pPr>
        <w:keepNext/>
        <w:keepLines/>
        <w:jc w:val="both"/>
        <w:rPr>
          <w:rFonts w:ascii="Tahoma" w:hAnsi="Tahoma" w:cs="Tahoma"/>
          <w:bCs/>
          <w:i/>
        </w:rPr>
      </w:pPr>
      <w:r w:rsidRPr="006974AB">
        <w:rPr>
          <w:rFonts w:ascii="Tahoma" w:hAnsi="Tahoma" w:cs="Tahoma"/>
          <w:bCs/>
          <w:i/>
        </w:rPr>
        <w:lastRenderedPageBreak/>
        <w:t>Naročnik lahko ponudnike kadarkoli med postopkom pozove, da predložijo vsa dokazila ali del dokazil v zvezi z navedbami v izjavi (ESPD).</w:t>
      </w:r>
    </w:p>
    <w:p w14:paraId="1995F78A" w14:textId="77777777" w:rsidR="00040F61" w:rsidRPr="006974AB" w:rsidRDefault="00040F61" w:rsidP="008012E2">
      <w:pPr>
        <w:keepNext/>
        <w:keepLines/>
        <w:jc w:val="both"/>
        <w:rPr>
          <w:rFonts w:ascii="Tahoma" w:hAnsi="Tahoma" w:cs="Tahoma"/>
          <w:sz w:val="24"/>
        </w:rPr>
      </w:pPr>
    </w:p>
    <w:p w14:paraId="29462753" w14:textId="12AC61CA" w:rsidR="00040F61" w:rsidRPr="003448A5" w:rsidRDefault="00AB1ABF" w:rsidP="008012E2">
      <w:pPr>
        <w:pStyle w:val="Odstavekseznama"/>
        <w:keepNext/>
        <w:keepLines/>
        <w:numPr>
          <w:ilvl w:val="1"/>
          <w:numId w:val="18"/>
        </w:numPr>
        <w:jc w:val="both"/>
        <w:rPr>
          <w:rFonts w:ascii="Tahoma" w:hAnsi="Tahoma" w:cs="Tahoma"/>
          <w:b/>
        </w:rPr>
      </w:pPr>
      <w:r w:rsidRPr="003448A5">
        <w:rPr>
          <w:rFonts w:ascii="Tahoma" w:hAnsi="Tahoma" w:cs="Tahoma"/>
          <w:b/>
        </w:rPr>
        <w:t>R</w:t>
      </w:r>
      <w:r w:rsidR="003448A5" w:rsidRPr="003448A5">
        <w:rPr>
          <w:rFonts w:ascii="Tahoma" w:hAnsi="Tahoma" w:cs="Tahoma"/>
          <w:b/>
        </w:rPr>
        <w:t>azlogi za izključitev</w:t>
      </w:r>
    </w:p>
    <w:p w14:paraId="035F6BDB" w14:textId="77777777" w:rsidR="00040F61" w:rsidRPr="006974AB" w:rsidRDefault="00040F61" w:rsidP="008012E2">
      <w:pPr>
        <w:keepNext/>
        <w:keepLines/>
        <w:jc w:val="both"/>
        <w:rPr>
          <w:rFonts w:ascii="Tahoma" w:hAnsi="Tahoma" w:cs="Tahoma"/>
          <w:sz w:val="16"/>
        </w:rPr>
      </w:pPr>
    </w:p>
    <w:p w14:paraId="7EB955B8" w14:textId="77777777" w:rsidR="00014249" w:rsidRPr="006974AB" w:rsidRDefault="00014249" w:rsidP="008012E2">
      <w:pPr>
        <w:keepNext/>
        <w:keepLines/>
        <w:ind w:right="-2"/>
        <w:jc w:val="both"/>
        <w:rPr>
          <w:rFonts w:ascii="Tahoma" w:hAnsi="Tahoma" w:cs="Tahoma"/>
          <w:i/>
        </w:rPr>
      </w:pPr>
      <w:r w:rsidRPr="006974AB">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271A77A5" w14:textId="77777777" w:rsidR="00014249" w:rsidRPr="006974AB" w:rsidRDefault="00014249" w:rsidP="008012E2">
      <w:pPr>
        <w:keepNext/>
        <w:keepLines/>
        <w:jc w:val="both"/>
        <w:rPr>
          <w:rFonts w:ascii="Tahoma" w:hAnsi="Tahoma" w:cs="Tahoma"/>
          <w:sz w:val="16"/>
        </w:rPr>
      </w:pPr>
    </w:p>
    <w:p w14:paraId="3D6CBBE6" w14:textId="3963D9B9" w:rsidR="00014249" w:rsidRPr="006974AB" w:rsidRDefault="00014249" w:rsidP="008012E2">
      <w:pPr>
        <w:keepNext/>
        <w:keepLines/>
        <w:jc w:val="both"/>
        <w:rPr>
          <w:rFonts w:ascii="Tahoma" w:hAnsi="Tahoma" w:cs="Tahoma"/>
          <w:bCs/>
          <w:u w:val="single"/>
        </w:rPr>
      </w:pPr>
      <w:r w:rsidRPr="006974AB">
        <w:rPr>
          <w:rFonts w:ascii="Tahoma" w:hAnsi="Tahoma" w:cs="Tahoma"/>
          <w:bCs/>
          <w:u w:val="single"/>
        </w:rPr>
        <w:t xml:space="preserve">Naročnik bo iz sodelovanja v postopku javnega naročanja izključil </w:t>
      </w:r>
      <w:r w:rsidRPr="006974AB">
        <w:rPr>
          <w:rFonts w:ascii="Tahoma" w:hAnsi="Tahoma" w:cs="Tahoma"/>
          <w:u w:val="single"/>
        </w:rPr>
        <w:t>ponudnika</w:t>
      </w:r>
      <w:r w:rsidRPr="006974AB">
        <w:rPr>
          <w:rFonts w:ascii="Tahoma" w:hAnsi="Tahoma" w:cs="Tahoma"/>
          <w:bCs/>
          <w:u w:val="single"/>
        </w:rPr>
        <w:t xml:space="preserve">, če pri preverjanju v skladu s z ZJN-3 ugotovi ali je drugače seznanjen, da ponudnik ne izpolnjuje pogojev v skladu z </w:t>
      </w:r>
      <w:r w:rsidR="004F651C">
        <w:rPr>
          <w:rFonts w:ascii="Tahoma" w:hAnsi="Tahoma" w:cs="Tahoma"/>
          <w:bCs/>
          <w:u w:val="single"/>
        </w:rPr>
        <w:t>prvim, drugim in četrtim</w:t>
      </w:r>
      <w:r w:rsidRPr="006974AB">
        <w:rPr>
          <w:rFonts w:ascii="Tahoma" w:hAnsi="Tahoma" w:cs="Tahoma"/>
          <w:bCs/>
          <w:u w:val="single"/>
        </w:rPr>
        <w:t xml:space="preserve"> odstavkom 75. člena ZJN-3. </w:t>
      </w:r>
    </w:p>
    <w:p w14:paraId="0F7140EC" w14:textId="77777777" w:rsidR="00014249" w:rsidRPr="006974AB" w:rsidRDefault="00014249" w:rsidP="008012E2">
      <w:pPr>
        <w:keepNext/>
        <w:keepLines/>
        <w:jc w:val="both"/>
        <w:rPr>
          <w:rFonts w:ascii="Tahoma" w:hAnsi="Tahoma" w:cs="Tahoma"/>
          <w:b/>
          <w:smallCaps/>
          <w:sz w:val="18"/>
          <w:szCs w:val="18"/>
        </w:rPr>
      </w:pPr>
    </w:p>
    <w:p w14:paraId="06D45376" w14:textId="77777777" w:rsidR="00014249" w:rsidRPr="006974AB" w:rsidRDefault="00014249" w:rsidP="008012E2">
      <w:pPr>
        <w:keepNext/>
        <w:keepLines/>
        <w:ind w:right="-2"/>
        <w:jc w:val="both"/>
        <w:rPr>
          <w:rFonts w:ascii="Tahoma" w:hAnsi="Tahoma" w:cs="Tahoma"/>
        </w:rPr>
      </w:pPr>
      <w:r w:rsidRPr="006974AB">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A929269" w14:textId="77777777" w:rsidR="00014249" w:rsidRPr="006974AB" w:rsidRDefault="00014249" w:rsidP="008012E2">
      <w:pPr>
        <w:keepNext/>
        <w:keepLines/>
        <w:ind w:right="-2"/>
        <w:jc w:val="both"/>
        <w:rPr>
          <w:rFonts w:ascii="Tahoma" w:hAnsi="Tahoma" w:cs="Tahoma"/>
          <w:sz w:val="18"/>
        </w:rPr>
      </w:pPr>
    </w:p>
    <w:p w14:paraId="040796FF" w14:textId="275F9FAE" w:rsidR="00014249" w:rsidRPr="006974AB" w:rsidRDefault="00014249" w:rsidP="008012E2">
      <w:pPr>
        <w:keepNext/>
        <w:keepLines/>
        <w:ind w:right="-2"/>
        <w:jc w:val="both"/>
        <w:rPr>
          <w:rFonts w:ascii="Tahoma" w:hAnsi="Tahoma" w:cs="Tahoma"/>
          <w:b/>
        </w:rPr>
      </w:pPr>
      <w:r w:rsidRPr="006974AB">
        <w:rPr>
          <w:rFonts w:ascii="Tahoma" w:hAnsi="Tahoma" w:cs="Tahoma"/>
          <w:b/>
        </w:rPr>
        <w:t xml:space="preserve">A: Razlogi, povezani s kazenskimi obsodbami </w:t>
      </w:r>
      <w:r w:rsidR="004F651C">
        <w:rPr>
          <w:rFonts w:ascii="Tahoma" w:hAnsi="Tahoma" w:cs="Tahoma"/>
          <w:b/>
        </w:rPr>
        <w:t>(prvi odstavek 75. člena ZJN-3)</w:t>
      </w:r>
    </w:p>
    <w:p w14:paraId="323867BD" w14:textId="77777777" w:rsidR="00014249" w:rsidRPr="006974AB" w:rsidRDefault="00014249" w:rsidP="008012E2">
      <w:pPr>
        <w:keepNext/>
        <w:keepLines/>
        <w:ind w:right="-2"/>
        <w:jc w:val="both"/>
        <w:rPr>
          <w:rFonts w:ascii="Tahoma" w:hAnsi="Tahoma" w:cs="Tahoma"/>
          <w:sz w:val="19"/>
          <w:szCs w:val="19"/>
        </w:rPr>
      </w:pPr>
      <w:r w:rsidRPr="006974AB">
        <w:rPr>
          <w:rFonts w:ascii="Tahoma" w:hAnsi="Tahoma" w:cs="Tahoma"/>
          <w:sz w:val="19"/>
          <w:szCs w:val="19"/>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974AB">
        <w:rPr>
          <w:rFonts w:ascii="Tahoma" w:hAnsi="Tahoma" w:cs="Tahoma"/>
          <w:sz w:val="19"/>
          <w:szCs w:val="19"/>
        </w:rPr>
        <w:t>popr</w:t>
      </w:r>
      <w:proofErr w:type="spellEnd"/>
      <w:r w:rsidRPr="006974AB">
        <w:rPr>
          <w:rFonts w:ascii="Tahoma" w:hAnsi="Tahoma" w:cs="Tahoma"/>
          <w:sz w:val="19"/>
          <w:szCs w:val="19"/>
        </w:rPr>
        <w:t>., 54/15, 38/16, 27/17, 23/20, 91/20, 95/21, 186/21 in 105/22 – ZZNŠPP; v nadaljnjem besedilu: KZ-1), ki so opredeljena v prvem odstavku 75. člena ZJN-3, ali za primerljiva kazniva dejanja, ki so jih izrekla tuja sodišča.</w:t>
      </w:r>
    </w:p>
    <w:p w14:paraId="38F092DB" w14:textId="77777777" w:rsidR="00014249" w:rsidRPr="006974AB" w:rsidRDefault="00014249" w:rsidP="008012E2">
      <w:pPr>
        <w:keepNext/>
        <w:keepLines/>
        <w:ind w:right="-2"/>
        <w:jc w:val="both"/>
        <w:rPr>
          <w:rFonts w:ascii="Tahoma" w:hAnsi="Tahoma" w:cs="Tahoma"/>
          <w:b/>
        </w:rPr>
      </w:pPr>
    </w:p>
    <w:p w14:paraId="1AF75DF2" w14:textId="77777777" w:rsidR="003448A5" w:rsidRPr="00A679F4" w:rsidRDefault="00014249" w:rsidP="008012E2">
      <w:pPr>
        <w:keepNext/>
        <w:keepLines/>
        <w:ind w:right="-2"/>
        <w:jc w:val="both"/>
        <w:rPr>
          <w:rFonts w:ascii="Tahoma" w:hAnsi="Tahoma" w:cs="Tahoma"/>
          <w:b/>
        </w:rPr>
      </w:pPr>
      <w:r w:rsidRPr="006974AB">
        <w:rPr>
          <w:rFonts w:ascii="Tahoma" w:hAnsi="Tahoma" w:cs="Tahoma"/>
          <w:b/>
        </w:rPr>
        <w:t>B: Razlogi, povezani s plačilom davkov ali prispevkov za socialno varnost</w:t>
      </w:r>
      <w:r w:rsidR="003448A5">
        <w:rPr>
          <w:rFonts w:ascii="Tahoma" w:hAnsi="Tahoma" w:cs="Tahoma"/>
          <w:b/>
        </w:rPr>
        <w:t xml:space="preserve"> (drugi odstavek 75. člena ZJN-3)</w:t>
      </w:r>
    </w:p>
    <w:p w14:paraId="0144B65A" w14:textId="5B8BCE32" w:rsidR="00630D8B" w:rsidRPr="006974AB" w:rsidRDefault="00014249" w:rsidP="00630D8B">
      <w:pPr>
        <w:keepNext/>
        <w:keepLines/>
        <w:jc w:val="both"/>
        <w:rPr>
          <w:rFonts w:ascii="Tahoma" w:hAnsi="Tahoma" w:cs="Tahoma"/>
          <w:bCs/>
          <w:sz w:val="19"/>
          <w:szCs w:val="19"/>
        </w:rPr>
      </w:pPr>
      <w:r w:rsidRPr="006974AB">
        <w:rPr>
          <w:rFonts w:ascii="Tahoma" w:hAnsi="Tahoma" w:cs="Tahoma"/>
          <w:sz w:val="19"/>
          <w:szCs w:val="19"/>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630D8B">
        <w:rPr>
          <w:rFonts w:ascii="Tahoma" w:hAnsi="Tahoma" w:cs="Tahoma"/>
          <w:sz w:val="19"/>
          <w:szCs w:val="19"/>
        </w:rPr>
        <w:t xml:space="preserve"> </w:t>
      </w:r>
      <w:r w:rsidR="00630D8B" w:rsidRPr="006974AB">
        <w:rPr>
          <w:rFonts w:ascii="Tahoma" w:hAnsi="Tahoma" w:cs="Tahoma"/>
          <w:bCs/>
          <w:sz w:val="19"/>
          <w:szCs w:val="19"/>
        </w:rPr>
        <w:t xml:space="preserve">Gospodarskega subjekta </w:t>
      </w:r>
      <w:r w:rsidR="00630D8B" w:rsidRPr="006974AB">
        <w:rPr>
          <w:rFonts w:ascii="Tahoma" w:hAnsi="Tahoma" w:cs="Tahoma"/>
          <w:bCs/>
          <w:sz w:val="19"/>
          <w:szCs w:val="19"/>
          <w:u w:val="single"/>
        </w:rPr>
        <w:t>se ne izloči</w:t>
      </w:r>
      <w:r w:rsidR="00630D8B" w:rsidRPr="006974AB">
        <w:rPr>
          <w:rFonts w:ascii="Tahoma" w:hAnsi="Tahoma" w:cs="Tahoma"/>
          <w:bCs/>
          <w:sz w:val="19"/>
          <w:szCs w:val="19"/>
        </w:rPr>
        <w:t xml:space="preserve">, če gospodarski subjekt </w:t>
      </w:r>
      <w:r w:rsidR="00630D8B" w:rsidRPr="006974AB">
        <w:rPr>
          <w:rFonts w:ascii="Tahoma" w:hAnsi="Tahoma" w:cs="Tahoma"/>
          <w:b/>
          <w:bCs/>
          <w:sz w:val="19"/>
          <w:szCs w:val="19"/>
        </w:rPr>
        <w:t>do roka za oddajo ponudb</w:t>
      </w:r>
      <w:r w:rsidR="00630D8B" w:rsidRPr="006974AB">
        <w:rPr>
          <w:rFonts w:ascii="Tahoma" w:hAnsi="Tahoma" w:cs="Tahoma"/>
          <w:bCs/>
          <w:sz w:val="19"/>
          <w:szCs w:val="19"/>
        </w:rPr>
        <w:t xml:space="preserve"> </w:t>
      </w:r>
      <w:r w:rsidR="00630D8B" w:rsidRPr="006974AB">
        <w:rPr>
          <w:rFonts w:ascii="Tahoma" w:hAnsi="Tahoma" w:cs="Tahoma"/>
          <w:b/>
          <w:bCs/>
          <w:sz w:val="19"/>
          <w:szCs w:val="19"/>
        </w:rPr>
        <w:t>poravna</w:t>
      </w:r>
      <w:r w:rsidR="00630D8B" w:rsidRPr="006974AB">
        <w:rPr>
          <w:rFonts w:ascii="Tahoma" w:hAnsi="Tahoma" w:cs="Tahoma"/>
          <w:bCs/>
          <w:sz w:val="19"/>
          <w:szCs w:val="19"/>
        </w:rPr>
        <w:t xml:space="preserve"> neplačane zapadle obveznosti, ki znašajo 50 eurov ali več in predloži vse obračune davčnih odtegljajev za dohodke iz delovnega razmerja za obdobje zadnjih pet let do roka za oddajo prijave ali ponudbe.</w:t>
      </w:r>
    </w:p>
    <w:p w14:paraId="294910F3" w14:textId="77777777" w:rsidR="003448A5" w:rsidRPr="006974AB" w:rsidRDefault="003448A5" w:rsidP="008012E2">
      <w:pPr>
        <w:keepNext/>
        <w:keepLines/>
        <w:ind w:right="-2"/>
        <w:jc w:val="both"/>
        <w:rPr>
          <w:rFonts w:ascii="Tahoma" w:hAnsi="Tahoma" w:cs="Tahoma"/>
          <w:b/>
        </w:rPr>
      </w:pPr>
    </w:p>
    <w:p w14:paraId="284585AB" w14:textId="145F59E1" w:rsidR="003448A5" w:rsidRPr="00A679F4" w:rsidRDefault="00014249" w:rsidP="008012E2">
      <w:pPr>
        <w:keepNext/>
        <w:keepLines/>
        <w:ind w:right="-2"/>
        <w:jc w:val="both"/>
        <w:rPr>
          <w:rFonts w:ascii="Tahoma" w:hAnsi="Tahoma" w:cs="Tahoma"/>
          <w:b/>
        </w:rPr>
      </w:pPr>
      <w:r w:rsidRPr="006974AB">
        <w:rPr>
          <w:rFonts w:ascii="Tahoma" w:hAnsi="Tahoma" w:cs="Tahoma"/>
          <w:b/>
        </w:rPr>
        <w:t>D: Nacionalni razlogi za izključitev</w:t>
      </w:r>
      <w:r w:rsidR="003448A5">
        <w:rPr>
          <w:rFonts w:ascii="Tahoma" w:hAnsi="Tahoma" w:cs="Tahoma"/>
          <w:b/>
        </w:rPr>
        <w:t xml:space="preserve"> (četrti odstavek 75. člena ZJN-3)</w:t>
      </w:r>
    </w:p>
    <w:p w14:paraId="3E26AA5E" w14:textId="77777777" w:rsidR="00014249" w:rsidRPr="006974AB" w:rsidRDefault="00014249" w:rsidP="008012E2">
      <w:pPr>
        <w:keepNext/>
        <w:keepLines/>
        <w:jc w:val="both"/>
        <w:rPr>
          <w:rFonts w:ascii="Tahoma" w:hAnsi="Tahoma" w:cs="Tahoma"/>
          <w:sz w:val="19"/>
          <w:szCs w:val="19"/>
        </w:rPr>
      </w:pPr>
      <w:r w:rsidRPr="006974AB">
        <w:rPr>
          <w:rFonts w:ascii="Tahoma" w:hAnsi="Tahoma" w:cs="Tahoma"/>
          <w:sz w:val="19"/>
          <w:szCs w:val="19"/>
        </w:rPr>
        <w:t>Naročnik bo iz posameznega postopka javnega naročanja izključil gospodarski subjekt:</w:t>
      </w:r>
    </w:p>
    <w:p w14:paraId="6C62A566" w14:textId="77777777" w:rsidR="00014249" w:rsidRPr="006974AB" w:rsidRDefault="00014249" w:rsidP="008012E2">
      <w:pPr>
        <w:keepNext/>
        <w:keepLines/>
        <w:jc w:val="both"/>
        <w:rPr>
          <w:rFonts w:ascii="Tahoma" w:hAnsi="Tahoma" w:cs="Tahoma"/>
          <w:sz w:val="6"/>
          <w:szCs w:val="18"/>
        </w:rPr>
      </w:pPr>
    </w:p>
    <w:p w14:paraId="1F701E50" w14:textId="77777777" w:rsidR="00014249" w:rsidRPr="006974AB" w:rsidRDefault="00014249" w:rsidP="008012E2">
      <w:pPr>
        <w:keepNext/>
        <w:keepLines/>
        <w:ind w:left="284" w:hanging="284"/>
        <w:jc w:val="both"/>
        <w:rPr>
          <w:rFonts w:ascii="Tahoma" w:hAnsi="Tahoma" w:cs="Tahoma"/>
        </w:rPr>
      </w:pPr>
      <w:r w:rsidRPr="006974AB">
        <w:rPr>
          <w:rFonts w:ascii="Tahoma" w:hAnsi="Tahoma" w:cs="Tahoma"/>
          <w:b/>
        </w:rPr>
        <w:t>D.1: Točka a) četrtega odstavka 75. člena ZJN-3</w:t>
      </w:r>
    </w:p>
    <w:p w14:paraId="2B47980A" w14:textId="77777777" w:rsidR="00014249" w:rsidRPr="006974AB" w:rsidRDefault="00014249" w:rsidP="008012E2">
      <w:pPr>
        <w:keepNext/>
        <w:keepLines/>
        <w:numPr>
          <w:ilvl w:val="0"/>
          <w:numId w:val="21"/>
        </w:numPr>
        <w:ind w:left="284" w:hanging="284"/>
        <w:jc w:val="both"/>
        <w:rPr>
          <w:rFonts w:ascii="Tahoma" w:hAnsi="Tahoma" w:cs="Tahoma"/>
          <w:sz w:val="19"/>
          <w:szCs w:val="19"/>
        </w:rPr>
      </w:pPr>
      <w:r w:rsidRPr="006974AB">
        <w:rPr>
          <w:rFonts w:ascii="Tahoma" w:hAnsi="Tahoma" w:cs="Tahoma"/>
          <w:sz w:val="19"/>
          <w:szCs w:val="19"/>
        </w:rPr>
        <w:t>če je ta na dan, ko poteče rok za oddajo ponudb, izločen iz postopkov oddaje javnih naročil zaradi uvrstitve v evidenco gospodarskih subjektov z izrečenimi stranskimi sankcijami izločitve iz postopkov javnega naročanja;</w:t>
      </w:r>
    </w:p>
    <w:p w14:paraId="1D535C4D" w14:textId="2208BF1B" w:rsidR="00DD35D7" w:rsidRDefault="00DD35D7" w:rsidP="008012E2">
      <w:pPr>
        <w:keepNext/>
        <w:keepLines/>
        <w:jc w:val="both"/>
        <w:rPr>
          <w:rFonts w:ascii="Tahoma" w:hAnsi="Tahoma" w:cs="Tahoma"/>
          <w:b/>
          <w:sz w:val="19"/>
          <w:szCs w:val="19"/>
        </w:rPr>
      </w:pPr>
    </w:p>
    <w:p w14:paraId="4BA3E70A" w14:textId="77777777" w:rsidR="00014249" w:rsidRPr="006974AB" w:rsidRDefault="00014249" w:rsidP="008012E2">
      <w:pPr>
        <w:keepNext/>
        <w:keepLines/>
        <w:jc w:val="both"/>
        <w:rPr>
          <w:rFonts w:ascii="Tahoma" w:hAnsi="Tahoma" w:cs="Tahoma"/>
        </w:rPr>
      </w:pPr>
      <w:r w:rsidRPr="006974AB">
        <w:rPr>
          <w:rFonts w:ascii="Tahoma" w:hAnsi="Tahoma" w:cs="Tahoma"/>
          <w:b/>
        </w:rPr>
        <w:t>D.2: Točka b) četrtega odstavka 75. člena ZJN-3</w:t>
      </w:r>
    </w:p>
    <w:p w14:paraId="089DCD94" w14:textId="7ED19688" w:rsidR="00630D8B" w:rsidRPr="00DD35D7" w:rsidRDefault="00014249" w:rsidP="008012E2">
      <w:pPr>
        <w:keepNext/>
        <w:keepLines/>
        <w:numPr>
          <w:ilvl w:val="0"/>
          <w:numId w:val="21"/>
        </w:numPr>
        <w:ind w:left="284" w:hanging="284"/>
        <w:jc w:val="both"/>
        <w:rPr>
          <w:rFonts w:ascii="Tahoma" w:hAnsi="Tahoma" w:cs="Tahoma"/>
          <w:sz w:val="19"/>
          <w:szCs w:val="19"/>
        </w:rPr>
      </w:pPr>
      <w:r w:rsidRPr="006974AB">
        <w:rPr>
          <w:rFonts w:ascii="Tahoma" w:hAnsi="Tahoma" w:cs="Tahoma"/>
          <w:sz w:val="19"/>
          <w:szCs w:val="19"/>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217A47" w14:textId="7ED96857" w:rsidR="00630D8B" w:rsidRDefault="00630D8B" w:rsidP="008012E2">
      <w:pPr>
        <w:keepNext/>
        <w:keepLines/>
        <w:jc w:val="both"/>
        <w:rPr>
          <w:rFonts w:ascii="Tahoma" w:hAnsi="Tahoma" w:cs="Tahoma"/>
          <w:b/>
          <w:sz w:val="19"/>
          <w:szCs w:val="19"/>
        </w:rPr>
      </w:pPr>
    </w:p>
    <w:p w14:paraId="7584CB36" w14:textId="0274CF55" w:rsidR="00945745" w:rsidRDefault="00945745" w:rsidP="008012E2">
      <w:pPr>
        <w:keepNext/>
        <w:keepLines/>
        <w:jc w:val="both"/>
        <w:rPr>
          <w:rFonts w:ascii="Tahoma" w:hAnsi="Tahoma" w:cs="Tahoma"/>
          <w:b/>
          <w:sz w:val="19"/>
          <w:szCs w:val="19"/>
        </w:rPr>
      </w:pPr>
    </w:p>
    <w:p w14:paraId="564294F8" w14:textId="5359C490" w:rsidR="00945745" w:rsidRDefault="00945745" w:rsidP="008012E2">
      <w:pPr>
        <w:keepNext/>
        <w:keepLines/>
        <w:jc w:val="both"/>
        <w:rPr>
          <w:rFonts w:ascii="Tahoma" w:hAnsi="Tahoma" w:cs="Tahoma"/>
          <w:b/>
          <w:sz w:val="19"/>
          <w:szCs w:val="19"/>
        </w:rPr>
      </w:pPr>
    </w:p>
    <w:p w14:paraId="35D6AA52" w14:textId="0750D5BF" w:rsidR="00945745" w:rsidRDefault="00945745" w:rsidP="008012E2">
      <w:pPr>
        <w:keepNext/>
        <w:keepLines/>
        <w:jc w:val="both"/>
        <w:rPr>
          <w:rFonts w:ascii="Tahoma" w:hAnsi="Tahoma" w:cs="Tahoma"/>
          <w:b/>
          <w:sz w:val="19"/>
          <w:szCs w:val="19"/>
        </w:rPr>
      </w:pPr>
    </w:p>
    <w:p w14:paraId="4324BE94" w14:textId="73B00476" w:rsidR="00945745" w:rsidRDefault="00945745" w:rsidP="008012E2">
      <w:pPr>
        <w:keepNext/>
        <w:keepLines/>
        <w:jc w:val="both"/>
        <w:rPr>
          <w:rFonts w:ascii="Tahoma" w:hAnsi="Tahoma" w:cs="Tahoma"/>
          <w:b/>
          <w:sz w:val="19"/>
          <w:szCs w:val="19"/>
        </w:rPr>
      </w:pPr>
    </w:p>
    <w:p w14:paraId="42A814C2" w14:textId="77777777" w:rsidR="00945745" w:rsidRPr="006974AB" w:rsidRDefault="00945745" w:rsidP="008012E2">
      <w:pPr>
        <w:keepNext/>
        <w:keepLines/>
        <w:jc w:val="both"/>
        <w:rPr>
          <w:rFonts w:ascii="Tahoma" w:hAnsi="Tahoma" w:cs="Tahoma"/>
          <w:b/>
          <w:sz w:val="19"/>
          <w:szCs w:val="19"/>
        </w:rPr>
      </w:pPr>
    </w:p>
    <w:p w14:paraId="733F4EC7" w14:textId="77777777" w:rsidR="00014249" w:rsidRPr="006974AB" w:rsidRDefault="00014249" w:rsidP="008012E2">
      <w:pPr>
        <w:keepNext/>
        <w:keepLines/>
        <w:jc w:val="both"/>
        <w:rPr>
          <w:rFonts w:ascii="Tahoma" w:hAnsi="Tahoma" w:cs="Tahoma"/>
          <w:b/>
        </w:rPr>
      </w:pPr>
      <w:r w:rsidRPr="006974AB">
        <w:rPr>
          <w:rFonts w:ascii="Tahoma" w:hAnsi="Tahoma" w:cs="Tahoma"/>
          <w:b/>
        </w:rPr>
        <w:lastRenderedPageBreak/>
        <w:t>D.3: Kršitev temeljnih pravic delavcev (196. člen KZ-1), prvi odstavek 75. člena ZJN-3</w:t>
      </w:r>
    </w:p>
    <w:p w14:paraId="5EBE2F03" w14:textId="77777777" w:rsidR="00014249" w:rsidRPr="006974AB" w:rsidRDefault="00014249" w:rsidP="008012E2">
      <w:pPr>
        <w:keepNext/>
        <w:keepLines/>
        <w:numPr>
          <w:ilvl w:val="0"/>
          <w:numId w:val="21"/>
        </w:numPr>
        <w:ind w:left="284" w:hanging="284"/>
        <w:jc w:val="both"/>
        <w:rPr>
          <w:rFonts w:ascii="Tahoma" w:hAnsi="Tahoma" w:cs="Tahoma"/>
          <w:sz w:val="19"/>
          <w:szCs w:val="19"/>
        </w:rPr>
      </w:pPr>
      <w:r w:rsidRPr="006974AB">
        <w:rPr>
          <w:rFonts w:ascii="Tahoma" w:hAnsi="Tahoma" w:cs="Tahoma"/>
          <w:sz w:val="19"/>
          <w:szCs w:val="19"/>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11E76B5" w14:textId="77777777" w:rsidR="00014249" w:rsidRPr="006974AB" w:rsidRDefault="00014249" w:rsidP="008012E2">
      <w:pPr>
        <w:keepNext/>
        <w:keepLines/>
        <w:ind w:right="-2"/>
        <w:jc w:val="both"/>
        <w:rPr>
          <w:rFonts w:ascii="Tahoma" w:hAnsi="Tahoma" w:cs="Tahoma"/>
          <w:b/>
          <w:smallCaps/>
        </w:rPr>
      </w:pPr>
    </w:p>
    <w:p w14:paraId="48BCD7D1" w14:textId="77777777" w:rsidR="00014249" w:rsidRPr="006974AB" w:rsidRDefault="00014249" w:rsidP="008012E2">
      <w:pPr>
        <w:keepNext/>
        <w:keepLines/>
        <w:ind w:right="-2"/>
        <w:jc w:val="both"/>
        <w:rPr>
          <w:rFonts w:ascii="Tahoma" w:hAnsi="Tahoma" w:cs="Tahoma"/>
          <w:b/>
          <w:smallCaps/>
        </w:rPr>
      </w:pPr>
      <w:r w:rsidRPr="006974AB">
        <w:rPr>
          <w:rFonts w:ascii="Tahoma" w:hAnsi="Tahoma" w:cs="Tahoma"/>
          <w:b/>
          <w:smallCaps/>
        </w:rPr>
        <w:t>Dokazila (velja za vse pogoje zgoraj):</w:t>
      </w:r>
    </w:p>
    <w:p w14:paraId="0FB05382" w14:textId="77777777" w:rsidR="00014249" w:rsidRPr="006974AB" w:rsidRDefault="00014249" w:rsidP="008012E2">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8D288C" w:rsidRPr="006974AB">
        <w:rPr>
          <w:rFonts w:ascii="Tahoma" w:hAnsi="Tahoma" w:cs="Tahoma"/>
        </w:rPr>
        <w:t>,</w:t>
      </w:r>
      <w:r w:rsidRPr="006974AB">
        <w:t xml:space="preserve"> </w:t>
      </w:r>
      <w:r w:rsidRPr="006974AB">
        <w:rPr>
          <w:rFonts w:ascii="Tahoma" w:hAnsi="Tahoma" w:cs="Tahoma"/>
        </w:rPr>
        <w:t>katerih zmogljivosti uporablja ponudnik).</w:t>
      </w:r>
      <w:r w:rsidRPr="006974AB">
        <w:t xml:space="preserve"> </w:t>
      </w:r>
    </w:p>
    <w:p w14:paraId="7A8048E3" w14:textId="77777777" w:rsidR="00014249" w:rsidRPr="006974AB" w:rsidRDefault="00014249" w:rsidP="008012E2">
      <w:pPr>
        <w:keepNext/>
        <w:keepLines/>
        <w:jc w:val="both"/>
        <w:rPr>
          <w:rFonts w:ascii="Tahoma" w:hAnsi="Tahoma" w:cs="Tahoma"/>
          <w:b/>
          <w:bCs/>
          <w:sz w:val="16"/>
        </w:rPr>
      </w:pPr>
    </w:p>
    <w:p w14:paraId="2679222E" w14:textId="531A6E99" w:rsidR="00014249" w:rsidRPr="006974AB" w:rsidRDefault="00014249" w:rsidP="008012E2">
      <w:pPr>
        <w:keepNext/>
        <w:keepLines/>
        <w:jc w:val="both"/>
        <w:rPr>
          <w:rFonts w:ascii="Tahoma" w:hAnsi="Tahoma" w:cs="Tahoma"/>
          <w:bCs/>
        </w:rPr>
      </w:pPr>
      <w:r w:rsidRPr="006974AB">
        <w:rPr>
          <w:rFonts w:ascii="Tahoma" w:hAnsi="Tahoma" w:cs="Tahoma"/>
          <w:bCs/>
          <w:u w:val="single"/>
        </w:rPr>
        <w:t xml:space="preserve">Naročnik bo preveril izpolnjevanje pogojev iz </w:t>
      </w:r>
      <w:r w:rsidR="003448A5">
        <w:rPr>
          <w:rFonts w:ascii="Tahoma" w:hAnsi="Tahoma" w:cs="Tahoma"/>
          <w:bCs/>
          <w:u w:val="single"/>
        </w:rPr>
        <w:t>prvega, drugega in četrtega</w:t>
      </w:r>
      <w:r w:rsidR="003448A5" w:rsidRPr="006974AB">
        <w:rPr>
          <w:rFonts w:ascii="Tahoma" w:hAnsi="Tahoma" w:cs="Tahoma"/>
          <w:bCs/>
          <w:u w:val="single"/>
        </w:rPr>
        <w:t xml:space="preserve"> </w:t>
      </w:r>
      <w:r w:rsidRPr="006974AB">
        <w:rPr>
          <w:rFonts w:ascii="Tahoma" w:hAnsi="Tahoma" w:cs="Tahoma"/>
          <w:bCs/>
          <w:u w:val="single"/>
        </w:rPr>
        <w:t>odstavka 75. člena ZJN-3 preko informacijskega sistema e-Dosje</w:t>
      </w:r>
      <w:r w:rsidRPr="006974AB">
        <w:rPr>
          <w:rFonts w:ascii="Tahoma" w:hAnsi="Tahoma" w:cs="Tahoma"/>
          <w:bCs/>
        </w:rPr>
        <w:t>, ki je namenjen elektronskem preverjanju ponudnikov (partnerjev), podizvajalcev in drugih gospodarskih subjektov, na čigar zmogljivosti se sklicuje ponudnik, v (predmetnih) nacionalnih uradnih evidencah.</w:t>
      </w:r>
      <w:r w:rsidRPr="006974AB">
        <w:rPr>
          <w:rFonts w:ascii="Tahoma" w:hAnsi="Tahoma" w:cs="Tahoma"/>
          <w:bCs/>
          <w:i/>
        </w:rPr>
        <w:t xml:space="preserve"> </w:t>
      </w:r>
    </w:p>
    <w:p w14:paraId="1020FFFA" w14:textId="77777777" w:rsidR="00014249" w:rsidRPr="006974AB" w:rsidRDefault="00014249" w:rsidP="008012E2">
      <w:pPr>
        <w:keepNext/>
        <w:keepLines/>
        <w:jc w:val="both"/>
        <w:rPr>
          <w:rFonts w:ascii="Tahoma" w:hAnsi="Tahoma" w:cs="Tahoma"/>
          <w:sz w:val="16"/>
          <w:szCs w:val="22"/>
        </w:rPr>
      </w:pPr>
    </w:p>
    <w:p w14:paraId="3445D4E5" w14:textId="77777777" w:rsidR="007D6BA3" w:rsidRPr="001126E4" w:rsidRDefault="007D6BA3" w:rsidP="008012E2">
      <w:pPr>
        <w:keepNext/>
        <w:keepLines/>
        <w:jc w:val="both"/>
        <w:rPr>
          <w:rFonts w:ascii="Tahoma" w:eastAsia="Tahoma" w:hAnsi="Tahoma" w:cs="Tahoma"/>
          <w:b/>
        </w:rPr>
      </w:pPr>
      <w:r w:rsidRPr="001126E4">
        <w:rPr>
          <w:rFonts w:ascii="Tahoma" w:eastAsia="Tahoma" w:hAnsi="Tahoma" w:cs="Tahoma"/>
          <w:b/>
        </w:rPr>
        <w:t>Opomba za tuje gospodarske subjekte:</w:t>
      </w:r>
    </w:p>
    <w:p w14:paraId="76053014" w14:textId="77777777" w:rsidR="007D6BA3" w:rsidRPr="006974AB" w:rsidRDefault="007D6BA3" w:rsidP="008012E2">
      <w:pPr>
        <w:keepNext/>
        <w:keepLines/>
        <w:jc w:val="both"/>
        <w:rPr>
          <w:rFonts w:ascii="Tahoma" w:hAnsi="Tahoma" w:cs="Tahoma"/>
        </w:rPr>
      </w:pPr>
      <w:r w:rsidRPr="006974AB">
        <w:rPr>
          <w:rFonts w:ascii="Tahoma" w:hAnsi="Tahoma" w:cs="Tahoma"/>
        </w:rPr>
        <w:t>Gospodarski subjekt s sedežem izven Republike Slovenije, bo moral potrdila/dokazila svojega (nacionalnega) pristojnega organa predložiti sam.</w:t>
      </w:r>
    </w:p>
    <w:p w14:paraId="401255C5" w14:textId="77777777" w:rsidR="007D6BA3" w:rsidRPr="006974AB" w:rsidRDefault="007D6BA3" w:rsidP="008012E2">
      <w:pPr>
        <w:keepNext/>
        <w:keepLines/>
        <w:jc w:val="both"/>
        <w:rPr>
          <w:rFonts w:ascii="Tahoma" w:eastAsia="Calibri" w:hAnsi="Tahoma" w:cs="Tahoma"/>
          <w:szCs w:val="22"/>
          <w:lang w:eastAsia="en-US"/>
        </w:rPr>
      </w:pPr>
    </w:p>
    <w:p w14:paraId="1A712CA1" w14:textId="77777777" w:rsidR="007D6BA3" w:rsidRPr="006974AB" w:rsidRDefault="007D6BA3" w:rsidP="008012E2">
      <w:pPr>
        <w:keepNext/>
        <w:keepLines/>
        <w:jc w:val="both"/>
        <w:rPr>
          <w:rFonts w:ascii="Tahoma" w:eastAsia="Calibri" w:hAnsi="Tahoma" w:cs="Tahoma"/>
          <w:szCs w:val="22"/>
          <w:lang w:eastAsia="en-US"/>
        </w:rPr>
      </w:pPr>
      <w:r w:rsidRPr="006974AB">
        <w:rPr>
          <w:rFonts w:ascii="Tahoma" w:eastAsia="Calibri" w:hAnsi="Tahoma" w:cs="Tahoma"/>
          <w:szCs w:val="22"/>
          <w:u w:val="single"/>
          <w:lang w:eastAsia="en-US"/>
        </w:rPr>
        <w:t>Če država članica ali tretja država dokumentov in potrdil iz prejšnjega odstavka ne izdaja ali če ti ne zajemajo vseh primerov</w:t>
      </w:r>
      <w:r w:rsidRPr="006974AB">
        <w:rPr>
          <w:rFonts w:ascii="Tahoma" w:eastAsia="Calibri" w:hAnsi="Tahoma" w:cs="Tahoma"/>
          <w:szCs w:val="22"/>
          <w:lang w:eastAsia="en-US"/>
        </w:rPr>
        <w:t xml:space="preserve"> iz 1. in 2. odstavka, ter b) točke 4. odstavka 75. člena ZJN-3, </w:t>
      </w:r>
      <w:r w:rsidRPr="006974AB">
        <w:rPr>
          <w:rFonts w:ascii="Tahoma" w:eastAsia="Calibri" w:hAnsi="Tahoma" w:cs="Tahoma"/>
          <w:szCs w:val="22"/>
          <w:u w:val="single"/>
          <w:lang w:eastAsia="en-US"/>
        </w:rPr>
        <w:t>jih je mogoče nadomestiti z zapriseženo izjavo</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če ta v državi članici ali tretji državi ni predvidena</w:t>
      </w:r>
      <w:r w:rsidRPr="006974AB">
        <w:rPr>
          <w:rFonts w:ascii="Tahoma" w:eastAsia="Calibri" w:hAnsi="Tahoma" w:cs="Tahoma"/>
          <w:szCs w:val="22"/>
          <w:lang w:eastAsia="en-US"/>
        </w:rPr>
        <w:t xml:space="preserve">, </w:t>
      </w:r>
      <w:r w:rsidRPr="006974AB">
        <w:rPr>
          <w:rFonts w:ascii="Tahoma" w:eastAsia="Calibri" w:hAnsi="Tahoma" w:cs="Tahoma"/>
          <w:szCs w:val="22"/>
          <w:u w:val="single"/>
          <w:lang w:eastAsia="en-US"/>
        </w:rPr>
        <w:t>pa z izjavo določene osebe, dano pred pristojnim sodnim ali upravnim organom, notarjem ali pred pristojno poklicno ali trgovinsko organizacijo v matični državi te osebe ali v državi, v kateri ima sedež gospodarski subjekt</w:t>
      </w:r>
      <w:r w:rsidRPr="006974AB">
        <w:rPr>
          <w:rFonts w:ascii="Tahoma" w:eastAsia="Calibri" w:hAnsi="Tahoma" w:cs="Tahoma"/>
          <w:szCs w:val="22"/>
          <w:lang w:eastAsia="en-US"/>
        </w:rPr>
        <w:t>.</w:t>
      </w:r>
    </w:p>
    <w:p w14:paraId="36EC4072" w14:textId="77777777" w:rsidR="00014249" w:rsidRPr="006974AB" w:rsidRDefault="00014249" w:rsidP="008012E2">
      <w:pPr>
        <w:keepNext/>
        <w:keepLines/>
        <w:jc w:val="both"/>
        <w:rPr>
          <w:rFonts w:ascii="Tahoma" w:hAnsi="Tahoma" w:cs="Tahoma"/>
          <w:szCs w:val="22"/>
        </w:rPr>
      </w:pPr>
    </w:p>
    <w:p w14:paraId="20711BD9" w14:textId="77777777" w:rsidR="00014249" w:rsidRPr="006974AB" w:rsidRDefault="00014249" w:rsidP="008012E2">
      <w:pPr>
        <w:keepNext/>
        <w:keepLines/>
        <w:numPr>
          <w:ilvl w:val="0"/>
          <w:numId w:val="16"/>
        </w:numPr>
        <w:ind w:left="284" w:hanging="284"/>
        <w:jc w:val="both"/>
        <w:rPr>
          <w:rFonts w:ascii="Tahoma" w:hAnsi="Tahoma" w:cs="Tahoma"/>
          <w:b/>
          <w:bCs/>
        </w:rPr>
      </w:pPr>
      <w:r w:rsidRPr="006974AB">
        <w:rPr>
          <w:rFonts w:ascii="Tahoma" w:hAnsi="Tahoma" w:cs="Tahoma"/>
          <w:b/>
          <w:bCs/>
        </w:rPr>
        <w:t>EMŠO:</w:t>
      </w:r>
    </w:p>
    <w:p w14:paraId="2E4623C8" w14:textId="77777777" w:rsidR="00014249" w:rsidRPr="006974AB" w:rsidRDefault="00014249" w:rsidP="008012E2">
      <w:pPr>
        <w:keepNext/>
        <w:keepLines/>
        <w:jc w:val="both"/>
        <w:rPr>
          <w:rFonts w:ascii="Tahoma" w:hAnsi="Tahoma" w:cs="Tahoma"/>
          <w:bCs/>
        </w:rPr>
      </w:pPr>
      <w:r w:rsidRPr="006974AB">
        <w:rPr>
          <w:rFonts w:ascii="Tahoma" w:hAnsi="Tahoma" w:cs="Tahoma"/>
          <w:bCs/>
        </w:rPr>
        <w:t xml:space="preserve">Za potrebe preverjanja v informacijskem sistemu e-Dosje </w:t>
      </w:r>
      <w:r w:rsidRPr="006974AB">
        <w:rPr>
          <w:rFonts w:ascii="Tahoma" w:hAnsi="Tahoma" w:cs="Tahoma"/>
          <w:bCs/>
          <w:u w:val="single"/>
        </w:rPr>
        <w:t xml:space="preserve">ponudnik (in vsi ostali sodelujoči gospodarskih subjektov v ponudbi) za </w:t>
      </w:r>
      <w:r w:rsidRPr="006974AB">
        <w:rPr>
          <w:rFonts w:ascii="Tahoma" w:hAnsi="Tahoma" w:cs="Tahoma"/>
          <w:b/>
          <w:bCs/>
          <w:u w:val="single"/>
        </w:rPr>
        <w:t>VSE</w:t>
      </w:r>
      <w:r w:rsidRPr="006974AB">
        <w:rPr>
          <w:rFonts w:ascii="Tahoma" w:hAnsi="Tahoma" w:cs="Tahoma"/>
          <w:bCs/>
          <w:u w:val="single"/>
        </w:rPr>
        <w:t xml:space="preserve"> osebe, ki so člani upravnega, vodstvenega </w:t>
      </w:r>
      <w:r w:rsidRPr="006974AB">
        <w:rPr>
          <w:rFonts w:ascii="Tahoma" w:hAnsi="Tahoma" w:cs="Tahoma"/>
          <w:b/>
          <w:bCs/>
          <w:u w:val="single"/>
        </w:rPr>
        <w:t>ali</w:t>
      </w:r>
      <w:r w:rsidRPr="006974AB">
        <w:rPr>
          <w:rFonts w:ascii="Tahoma" w:hAnsi="Tahoma" w:cs="Tahoma"/>
          <w:bCs/>
          <w:u w:val="single"/>
        </w:rPr>
        <w:t xml:space="preserve"> nadzornega organa gospodarskega subjekta </w:t>
      </w:r>
      <w:r w:rsidRPr="006974AB">
        <w:rPr>
          <w:rFonts w:ascii="Tahoma" w:hAnsi="Tahoma" w:cs="Tahoma"/>
          <w:b/>
          <w:bCs/>
          <w:u w:val="single"/>
        </w:rPr>
        <w:t>ali</w:t>
      </w:r>
      <w:r w:rsidRPr="006974AB">
        <w:rPr>
          <w:rFonts w:ascii="Tahoma" w:hAnsi="Tahoma" w:cs="Tahoma"/>
          <w:bCs/>
          <w:u w:val="single"/>
        </w:rPr>
        <w:t xml:space="preserve"> ki imajo pooblastila za njegovo zastopanje </w:t>
      </w:r>
      <w:r w:rsidRPr="006974AB">
        <w:rPr>
          <w:rFonts w:ascii="Tahoma" w:hAnsi="Tahoma" w:cs="Tahoma"/>
          <w:b/>
          <w:bCs/>
          <w:u w:val="single"/>
        </w:rPr>
        <w:t>ali</w:t>
      </w:r>
      <w:r w:rsidRPr="006974AB">
        <w:rPr>
          <w:rFonts w:ascii="Tahoma" w:hAnsi="Tahoma" w:cs="Tahoma"/>
          <w:bCs/>
          <w:u w:val="single"/>
        </w:rPr>
        <w:t xml:space="preserve"> odločanje </w:t>
      </w:r>
      <w:r w:rsidRPr="006974AB">
        <w:rPr>
          <w:rFonts w:ascii="Tahoma" w:hAnsi="Tahoma" w:cs="Tahoma"/>
          <w:b/>
          <w:bCs/>
          <w:u w:val="single"/>
        </w:rPr>
        <w:t>ali</w:t>
      </w:r>
      <w:r w:rsidRPr="006974AB">
        <w:rPr>
          <w:rFonts w:ascii="Tahoma" w:hAnsi="Tahoma" w:cs="Tahoma"/>
          <w:bCs/>
          <w:u w:val="single"/>
        </w:rPr>
        <w:t xml:space="preserve"> nadzor v njem</w:t>
      </w:r>
      <w:r w:rsidRPr="006974AB">
        <w:rPr>
          <w:rFonts w:ascii="Tahoma" w:hAnsi="Tahoma" w:cs="Tahoma"/>
          <w:bCs/>
        </w:rPr>
        <w:t xml:space="preserve">, </w:t>
      </w:r>
      <w:r w:rsidRPr="006974AB">
        <w:rPr>
          <w:rFonts w:ascii="Tahoma" w:hAnsi="Tahoma" w:cs="Tahoma"/>
          <w:b/>
          <w:bCs/>
        </w:rPr>
        <w:t>vnesejo/navedejo EMŠO:</w:t>
      </w:r>
      <w:r w:rsidRPr="006974AB">
        <w:rPr>
          <w:rFonts w:ascii="Tahoma" w:hAnsi="Tahoma" w:cs="Tahoma"/>
          <w:bCs/>
        </w:rPr>
        <w:t xml:space="preserve"> </w:t>
      </w:r>
    </w:p>
    <w:p w14:paraId="53D7823A" w14:textId="77777777" w:rsidR="00014249" w:rsidRPr="006974AB" w:rsidRDefault="00014249" w:rsidP="008012E2">
      <w:pPr>
        <w:keepNext/>
        <w:keepLines/>
        <w:numPr>
          <w:ilvl w:val="0"/>
          <w:numId w:val="17"/>
        </w:numPr>
        <w:ind w:left="567"/>
        <w:jc w:val="both"/>
        <w:rPr>
          <w:rFonts w:ascii="Tahoma" w:hAnsi="Tahoma" w:cs="Tahoma"/>
          <w:bCs/>
        </w:rPr>
      </w:pPr>
      <w:r w:rsidRPr="006974AB">
        <w:rPr>
          <w:rFonts w:ascii="Tahoma" w:hAnsi="Tahoma" w:cs="Tahoma"/>
          <w:bCs/>
        </w:rPr>
        <w:t xml:space="preserve">v Prilogo 1 (ponudnik/partner), Prilogo 5 (podizvajalci), Prilogo 6 (subjektov, katerih zmogljivost uporablja ponudnik) </w:t>
      </w:r>
      <w:r w:rsidRPr="006974AB">
        <w:rPr>
          <w:rFonts w:ascii="Tahoma" w:hAnsi="Tahoma" w:cs="Tahoma"/>
          <w:bCs/>
          <w:u w:val="single"/>
        </w:rPr>
        <w:t>ali</w:t>
      </w:r>
    </w:p>
    <w:p w14:paraId="0DABCB5B" w14:textId="77777777" w:rsidR="00B479E8" w:rsidRPr="006974AB" w:rsidRDefault="00B479E8" w:rsidP="008012E2">
      <w:pPr>
        <w:keepNext/>
        <w:keepLines/>
        <w:numPr>
          <w:ilvl w:val="0"/>
          <w:numId w:val="17"/>
        </w:numPr>
        <w:ind w:left="567"/>
        <w:jc w:val="both"/>
        <w:rPr>
          <w:rFonts w:ascii="Tahoma" w:hAnsi="Tahoma" w:cs="Tahoma"/>
          <w:bCs/>
        </w:rPr>
      </w:pPr>
      <w:r w:rsidRPr="006974AB">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6974AB">
        <w:rPr>
          <w:rFonts w:ascii="Tahoma" w:hAnsi="Tahoma" w:cs="Tahoma"/>
          <w:bCs/>
          <w:u w:val="single"/>
        </w:rPr>
        <w:t>ali</w:t>
      </w:r>
    </w:p>
    <w:p w14:paraId="12A52533" w14:textId="77777777" w:rsidR="00014249" w:rsidRPr="006974AB" w:rsidRDefault="00014249" w:rsidP="008012E2">
      <w:pPr>
        <w:keepNext/>
        <w:keepLines/>
        <w:numPr>
          <w:ilvl w:val="0"/>
          <w:numId w:val="17"/>
        </w:numPr>
        <w:ind w:left="567"/>
        <w:jc w:val="both"/>
        <w:rPr>
          <w:rFonts w:ascii="Tahoma" w:hAnsi="Tahoma" w:cs="Tahoma"/>
          <w:bCs/>
        </w:rPr>
      </w:pPr>
      <w:r w:rsidRPr="006974AB">
        <w:rPr>
          <w:rFonts w:ascii="Tahoma" w:hAnsi="Tahoma" w:cs="Tahoma"/>
          <w:bCs/>
        </w:rPr>
        <w:t>na lastnem obrazcu.</w:t>
      </w:r>
    </w:p>
    <w:p w14:paraId="7E88EAA8" w14:textId="77777777" w:rsidR="007D6BA3" w:rsidRPr="006974AB" w:rsidRDefault="007D6BA3" w:rsidP="008012E2">
      <w:pPr>
        <w:keepNext/>
        <w:keepLines/>
        <w:jc w:val="both"/>
        <w:rPr>
          <w:rFonts w:ascii="Tahoma" w:hAnsi="Tahoma" w:cs="Tahoma"/>
          <w:bCs/>
        </w:rPr>
      </w:pPr>
    </w:p>
    <w:p w14:paraId="200C0D97" w14:textId="16927C25" w:rsidR="00014249" w:rsidRPr="006974AB" w:rsidRDefault="00014249" w:rsidP="008012E2">
      <w:pPr>
        <w:keepNext/>
        <w:keepLines/>
        <w:numPr>
          <w:ilvl w:val="0"/>
          <w:numId w:val="16"/>
        </w:numPr>
        <w:ind w:left="284" w:hanging="284"/>
        <w:jc w:val="both"/>
        <w:rPr>
          <w:rFonts w:ascii="Tahoma" w:hAnsi="Tahoma" w:cs="Tahoma"/>
          <w:b/>
          <w:bCs/>
        </w:rPr>
      </w:pPr>
      <w:r w:rsidRPr="006974AB">
        <w:rPr>
          <w:rFonts w:ascii="Tahoma" w:hAnsi="Tahoma" w:cs="Tahoma"/>
          <w:b/>
          <w:bCs/>
        </w:rPr>
        <w:t>POPRAVNI MEHANIZ</w:t>
      </w:r>
      <w:r w:rsidR="00630D8B">
        <w:rPr>
          <w:rFonts w:ascii="Tahoma" w:hAnsi="Tahoma" w:cs="Tahoma"/>
          <w:b/>
          <w:bCs/>
        </w:rPr>
        <w:t>E</w:t>
      </w:r>
      <w:r w:rsidRPr="006974AB">
        <w:rPr>
          <w:rFonts w:ascii="Tahoma" w:hAnsi="Tahoma" w:cs="Tahoma"/>
          <w:b/>
          <w:bCs/>
        </w:rPr>
        <w:t>M:</w:t>
      </w:r>
    </w:p>
    <w:p w14:paraId="506F4571" w14:textId="77777777" w:rsidR="00014249" w:rsidRPr="006974AB" w:rsidRDefault="00014249" w:rsidP="008012E2">
      <w:pPr>
        <w:keepNext/>
        <w:keepLines/>
        <w:jc w:val="both"/>
        <w:rPr>
          <w:rFonts w:ascii="Tahoma" w:hAnsi="Tahoma" w:cs="Tahoma"/>
          <w:bCs/>
        </w:rPr>
      </w:pPr>
    </w:p>
    <w:p w14:paraId="57C7ED5F" w14:textId="77777777" w:rsidR="00014249" w:rsidRPr="006974AB" w:rsidRDefault="00014249" w:rsidP="008012E2">
      <w:pPr>
        <w:keepNext/>
        <w:keepLines/>
        <w:jc w:val="both"/>
        <w:rPr>
          <w:rFonts w:ascii="Tahoma" w:hAnsi="Tahoma" w:cs="Tahoma"/>
          <w:b/>
          <w:bCs/>
          <w:u w:val="single"/>
        </w:rPr>
      </w:pPr>
      <w:r w:rsidRPr="006974AB">
        <w:rPr>
          <w:rFonts w:ascii="Tahoma" w:hAnsi="Tahoma" w:cs="Tahoma"/>
          <w:b/>
          <w:bCs/>
          <w:u w:val="single"/>
        </w:rPr>
        <w:t>1. odstavek, b) točka 4. odstavka in 6. odstavek 75. člena ZJN-3:</w:t>
      </w:r>
    </w:p>
    <w:p w14:paraId="2BEA2FE0" w14:textId="77777777" w:rsidR="00014249" w:rsidRPr="006974AB" w:rsidRDefault="00014249" w:rsidP="008012E2">
      <w:pPr>
        <w:keepNext/>
        <w:keepLines/>
        <w:jc w:val="both"/>
        <w:rPr>
          <w:rFonts w:ascii="Tahoma" w:hAnsi="Tahoma" w:cs="Tahoma"/>
          <w:bCs/>
          <w:sz w:val="8"/>
          <w:szCs w:val="8"/>
        </w:rPr>
      </w:pPr>
    </w:p>
    <w:p w14:paraId="523B8076" w14:textId="6C155CA4" w:rsidR="00014249" w:rsidRDefault="00014249" w:rsidP="008012E2">
      <w:pPr>
        <w:keepNext/>
        <w:keepLines/>
        <w:jc w:val="both"/>
        <w:rPr>
          <w:rFonts w:ascii="Tahoma" w:hAnsi="Tahoma" w:cs="Tahoma"/>
          <w:bCs/>
          <w:sz w:val="19"/>
          <w:szCs w:val="19"/>
        </w:rPr>
      </w:pPr>
      <w:r w:rsidRPr="006974AB">
        <w:rPr>
          <w:rFonts w:ascii="Tahoma" w:hAnsi="Tahoma" w:cs="Tahoma"/>
          <w:bCs/>
          <w:sz w:val="19"/>
          <w:szCs w:val="19"/>
        </w:rPr>
        <w:t xml:space="preserve">Gospodarski subjekt, ki je v enem od položajev iz prvega, b) točke četrtega ali šestega odstavka 75. člena ZJN-3, lahko </w:t>
      </w:r>
      <w:r w:rsidRPr="006974AB">
        <w:rPr>
          <w:rFonts w:ascii="Tahoma" w:hAnsi="Tahoma" w:cs="Tahoma"/>
          <w:b/>
          <w:bCs/>
          <w:sz w:val="19"/>
          <w:szCs w:val="19"/>
        </w:rPr>
        <w:t>najkasneje do roka za oddajo ponudb</w:t>
      </w:r>
      <w:r w:rsidRPr="006974AB">
        <w:rPr>
          <w:rFonts w:ascii="Tahoma" w:hAnsi="Tahoma" w:cs="Tahoma"/>
          <w:bCs/>
          <w:sz w:val="19"/>
          <w:szCs w:val="19"/>
        </w:rPr>
        <w:t xml:space="preserve"> naročniku </w:t>
      </w:r>
      <w:r w:rsidRPr="006974AB">
        <w:rPr>
          <w:rFonts w:ascii="Tahoma" w:hAnsi="Tahoma" w:cs="Tahoma"/>
          <w:bCs/>
          <w:sz w:val="19"/>
          <w:szCs w:val="19"/>
          <w:u w:val="single"/>
        </w:rPr>
        <w:t>predloži dokaze</w:t>
      </w:r>
      <w:r w:rsidRPr="006974AB">
        <w:rPr>
          <w:rFonts w:ascii="Tahoma" w:hAnsi="Tahoma" w:cs="Tahoma"/>
          <w:bCs/>
          <w:sz w:val="19"/>
          <w:szCs w:val="19"/>
        </w:rPr>
        <w:t xml:space="preserve">, </w:t>
      </w:r>
      <w:r w:rsidRPr="006974AB">
        <w:rPr>
          <w:rFonts w:ascii="Tahoma" w:hAnsi="Tahoma" w:cs="Tahoma"/>
          <w:bCs/>
          <w:sz w:val="19"/>
          <w:szCs w:val="19"/>
          <w:u w:val="single"/>
        </w:rPr>
        <w:t>da je sprejel zadostne ukrepe</w:t>
      </w:r>
      <w:r w:rsidRPr="006974AB">
        <w:rPr>
          <w:rFonts w:ascii="Tahoma" w:hAnsi="Tahoma" w:cs="Tahoma"/>
          <w:bCs/>
          <w:sz w:val="19"/>
          <w:szCs w:val="19"/>
        </w:rPr>
        <w:t xml:space="preserve">, s katerimi lahko dokaže svojo zanesljivost kljub obstoju razlogov za izključitev. </w:t>
      </w:r>
    </w:p>
    <w:p w14:paraId="0A8FECFA" w14:textId="77777777" w:rsidR="003448A5" w:rsidRPr="006974AB" w:rsidRDefault="003448A5" w:rsidP="008012E2">
      <w:pPr>
        <w:keepNext/>
        <w:keepLines/>
        <w:jc w:val="both"/>
        <w:rPr>
          <w:rFonts w:ascii="Tahoma" w:hAnsi="Tahoma" w:cs="Tahoma"/>
          <w:bCs/>
          <w:sz w:val="19"/>
          <w:szCs w:val="19"/>
        </w:rPr>
      </w:pPr>
    </w:p>
    <w:p w14:paraId="4FBC11C6" w14:textId="5BD8C3C6" w:rsidR="00014249" w:rsidRDefault="00014249" w:rsidP="008012E2">
      <w:pPr>
        <w:keepNext/>
        <w:keepLines/>
        <w:jc w:val="both"/>
        <w:rPr>
          <w:rFonts w:ascii="Tahoma" w:hAnsi="Tahoma" w:cs="Tahoma"/>
          <w:bCs/>
          <w:sz w:val="19"/>
          <w:szCs w:val="19"/>
        </w:rPr>
      </w:pPr>
      <w:r w:rsidRPr="006974AB">
        <w:rPr>
          <w:rFonts w:ascii="Tahoma" w:hAnsi="Tahoma" w:cs="Tahoma"/>
          <w:bCs/>
          <w:sz w:val="19"/>
          <w:szCs w:val="19"/>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5DB6098" w14:textId="77777777" w:rsidR="003448A5" w:rsidRPr="006974AB" w:rsidRDefault="003448A5" w:rsidP="008012E2">
      <w:pPr>
        <w:keepNext/>
        <w:keepLines/>
        <w:jc w:val="both"/>
        <w:rPr>
          <w:rFonts w:ascii="Tahoma" w:hAnsi="Tahoma" w:cs="Tahoma"/>
          <w:bCs/>
          <w:sz w:val="19"/>
          <w:szCs w:val="19"/>
        </w:rPr>
      </w:pPr>
    </w:p>
    <w:p w14:paraId="6A3810C1" w14:textId="77777777" w:rsidR="00014249" w:rsidRPr="006974AB" w:rsidRDefault="00014249" w:rsidP="008012E2">
      <w:pPr>
        <w:keepNext/>
        <w:keepLines/>
        <w:jc w:val="both"/>
        <w:rPr>
          <w:rFonts w:ascii="Tahoma" w:hAnsi="Tahoma" w:cs="Tahoma"/>
          <w:bCs/>
          <w:sz w:val="19"/>
          <w:szCs w:val="19"/>
        </w:rPr>
      </w:pPr>
      <w:r w:rsidRPr="006974AB">
        <w:rPr>
          <w:rFonts w:ascii="Tahoma" w:hAnsi="Tahoma" w:cs="Tahoma"/>
          <w:bCs/>
          <w:sz w:val="19"/>
          <w:szCs w:val="19"/>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03E7B7D3" w14:textId="77777777" w:rsidR="00014249" w:rsidRPr="006974AB" w:rsidRDefault="00014249" w:rsidP="008012E2">
      <w:pPr>
        <w:keepNext/>
        <w:keepLines/>
        <w:jc w:val="both"/>
        <w:rPr>
          <w:rFonts w:ascii="Tahoma" w:hAnsi="Tahoma" w:cs="Tahoma"/>
          <w:bCs/>
          <w:sz w:val="19"/>
          <w:szCs w:val="19"/>
        </w:rPr>
      </w:pPr>
    </w:p>
    <w:p w14:paraId="6B83C8DB" w14:textId="77777777" w:rsidR="00014249" w:rsidRPr="006974AB" w:rsidRDefault="00014249" w:rsidP="008012E2">
      <w:pPr>
        <w:keepNext/>
        <w:keepLines/>
        <w:jc w:val="both"/>
        <w:rPr>
          <w:rFonts w:ascii="Tahoma" w:hAnsi="Tahoma" w:cs="Tahoma"/>
          <w:bCs/>
          <w:sz w:val="19"/>
          <w:szCs w:val="19"/>
        </w:rPr>
      </w:pPr>
      <w:r w:rsidRPr="006974AB">
        <w:rPr>
          <w:rFonts w:ascii="Tahoma" w:hAnsi="Tahoma" w:cs="Tahoma"/>
          <w:bCs/>
          <w:sz w:val="19"/>
          <w:szCs w:val="19"/>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6974AB">
        <w:rPr>
          <w:rFonts w:ascii="Tahoma" w:hAnsi="Tahoma" w:cs="Tahoma"/>
          <w:b/>
          <w:bCs/>
          <w:sz w:val="19"/>
          <w:szCs w:val="19"/>
          <w:u w:val="single"/>
        </w:rPr>
        <w:t>ali</w:t>
      </w:r>
      <w:r w:rsidRPr="006974AB">
        <w:rPr>
          <w:rFonts w:ascii="Tahoma" w:hAnsi="Tahoma" w:cs="Tahoma"/>
          <w:bCs/>
          <w:sz w:val="19"/>
          <w:szCs w:val="19"/>
        </w:rPr>
        <w:t xml:space="preserve"> predloži lastno izjavo z navedbo kršitev in ukrepov za samoočiščenje, ter predloži dokaze, da je sprejel zadostne ukrepe, s katerimi lahko dokaže svojo zanesljivost kljub obstoju razlogov za izključitev.</w:t>
      </w:r>
    </w:p>
    <w:p w14:paraId="39BD6408" w14:textId="77777777" w:rsidR="00014249" w:rsidRPr="006974AB" w:rsidRDefault="00014249" w:rsidP="008012E2">
      <w:pPr>
        <w:keepNext/>
        <w:keepLines/>
        <w:jc w:val="both"/>
        <w:rPr>
          <w:rFonts w:ascii="Tahoma" w:hAnsi="Tahoma" w:cs="Tahoma"/>
          <w:bCs/>
        </w:rPr>
      </w:pPr>
    </w:p>
    <w:p w14:paraId="31B36518" w14:textId="3FB1EF98" w:rsidR="00FC7EA3" w:rsidRPr="003448A5" w:rsidRDefault="00AB1ABF" w:rsidP="008012E2">
      <w:pPr>
        <w:keepNext/>
        <w:keepLines/>
        <w:numPr>
          <w:ilvl w:val="1"/>
          <w:numId w:val="18"/>
        </w:numPr>
        <w:jc w:val="both"/>
        <w:rPr>
          <w:rFonts w:ascii="Tahoma" w:hAnsi="Tahoma" w:cs="Tahoma"/>
          <w:b/>
        </w:rPr>
      </w:pPr>
      <w:r w:rsidRPr="003448A5">
        <w:rPr>
          <w:rFonts w:ascii="Tahoma" w:hAnsi="Tahoma" w:cs="Tahoma"/>
          <w:b/>
        </w:rPr>
        <w:t>P</w:t>
      </w:r>
      <w:r w:rsidR="001126E4" w:rsidRPr="003448A5">
        <w:rPr>
          <w:rFonts w:ascii="Tahoma" w:hAnsi="Tahoma" w:cs="Tahoma"/>
          <w:b/>
        </w:rPr>
        <w:t>ogoji za sodelovanje</w:t>
      </w:r>
    </w:p>
    <w:p w14:paraId="4A3A098F" w14:textId="77777777" w:rsidR="00196FBB" w:rsidRPr="006974AB" w:rsidRDefault="00196FBB" w:rsidP="008012E2">
      <w:pPr>
        <w:keepNext/>
        <w:keepLines/>
        <w:jc w:val="both"/>
        <w:rPr>
          <w:rFonts w:ascii="Tahoma" w:hAnsi="Tahoma" w:cs="Tahoma"/>
        </w:rPr>
      </w:pPr>
    </w:p>
    <w:p w14:paraId="2F8D8380" w14:textId="77777777" w:rsidR="00196FBB" w:rsidRPr="003448A5" w:rsidRDefault="00196FBB" w:rsidP="008012E2">
      <w:pPr>
        <w:keepNext/>
        <w:keepLines/>
        <w:numPr>
          <w:ilvl w:val="2"/>
          <w:numId w:val="18"/>
        </w:numPr>
        <w:jc w:val="both"/>
        <w:rPr>
          <w:rFonts w:ascii="Tahoma" w:hAnsi="Tahoma" w:cs="Tahoma"/>
          <w:b/>
        </w:rPr>
      </w:pPr>
      <w:r w:rsidRPr="003448A5">
        <w:rPr>
          <w:rFonts w:ascii="Tahoma" w:hAnsi="Tahoma" w:cs="Tahoma"/>
          <w:b/>
        </w:rPr>
        <w:t>Ustreznost za opravljanje poklicne dejavnosti</w:t>
      </w:r>
    </w:p>
    <w:p w14:paraId="62FA8317" w14:textId="77777777" w:rsidR="00196FBB" w:rsidRPr="006974AB" w:rsidRDefault="00196FBB" w:rsidP="008012E2">
      <w:pPr>
        <w:keepNext/>
        <w:keepLines/>
        <w:jc w:val="both"/>
        <w:rPr>
          <w:rFonts w:ascii="Tahoma" w:hAnsi="Tahoma" w:cs="Tahoma"/>
          <w:sz w:val="16"/>
        </w:rPr>
      </w:pPr>
    </w:p>
    <w:p w14:paraId="3F83EF09" w14:textId="77777777" w:rsidR="008C2C7B" w:rsidRPr="006974AB" w:rsidRDefault="008C2C7B" w:rsidP="008012E2">
      <w:pPr>
        <w:keepNext/>
        <w:keepLines/>
        <w:jc w:val="both"/>
        <w:rPr>
          <w:rFonts w:ascii="Tahoma" w:hAnsi="Tahoma" w:cs="Tahoma"/>
        </w:rPr>
      </w:pPr>
      <w:r w:rsidRPr="006974AB">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4375F267" w14:textId="77777777" w:rsidR="008C2C7B" w:rsidRPr="006974AB" w:rsidRDefault="008C2C7B" w:rsidP="008012E2">
      <w:pPr>
        <w:keepNext/>
        <w:keepLines/>
        <w:jc w:val="both"/>
        <w:rPr>
          <w:rFonts w:ascii="Tahoma" w:hAnsi="Tahoma" w:cs="Tahoma"/>
          <w:sz w:val="12"/>
        </w:rPr>
      </w:pPr>
    </w:p>
    <w:p w14:paraId="1EE133DC" w14:textId="77777777" w:rsidR="008C2C7B" w:rsidRPr="006974AB" w:rsidRDefault="008C2C7B" w:rsidP="008012E2">
      <w:pPr>
        <w:keepNext/>
        <w:keepLines/>
        <w:jc w:val="both"/>
        <w:rPr>
          <w:rFonts w:ascii="Tahoma" w:hAnsi="Tahoma" w:cs="Tahoma"/>
        </w:rPr>
      </w:pPr>
      <w:r w:rsidRPr="006974AB">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08F3B9D" w14:textId="77777777" w:rsidR="008C2C7B" w:rsidRPr="006974AB" w:rsidRDefault="008C2C7B" w:rsidP="008012E2">
      <w:pPr>
        <w:keepNext/>
        <w:keepLines/>
        <w:ind w:right="-2"/>
        <w:jc w:val="both"/>
        <w:rPr>
          <w:rFonts w:ascii="Tahoma" w:eastAsia="Calibri" w:hAnsi="Tahoma" w:cs="Tahoma"/>
          <w:bCs/>
        </w:rPr>
      </w:pPr>
    </w:p>
    <w:p w14:paraId="51EED4D2" w14:textId="77777777" w:rsidR="008C2C7B" w:rsidRPr="006974AB" w:rsidRDefault="008C2C7B" w:rsidP="008012E2">
      <w:pPr>
        <w:keepNext/>
        <w:keepLines/>
        <w:ind w:right="-2"/>
        <w:jc w:val="both"/>
        <w:rPr>
          <w:rFonts w:ascii="Tahoma" w:hAnsi="Tahoma" w:cs="Tahoma"/>
          <w:b/>
          <w:smallCaps/>
        </w:rPr>
      </w:pPr>
      <w:r w:rsidRPr="006974AB">
        <w:rPr>
          <w:rFonts w:ascii="Tahoma" w:hAnsi="Tahoma" w:cs="Tahoma"/>
          <w:b/>
          <w:smallCaps/>
        </w:rPr>
        <w:t>Dokazilo:</w:t>
      </w:r>
    </w:p>
    <w:p w14:paraId="52674D83" w14:textId="77777777" w:rsidR="008C2C7B" w:rsidRPr="006974AB" w:rsidRDefault="008C2C7B" w:rsidP="008012E2">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8D288C" w:rsidRPr="006974AB">
        <w:rPr>
          <w:rFonts w:ascii="Tahoma" w:hAnsi="Tahoma" w:cs="Tahoma"/>
        </w:rPr>
        <w:t>,</w:t>
      </w:r>
      <w:r w:rsidRPr="006974AB">
        <w:t xml:space="preserve"> </w:t>
      </w:r>
      <w:r w:rsidRPr="006974AB">
        <w:rPr>
          <w:rFonts w:ascii="Tahoma" w:hAnsi="Tahoma" w:cs="Tahoma"/>
        </w:rPr>
        <w:t>katerih zmogljivosti uporablja ponudnik).</w:t>
      </w:r>
      <w:r w:rsidRPr="006974AB">
        <w:t xml:space="preserve"> </w:t>
      </w:r>
    </w:p>
    <w:p w14:paraId="60157088" w14:textId="77777777" w:rsidR="008C2C7B" w:rsidRPr="006974AB" w:rsidRDefault="008C2C7B" w:rsidP="008012E2">
      <w:pPr>
        <w:keepNext/>
        <w:keepLines/>
        <w:jc w:val="both"/>
        <w:rPr>
          <w:rFonts w:ascii="Tahoma" w:hAnsi="Tahoma" w:cs="Tahoma"/>
          <w:sz w:val="16"/>
        </w:rPr>
      </w:pPr>
    </w:p>
    <w:p w14:paraId="318AF85C" w14:textId="77777777" w:rsidR="008C2C7B" w:rsidRPr="006974AB" w:rsidRDefault="008C2C7B" w:rsidP="008012E2">
      <w:pPr>
        <w:keepNext/>
        <w:keepLines/>
        <w:jc w:val="both"/>
        <w:rPr>
          <w:rFonts w:ascii="Tahoma" w:hAnsi="Tahoma" w:cs="Tahoma"/>
          <w:i/>
          <w:sz w:val="19"/>
          <w:szCs w:val="19"/>
        </w:rPr>
      </w:pPr>
      <w:r w:rsidRPr="006974AB">
        <w:rPr>
          <w:rFonts w:ascii="Tahoma" w:hAnsi="Tahoma" w:cs="Tahoma"/>
          <w:i/>
          <w:sz w:val="19"/>
          <w:szCs w:val="19"/>
        </w:rPr>
        <w:t>Naročnik si pridržuje pravico, da ponudnik na podlagi poziva naročnika v zahtevanem roku predloži dodatna dokazila oz. pojasnila o izpolnjevanju zahtevanih pogojev.</w:t>
      </w:r>
    </w:p>
    <w:p w14:paraId="3B66AAED" w14:textId="77777777" w:rsidR="008C2C7B" w:rsidRPr="006974AB" w:rsidRDefault="008C2C7B" w:rsidP="008012E2">
      <w:pPr>
        <w:keepNext/>
        <w:keepLines/>
        <w:jc w:val="both"/>
        <w:rPr>
          <w:rFonts w:ascii="Tahoma" w:hAnsi="Tahoma" w:cs="Tahoma"/>
          <w:sz w:val="12"/>
        </w:rPr>
      </w:pPr>
    </w:p>
    <w:p w14:paraId="6CB82734" w14:textId="77777777" w:rsidR="008C2C7B" w:rsidRPr="006974AB" w:rsidRDefault="008C2C7B" w:rsidP="008012E2">
      <w:pPr>
        <w:keepNext/>
        <w:keepLines/>
        <w:jc w:val="both"/>
        <w:rPr>
          <w:rFonts w:ascii="Tahoma" w:hAnsi="Tahoma" w:cs="Tahoma"/>
          <w:i/>
          <w:sz w:val="19"/>
          <w:szCs w:val="19"/>
        </w:rPr>
      </w:pPr>
      <w:r w:rsidRPr="006974AB">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6974AB">
        <w:rPr>
          <w:rFonts w:ascii="Tahoma" w:hAnsi="Tahoma" w:cs="Tahoma"/>
          <w:i/>
          <w:sz w:val="19"/>
          <w:szCs w:val="19"/>
          <w:u w:val="single"/>
        </w:rPr>
        <w:t>vendar bo moral ta subjekt (s katerim se izkazuje pogoje oz. sposobnost) predmetna dela javnega naročila tudi izvesti,</w:t>
      </w:r>
      <w:r w:rsidRPr="006974AB">
        <w:rPr>
          <w:sz w:val="19"/>
          <w:szCs w:val="19"/>
          <w:u w:val="single"/>
        </w:rPr>
        <w:t xml:space="preserve"> </w:t>
      </w:r>
      <w:r w:rsidRPr="006974AB">
        <w:rPr>
          <w:rFonts w:ascii="Tahoma" w:hAnsi="Tahoma" w:cs="Tahoma"/>
          <w:i/>
          <w:sz w:val="19"/>
          <w:szCs w:val="19"/>
          <w:u w:val="single"/>
        </w:rPr>
        <w:t>ter v ponudbi priložiti zahtevana dokazila.</w:t>
      </w:r>
    </w:p>
    <w:p w14:paraId="6FC4DF50" w14:textId="13264290" w:rsidR="005F0B8A" w:rsidRPr="006974AB" w:rsidRDefault="005F0B8A" w:rsidP="008012E2">
      <w:pPr>
        <w:keepNext/>
        <w:keepLines/>
        <w:jc w:val="both"/>
        <w:rPr>
          <w:rFonts w:ascii="Tahoma" w:hAnsi="Tahoma" w:cs="Tahoma"/>
        </w:rPr>
      </w:pPr>
    </w:p>
    <w:p w14:paraId="3DD44144" w14:textId="00AEE7A7" w:rsidR="003043BA" w:rsidRPr="006974AB" w:rsidRDefault="003043BA" w:rsidP="008012E2">
      <w:pPr>
        <w:keepNext/>
        <w:keepLines/>
        <w:numPr>
          <w:ilvl w:val="2"/>
          <w:numId w:val="18"/>
        </w:numPr>
        <w:jc w:val="both"/>
        <w:rPr>
          <w:rFonts w:ascii="Tahoma" w:hAnsi="Tahoma" w:cs="Tahoma"/>
          <w:b/>
          <w:sz w:val="22"/>
        </w:rPr>
      </w:pPr>
      <w:r w:rsidRPr="003448A5">
        <w:rPr>
          <w:rFonts w:ascii="Tahoma" w:hAnsi="Tahoma" w:cs="Tahoma"/>
          <w:b/>
        </w:rPr>
        <w:t>Ekonomski in finančni položaj</w:t>
      </w:r>
    </w:p>
    <w:p w14:paraId="19D7713E" w14:textId="712FE919" w:rsidR="003043BA" w:rsidRPr="006974AB" w:rsidRDefault="003043BA" w:rsidP="008012E2">
      <w:pPr>
        <w:keepNext/>
        <w:keepLines/>
        <w:jc w:val="both"/>
        <w:rPr>
          <w:rFonts w:ascii="Tahoma" w:hAnsi="Tahoma" w:cs="Tahoma"/>
        </w:rPr>
      </w:pPr>
    </w:p>
    <w:p w14:paraId="15D73AFD" w14:textId="77777777" w:rsidR="008555CE" w:rsidRPr="006974AB" w:rsidRDefault="008555CE" w:rsidP="008012E2">
      <w:pPr>
        <w:keepNext/>
        <w:keepLines/>
        <w:jc w:val="both"/>
        <w:rPr>
          <w:rFonts w:ascii="Tahoma" w:hAnsi="Tahoma" w:cs="Tahoma"/>
        </w:rPr>
      </w:pPr>
      <w:r w:rsidRPr="006974AB">
        <w:rPr>
          <w:rFonts w:ascii="Tahoma" w:hAnsi="Tahoma" w:cs="Tahoma"/>
        </w:rPr>
        <w:t>Ponudnik mora biti ekonomsko in finančno sposoben izvesti predmet javnega naročila.</w:t>
      </w:r>
    </w:p>
    <w:p w14:paraId="7CFEA6D7" w14:textId="77777777" w:rsidR="008555CE" w:rsidRPr="006974AB" w:rsidRDefault="008555CE" w:rsidP="008012E2">
      <w:pPr>
        <w:keepNext/>
        <w:keepLines/>
        <w:ind w:right="-2"/>
        <w:jc w:val="both"/>
        <w:rPr>
          <w:rFonts w:ascii="Tahoma" w:hAnsi="Tahoma" w:cs="Tahoma"/>
          <w:b/>
          <w:smallCaps/>
        </w:rPr>
      </w:pPr>
    </w:p>
    <w:p w14:paraId="3C5527C2" w14:textId="77777777" w:rsidR="008555CE" w:rsidRPr="006974AB" w:rsidRDefault="008555CE" w:rsidP="008012E2">
      <w:pPr>
        <w:keepNext/>
        <w:keepLines/>
        <w:ind w:right="-2"/>
        <w:jc w:val="both"/>
        <w:rPr>
          <w:rFonts w:ascii="Tahoma" w:hAnsi="Tahoma" w:cs="Tahoma"/>
          <w:b/>
          <w:smallCaps/>
        </w:rPr>
      </w:pPr>
      <w:r w:rsidRPr="006974AB">
        <w:rPr>
          <w:rFonts w:ascii="Tahoma" w:hAnsi="Tahoma" w:cs="Tahoma"/>
          <w:b/>
          <w:smallCaps/>
        </w:rPr>
        <w:t>Dokazilo:</w:t>
      </w:r>
    </w:p>
    <w:p w14:paraId="29E3160B" w14:textId="77777777" w:rsidR="008555CE" w:rsidRPr="006974AB" w:rsidRDefault="008555CE" w:rsidP="008012E2">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Pr="006974AB">
        <w:t xml:space="preserve"> </w:t>
      </w:r>
      <w:r w:rsidRPr="006974AB">
        <w:rPr>
          <w:rFonts w:ascii="Tahoma" w:hAnsi="Tahoma" w:cs="Tahoma"/>
        </w:rPr>
        <w:t>katerih zmogljivosti uporablja ponudnik).</w:t>
      </w:r>
      <w:r w:rsidRPr="006974AB">
        <w:t xml:space="preserve"> </w:t>
      </w:r>
    </w:p>
    <w:p w14:paraId="17126B76" w14:textId="77777777" w:rsidR="008555CE" w:rsidRPr="006974AB" w:rsidRDefault="008555CE" w:rsidP="008012E2">
      <w:pPr>
        <w:keepNext/>
        <w:keepLines/>
        <w:tabs>
          <w:tab w:val="left" w:pos="284"/>
        </w:tabs>
        <w:jc w:val="both"/>
        <w:rPr>
          <w:rFonts w:ascii="Tahoma" w:hAnsi="Tahoma" w:cs="Tahoma"/>
        </w:rPr>
      </w:pPr>
    </w:p>
    <w:p w14:paraId="38B13C66" w14:textId="77777777" w:rsidR="008555CE" w:rsidRPr="006974AB" w:rsidRDefault="008555CE" w:rsidP="008012E2">
      <w:pPr>
        <w:keepNext/>
        <w:keepLines/>
        <w:jc w:val="both"/>
        <w:rPr>
          <w:rFonts w:ascii="Tahoma" w:hAnsi="Tahoma" w:cs="Tahoma"/>
        </w:rPr>
      </w:pPr>
      <w:r w:rsidRPr="006974AB">
        <w:rPr>
          <w:rFonts w:ascii="Tahoma" w:hAnsi="Tahoma" w:cs="Tahoma"/>
        </w:rPr>
        <w:t>Zgoraj navedeni pogoji veljajo tudi za posamezne člane skupine ponudnikov v okviru skupne ponudbe.</w:t>
      </w:r>
    </w:p>
    <w:p w14:paraId="0266E72E" w14:textId="77777777" w:rsidR="008555CE" w:rsidRPr="006974AB" w:rsidRDefault="008555CE" w:rsidP="008012E2">
      <w:pPr>
        <w:keepNext/>
        <w:keepLines/>
        <w:tabs>
          <w:tab w:val="left" w:pos="284"/>
        </w:tabs>
        <w:jc w:val="both"/>
        <w:rPr>
          <w:rFonts w:ascii="Tahoma" w:hAnsi="Tahoma" w:cs="Tahoma"/>
          <w:b/>
          <w:i/>
          <w:sz w:val="18"/>
        </w:rPr>
      </w:pPr>
    </w:p>
    <w:p w14:paraId="40BF862F" w14:textId="77777777" w:rsidR="008555CE" w:rsidRPr="006974AB" w:rsidRDefault="008555CE" w:rsidP="008012E2">
      <w:pPr>
        <w:keepNext/>
        <w:keepLines/>
        <w:tabs>
          <w:tab w:val="left" w:pos="284"/>
        </w:tabs>
        <w:jc w:val="both"/>
        <w:rPr>
          <w:rFonts w:ascii="Tahoma" w:hAnsi="Tahoma" w:cs="Tahoma"/>
          <w:bCs/>
          <w:i/>
          <w:sz w:val="18"/>
        </w:rPr>
      </w:pPr>
      <w:r w:rsidRPr="006974AB">
        <w:rPr>
          <w:rFonts w:ascii="Tahoma" w:hAnsi="Tahoma" w:cs="Tahoma"/>
          <w:bCs/>
          <w:i/>
          <w:sz w:val="18"/>
        </w:rPr>
        <w:t xml:space="preserve">Naročnik si pridržuje pravico, da ponudnik na podlagi poziva naročnika v zahtevanem roku predloži dodatna dokazila oz. pojasnila o izpolnjevanju pogoja. </w:t>
      </w:r>
    </w:p>
    <w:p w14:paraId="662E35EA" w14:textId="77777777" w:rsidR="008555CE" w:rsidRPr="006974AB" w:rsidRDefault="008555CE" w:rsidP="008012E2">
      <w:pPr>
        <w:keepNext/>
        <w:keepLines/>
        <w:jc w:val="both"/>
        <w:rPr>
          <w:rFonts w:ascii="Tahoma" w:hAnsi="Tahoma" w:cs="Tahoma"/>
          <w:sz w:val="12"/>
          <w:szCs w:val="12"/>
        </w:rPr>
      </w:pPr>
    </w:p>
    <w:p w14:paraId="6EB7EFC7" w14:textId="77777777" w:rsidR="00411688" w:rsidRPr="003448A5" w:rsidRDefault="00411688" w:rsidP="008012E2">
      <w:pPr>
        <w:keepNext/>
        <w:keepLines/>
        <w:numPr>
          <w:ilvl w:val="2"/>
          <w:numId w:val="18"/>
        </w:numPr>
        <w:jc w:val="both"/>
        <w:rPr>
          <w:rFonts w:ascii="Tahoma" w:hAnsi="Tahoma" w:cs="Tahoma"/>
          <w:b/>
        </w:rPr>
      </w:pPr>
      <w:r w:rsidRPr="003448A5">
        <w:rPr>
          <w:rFonts w:ascii="Tahoma" w:hAnsi="Tahoma" w:cs="Tahoma"/>
          <w:b/>
        </w:rPr>
        <w:t xml:space="preserve">Tehnična in strokovna/kadrovska sposobnost </w:t>
      </w:r>
    </w:p>
    <w:p w14:paraId="21769EE7" w14:textId="77777777" w:rsidR="00411688" w:rsidRPr="006974AB" w:rsidRDefault="00411688" w:rsidP="008012E2">
      <w:pPr>
        <w:keepNext/>
        <w:keepLines/>
        <w:jc w:val="both"/>
        <w:rPr>
          <w:rFonts w:ascii="Tahoma" w:hAnsi="Tahoma" w:cs="Tahoma"/>
        </w:rPr>
      </w:pPr>
    </w:p>
    <w:p w14:paraId="5EBAD643" w14:textId="77777777" w:rsidR="00727A3A" w:rsidRPr="006974AB" w:rsidRDefault="00727A3A" w:rsidP="008012E2">
      <w:pPr>
        <w:keepNext/>
        <w:keepLines/>
        <w:jc w:val="both"/>
        <w:rPr>
          <w:rFonts w:ascii="Tahoma" w:hAnsi="Tahoma" w:cs="Tahoma"/>
          <w:bCs/>
        </w:rPr>
      </w:pPr>
      <w:r w:rsidRPr="006974AB">
        <w:rPr>
          <w:rFonts w:ascii="Tahoma" w:hAnsi="Tahoma" w:cs="Tahoma"/>
          <w:bCs/>
        </w:rPr>
        <w:t>V nadaljevanju navedene tehnične in strokovne/kadrovske pogoje oz. sposobnost/i lahko ponudnik izpolni samostojno, kot skupina ponudnikov (partnerji) v primeru skupne ponudbe ali s podizvajalci</w:t>
      </w:r>
      <w:r w:rsidRPr="006974AB">
        <w:t xml:space="preserve"> </w:t>
      </w:r>
      <w:r w:rsidRPr="006974AB">
        <w:rPr>
          <w:rFonts w:ascii="Tahoma" w:hAnsi="Tahoma" w:cs="Tahoma"/>
          <w:bCs/>
        </w:rPr>
        <w:t xml:space="preserve">oz. subjektom, katerega zmogljivost bo ponudnik uporabil (glede na dejavnosti, ki so predmet javnega naročila in jih bo v okviru ponudbe posamezni subjekt izvajal), </w:t>
      </w:r>
      <w:r w:rsidRPr="006974AB">
        <w:rPr>
          <w:rFonts w:ascii="Tahoma" w:hAnsi="Tahoma" w:cs="Tahoma"/>
          <w:bCs/>
          <w:u w:val="single"/>
        </w:rPr>
        <w:t xml:space="preserve">vendar bo moral ta subjekt (s katerim se izkazuje pogoje oz. sposobnost) predmetna dela javnega naročila tudi izvesti.  </w:t>
      </w:r>
    </w:p>
    <w:p w14:paraId="40BABA15" w14:textId="77777777" w:rsidR="00727A3A" w:rsidRPr="006974AB" w:rsidRDefault="00727A3A" w:rsidP="008012E2">
      <w:pPr>
        <w:keepNext/>
        <w:keepLines/>
        <w:jc w:val="both"/>
        <w:rPr>
          <w:rFonts w:ascii="Tahoma" w:hAnsi="Tahoma" w:cs="Tahoma"/>
          <w:sz w:val="16"/>
        </w:rPr>
      </w:pPr>
    </w:p>
    <w:p w14:paraId="56818720" w14:textId="77777777" w:rsidR="00727A3A" w:rsidRPr="006974AB" w:rsidRDefault="00727A3A" w:rsidP="008012E2">
      <w:pPr>
        <w:keepNext/>
        <w:keepLines/>
        <w:jc w:val="both"/>
        <w:rPr>
          <w:rFonts w:ascii="Tahoma" w:hAnsi="Tahoma" w:cs="Tahoma"/>
        </w:rPr>
      </w:pPr>
      <w:r w:rsidRPr="006974AB">
        <w:rPr>
          <w:rFonts w:ascii="Tahoma" w:hAnsi="Tahoma" w:cs="Tahoma"/>
        </w:rPr>
        <w:t xml:space="preserve">Če bo drugi subjekt s katerim se izkazuje pogoje oz. sposobnost in na katere se sklicuje ponudnik, </w:t>
      </w:r>
      <w:r w:rsidRPr="006974AB">
        <w:rPr>
          <w:rFonts w:ascii="Tahoma" w:hAnsi="Tahoma" w:cs="Tahoma"/>
          <w:u w:val="single"/>
        </w:rPr>
        <w:t>neposredno sam izvedel del predmeta javnega naročila</w:t>
      </w:r>
      <w:r w:rsidRPr="006974AB">
        <w:rPr>
          <w:rFonts w:ascii="Tahoma" w:hAnsi="Tahoma" w:cs="Tahoma"/>
        </w:rPr>
        <w:t xml:space="preserve">, potem govorimo o subjektu, ki izpolnjuje definicijo </w:t>
      </w:r>
      <w:r w:rsidRPr="006974AB">
        <w:rPr>
          <w:rFonts w:ascii="Tahoma" w:hAnsi="Tahoma" w:cs="Tahoma"/>
          <w:b/>
        </w:rPr>
        <w:t>podizvajalca</w:t>
      </w:r>
      <w:r w:rsidRPr="006974AB">
        <w:rPr>
          <w:rFonts w:ascii="Tahoma" w:hAnsi="Tahoma" w:cs="Tahoma"/>
        </w:rPr>
        <w:t xml:space="preserve">, </w:t>
      </w:r>
      <w:r w:rsidRPr="006974AB">
        <w:rPr>
          <w:rFonts w:ascii="Tahoma" w:hAnsi="Tahoma" w:cs="Tahoma"/>
          <w:u w:val="single"/>
        </w:rPr>
        <w:t xml:space="preserve">zato naj </w:t>
      </w:r>
      <w:r w:rsidRPr="006974AB">
        <w:rPr>
          <w:rFonts w:ascii="Tahoma" w:hAnsi="Tahoma" w:cs="Tahoma"/>
          <w:b/>
          <w:u w:val="single"/>
        </w:rPr>
        <w:t>ga ponudnik nominira</w:t>
      </w:r>
      <w:r w:rsidRPr="006974AB">
        <w:rPr>
          <w:rFonts w:ascii="Tahoma" w:hAnsi="Tahoma" w:cs="Tahoma"/>
          <w:u w:val="single"/>
        </w:rPr>
        <w:t xml:space="preserve"> </w:t>
      </w:r>
      <w:r w:rsidRPr="006974AB">
        <w:rPr>
          <w:rFonts w:ascii="Tahoma" w:hAnsi="Tahoma" w:cs="Tahoma"/>
          <w:b/>
          <w:u w:val="single"/>
        </w:rPr>
        <w:t>kot podizvajalca/e</w:t>
      </w:r>
      <w:r w:rsidRPr="006974AB">
        <w:rPr>
          <w:rFonts w:ascii="Tahoma" w:hAnsi="Tahoma" w:cs="Tahoma"/>
          <w:u w:val="single"/>
        </w:rPr>
        <w:t xml:space="preserve"> </w:t>
      </w:r>
      <w:r w:rsidRPr="006974AB">
        <w:rPr>
          <w:rFonts w:ascii="Tahoma" w:hAnsi="Tahoma" w:cs="Tahoma"/>
          <w:b/>
          <w:u w:val="single"/>
        </w:rPr>
        <w:t>in ne</w:t>
      </w:r>
      <w:r w:rsidRPr="006974AB">
        <w:rPr>
          <w:rFonts w:ascii="Tahoma" w:hAnsi="Tahoma" w:cs="Tahoma"/>
          <w:u w:val="single"/>
        </w:rPr>
        <w:t xml:space="preserve"> kot subjekt/e, katerih zmogljivost uporablja ponudnik v ponudbi</w:t>
      </w:r>
      <w:r w:rsidRPr="006974AB">
        <w:rPr>
          <w:rFonts w:ascii="Tahoma" w:hAnsi="Tahoma" w:cs="Tahoma"/>
        </w:rPr>
        <w:t>.</w:t>
      </w:r>
    </w:p>
    <w:p w14:paraId="4229CC1D" w14:textId="77777777" w:rsidR="001551CB" w:rsidRPr="006974AB" w:rsidRDefault="001551CB" w:rsidP="008012E2">
      <w:pPr>
        <w:keepNext/>
        <w:keepLines/>
        <w:jc w:val="both"/>
        <w:rPr>
          <w:rFonts w:ascii="Tahoma" w:hAnsi="Tahoma" w:cs="Tahoma"/>
          <w:bCs/>
          <w:szCs w:val="22"/>
        </w:rPr>
      </w:pPr>
    </w:p>
    <w:p w14:paraId="5888472E" w14:textId="77777777" w:rsidR="00646998" w:rsidRPr="006974AB" w:rsidRDefault="00CF795D" w:rsidP="008012E2">
      <w:pPr>
        <w:pStyle w:val="Odstavekseznama"/>
        <w:keepNext/>
        <w:keepLines/>
        <w:numPr>
          <w:ilvl w:val="3"/>
          <w:numId w:val="18"/>
        </w:numPr>
        <w:rPr>
          <w:rFonts w:ascii="Tahoma" w:hAnsi="Tahoma" w:cs="Tahoma"/>
          <w:b/>
        </w:rPr>
      </w:pPr>
      <w:r w:rsidRPr="006974AB">
        <w:rPr>
          <w:rFonts w:ascii="Tahoma" w:hAnsi="Tahoma" w:cs="Tahoma"/>
          <w:b/>
        </w:rPr>
        <w:t>T</w:t>
      </w:r>
      <w:r w:rsidR="00646998" w:rsidRPr="006974AB">
        <w:rPr>
          <w:rFonts w:ascii="Tahoma" w:hAnsi="Tahoma" w:cs="Tahoma"/>
          <w:b/>
        </w:rPr>
        <w:t>ehnična sposobnost</w:t>
      </w:r>
      <w:r w:rsidR="004F31B2" w:rsidRPr="006974AB">
        <w:rPr>
          <w:rFonts w:ascii="Tahoma" w:hAnsi="Tahoma" w:cs="Tahoma"/>
          <w:b/>
        </w:rPr>
        <w:t xml:space="preserve">/pogoji </w:t>
      </w:r>
    </w:p>
    <w:p w14:paraId="7F1F96F5" w14:textId="77777777" w:rsidR="00646998" w:rsidRPr="006974AB" w:rsidRDefault="00646998" w:rsidP="008012E2">
      <w:pPr>
        <w:keepNext/>
        <w:keepLines/>
        <w:jc w:val="both"/>
        <w:rPr>
          <w:rFonts w:ascii="Tahoma" w:hAnsi="Tahoma" w:cs="Tahoma"/>
        </w:rPr>
      </w:pPr>
    </w:p>
    <w:p w14:paraId="07B66EFB" w14:textId="77777777" w:rsidR="003B1BCC" w:rsidRPr="006974AB" w:rsidRDefault="003B1BCC" w:rsidP="00680C9A">
      <w:pPr>
        <w:keepNext/>
        <w:keepLines/>
        <w:jc w:val="both"/>
        <w:rPr>
          <w:rFonts w:ascii="Tahoma" w:hAnsi="Tahoma" w:cs="Tahoma"/>
        </w:rPr>
      </w:pPr>
      <w:r w:rsidRPr="006974AB">
        <w:rPr>
          <w:rFonts w:ascii="Tahoma" w:hAnsi="Tahoma" w:cs="Tahoma"/>
        </w:rPr>
        <w:t xml:space="preserve">Naročnik zahteva sledeče </w:t>
      </w:r>
      <w:r w:rsidRPr="006974AB">
        <w:rPr>
          <w:rFonts w:ascii="Tahoma" w:hAnsi="Tahoma" w:cs="Tahoma"/>
          <w:bCs/>
        </w:rPr>
        <w:t>tehnične pogoje</w:t>
      </w:r>
      <w:r w:rsidRPr="006974AB">
        <w:rPr>
          <w:rFonts w:ascii="Tahoma" w:hAnsi="Tahoma" w:cs="Tahoma"/>
        </w:rPr>
        <w:t xml:space="preserve">:    </w:t>
      </w:r>
    </w:p>
    <w:p w14:paraId="7CCC4C6D" w14:textId="77777777" w:rsidR="003B1BCC" w:rsidRPr="006974AB" w:rsidRDefault="003B1BCC" w:rsidP="00680C9A">
      <w:pPr>
        <w:keepNext/>
        <w:keepLines/>
        <w:numPr>
          <w:ilvl w:val="0"/>
          <w:numId w:val="9"/>
        </w:numPr>
        <w:ind w:left="567"/>
        <w:jc w:val="both"/>
        <w:rPr>
          <w:rFonts w:ascii="Tahoma" w:hAnsi="Tahoma" w:cs="Tahoma"/>
        </w:rPr>
      </w:pPr>
      <w:r w:rsidRPr="006974AB">
        <w:rPr>
          <w:rFonts w:ascii="Tahoma" w:hAnsi="Tahoma" w:cs="Tahoma"/>
        </w:rPr>
        <w:lastRenderedPageBreak/>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449CE91C" w14:textId="77777777" w:rsidR="003B1BCC" w:rsidRPr="006974AB" w:rsidRDefault="003B1BCC" w:rsidP="00680C9A">
      <w:pPr>
        <w:keepNext/>
        <w:keepLines/>
        <w:numPr>
          <w:ilvl w:val="0"/>
          <w:numId w:val="9"/>
        </w:numPr>
        <w:ind w:left="567"/>
        <w:jc w:val="both"/>
        <w:rPr>
          <w:rFonts w:ascii="Tahoma" w:hAnsi="Tahoma" w:cs="Tahoma"/>
        </w:rPr>
      </w:pPr>
      <w:r w:rsidRPr="006974AB">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52A7A638" w14:textId="5846402F" w:rsidR="003B1BCC" w:rsidRPr="006974AB" w:rsidRDefault="003B1BCC" w:rsidP="00680C9A">
      <w:pPr>
        <w:keepNext/>
        <w:keepLines/>
        <w:numPr>
          <w:ilvl w:val="0"/>
          <w:numId w:val="9"/>
        </w:numPr>
        <w:ind w:left="567"/>
        <w:jc w:val="both"/>
        <w:rPr>
          <w:rFonts w:ascii="Tahoma" w:hAnsi="Tahoma" w:cs="Tahoma"/>
        </w:rPr>
      </w:pPr>
      <w:r w:rsidRPr="006974AB">
        <w:rPr>
          <w:rFonts w:ascii="Tahoma" w:hAnsi="Tahoma" w:cs="Tahoma"/>
        </w:rPr>
        <w:t xml:space="preserve">Ponujena oprema mora ustrezati vsem tehničnim specifikacijam naročnika, ter področnim predpisom in standardom, ki veljajo v </w:t>
      </w:r>
      <w:r w:rsidR="003448A5">
        <w:rPr>
          <w:rFonts w:ascii="Tahoma" w:hAnsi="Tahoma" w:cs="Tahoma"/>
        </w:rPr>
        <w:t>Evropski uniji</w:t>
      </w:r>
      <w:r w:rsidRPr="006974AB">
        <w:rPr>
          <w:rFonts w:ascii="Tahoma" w:hAnsi="Tahoma" w:cs="Tahoma"/>
        </w:rPr>
        <w:t xml:space="preserve"> in v Republiki Sloveniji.</w:t>
      </w:r>
    </w:p>
    <w:p w14:paraId="04A0A463" w14:textId="77777777" w:rsidR="003B1BCC" w:rsidRPr="006974AB" w:rsidRDefault="003B1BCC" w:rsidP="00680C9A">
      <w:pPr>
        <w:keepNext/>
        <w:keepLines/>
        <w:numPr>
          <w:ilvl w:val="0"/>
          <w:numId w:val="9"/>
        </w:numPr>
        <w:ind w:left="567"/>
        <w:jc w:val="both"/>
        <w:rPr>
          <w:rFonts w:ascii="Tahoma" w:hAnsi="Tahoma" w:cs="Tahoma"/>
        </w:rPr>
      </w:pPr>
      <w:r w:rsidRPr="006974AB">
        <w:rPr>
          <w:rFonts w:ascii="Tahoma" w:hAnsi="Tahoma" w:cs="Tahoma"/>
        </w:rPr>
        <w:t>Ponudnik mora pri izvedbi predmeta javnega naročila upoštevati vso veljavno zakonodajo in relevantne predpise, na katere se predmet javnega naročila nanaša.</w:t>
      </w:r>
    </w:p>
    <w:p w14:paraId="4AD39CB3" w14:textId="77777777" w:rsidR="00FE7088" w:rsidRPr="006974AB" w:rsidRDefault="00FE7088" w:rsidP="008012E2">
      <w:pPr>
        <w:keepNext/>
        <w:keepLines/>
        <w:jc w:val="both"/>
        <w:rPr>
          <w:rFonts w:ascii="Tahoma" w:hAnsi="Tahoma" w:cs="Tahoma"/>
        </w:rPr>
      </w:pPr>
    </w:p>
    <w:p w14:paraId="332F5B7D" w14:textId="77777777" w:rsidR="008342ED" w:rsidRPr="006974AB" w:rsidRDefault="008342ED" w:rsidP="008012E2">
      <w:pPr>
        <w:keepNext/>
        <w:keepLines/>
        <w:jc w:val="both"/>
        <w:rPr>
          <w:rFonts w:ascii="Tahoma" w:hAnsi="Tahoma" w:cs="Tahoma"/>
          <w:b/>
          <w:smallCaps/>
        </w:rPr>
      </w:pPr>
      <w:r w:rsidRPr="006974AB">
        <w:rPr>
          <w:rFonts w:ascii="Tahoma" w:hAnsi="Tahoma" w:cs="Tahoma"/>
          <w:b/>
          <w:smallCaps/>
        </w:rPr>
        <w:t>Dokazila:</w:t>
      </w:r>
    </w:p>
    <w:p w14:paraId="3AD5A9CB" w14:textId="77777777" w:rsidR="004B5CE9" w:rsidRPr="006974AB" w:rsidRDefault="004B5CE9" w:rsidP="008012E2">
      <w:pPr>
        <w:keepNext/>
        <w:keepLines/>
        <w:numPr>
          <w:ilvl w:val="0"/>
          <w:numId w:val="8"/>
        </w:numPr>
        <w:spacing w:after="40"/>
        <w:ind w:left="567" w:hanging="357"/>
        <w:jc w:val="both"/>
        <w:rPr>
          <w:rFonts w:ascii="Tahoma" w:hAnsi="Tahoma" w:cs="Tahoma"/>
        </w:rPr>
      </w:pPr>
      <w:r w:rsidRPr="006974AB">
        <w:rPr>
          <w:rFonts w:ascii="Tahoma" w:hAnsi="Tahoma" w:cs="Tahoma"/>
        </w:rPr>
        <w:t xml:space="preserve">ESPD s strani vseh sodelujočih gospodarskih subjektov v ponudbi; </w:t>
      </w:r>
    </w:p>
    <w:p w14:paraId="31DFB35A" w14:textId="688922C4" w:rsidR="004B5CE9" w:rsidRPr="006974AB" w:rsidRDefault="004B5CE9" w:rsidP="008012E2">
      <w:pPr>
        <w:keepNext/>
        <w:keepLines/>
        <w:numPr>
          <w:ilvl w:val="0"/>
          <w:numId w:val="8"/>
        </w:numPr>
        <w:spacing w:after="40"/>
        <w:ind w:left="567" w:hanging="357"/>
        <w:jc w:val="both"/>
        <w:rPr>
          <w:rFonts w:ascii="Tahoma" w:hAnsi="Tahoma" w:cs="Tahoma"/>
        </w:rPr>
      </w:pPr>
      <w:r w:rsidRPr="006974AB">
        <w:rPr>
          <w:rFonts w:ascii="Tahoma" w:hAnsi="Tahoma" w:cs="Tahoma"/>
        </w:rPr>
        <w:t>Priloga 3/1 (ponudnik/partner) oz. Priloga 3/2 (podizvajalec/subjekt</w:t>
      </w:r>
      <w:r w:rsidR="008D288C" w:rsidRPr="006974AB">
        <w:rPr>
          <w:rFonts w:ascii="Tahoma" w:hAnsi="Tahoma" w:cs="Tahoma"/>
        </w:rPr>
        <w:t>,</w:t>
      </w:r>
      <w:r w:rsidRPr="006974AB">
        <w:rPr>
          <w:rFonts w:ascii="Tahoma" w:hAnsi="Tahoma" w:cs="Tahoma"/>
        </w:rPr>
        <w:t xml:space="preserve"> katerih zm</w:t>
      </w:r>
      <w:r w:rsidR="0001368A" w:rsidRPr="006974AB">
        <w:rPr>
          <w:rFonts w:ascii="Tahoma" w:hAnsi="Tahoma" w:cs="Tahoma"/>
        </w:rPr>
        <w:t>ogljivosti uporablja ponudnik)</w:t>
      </w:r>
      <w:r w:rsidR="003B1BCC" w:rsidRPr="006974AB">
        <w:rPr>
          <w:rFonts w:ascii="Tahoma" w:hAnsi="Tahoma" w:cs="Tahoma"/>
        </w:rPr>
        <w:t>.</w:t>
      </w:r>
    </w:p>
    <w:p w14:paraId="397A9FDB" w14:textId="77777777" w:rsidR="00EE4EFE" w:rsidRPr="006974AB" w:rsidRDefault="00EE4EFE" w:rsidP="008012E2">
      <w:pPr>
        <w:keepNext/>
        <w:keepLines/>
        <w:jc w:val="both"/>
        <w:rPr>
          <w:rFonts w:ascii="Tahoma" w:hAnsi="Tahoma" w:cs="Tahoma"/>
          <w:i/>
        </w:rPr>
      </w:pPr>
    </w:p>
    <w:p w14:paraId="30536868" w14:textId="77777777" w:rsidR="004F31B2" w:rsidRPr="006974AB" w:rsidRDefault="004F31B2" w:rsidP="008012E2">
      <w:pPr>
        <w:keepNext/>
        <w:keepLines/>
        <w:jc w:val="both"/>
        <w:rPr>
          <w:rFonts w:ascii="Tahoma" w:hAnsi="Tahoma" w:cs="Tahoma"/>
        </w:rPr>
      </w:pPr>
      <w:r w:rsidRPr="006974AB">
        <w:rPr>
          <w:rFonts w:ascii="Tahoma" w:hAnsi="Tahoma" w:cs="Tahoma"/>
          <w:i/>
        </w:rPr>
        <w:t>Naročnik si pridržuje pravico, da ponudnik na podlagi poziva naročnika v zahtevanem roku predloži dodatna dokazila oz. pojasnila o izpolnjevanju zgoraj zahtevanih pogojev.</w:t>
      </w:r>
      <w:r w:rsidRPr="006974AB">
        <w:rPr>
          <w:rFonts w:ascii="Tahoma" w:hAnsi="Tahoma" w:cs="Tahoma"/>
        </w:rPr>
        <w:t xml:space="preserve"> </w:t>
      </w:r>
    </w:p>
    <w:p w14:paraId="0AD91B13" w14:textId="77777777" w:rsidR="00B23D5F" w:rsidRPr="006974AB" w:rsidRDefault="00B23D5F" w:rsidP="008012E2">
      <w:pPr>
        <w:keepNext/>
        <w:keepLines/>
        <w:jc w:val="both"/>
        <w:rPr>
          <w:rFonts w:ascii="Tahoma" w:hAnsi="Tahoma" w:cs="Tahoma"/>
        </w:rPr>
      </w:pPr>
    </w:p>
    <w:p w14:paraId="45F071B5" w14:textId="77777777" w:rsidR="00526348" w:rsidRPr="006974AB" w:rsidRDefault="006D49FD" w:rsidP="008012E2">
      <w:pPr>
        <w:keepNext/>
        <w:keepLines/>
        <w:numPr>
          <w:ilvl w:val="3"/>
          <w:numId w:val="18"/>
        </w:numPr>
        <w:jc w:val="both"/>
        <w:rPr>
          <w:rFonts w:ascii="Tahoma" w:hAnsi="Tahoma" w:cs="Tahoma"/>
          <w:b/>
        </w:rPr>
      </w:pPr>
      <w:r w:rsidRPr="006974AB">
        <w:rPr>
          <w:rFonts w:ascii="Tahoma" w:hAnsi="Tahoma" w:cs="Tahoma"/>
          <w:b/>
        </w:rPr>
        <w:t>S</w:t>
      </w:r>
      <w:r w:rsidR="00646998" w:rsidRPr="006974AB">
        <w:rPr>
          <w:rFonts w:ascii="Tahoma" w:hAnsi="Tahoma" w:cs="Tahoma"/>
          <w:b/>
        </w:rPr>
        <w:t>trokovna</w:t>
      </w:r>
      <w:r w:rsidR="002A68A0" w:rsidRPr="006974AB">
        <w:rPr>
          <w:rFonts w:ascii="Tahoma" w:hAnsi="Tahoma" w:cs="Tahoma"/>
          <w:b/>
        </w:rPr>
        <w:t>/kadrovska</w:t>
      </w:r>
      <w:r w:rsidR="00646998" w:rsidRPr="006974AB">
        <w:rPr>
          <w:rFonts w:ascii="Tahoma" w:hAnsi="Tahoma" w:cs="Tahoma"/>
          <w:b/>
        </w:rPr>
        <w:t xml:space="preserve"> sposobnost</w:t>
      </w:r>
    </w:p>
    <w:p w14:paraId="3447035F" w14:textId="77777777" w:rsidR="00526348" w:rsidRPr="006974AB" w:rsidRDefault="00526348" w:rsidP="008012E2">
      <w:pPr>
        <w:keepNext/>
        <w:keepLines/>
        <w:jc w:val="both"/>
        <w:rPr>
          <w:rFonts w:ascii="Tahoma" w:hAnsi="Tahoma" w:cs="Tahoma"/>
        </w:rPr>
      </w:pPr>
    </w:p>
    <w:p w14:paraId="2F0B28EC" w14:textId="77777777" w:rsidR="00727A3A" w:rsidRPr="006974AB" w:rsidRDefault="00727A3A" w:rsidP="008012E2">
      <w:pPr>
        <w:keepNext/>
        <w:keepLines/>
        <w:jc w:val="both"/>
        <w:rPr>
          <w:rFonts w:ascii="Tahoma" w:hAnsi="Tahoma" w:cs="Tahoma"/>
        </w:rPr>
      </w:pPr>
      <w:r w:rsidRPr="006974AB">
        <w:rPr>
          <w:rFonts w:ascii="Tahoma" w:hAnsi="Tahoma" w:cs="Tahoma"/>
        </w:rPr>
        <w:t>Ponudnik mora razpolagati z ustreznimi kadri, ki so izkušeni, strokovno usposobljeni in sposobni izvesti predmet javnega naročila in ki bo</w:t>
      </w:r>
      <w:r w:rsidR="00880435" w:rsidRPr="006974AB">
        <w:rPr>
          <w:rFonts w:ascii="Tahoma" w:hAnsi="Tahoma" w:cs="Tahoma"/>
        </w:rPr>
        <w:t>do</w:t>
      </w:r>
      <w:r w:rsidRPr="006974AB">
        <w:rPr>
          <w:rFonts w:ascii="Tahoma" w:hAnsi="Tahoma" w:cs="Tahoma"/>
        </w:rPr>
        <w:t xml:space="preserve"> sodeloval</w:t>
      </w:r>
      <w:r w:rsidR="00880435" w:rsidRPr="006974AB">
        <w:rPr>
          <w:rFonts w:ascii="Tahoma" w:hAnsi="Tahoma" w:cs="Tahoma"/>
        </w:rPr>
        <w:t>i</w:t>
      </w:r>
      <w:r w:rsidRPr="006974AB">
        <w:rPr>
          <w:rFonts w:ascii="Tahoma" w:hAnsi="Tahoma" w:cs="Tahoma"/>
        </w:rPr>
        <w:t xml:space="preserve"> pri izvedbi predmetnega javnega naročila.</w:t>
      </w:r>
    </w:p>
    <w:p w14:paraId="578390B6" w14:textId="77777777" w:rsidR="00D0431D" w:rsidRPr="006974AB" w:rsidRDefault="00D0431D" w:rsidP="008012E2">
      <w:pPr>
        <w:keepNext/>
        <w:keepLines/>
        <w:jc w:val="both"/>
        <w:rPr>
          <w:rFonts w:ascii="Tahoma" w:hAnsi="Tahoma" w:cs="Tahoma"/>
          <w:b/>
          <w:smallCaps/>
        </w:rPr>
      </w:pPr>
    </w:p>
    <w:p w14:paraId="6D537473" w14:textId="77777777" w:rsidR="00927671" w:rsidRPr="006974AB" w:rsidRDefault="00927671" w:rsidP="008012E2">
      <w:pPr>
        <w:keepNext/>
        <w:keepLines/>
        <w:jc w:val="both"/>
        <w:rPr>
          <w:rFonts w:ascii="Tahoma" w:hAnsi="Tahoma" w:cs="Tahoma"/>
          <w:b/>
          <w:smallCaps/>
        </w:rPr>
      </w:pPr>
      <w:r w:rsidRPr="006974AB">
        <w:rPr>
          <w:rFonts w:ascii="Tahoma" w:hAnsi="Tahoma" w:cs="Tahoma"/>
          <w:b/>
          <w:smallCaps/>
        </w:rPr>
        <w:t>Dokazila:</w:t>
      </w:r>
    </w:p>
    <w:p w14:paraId="35A753EB" w14:textId="77777777" w:rsidR="00927671" w:rsidRPr="006974AB" w:rsidRDefault="00927671" w:rsidP="008012E2">
      <w:pPr>
        <w:keepNext/>
        <w:keepLines/>
        <w:numPr>
          <w:ilvl w:val="0"/>
          <w:numId w:val="8"/>
        </w:numPr>
        <w:spacing w:after="40"/>
        <w:ind w:left="567" w:hanging="357"/>
        <w:jc w:val="both"/>
        <w:rPr>
          <w:rFonts w:ascii="Tahoma" w:hAnsi="Tahoma" w:cs="Tahoma"/>
        </w:rPr>
      </w:pPr>
      <w:r w:rsidRPr="006974AB">
        <w:rPr>
          <w:rFonts w:ascii="Tahoma" w:hAnsi="Tahoma" w:cs="Tahoma"/>
        </w:rPr>
        <w:t xml:space="preserve">ESPD s strani vseh sodelujočih gospodarskih subjektov v ponudbi; </w:t>
      </w:r>
    </w:p>
    <w:p w14:paraId="6F4B26D3" w14:textId="3A70123C" w:rsidR="00927671" w:rsidRPr="006974AB" w:rsidRDefault="00927671" w:rsidP="008012E2">
      <w:pPr>
        <w:keepNext/>
        <w:keepLines/>
        <w:numPr>
          <w:ilvl w:val="0"/>
          <w:numId w:val="8"/>
        </w:numPr>
        <w:spacing w:after="40"/>
        <w:ind w:left="567" w:hanging="357"/>
        <w:jc w:val="both"/>
        <w:rPr>
          <w:rFonts w:ascii="Tahoma" w:hAnsi="Tahoma" w:cs="Tahoma"/>
        </w:rPr>
      </w:pPr>
      <w:r w:rsidRPr="006974AB">
        <w:rPr>
          <w:rFonts w:ascii="Tahoma" w:hAnsi="Tahoma" w:cs="Tahoma"/>
        </w:rPr>
        <w:t>Priloga 3/1 (ponudnik/partner) oz. Priloga 3/2 (podizvajalec/subjekt</w:t>
      </w:r>
      <w:r w:rsidR="008D288C" w:rsidRPr="006974AB">
        <w:rPr>
          <w:rFonts w:ascii="Tahoma" w:hAnsi="Tahoma" w:cs="Tahoma"/>
        </w:rPr>
        <w:t>,</w:t>
      </w:r>
      <w:r w:rsidRPr="006974AB">
        <w:rPr>
          <w:rFonts w:ascii="Tahoma" w:hAnsi="Tahoma" w:cs="Tahoma"/>
        </w:rPr>
        <w:t xml:space="preserve"> katerih zm</w:t>
      </w:r>
      <w:r w:rsidR="008D3048" w:rsidRPr="006974AB">
        <w:rPr>
          <w:rFonts w:ascii="Tahoma" w:hAnsi="Tahoma" w:cs="Tahoma"/>
        </w:rPr>
        <w:t>ogljivosti uporablja ponudnik)</w:t>
      </w:r>
      <w:r w:rsidR="003B1BCC" w:rsidRPr="006974AB">
        <w:rPr>
          <w:rFonts w:ascii="Tahoma" w:hAnsi="Tahoma" w:cs="Tahoma"/>
        </w:rPr>
        <w:t>.</w:t>
      </w:r>
    </w:p>
    <w:p w14:paraId="4EDD96CA" w14:textId="77777777" w:rsidR="00654286" w:rsidRPr="006974AB" w:rsidRDefault="00654286" w:rsidP="008012E2">
      <w:pPr>
        <w:keepNext/>
        <w:keepLines/>
        <w:jc w:val="both"/>
        <w:rPr>
          <w:rFonts w:ascii="Tahoma" w:hAnsi="Tahoma" w:cs="Tahoma"/>
        </w:rPr>
      </w:pPr>
    </w:p>
    <w:p w14:paraId="25EE955B" w14:textId="77777777" w:rsidR="0068211D" w:rsidRPr="006974AB" w:rsidRDefault="0068211D" w:rsidP="008012E2">
      <w:pPr>
        <w:keepNext/>
        <w:keepLines/>
        <w:jc w:val="both"/>
        <w:rPr>
          <w:rFonts w:ascii="Tahoma" w:hAnsi="Tahoma" w:cs="Tahoma"/>
        </w:rPr>
      </w:pPr>
      <w:r w:rsidRPr="006974AB">
        <w:rPr>
          <w:rFonts w:ascii="Tahoma" w:hAnsi="Tahoma" w:cs="Tahoma"/>
          <w:i/>
        </w:rPr>
        <w:t>Naročnik si pridržuje pravico, da ponudnik na podlagi poziva naročnika v zahtevanem roku predloži dodatna dokazila oz. pojasnila o izpolnjevanju zgoraj zahtevanih pogojev.</w:t>
      </w:r>
      <w:r w:rsidRPr="006974AB">
        <w:rPr>
          <w:rFonts w:ascii="Tahoma" w:hAnsi="Tahoma" w:cs="Tahoma"/>
        </w:rPr>
        <w:t xml:space="preserve"> </w:t>
      </w:r>
    </w:p>
    <w:p w14:paraId="4CE492F5" w14:textId="77777777" w:rsidR="00D0431D" w:rsidRPr="006974AB" w:rsidRDefault="00D0431D" w:rsidP="008012E2">
      <w:pPr>
        <w:keepNext/>
        <w:keepLines/>
        <w:jc w:val="both"/>
        <w:rPr>
          <w:rFonts w:ascii="Tahoma" w:hAnsi="Tahoma" w:cs="Tahoma"/>
        </w:rPr>
      </w:pPr>
    </w:p>
    <w:p w14:paraId="77E6A51B" w14:textId="77777777" w:rsidR="00411688" w:rsidRPr="006974AB" w:rsidRDefault="00411688" w:rsidP="008012E2">
      <w:pPr>
        <w:keepNext/>
        <w:keepLines/>
        <w:numPr>
          <w:ilvl w:val="2"/>
          <w:numId w:val="18"/>
        </w:numPr>
        <w:jc w:val="both"/>
        <w:rPr>
          <w:rFonts w:ascii="Tahoma" w:hAnsi="Tahoma" w:cs="Tahoma"/>
          <w:b/>
        </w:rPr>
      </w:pPr>
      <w:r w:rsidRPr="006974AB">
        <w:rPr>
          <w:rFonts w:ascii="Tahoma" w:hAnsi="Tahoma" w:cs="Tahoma"/>
          <w:b/>
        </w:rPr>
        <w:t>Reference</w:t>
      </w:r>
    </w:p>
    <w:p w14:paraId="377FBFD5" w14:textId="77777777" w:rsidR="00D2249F" w:rsidRPr="0053779B" w:rsidRDefault="00D2249F" w:rsidP="008012E2">
      <w:pPr>
        <w:keepNext/>
        <w:keepLines/>
        <w:jc w:val="both"/>
        <w:rPr>
          <w:rFonts w:ascii="Tahoma" w:eastAsia="Calibri" w:hAnsi="Tahoma" w:cs="Tahoma"/>
          <w:sz w:val="12"/>
          <w:szCs w:val="12"/>
        </w:rPr>
      </w:pPr>
    </w:p>
    <w:p w14:paraId="6AD9C08E" w14:textId="0FB9309C" w:rsidR="00442E75" w:rsidRPr="00442E75" w:rsidRDefault="00442E75" w:rsidP="00442E75">
      <w:pPr>
        <w:keepNext/>
        <w:keepLines/>
        <w:jc w:val="both"/>
        <w:rPr>
          <w:rFonts w:ascii="Tahoma" w:eastAsia="Calibri" w:hAnsi="Tahoma" w:cs="Tahoma"/>
          <w:lang w:val="x-none"/>
        </w:rPr>
      </w:pPr>
      <w:r w:rsidRPr="00AD4252">
        <w:rPr>
          <w:rFonts w:ascii="Tahoma" w:eastAsia="Calibri" w:hAnsi="Tahoma" w:cs="Tahoma"/>
          <w:lang w:val="x-none"/>
        </w:rPr>
        <w:t>Naročnik zahteva, da ima gospodarski subjekt v letih od 1. 1. 20</w:t>
      </w:r>
      <w:r w:rsidRPr="00AD4252">
        <w:rPr>
          <w:rFonts w:ascii="Tahoma" w:eastAsia="Calibri" w:hAnsi="Tahoma" w:cs="Tahoma"/>
        </w:rPr>
        <w:t>20</w:t>
      </w:r>
      <w:r w:rsidRPr="00AD4252">
        <w:rPr>
          <w:rFonts w:ascii="Tahoma" w:eastAsia="Calibri" w:hAnsi="Tahoma" w:cs="Tahoma"/>
          <w:lang w:val="x-none"/>
        </w:rPr>
        <w:t xml:space="preserve"> do datuma </w:t>
      </w:r>
      <w:r w:rsidRPr="00AD4252">
        <w:rPr>
          <w:rFonts w:ascii="Tahoma" w:eastAsia="Calibri" w:hAnsi="Tahoma" w:cs="Tahoma"/>
        </w:rPr>
        <w:t xml:space="preserve">za predložitev ponudb </w:t>
      </w:r>
      <w:r w:rsidRPr="00AD4252">
        <w:rPr>
          <w:rFonts w:ascii="Tahoma" w:eastAsia="Calibri" w:hAnsi="Tahoma" w:cs="Tahoma"/>
          <w:lang w:val="x-none"/>
        </w:rPr>
        <w:t xml:space="preserve">najmanj </w:t>
      </w:r>
      <w:r w:rsidRPr="00AD4252">
        <w:rPr>
          <w:rFonts w:ascii="Tahoma" w:eastAsia="Calibri" w:hAnsi="Tahoma" w:cs="Tahoma"/>
        </w:rPr>
        <w:t>eno</w:t>
      </w:r>
      <w:r w:rsidRPr="00AD4252">
        <w:rPr>
          <w:rFonts w:ascii="Tahoma" w:eastAsia="Calibri" w:hAnsi="Tahoma" w:cs="Tahoma"/>
          <w:lang w:val="x-none"/>
        </w:rPr>
        <w:t xml:space="preserve"> (</w:t>
      </w:r>
      <w:r w:rsidRPr="00AD4252">
        <w:rPr>
          <w:rFonts w:ascii="Tahoma" w:eastAsia="Calibri" w:hAnsi="Tahoma" w:cs="Tahoma"/>
        </w:rPr>
        <w:t>1</w:t>
      </w:r>
      <w:r w:rsidRPr="00AD4252">
        <w:rPr>
          <w:rFonts w:ascii="Tahoma" w:eastAsia="Calibri" w:hAnsi="Tahoma" w:cs="Tahoma"/>
          <w:lang w:val="x-none"/>
        </w:rPr>
        <w:t>) referenc</w:t>
      </w:r>
      <w:r w:rsidRPr="00AD4252">
        <w:rPr>
          <w:rFonts w:ascii="Tahoma" w:eastAsia="Calibri" w:hAnsi="Tahoma" w:cs="Tahoma"/>
        </w:rPr>
        <w:t>o</w:t>
      </w:r>
      <w:r w:rsidRPr="00AD4252">
        <w:rPr>
          <w:rFonts w:ascii="Tahoma" w:eastAsia="Calibri" w:hAnsi="Tahoma" w:cs="Tahoma"/>
          <w:lang w:val="x-none"/>
        </w:rPr>
        <w:t>, s kater</w:t>
      </w:r>
      <w:r w:rsidRPr="00AD4252">
        <w:rPr>
          <w:rFonts w:ascii="Tahoma" w:eastAsia="Calibri" w:hAnsi="Tahoma" w:cs="Tahoma"/>
        </w:rPr>
        <w:t xml:space="preserve">o </w:t>
      </w:r>
      <w:r w:rsidRPr="00AD4252">
        <w:rPr>
          <w:rFonts w:ascii="Tahoma" w:eastAsia="Calibri" w:hAnsi="Tahoma" w:cs="Tahoma"/>
          <w:lang w:val="x-none"/>
        </w:rPr>
        <w:t>dokazuje,</w:t>
      </w:r>
      <w:r w:rsidRPr="00AD4252">
        <w:rPr>
          <w:rFonts w:ascii="Tahoma" w:eastAsia="Calibri" w:hAnsi="Tahoma" w:cs="Tahoma"/>
        </w:rPr>
        <w:t xml:space="preserve"> da je </w:t>
      </w:r>
      <w:r w:rsidRPr="00AD4252">
        <w:rPr>
          <w:rFonts w:ascii="Tahoma" w:eastAsia="Calibri" w:hAnsi="Tahoma" w:cs="Tahoma"/>
          <w:lang w:val="sv-SE"/>
        </w:rPr>
        <w:t xml:space="preserve">kvalitetno in v skladu s pogodbenimi za enega </w:t>
      </w:r>
      <w:r w:rsidRPr="00AD4252">
        <w:rPr>
          <w:rFonts w:ascii="Tahoma" w:eastAsia="Calibri" w:hAnsi="Tahoma" w:cs="Tahoma"/>
        </w:rPr>
        <w:t xml:space="preserve">(1) referenčnega naročnika (investitorja oziroma končnega plačnika) </w:t>
      </w:r>
      <w:r w:rsidRPr="00AD4252">
        <w:rPr>
          <w:rFonts w:ascii="Tahoma" w:eastAsia="Calibri" w:hAnsi="Tahoma" w:cs="Tahoma"/>
          <w:lang w:val="x-none"/>
        </w:rPr>
        <w:t xml:space="preserve">uspešno </w:t>
      </w:r>
      <w:r w:rsidRPr="00AD4252">
        <w:rPr>
          <w:rFonts w:ascii="Tahoma" w:eastAsia="Calibri" w:hAnsi="Tahoma" w:cs="Tahoma"/>
        </w:rPr>
        <w:t>izdelal in dobavil strešnike</w:t>
      </w:r>
      <w:r w:rsidR="000A58C1" w:rsidRPr="00AD4252">
        <w:rPr>
          <w:rFonts w:ascii="Tahoma" w:eastAsia="Calibri" w:hAnsi="Tahoma" w:cs="Tahoma"/>
        </w:rPr>
        <w:t xml:space="preserve">. Vrednost posamezne reference izvedenih dobav mora biti </w:t>
      </w:r>
      <w:r w:rsidRPr="00AD4252">
        <w:rPr>
          <w:rFonts w:ascii="Tahoma" w:eastAsia="Calibri" w:hAnsi="Tahoma" w:cs="Tahoma"/>
        </w:rPr>
        <w:t>najmanj 250.000,00 EUR brez DDV</w:t>
      </w:r>
      <w:r w:rsidRPr="00AD4252">
        <w:rPr>
          <w:rFonts w:ascii="Tahoma" w:eastAsia="Calibri" w:hAnsi="Tahoma" w:cs="Tahoma"/>
          <w:lang w:val="x-none"/>
        </w:rPr>
        <w:t>.</w:t>
      </w:r>
      <w:r w:rsidRPr="00442E75">
        <w:rPr>
          <w:rFonts w:ascii="Tahoma" w:eastAsia="Calibri" w:hAnsi="Tahoma" w:cs="Tahoma"/>
          <w:lang w:val="x-none"/>
        </w:rPr>
        <w:t xml:space="preserve"> </w:t>
      </w:r>
    </w:p>
    <w:p w14:paraId="5C224E59" w14:textId="77777777" w:rsidR="00442E75" w:rsidRDefault="00442E75" w:rsidP="008012E2">
      <w:pPr>
        <w:keepNext/>
        <w:keepLines/>
        <w:jc w:val="both"/>
        <w:rPr>
          <w:rFonts w:ascii="Tahoma" w:eastAsia="Calibri" w:hAnsi="Tahoma" w:cs="Tahoma"/>
        </w:rPr>
      </w:pPr>
    </w:p>
    <w:p w14:paraId="24F47E41" w14:textId="45C27334" w:rsidR="00442E75" w:rsidRPr="00442E75" w:rsidRDefault="00442E75" w:rsidP="00442E75">
      <w:pPr>
        <w:keepNext/>
        <w:keepLines/>
        <w:jc w:val="both"/>
        <w:rPr>
          <w:rFonts w:ascii="Tahoma" w:eastAsia="Calibri" w:hAnsi="Tahoma" w:cs="Tahoma"/>
        </w:rPr>
      </w:pPr>
      <w:r w:rsidRPr="00442E75">
        <w:rPr>
          <w:rFonts w:ascii="Tahoma" w:eastAsia="Calibri" w:hAnsi="Tahoma" w:cs="Tahoma"/>
        </w:rPr>
        <w:t xml:space="preserve">Upoštevale se bodo samo reference, katerih izvedba dobave </w:t>
      </w:r>
      <w:r w:rsidR="000A58C1">
        <w:rPr>
          <w:rFonts w:ascii="Tahoma" w:eastAsia="Calibri" w:hAnsi="Tahoma" w:cs="Tahoma"/>
        </w:rPr>
        <w:t>je</w:t>
      </w:r>
      <w:r w:rsidRPr="00442E75">
        <w:rPr>
          <w:rFonts w:ascii="Tahoma" w:eastAsia="Calibri" w:hAnsi="Tahoma" w:cs="Tahoma"/>
        </w:rPr>
        <w:t xml:space="preserve"> uspešno zaključene</w:t>
      </w:r>
      <w:r w:rsidR="000A58C1">
        <w:rPr>
          <w:rFonts w:ascii="Tahoma" w:eastAsia="Calibri" w:hAnsi="Tahoma" w:cs="Tahoma"/>
        </w:rPr>
        <w:t xml:space="preserve"> (s podpisom dobavnice in/ali primopredajnega zapisnika)</w:t>
      </w:r>
      <w:r w:rsidRPr="00442E75">
        <w:rPr>
          <w:rFonts w:ascii="Tahoma" w:eastAsia="Calibri" w:hAnsi="Tahoma" w:cs="Tahoma"/>
        </w:rPr>
        <w:t>.</w:t>
      </w:r>
    </w:p>
    <w:p w14:paraId="395B4EAF" w14:textId="77777777" w:rsidR="00442E75" w:rsidRDefault="00442E75" w:rsidP="008012E2">
      <w:pPr>
        <w:keepNext/>
        <w:keepLines/>
        <w:jc w:val="both"/>
        <w:rPr>
          <w:rFonts w:ascii="Tahoma" w:eastAsia="Calibri" w:hAnsi="Tahoma" w:cs="Tahoma"/>
        </w:rPr>
      </w:pPr>
    </w:p>
    <w:p w14:paraId="12A827A7" w14:textId="77777777" w:rsidR="004D0482" w:rsidRPr="006974AB" w:rsidRDefault="009F73B2" w:rsidP="008012E2">
      <w:pPr>
        <w:keepNext/>
        <w:keepLines/>
        <w:ind w:right="-2"/>
        <w:jc w:val="both"/>
        <w:rPr>
          <w:rFonts w:ascii="Tahoma" w:hAnsi="Tahoma" w:cs="Tahoma"/>
          <w:b/>
          <w:smallCaps/>
        </w:rPr>
      </w:pPr>
      <w:r w:rsidRPr="006974AB">
        <w:rPr>
          <w:rFonts w:ascii="Tahoma" w:hAnsi="Tahoma" w:cs="Tahoma"/>
          <w:b/>
          <w:smallCaps/>
        </w:rPr>
        <w:t>Dokazilo:</w:t>
      </w:r>
    </w:p>
    <w:p w14:paraId="5805F6E7" w14:textId="77777777" w:rsidR="0085218F" w:rsidRPr="006974AB" w:rsidRDefault="004D0482" w:rsidP="008012E2">
      <w:pPr>
        <w:keepNext/>
        <w:keepLines/>
        <w:jc w:val="both"/>
        <w:rPr>
          <w:rFonts w:ascii="Tahoma" w:hAnsi="Tahoma" w:cs="Tahoma"/>
        </w:rPr>
      </w:pPr>
      <w:r w:rsidRPr="006974AB">
        <w:rPr>
          <w:rFonts w:ascii="Tahoma" w:hAnsi="Tahoma" w:cs="Tahoma"/>
        </w:rPr>
        <w:t>ESPD s strani vseh sodelujočih gospodarskih subjektov v ponudbi, ter s Prilogo 3/1 (ponudnik/partner) oz. Prilogo 3/2 (podizvajalec/subjekt</w:t>
      </w:r>
      <w:r w:rsidR="008D288C" w:rsidRPr="006974AB">
        <w:rPr>
          <w:rFonts w:ascii="Tahoma" w:hAnsi="Tahoma" w:cs="Tahoma"/>
        </w:rPr>
        <w:t>,</w:t>
      </w:r>
      <w:r w:rsidRPr="006974AB">
        <w:rPr>
          <w:rFonts w:ascii="Tahoma" w:hAnsi="Tahoma" w:cs="Tahoma"/>
        </w:rPr>
        <w:t xml:space="preserve"> katerih zmogljivosti uporablja ponudnik).</w:t>
      </w:r>
    </w:p>
    <w:p w14:paraId="77DDCF76" w14:textId="77777777" w:rsidR="0085218F" w:rsidRPr="006974AB" w:rsidRDefault="0085218F" w:rsidP="008012E2">
      <w:pPr>
        <w:keepNext/>
        <w:keepLines/>
        <w:jc w:val="both"/>
        <w:rPr>
          <w:rFonts w:ascii="Tahoma" w:hAnsi="Tahoma" w:cs="Tahoma"/>
          <w:b/>
        </w:rPr>
      </w:pPr>
    </w:p>
    <w:p w14:paraId="136CD004" w14:textId="77777777" w:rsidR="0085218F" w:rsidRPr="006974AB" w:rsidRDefault="0085218F" w:rsidP="008012E2">
      <w:pPr>
        <w:keepNext/>
        <w:keepLines/>
        <w:jc w:val="both"/>
        <w:rPr>
          <w:rFonts w:ascii="Tahoma" w:hAnsi="Tahoma" w:cs="Tahoma"/>
          <w:bCs/>
        </w:rPr>
      </w:pPr>
      <w:r w:rsidRPr="006974AB">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5074DD87" w14:textId="77777777" w:rsidR="0085218F" w:rsidRPr="006974AB" w:rsidRDefault="0085218F" w:rsidP="008012E2">
      <w:pPr>
        <w:keepNext/>
        <w:keepLines/>
        <w:numPr>
          <w:ilvl w:val="0"/>
          <w:numId w:val="8"/>
        </w:numPr>
        <w:ind w:left="426" w:hanging="284"/>
        <w:jc w:val="both"/>
        <w:rPr>
          <w:rFonts w:ascii="Tahoma" w:hAnsi="Tahoma" w:cs="Tahoma"/>
          <w:bCs/>
        </w:rPr>
      </w:pPr>
      <w:r w:rsidRPr="006974AB">
        <w:rPr>
          <w:rFonts w:ascii="Tahoma" w:hAnsi="Tahoma" w:cs="Tahoma"/>
          <w:bCs/>
        </w:rPr>
        <w:t xml:space="preserve">izpolnjeno prilogo »Seznam referenc« </w:t>
      </w:r>
      <w:r w:rsidR="0062343E" w:rsidRPr="006974AB">
        <w:rPr>
          <w:rFonts w:ascii="Tahoma" w:hAnsi="Tahoma" w:cs="Tahoma"/>
          <w:bCs/>
        </w:rPr>
        <w:t>(Priloga 8</w:t>
      </w:r>
      <w:r w:rsidRPr="006974AB">
        <w:rPr>
          <w:rFonts w:ascii="Tahoma" w:hAnsi="Tahoma" w:cs="Tahoma"/>
          <w:bCs/>
        </w:rPr>
        <w:t>)</w:t>
      </w:r>
    </w:p>
    <w:p w14:paraId="2E636719" w14:textId="77777777" w:rsidR="0085218F" w:rsidRPr="006974AB" w:rsidRDefault="0085218F" w:rsidP="008012E2">
      <w:pPr>
        <w:keepNext/>
        <w:keepLines/>
        <w:numPr>
          <w:ilvl w:val="0"/>
          <w:numId w:val="8"/>
        </w:numPr>
        <w:ind w:left="426" w:hanging="284"/>
        <w:jc w:val="both"/>
        <w:rPr>
          <w:rFonts w:ascii="Tahoma" w:hAnsi="Tahoma" w:cs="Tahoma"/>
          <w:color w:val="000000"/>
        </w:rPr>
      </w:pPr>
      <w:r w:rsidRPr="006974AB">
        <w:rPr>
          <w:rFonts w:ascii="Tahoma" w:hAnsi="Tahoma" w:cs="Tahoma"/>
          <w:bCs/>
        </w:rPr>
        <w:t>izpolnjene in potrjene obrazce</w:t>
      </w:r>
      <w:r w:rsidRPr="006974AB">
        <w:rPr>
          <w:rFonts w:ascii="Tahoma" w:hAnsi="Tahoma" w:cs="Tahoma"/>
        </w:rPr>
        <w:t xml:space="preserve"> »Potrditev referenc s strani posameznih naročnikov« (</w:t>
      </w:r>
      <w:r w:rsidR="0062343E" w:rsidRPr="006974AB">
        <w:rPr>
          <w:rFonts w:ascii="Tahoma" w:hAnsi="Tahoma" w:cs="Tahoma"/>
        </w:rPr>
        <w:t>Priloga 9</w:t>
      </w:r>
      <w:r w:rsidRPr="006974AB">
        <w:rPr>
          <w:rFonts w:ascii="Tahoma" w:hAnsi="Tahoma" w:cs="Tahoma"/>
        </w:rPr>
        <w:t>),</w:t>
      </w:r>
      <w:r w:rsidRPr="006974AB">
        <w:rPr>
          <w:rFonts w:ascii="Tahoma" w:hAnsi="Tahoma" w:cs="Tahoma"/>
          <w:color w:val="000000"/>
        </w:rPr>
        <w:t xml:space="preserve"> s katerim potrjuje, da je ponudnik dela opravil strokovno pravilno, kvalitetno in v skladu s pogodbenimi določili.  </w:t>
      </w:r>
    </w:p>
    <w:p w14:paraId="367708DE" w14:textId="77777777" w:rsidR="0085218F" w:rsidRPr="006974AB" w:rsidRDefault="0085218F" w:rsidP="008012E2">
      <w:pPr>
        <w:keepNext/>
        <w:keepLines/>
        <w:jc w:val="both"/>
        <w:rPr>
          <w:rFonts w:ascii="Tahoma" w:hAnsi="Tahoma" w:cs="Tahoma"/>
          <w:sz w:val="16"/>
        </w:rPr>
      </w:pPr>
    </w:p>
    <w:p w14:paraId="0F9BFDE0" w14:textId="2A13D4B7" w:rsidR="00FE6497" w:rsidRPr="006974AB" w:rsidRDefault="0085218F" w:rsidP="008012E2">
      <w:pPr>
        <w:keepNext/>
        <w:keepLines/>
        <w:jc w:val="both"/>
        <w:rPr>
          <w:rFonts w:ascii="Tahoma" w:hAnsi="Tahoma" w:cs="Tahoma"/>
          <w:b/>
          <w:bCs/>
          <w:i/>
          <w:szCs w:val="22"/>
          <w:u w:val="single"/>
        </w:rPr>
      </w:pPr>
      <w:r w:rsidRPr="006974AB">
        <w:rPr>
          <w:rFonts w:ascii="Tahoma" w:hAnsi="Tahoma" w:cs="Tahoma"/>
          <w:b/>
        </w:rPr>
        <w:t xml:space="preserve">Ponudnik </w:t>
      </w:r>
      <w:r w:rsidRPr="006974AB">
        <w:rPr>
          <w:rFonts w:ascii="Tahoma" w:hAnsi="Tahoma" w:cs="Tahoma"/>
          <w:b/>
          <w:u w:val="single"/>
        </w:rPr>
        <w:t>lahko že ob oddaji ponudbe</w:t>
      </w:r>
      <w:r w:rsidRPr="006974AB">
        <w:rPr>
          <w:rFonts w:ascii="Tahoma" w:hAnsi="Tahoma" w:cs="Tahoma"/>
          <w:b/>
        </w:rPr>
        <w:t xml:space="preserve"> kot dokazilo predloži prilogo »Seznam referenc« (</w:t>
      </w:r>
      <w:r w:rsidR="0062343E" w:rsidRPr="006974AB">
        <w:rPr>
          <w:rFonts w:ascii="Tahoma" w:hAnsi="Tahoma" w:cs="Tahoma"/>
          <w:b/>
        </w:rPr>
        <w:t>Priloga 8</w:t>
      </w:r>
      <w:r w:rsidRPr="006974AB">
        <w:rPr>
          <w:rFonts w:ascii="Tahoma" w:hAnsi="Tahoma" w:cs="Tahoma"/>
          <w:b/>
        </w:rPr>
        <w:t xml:space="preserve">) in prilogo »Potrditev referenc s strani posameznih naročnikov« </w:t>
      </w:r>
      <w:r w:rsidR="0062343E" w:rsidRPr="006974AB">
        <w:rPr>
          <w:rFonts w:ascii="Tahoma" w:hAnsi="Tahoma" w:cs="Tahoma"/>
          <w:b/>
        </w:rPr>
        <w:t>(Priloga 9</w:t>
      </w:r>
      <w:r w:rsidRPr="006974AB">
        <w:rPr>
          <w:rFonts w:ascii="Tahoma" w:hAnsi="Tahoma" w:cs="Tahoma"/>
          <w:b/>
        </w:rPr>
        <w:t>)</w:t>
      </w:r>
      <w:r w:rsidRPr="006974AB">
        <w:rPr>
          <w:rFonts w:ascii="Tahoma" w:hAnsi="Tahoma" w:cs="Tahoma"/>
        </w:rPr>
        <w:t>.</w:t>
      </w:r>
      <w:r w:rsidRPr="006974AB">
        <w:rPr>
          <w:rFonts w:ascii="Tahoma" w:hAnsi="Tahoma" w:cs="Tahoma"/>
          <w:bCs/>
        </w:rPr>
        <w:t xml:space="preserve"> </w:t>
      </w:r>
      <w:r w:rsidR="00FE6497" w:rsidRPr="006974AB">
        <w:rPr>
          <w:rFonts w:ascii="Tahoma" w:hAnsi="Tahoma" w:cs="Tahoma"/>
          <w:i/>
          <w:szCs w:val="22"/>
          <w:u w:val="single"/>
        </w:rPr>
        <w:t xml:space="preserve">Za referenčna potrdila, katerih referenčni naročnik je </w:t>
      </w:r>
      <w:r w:rsidR="003D3E73" w:rsidRPr="006974AB">
        <w:rPr>
          <w:rFonts w:ascii="Tahoma" w:hAnsi="Tahoma" w:cs="Tahoma"/>
          <w:i/>
          <w:szCs w:val="22"/>
          <w:u w:val="single"/>
        </w:rPr>
        <w:t xml:space="preserve">JP </w:t>
      </w:r>
      <w:r w:rsidR="0038661F">
        <w:rPr>
          <w:rFonts w:ascii="Tahoma" w:hAnsi="Tahoma" w:cs="Tahoma"/>
          <w:i/>
          <w:szCs w:val="22"/>
          <w:u w:val="single"/>
        </w:rPr>
        <w:t>LPT</w:t>
      </w:r>
      <w:r w:rsidR="003D3E73" w:rsidRPr="006974AB">
        <w:rPr>
          <w:rFonts w:ascii="Tahoma" w:hAnsi="Tahoma" w:cs="Tahoma"/>
          <w:i/>
          <w:szCs w:val="22"/>
          <w:u w:val="single"/>
        </w:rPr>
        <w:t xml:space="preserve"> d.o.o.</w:t>
      </w:r>
      <w:r w:rsidR="00FE6497" w:rsidRPr="006974AB">
        <w:rPr>
          <w:rFonts w:ascii="Tahoma" w:hAnsi="Tahoma" w:cs="Tahoma"/>
          <w:i/>
          <w:szCs w:val="22"/>
          <w:u w:val="single"/>
        </w:rPr>
        <w:t>, ni po</w:t>
      </w:r>
      <w:r w:rsidR="00A962E7" w:rsidRPr="006974AB">
        <w:rPr>
          <w:rFonts w:ascii="Tahoma" w:hAnsi="Tahoma" w:cs="Tahoma"/>
          <w:i/>
          <w:szCs w:val="22"/>
          <w:u w:val="single"/>
        </w:rPr>
        <w:t xml:space="preserve">trebno predložiti tega potrdila, </w:t>
      </w:r>
      <w:r w:rsidR="00A962E7" w:rsidRPr="006974AB">
        <w:rPr>
          <w:rFonts w:ascii="Tahoma" w:hAnsi="Tahoma" w:cs="Tahoma"/>
          <w:b/>
          <w:bCs/>
          <w:i/>
          <w:szCs w:val="22"/>
          <w:u w:val="single"/>
        </w:rPr>
        <w:t>naj se jih pa navede v »Seznam referenc« (Priloga 8).</w:t>
      </w:r>
    </w:p>
    <w:p w14:paraId="6E6729F4" w14:textId="77777777" w:rsidR="0085218F" w:rsidRPr="006974AB" w:rsidRDefault="0085218F" w:rsidP="008012E2">
      <w:pPr>
        <w:keepNext/>
        <w:keepLines/>
        <w:jc w:val="both"/>
        <w:rPr>
          <w:rFonts w:ascii="Tahoma" w:hAnsi="Tahoma" w:cs="Tahoma"/>
        </w:rPr>
      </w:pPr>
    </w:p>
    <w:p w14:paraId="06C15C99" w14:textId="77777777" w:rsidR="0085218F" w:rsidRPr="006974AB" w:rsidRDefault="0085218F" w:rsidP="008012E2">
      <w:pPr>
        <w:keepNext/>
        <w:keepLines/>
        <w:jc w:val="both"/>
        <w:rPr>
          <w:rFonts w:ascii="Tahoma" w:hAnsi="Tahoma" w:cs="Tahoma"/>
        </w:rPr>
      </w:pPr>
      <w:r w:rsidRPr="006974AB">
        <w:rPr>
          <w:rFonts w:ascii="Tahoma" w:hAnsi="Tahoma" w:cs="Tahoma"/>
        </w:rPr>
        <w:t xml:space="preserve">Naročnik je upravičen pred sprejemom odločitve o izbiri opraviti poizvedbe o navedenih referencah, zato </w:t>
      </w:r>
      <w:r w:rsidRPr="006974AB">
        <w:rPr>
          <w:rFonts w:ascii="Tahoma" w:hAnsi="Tahoma" w:cs="Tahoma"/>
          <w:b/>
        </w:rPr>
        <w:t>naročnik pridržuje pravico, da ponudnik na podlagi poziva naročnika v zahtevanem roku predloži dodatna dokazila o uspešni izvedbi navedenih referenčnih del</w:t>
      </w:r>
      <w:r w:rsidRPr="006974AB">
        <w:rPr>
          <w:rFonts w:ascii="Tahoma" w:hAnsi="Tahoma" w:cs="Tahoma"/>
        </w:rPr>
        <w:t xml:space="preserve">. Če navedene reference ne izkazujejo resničnega stanja jih naročnik ne bo upošteval. </w:t>
      </w:r>
      <w:r w:rsidRPr="006974AB">
        <w:rPr>
          <w:rFonts w:ascii="Tahoma" w:hAnsi="Tahoma" w:cs="Tahoma"/>
          <w:u w:val="single"/>
        </w:rPr>
        <w:t>Gospodarskim subjektom se bodo priznale refe</w:t>
      </w:r>
      <w:r w:rsidR="00E017B2" w:rsidRPr="006974AB">
        <w:rPr>
          <w:rFonts w:ascii="Tahoma" w:hAnsi="Tahoma" w:cs="Tahoma"/>
          <w:u w:val="single"/>
        </w:rPr>
        <w:t>rence le za tis</w:t>
      </w:r>
      <w:r w:rsidR="00FE6497" w:rsidRPr="006974AB">
        <w:rPr>
          <w:rFonts w:ascii="Tahoma" w:hAnsi="Tahoma" w:cs="Tahoma"/>
          <w:u w:val="single"/>
        </w:rPr>
        <w:t>ta dela</w:t>
      </w:r>
      <w:r w:rsidRPr="006974AB">
        <w:rPr>
          <w:rFonts w:ascii="Tahoma" w:hAnsi="Tahoma" w:cs="Tahoma"/>
          <w:u w:val="single"/>
        </w:rPr>
        <w:t>, ki so jih neposredno (z lastnimi znanji in zmogljivostmi) izvedli sami.</w:t>
      </w:r>
      <w:r w:rsidR="006A32E5" w:rsidRPr="006974AB">
        <w:t xml:space="preserve"> </w:t>
      </w:r>
    </w:p>
    <w:p w14:paraId="4309FCE0" w14:textId="77777777" w:rsidR="0085218F" w:rsidRPr="006974AB" w:rsidRDefault="0085218F" w:rsidP="008012E2">
      <w:pPr>
        <w:keepNext/>
        <w:keepLines/>
        <w:jc w:val="both"/>
        <w:rPr>
          <w:rFonts w:ascii="Tahoma" w:hAnsi="Tahoma" w:cs="Tahoma"/>
          <w:sz w:val="16"/>
          <w:u w:val="single"/>
        </w:rPr>
      </w:pPr>
    </w:p>
    <w:p w14:paraId="7136E60E" w14:textId="77777777" w:rsidR="0085218F" w:rsidRPr="006974AB" w:rsidRDefault="0085218F" w:rsidP="008012E2">
      <w:pPr>
        <w:keepNext/>
        <w:keepLines/>
        <w:jc w:val="both"/>
        <w:rPr>
          <w:rFonts w:ascii="Tahoma" w:hAnsi="Tahoma" w:cs="Tahoma"/>
          <w:bCs/>
        </w:rPr>
      </w:pPr>
      <w:r w:rsidRPr="006974AB">
        <w:rPr>
          <w:rFonts w:ascii="Tahoma" w:hAnsi="Tahoma" w:cs="Tahoma"/>
          <w:bCs/>
        </w:rPr>
        <w:t xml:space="preserve">Reference </w:t>
      </w:r>
      <w:r w:rsidR="0084768E" w:rsidRPr="006974AB">
        <w:rPr>
          <w:rFonts w:ascii="Tahoma" w:hAnsi="Tahoma" w:cs="Tahoma"/>
          <w:bCs/>
          <w:szCs w:val="22"/>
        </w:rPr>
        <w:t xml:space="preserve">mora potrditi posamezni </w:t>
      </w:r>
      <w:r w:rsidRPr="006974AB">
        <w:rPr>
          <w:rFonts w:ascii="Tahoma" w:hAnsi="Tahoma" w:cs="Tahoma"/>
          <w:bCs/>
        </w:rPr>
        <w:t xml:space="preserve">naročnik/izdajatelj referenc. Ponudnik obrazec, ki ga izpolnijo in potrdijo posamezni naročniki/izdajatelji referenc, razmnoži v potrebnem številu. </w:t>
      </w:r>
      <w:r w:rsidRPr="006974AB">
        <w:rPr>
          <w:rFonts w:ascii="Tahoma" w:hAnsi="Tahoma" w:cs="Tahoma"/>
        </w:rPr>
        <w:t xml:space="preserve">Ponudnik se z oddajo svoje ponudbe strinja, da naročnik pri naročniku/izdajatelju reference preveri navedbe iz priloženih referenc oziroma uspešno izvedenih poslov ponudnika. </w:t>
      </w:r>
      <w:r w:rsidR="00EF137B" w:rsidRPr="006974AB">
        <w:rPr>
          <w:rFonts w:ascii="Tahoma" w:hAnsi="Tahoma" w:cs="Tahoma"/>
          <w:b/>
        </w:rPr>
        <w:t xml:space="preserve">Ponudnik (ali partner ali podizvajalec) ne more biti hkrati </w:t>
      </w:r>
      <w:r w:rsidR="00DF4CBF" w:rsidRPr="006974AB">
        <w:rPr>
          <w:rFonts w:ascii="Tahoma" w:hAnsi="Tahoma" w:cs="Tahoma"/>
          <w:b/>
          <w:bCs/>
        </w:rPr>
        <w:t>naročnik/izdajatelj reference</w:t>
      </w:r>
      <w:r w:rsidR="00386385" w:rsidRPr="006974AB">
        <w:rPr>
          <w:rFonts w:ascii="Tahoma" w:hAnsi="Tahoma" w:cs="Tahoma"/>
          <w:b/>
          <w:bCs/>
        </w:rPr>
        <w:t>, ki potrdi referenco</w:t>
      </w:r>
      <w:r w:rsidR="00DF4CBF" w:rsidRPr="006974AB">
        <w:rPr>
          <w:rFonts w:ascii="Tahoma" w:hAnsi="Tahoma" w:cs="Tahoma"/>
          <w:b/>
          <w:bCs/>
        </w:rPr>
        <w:t>.</w:t>
      </w:r>
    </w:p>
    <w:p w14:paraId="62248844" w14:textId="77777777" w:rsidR="006A32E5" w:rsidRPr="006974AB" w:rsidRDefault="006A32E5" w:rsidP="008012E2">
      <w:pPr>
        <w:keepNext/>
        <w:keepLines/>
        <w:autoSpaceDE w:val="0"/>
        <w:autoSpaceDN w:val="0"/>
        <w:adjustRightInd w:val="0"/>
        <w:jc w:val="both"/>
        <w:rPr>
          <w:rFonts w:ascii="Tahoma" w:hAnsi="Tahoma" w:cs="Tahoma"/>
          <w:sz w:val="16"/>
        </w:rPr>
      </w:pPr>
    </w:p>
    <w:p w14:paraId="2E8C892C" w14:textId="77777777" w:rsidR="0085218F" w:rsidRPr="006974AB" w:rsidRDefault="0085218F" w:rsidP="008012E2">
      <w:pPr>
        <w:keepNext/>
        <w:keepLines/>
        <w:autoSpaceDE w:val="0"/>
        <w:autoSpaceDN w:val="0"/>
        <w:adjustRightInd w:val="0"/>
        <w:jc w:val="both"/>
        <w:rPr>
          <w:rFonts w:ascii="Tahoma" w:hAnsi="Tahoma" w:cs="Tahoma"/>
          <w:color w:val="000000"/>
        </w:rPr>
      </w:pPr>
      <w:r w:rsidRPr="006974AB">
        <w:rPr>
          <w:rFonts w:ascii="Tahoma" w:hAnsi="Tahoma" w:cs="Tahoma"/>
          <w:bCs/>
          <w:i/>
        </w:rPr>
        <w:t xml:space="preserve">Zgoraj naveden/e referenčni/e pogoj/e lahko ponudnik izpolni samostojno, kot skupina ponudnikov </w:t>
      </w:r>
      <w:r w:rsidRPr="006974AB">
        <w:rPr>
          <w:rFonts w:ascii="Tahoma" w:hAnsi="Tahoma" w:cs="Tahoma"/>
          <w:bCs/>
          <w:i/>
          <w:sz w:val="18"/>
        </w:rPr>
        <w:t xml:space="preserve">(partnerji) </w:t>
      </w:r>
      <w:r w:rsidRPr="006974AB">
        <w:rPr>
          <w:rFonts w:ascii="Tahoma" w:hAnsi="Tahoma" w:cs="Tahoma"/>
          <w:bCs/>
          <w:i/>
        </w:rPr>
        <w:t xml:space="preserve">v primeru skupne ponudbe ali s podizvajalci, </w:t>
      </w:r>
      <w:r w:rsidRPr="006974AB">
        <w:rPr>
          <w:rFonts w:ascii="Tahoma" w:hAnsi="Tahoma" w:cs="Tahoma"/>
          <w:b/>
          <w:bCs/>
          <w:i/>
          <w:u w:val="single"/>
        </w:rPr>
        <w:t xml:space="preserve">vendar bo moral ta subjekt (s katerim se izkazuje reference) predmetna dela javnega naročila </w:t>
      </w:r>
      <w:r w:rsidRPr="006974AB">
        <w:rPr>
          <w:rFonts w:ascii="Tahoma" w:hAnsi="Tahoma" w:cs="Tahoma"/>
          <w:bCs/>
          <w:i/>
          <w:u w:val="single"/>
        </w:rPr>
        <w:t>(za katera se bo priložila referenca v ponudbi)</w:t>
      </w:r>
      <w:r w:rsidRPr="006974AB">
        <w:rPr>
          <w:rFonts w:ascii="Tahoma" w:hAnsi="Tahoma" w:cs="Tahoma"/>
          <w:b/>
          <w:bCs/>
          <w:i/>
          <w:u w:val="single"/>
        </w:rPr>
        <w:t xml:space="preserve"> tudi izvesti. </w:t>
      </w:r>
    </w:p>
    <w:p w14:paraId="6077291C" w14:textId="77777777" w:rsidR="0068211D" w:rsidRPr="006974AB" w:rsidRDefault="0068211D" w:rsidP="008012E2">
      <w:pPr>
        <w:keepNext/>
        <w:keepLines/>
        <w:jc w:val="both"/>
        <w:rPr>
          <w:rFonts w:ascii="Tahoma" w:hAnsi="Tahoma" w:cs="Tahoma"/>
          <w:bCs/>
          <w:sz w:val="18"/>
          <w:szCs w:val="22"/>
        </w:rPr>
      </w:pPr>
    </w:p>
    <w:p w14:paraId="567105FD" w14:textId="54675720" w:rsidR="0040711D" w:rsidRPr="003448A5" w:rsidRDefault="003448A5" w:rsidP="008012E2">
      <w:pPr>
        <w:keepNext/>
        <w:keepLines/>
        <w:numPr>
          <w:ilvl w:val="1"/>
          <w:numId w:val="18"/>
        </w:numPr>
        <w:jc w:val="both"/>
        <w:rPr>
          <w:rFonts w:ascii="Tahoma" w:hAnsi="Tahoma" w:cs="Tahoma"/>
          <w:b/>
        </w:rPr>
      </w:pPr>
      <w:r w:rsidRPr="003448A5">
        <w:rPr>
          <w:rFonts w:ascii="Tahoma" w:hAnsi="Tahoma" w:cs="Tahoma"/>
          <w:b/>
        </w:rPr>
        <w:t>Ostale zahteve in pogoji naročnika</w:t>
      </w:r>
    </w:p>
    <w:p w14:paraId="48FFAD8D" w14:textId="77777777" w:rsidR="0040711D" w:rsidRPr="006974AB" w:rsidRDefault="0040711D" w:rsidP="008012E2">
      <w:pPr>
        <w:keepNext/>
        <w:keepLines/>
        <w:rPr>
          <w:rFonts w:ascii="Tahoma" w:hAnsi="Tahoma" w:cs="Tahoma"/>
          <w:b/>
          <w:sz w:val="18"/>
          <w:szCs w:val="21"/>
        </w:rPr>
      </w:pPr>
    </w:p>
    <w:p w14:paraId="04BE8589" w14:textId="77777777" w:rsidR="003448A5" w:rsidRPr="001126E4" w:rsidRDefault="003448A5" w:rsidP="008012E2">
      <w:pPr>
        <w:pStyle w:val="Odstavekseznama"/>
        <w:keepNext/>
        <w:keepLines/>
        <w:numPr>
          <w:ilvl w:val="2"/>
          <w:numId w:val="18"/>
        </w:numPr>
        <w:jc w:val="both"/>
        <w:rPr>
          <w:rFonts w:ascii="Tahoma" w:hAnsi="Tahoma" w:cs="Tahoma"/>
          <w:b/>
          <w:bCs/>
        </w:rPr>
      </w:pPr>
      <w:r w:rsidRPr="001126E4">
        <w:rPr>
          <w:rFonts w:ascii="Tahoma" w:hAnsi="Tahoma" w:cs="Tahoma"/>
          <w:b/>
          <w:bCs/>
        </w:rPr>
        <w:t>Udeležba fizičnih in pravnih oseb v lastništvu gospodarskega subjekta</w:t>
      </w:r>
    </w:p>
    <w:p w14:paraId="1C159371" w14:textId="77777777" w:rsidR="003448A5" w:rsidRPr="00A679F4" w:rsidRDefault="003448A5" w:rsidP="008012E2">
      <w:pPr>
        <w:keepNext/>
        <w:keepLines/>
        <w:rPr>
          <w:rFonts w:ascii="Tahoma" w:hAnsi="Tahoma" w:cs="Tahoma"/>
          <w:b/>
          <w:sz w:val="18"/>
          <w:szCs w:val="21"/>
        </w:rPr>
      </w:pPr>
    </w:p>
    <w:p w14:paraId="02C61226" w14:textId="77777777" w:rsidR="003448A5" w:rsidRPr="00A679F4" w:rsidRDefault="003448A5" w:rsidP="008012E2">
      <w:pPr>
        <w:keepNext/>
        <w:keepLines/>
        <w:tabs>
          <w:tab w:val="left" w:pos="284"/>
        </w:tabs>
        <w:jc w:val="both"/>
        <w:rPr>
          <w:rFonts w:ascii="Tahoma" w:hAnsi="Tahoma" w:cs="Tahoma"/>
        </w:rPr>
      </w:pPr>
      <w:r w:rsidRPr="00A679F4">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3B2E2D9" w14:textId="77777777" w:rsidR="003448A5" w:rsidRPr="00A679F4" w:rsidRDefault="003448A5" w:rsidP="008012E2">
      <w:pPr>
        <w:keepNext/>
        <w:keepLines/>
        <w:ind w:right="-2"/>
        <w:jc w:val="both"/>
        <w:rPr>
          <w:rFonts w:ascii="Tahoma" w:hAnsi="Tahoma" w:cs="Tahoma"/>
          <w:b/>
          <w:smallCaps/>
          <w:sz w:val="14"/>
        </w:rPr>
      </w:pPr>
    </w:p>
    <w:p w14:paraId="00B5444D" w14:textId="77777777" w:rsidR="003448A5" w:rsidRPr="00A679F4" w:rsidRDefault="003448A5" w:rsidP="008012E2">
      <w:pPr>
        <w:keepNext/>
        <w:keepLines/>
        <w:ind w:right="-2"/>
        <w:jc w:val="both"/>
        <w:rPr>
          <w:rFonts w:ascii="Tahoma" w:hAnsi="Tahoma" w:cs="Tahoma"/>
          <w:b/>
          <w:smallCaps/>
        </w:rPr>
      </w:pPr>
      <w:r w:rsidRPr="00A679F4">
        <w:rPr>
          <w:rFonts w:ascii="Tahoma" w:hAnsi="Tahoma" w:cs="Tahoma"/>
          <w:b/>
          <w:smallCaps/>
        </w:rPr>
        <w:t>Dokazilo:</w:t>
      </w:r>
    </w:p>
    <w:p w14:paraId="450A018C" w14:textId="77777777" w:rsidR="003448A5" w:rsidRPr="00A679F4" w:rsidRDefault="003448A5" w:rsidP="008012E2">
      <w:pPr>
        <w:keepNext/>
        <w:keepLines/>
        <w:numPr>
          <w:ilvl w:val="0"/>
          <w:numId w:val="43"/>
        </w:numPr>
        <w:jc w:val="both"/>
        <w:rPr>
          <w:rFonts w:ascii="Tahoma" w:hAnsi="Tahoma" w:cs="Tahoma"/>
        </w:rPr>
      </w:pPr>
      <w:r w:rsidRPr="00A679F4">
        <w:rPr>
          <w:rFonts w:ascii="Tahoma" w:hAnsi="Tahoma" w:cs="Tahoma"/>
        </w:rPr>
        <w:t xml:space="preserve">ESPD s strani vseh sodelujočih gospodarskih subjektov v ponudbi, ter s Prilogo 3/1 (ponudnik/partner) oz. Prilogo 3/2 (podizvajalec/subjekt, katerih zmogljivosti uporablja ponudnik). </w:t>
      </w:r>
    </w:p>
    <w:p w14:paraId="2BEA42AA" w14:textId="77777777" w:rsidR="003448A5" w:rsidRPr="00A679F4" w:rsidRDefault="003448A5" w:rsidP="008012E2">
      <w:pPr>
        <w:keepNext/>
        <w:keepLines/>
        <w:numPr>
          <w:ilvl w:val="0"/>
          <w:numId w:val="43"/>
        </w:numPr>
        <w:jc w:val="both"/>
        <w:rPr>
          <w:rFonts w:ascii="Tahoma" w:hAnsi="Tahoma" w:cs="Tahoma"/>
        </w:rPr>
      </w:pPr>
      <w:r w:rsidRPr="00A679F4">
        <w:rPr>
          <w:rFonts w:ascii="Tahoma" w:hAnsi="Tahoma" w:cs="Tahoma"/>
        </w:rPr>
        <w:t>Priloga 3/3 IZJAVA O UDELEŽBI FIZIČNIH IN PRAVNIH OSEB V LASTNIŠTVU PONUDNIKA</w:t>
      </w:r>
      <w:r>
        <w:rPr>
          <w:rFonts w:ascii="Tahoma" w:hAnsi="Tahoma" w:cs="Tahoma"/>
        </w:rPr>
        <w:t>.</w:t>
      </w:r>
    </w:p>
    <w:p w14:paraId="550C33E5" w14:textId="77777777" w:rsidR="003448A5" w:rsidRDefault="003448A5" w:rsidP="008012E2">
      <w:pPr>
        <w:keepNext/>
        <w:keepLines/>
        <w:jc w:val="both"/>
        <w:rPr>
          <w:rFonts w:ascii="Tahoma" w:hAnsi="Tahoma" w:cs="Tahoma"/>
          <w:sz w:val="16"/>
        </w:rPr>
      </w:pPr>
    </w:p>
    <w:p w14:paraId="502FC49D" w14:textId="77777777" w:rsidR="003448A5" w:rsidRDefault="003448A5" w:rsidP="008012E2">
      <w:pPr>
        <w:keepNext/>
        <w:keepLines/>
        <w:jc w:val="both"/>
        <w:rPr>
          <w:rFonts w:ascii="Tahoma" w:hAnsi="Tahoma" w:cs="Tahoma"/>
        </w:rPr>
      </w:pPr>
      <w:r>
        <w:rPr>
          <w:rFonts w:ascii="Tahoma" w:hAnsi="Tahoma" w:cs="Tahoma"/>
        </w:rPr>
        <w:t xml:space="preserve">Ponudnik </w:t>
      </w:r>
      <w:r w:rsidRPr="007E0744">
        <w:rPr>
          <w:rFonts w:ascii="Tahoma" w:hAnsi="Tahoma" w:cs="Tahoma"/>
          <w:u w:val="single"/>
        </w:rPr>
        <w:t>lahko izpolnjeno in podpisano Prilogo 3/3 predloži že ob oddaji ponudbe</w:t>
      </w:r>
      <w:r>
        <w:rPr>
          <w:rFonts w:ascii="Tahoma" w:hAnsi="Tahoma" w:cs="Tahoma"/>
        </w:rPr>
        <w:t xml:space="preserv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w:t>
      </w:r>
      <w:r>
        <w:rPr>
          <w:rFonts w:ascii="Tahoma" w:hAnsi="Tahoma" w:cs="Tahoma"/>
        </w:rPr>
        <w:t>ponudbi</w:t>
      </w:r>
      <w:r w:rsidRPr="00300973">
        <w:rPr>
          <w:rFonts w:ascii="Tahoma" w:hAnsi="Tahoma" w:cs="Tahoma"/>
        </w:rPr>
        <w:t>, bo naročnik pozval</w:t>
      </w:r>
      <w:r>
        <w:rPr>
          <w:rFonts w:ascii="Tahoma" w:hAnsi="Tahoma" w:cs="Tahoma"/>
        </w:rPr>
        <w:t xml:space="preserve"> izbrane ponudnike</w:t>
      </w:r>
      <w:r w:rsidRPr="00300973">
        <w:rPr>
          <w:rFonts w:ascii="Tahoma" w:hAnsi="Tahoma" w:cs="Tahoma"/>
        </w:rPr>
        <w:t xml:space="preserve"> k predložitvi izpolnjene priloge pred sklenitvijo </w:t>
      </w:r>
      <w:r>
        <w:rPr>
          <w:rFonts w:ascii="Tahoma" w:hAnsi="Tahoma" w:cs="Tahoma"/>
        </w:rPr>
        <w:t>okvirnega sporazuma oziroma pogodbe o izvedbi posameznega naročila</w:t>
      </w:r>
      <w:r w:rsidRPr="00300973">
        <w:rPr>
          <w:rFonts w:ascii="Tahoma" w:hAnsi="Tahoma" w:cs="Tahoma"/>
        </w:rPr>
        <w:t>.</w:t>
      </w:r>
    </w:p>
    <w:p w14:paraId="53968E81" w14:textId="77777777" w:rsidR="003448A5" w:rsidRDefault="003448A5" w:rsidP="008012E2">
      <w:pPr>
        <w:keepNext/>
        <w:keepLines/>
        <w:jc w:val="both"/>
        <w:rPr>
          <w:rFonts w:ascii="Tahoma" w:hAnsi="Tahoma" w:cs="Tahoma"/>
        </w:rPr>
      </w:pPr>
    </w:p>
    <w:p w14:paraId="51E5D20A" w14:textId="77777777" w:rsidR="003448A5" w:rsidRPr="00112425" w:rsidRDefault="003448A5" w:rsidP="008012E2">
      <w:pPr>
        <w:keepNext/>
        <w:keepLines/>
        <w:jc w:val="both"/>
        <w:rPr>
          <w:rFonts w:ascii="Tahoma" w:hAnsi="Tahoma" w:cs="Tahoma"/>
        </w:rPr>
      </w:pPr>
      <w:r>
        <w:rPr>
          <w:rFonts w:ascii="Tahoma" w:hAnsi="Tahoma" w:cs="Tahoma"/>
          <w:bCs/>
        </w:rPr>
        <w:t>Zaželeno je, da ponudnik ob oddaji prijave priloži tudi izpolnjeno in podpisano P</w:t>
      </w:r>
      <w:r w:rsidRPr="000B3212">
        <w:rPr>
          <w:rFonts w:ascii="Tahoma" w:hAnsi="Tahoma" w:cs="Tahoma"/>
          <w:bCs/>
          <w:iCs/>
        </w:rPr>
        <w:t>rilog</w:t>
      </w:r>
      <w:r>
        <w:rPr>
          <w:rFonts w:ascii="Tahoma" w:hAnsi="Tahoma" w:cs="Tahoma"/>
          <w:bCs/>
          <w:iCs/>
        </w:rPr>
        <w:t>o</w:t>
      </w:r>
      <w:r w:rsidRPr="000B3212">
        <w:rPr>
          <w:rFonts w:ascii="Tahoma" w:hAnsi="Tahoma" w:cs="Tahoma"/>
          <w:bCs/>
          <w:iCs/>
        </w:rPr>
        <w:t xml:space="preserve"> 3/</w:t>
      </w:r>
      <w:r>
        <w:rPr>
          <w:rFonts w:ascii="Tahoma" w:hAnsi="Tahoma" w:cs="Tahoma"/>
          <w:bCs/>
          <w:iCs/>
        </w:rPr>
        <w:t>1</w:t>
      </w:r>
      <w:r w:rsidRPr="00397CEF">
        <w:rPr>
          <w:rFonts w:ascii="Tahoma" w:hAnsi="Tahoma" w:cs="Tahoma"/>
          <w:bCs/>
          <w:iCs/>
        </w:rPr>
        <w:t xml:space="preserve"> </w:t>
      </w:r>
      <w:r w:rsidRPr="00397CEF">
        <w:rPr>
          <w:rFonts w:ascii="Tahoma" w:hAnsi="Tahoma" w:cs="Tahoma"/>
          <w:iCs/>
        </w:rPr>
        <w:t xml:space="preserve">Izjava </w:t>
      </w:r>
      <w:r w:rsidRPr="00BB56FF">
        <w:rPr>
          <w:rFonts w:ascii="Tahoma" w:hAnsi="Tahoma" w:cs="Tahoma"/>
          <w:iCs/>
        </w:rPr>
        <w:t>o udeležbi fizičnih in pravnih oseb v lastništvu gospodarskega subjekta</w:t>
      </w:r>
      <w:r>
        <w:rPr>
          <w:rFonts w:ascii="Tahoma" w:hAnsi="Tahoma" w:cs="Tahoma"/>
          <w:iCs/>
        </w:rPr>
        <w:t>.</w:t>
      </w:r>
    </w:p>
    <w:p w14:paraId="78B7A80A" w14:textId="77777777" w:rsidR="003448A5" w:rsidRPr="0046013B" w:rsidRDefault="003448A5" w:rsidP="008012E2">
      <w:pPr>
        <w:keepNext/>
        <w:keepLines/>
        <w:jc w:val="both"/>
        <w:rPr>
          <w:rFonts w:ascii="Tahoma" w:hAnsi="Tahoma" w:cs="Tahoma"/>
        </w:rPr>
      </w:pPr>
    </w:p>
    <w:p w14:paraId="38B682BE" w14:textId="77777777" w:rsidR="003448A5" w:rsidRPr="0046013B" w:rsidRDefault="003448A5" w:rsidP="008012E2">
      <w:pPr>
        <w:keepNext/>
        <w:keepLines/>
        <w:jc w:val="both"/>
        <w:rPr>
          <w:rFonts w:ascii="Tahoma" w:hAnsi="Tahoma" w:cs="Tahoma"/>
        </w:rPr>
      </w:pPr>
      <w:r>
        <w:rPr>
          <w:rFonts w:ascii="Tahoma" w:hAnsi="Tahoma" w:cs="Tahoma"/>
        </w:rPr>
        <w:t>Ponudnik izpolnjene obrazce</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 </w:t>
      </w:r>
      <w:r>
        <w:rPr>
          <w:rFonts w:ascii="Tahoma" w:hAnsi="Tahoma" w:cs="Tahoma"/>
        </w:rPr>
        <w:t>formatu</w:t>
      </w:r>
      <w:r w:rsidRPr="0046013B">
        <w:rPr>
          <w:rFonts w:ascii="Tahoma" w:hAnsi="Tahoma" w:cs="Tahoma"/>
        </w:rPr>
        <w:t>.</w:t>
      </w:r>
    </w:p>
    <w:p w14:paraId="64D2E084" w14:textId="77777777" w:rsidR="00DD35D7" w:rsidRPr="00A679F4" w:rsidRDefault="00DD35D7" w:rsidP="008012E2">
      <w:pPr>
        <w:keepNext/>
        <w:keepLines/>
        <w:jc w:val="both"/>
        <w:rPr>
          <w:rFonts w:ascii="Tahoma" w:hAnsi="Tahoma" w:cs="Tahoma"/>
          <w:sz w:val="16"/>
        </w:rPr>
      </w:pPr>
    </w:p>
    <w:p w14:paraId="5B66F134" w14:textId="77777777" w:rsidR="003448A5" w:rsidRPr="001126E4" w:rsidRDefault="003448A5" w:rsidP="008012E2">
      <w:pPr>
        <w:pStyle w:val="Odstavekseznama"/>
        <w:keepNext/>
        <w:keepLines/>
        <w:numPr>
          <w:ilvl w:val="2"/>
          <w:numId w:val="18"/>
        </w:numPr>
        <w:jc w:val="both"/>
        <w:rPr>
          <w:rFonts w:ascii="Tahoma" w:hAnsi="Tahoma" w:cs="Tahoma"/>
          <w:b/>
          <w:bCs/>
        </w:rPr>
      </w:pPr>
      <w:r w:rsidRPr="001126E4">
        <w:rPr>
          <w:rFonts w:ascii="Tahoma" w:hAnsi="Tahoma" w:cs="Tahoma"/>
          <w:b/>
          <w:bCs/>
        </w:rPr>
        <w:t>Izjava vezano na prvi odstavek člena 5.K Uredbe (EU) ŠT. 833/2014</w:t>
      </w:r>
    </w:p>
    <w:p w14:paraId="17402EE3" w14:textId="77777777" w:rsidR="003448A5" w:rsidRPr="00BB56FF" w:rsidRDefault="003448A5" w:rsidP="008012E2">
      <w:pPr>
        <w:keepNext/>
        <w:keepLines/>
        <w:jc w:val="both"/>
        <w:rPr>
          <w:rFonts w:ascii="Tahoma" w:hAnsi="Tahoma" w:cs="Tahoma"/>
        </w:rPr>
      </w:pPr>
    </w:p>
    <w:p w14:paraId="14536986" w14:textId="77777777" w:rsidR="003448A5" w:rsidRPr="00BB56FF" w:rsidRDefault="003448A5" w:rsidP="008012E2">
      <w:pPr>
        <w:keepNext/>
        <w:keepLines/>
        <w:tabs>
          <w:tab w:val="left" w:pos="284"/>
        </w:tabs>
        <w:jc w:val="both"/>
        <w:rPr>
          <w:rFonts w:ascii="Tahoma" w:hAnsi="Tahoma" w:cs="Tahoma"/>
          <w:bCs/>
        </w:rPr>
      </w:pPr>
      <w:r w:rsidRPr="00BB56FF">
        <w:rPr>
          <w:rFonts w:ascii="Tahoma" w:hAnsi="Tahoma"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5F03EFDA" w14:textId="77777777" w:rsidR="003448A5" w:rsidRPr="00BB56FF" w:rsidRDefault="003448A5" w:rsidP="008012E2">
      <w:pPr>
        <w:keepNext/>
        <w:keepLines/>
        <w:jc w:val="both"/>
        <w:rPr>
          <w:rFonts w:ascii="Tahoma" w:hAnsi="Tahoma" w:cs="Tahoma"/>
          <w:b/>
          <w:bCs/>
        </w:rPr>
      </w:pPr>
    </w:p>
    <w:p w14:paraId="3515648C" w14:textId="77777777" w:rsidR="003448A5" w:rsidRPr="00BB56FF" w:rsidRDefault="003448A5" w:rsidP="008012E2">
      <w:pPr>
        <w:keepNext/>
        <w:keepLines/>
        <w:jc w:val="both"/>
        <w:rPr>
          <w:rFonts w:ascii="Tahoma" w:hAnsi="Tahoma" w:cs="Tahoma"/>
          <w:b/>
          <w:bCs/>
        </w:rPr>
      </w:pPr>
      <w:r w:rsidRPr="00BB56FF">
        <w:rPr>
          <w:rFonts w:ascii="Tahoma" w:hAnsi="Tahoma" w:cs="Tahoma"/>
        </w:rPr>
        <w:lastRenderedPageBreak/>
        <w:t xml:space="preserve">Naročnik bo v skladu s prvim odstavkom člena </w:t>
      </w:r>
      <w:r w:rsidRPr="00BB56FF">
        <w:rPr>
          <w:rFonts w:ascii="Tahoma" w:hAnsi="Tahoma" w:cs="Tahoma"/>
          <w:bCs/>
        </w:rPr>
        <w:t>5.k Uredbe (EU) št. 833/2014 o omejevalnih ukrepih zaradi delovanja Rusije, ki povzroča destabilizacijo razmer v Ukrajini</w:t>
      </w:r>
      <w:r w:rsidRPr="00BB56FF">
        <w:rPr>
          <w:rFonts w:ascii="Tahoma" w:hAnsi="Tahoma"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89"/>
        <w:gridCol w:w="9350"/>
      </w:tblGrid>
      <w:tr w:rsidR="003448A5" w:rsidRPr="00BB56FF" w14:paraId="2E924DA4" w14:textId="77777777" w:rsidTr="002E710C">
        <w:tc>
          <w:tcPr>
            <w:tcW w:w="0" w:type="auto"/>
            <w:shd w:val="clear" w:color="auto" w:fill="FFFFFF"/>
            <w:hideMark/>
          </w:tcPr>
          <w:p w14:paraId="10BF2D59" w14:textId="77777777" w:rsidR="003448A5" w:rsidRPr="00BB56FF" w:rsidRDefault="003448A5" w:rsidP="008012E2">
            <w:pPr>
              <w:keepNext/>
              <w:keepLines/>
              <w:jc w:val="both"/>
              <w:rPr>
                <w:rFonts w:ascii="Tahoma" w:hAnsi="Tahoma" w:cs="Tahoma"/>
                <w:bCs/>
              </w:rPr>
            </w:pPr>
            <w:r w:rsidRPr="00BB56FF">
              <w:rPr>
                <w:rFonts w:ascii="Tahoma" w:hAnsi="Tahoma" w:cs="Tahoma"/>
                <w:bCs/>
              </w:rPr>
              <w:t>(a)</w:t>
            </w:r>
          </w:p>
        </w:tc>
        <w:tc>
          <w:tcPr>
            <w:tcW w:w="0" w:type="auto"/>
            <w:shd w:val="clear" w:color="auto" w:fill="FFFFFF"/>
            <w:hideMark/>
          </w:tcPr>
          <w:p w14:paraId="113B64AF" w14:textId="77777777" w:rsidR="003448A5" w:rsidRPr="00BB56FF" w:rsidRDefault="003448A5" w:rsidP="008012E2">
            <w:pPr>
              <w:keepNext/>
              <w:keepLines/>
              <w:jc w:val="both"/>
              <w:rPr>
                <w:rFonts w:ascii="Tahoma" w:hAnsi="Tahoma" w:cs="Tahoma"/>
                <w:bCs/>
              </w:rPr>
            </w:pPr>
            <w:r w:rsidRPr="00BB56FF">
              <w:rPr>
                <w:rFonts w:ascii="Tahoma" w:hAnsi="Tahoma" w:cs="Tahoma"/>
                <w:bCs/>
              </w:rPr>
              <w:t>ruskim državljanom ali fizičnim ali pravnim osebam, subjektom ali organom s sedežem v Rusiji;</w:t>
            </w:r>
          </w:p>
        </w:tc>
      </w:tr>
    </w:tbl>
    <w:p w14:paraId="3DB94BAB" w14:textId="77777777" w:rsidR="003448A5" w:rsidRPr="00BB56FF" w:rsidRDefault="003448A5" w:rsidP="008012E2">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375"/>
      </w:tblGrid>
      <w:tr w:rsidR="003448A5" w:rsidRPr="00BB56FF" w14:paraId="3794FB4E" w14:textId="77777777" w:rsidTr="002E710C">
        <w:tc>
          <w:tcPr>
            <w:tcW w:w="0" w:type="auto"/>
            <w:shd w:val="clear" w:color="auto" w:fill="FFFFFF"/>
            <w:hideMark/>
          </w:tcPr>
          <w:p w14:paraId="0898B6B7" w14:textId="77777777" w:rsidR="003448A5" w:rsidRPr="00BB56FF" w:rsidRDefault="003448A5" w:rsidP="008012E2">
            <w:pPr>
              <w:keepNext/>
              <w:keepLines/>
              <w:jc w:val="both"/>
              <w:rPr>
                <w:rFonts w:ascii="Tahoma" w:hAnsi="Tahoma" w:cs="Tahoma"/>
                <w:bCs/>
              </w:rPr>
            </w:pPr>
            <w:r w:rsidRPr="00BB56FF">
              <w:rPr>
                <w:rFonts w:ascii="Tahoma" w:hAnsi="Tahoma" w:cs="Tahoma"/>
                <w:bCs/>
              </w:rPr>
              <w:t xml:space="preserve">(b) </w:t>
            </w:r>
          </w:p>
        </w:tc>
        <w:tc>
          <w:tcPr>
            <w:tcW w:w="0" w:type="auto"/>
            <w:shd w:val="clear" w:color="auto" w:fill="FFFFFF"/>
            <w:hideMark/>
          </w:tcPr>
          <w:p w14:paraId="65A64AEB" w14:textId="77777777" w:rsidR="003448A5" w:rsidRPr="00BB56FF" w:rsidRDefault="003448A5" w:rsidP="008012E2">
            <w:pPr>
              <w:keepNext/>
              <w:keepLines/>
              <w:jc w:val="both"/>
              <w:rPr>
                <w:rFonts w:ascii="Tahoma" w:hAnsi="Tahoma" w:cs="Tahoma"/>
                <w:bCs/>
              </w:rPr>
            </w:pPr>
            <w:r w:rsidRPr="00BB56FF">
              <w:rPr>
                <w:rFonts w:ascii="Tahoma" w:hAnsi="Tahoma" w:cs="Tahoma"/>
                <w:bCs/>
              </w:rPr>
              <w:t xml:space="preserve"> pravnim osebam, subjektom ali organom, katerih več kot 50-odstotni delež je v neposredni ali posredni lasti subjekta iz točke (a) tega odstavka, ali</w:t>
            </w:r>
          </w:p>
        </w:tc>
      </w:tr>
    </w:tbl>
    <w:p w14:paraId="6979A252" w14:textId="77777777" w:rsidR="003448A5" w:rsidRPr="00BB56FF" w:rsidRDefault="003448A5" w:rsidP="008012E2">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393"/>
      </w:tblGrid>
      <w:tr w:rsidR="003448A5" w:rsidRPr="00BB56FF" w14:paraId="4C6473A3" w14:textId="77777777" w:rsidTr="002E710C">
        <w:tc>
          <w:tcPr>
            <w:tcW w:w="0" w:type="auto"/>
            <w:shd w:val="clear" w:color="auto" w:fill="FFFFFF"/>
            <w:hideMark/>
          </w:tcPr>
          <w:p w14:paraId="7A550C76" w14:textId="77777777" w:rsidR="003448A5" w:rsidRPr="00BB56FF" w:rsidRDefault="003448A5" w:rsidP="008012E2">
            <w:pPr>
              <w:keepNext/>
              <w:keepLines/>
              <w:jc w:val="both"/>
              <w:rPr>
                <w:rFonts w:ascii="Tahoma" w:hAnsi="Tahoma" w:cs="Tahoma"/>
                <w:bCs/>
              </w:rPr>
            </w:pPr>
            <w:r w:rsidRPr="00BB56FF">
              <w:rPr>
                <w:rFonts w:ascii="Tahoma" w:hAnsi="Tahoma" w:cs="Tahoma"/>
                <w:bCs/>
              </w:rPr>
              <w:t>(c)</w:t>
            </w:r>
          </w:p>
        </w:tc>
        <w:tc>
          <w:tcPr>
            <w:tcW w:w="0" w:type="auto"/>
            <w:shd w:val="clear" w:color="auto" w:fill="FFFFFF"/>
            <w:hideMark/>
          </w:tcPr>
          <w:p w14:paraId="2BCC018E" w14:textId="77777777" w:rsidR="003448A5" w:rsidRPr="00BB56FF" w:rsidRDefault="003448A5" w:rsidP="008012E2">
            <w:pPr>
              <w:keepNext/>
              <w:keepLines/>
              <w:jc w:val="both"/>
              <w:rPr>
                <w:rFonts w:ascii="Tahoma" w:hAnsi="Tahoma" w:cs="Tahoma"/>
                <w:bCs/>
              </w:rPr>
            </w:pPr>
            <w:r w:rsidRPr="00BB56FF">
              <w:rPr>
                <w:rFonts w:ascii="Tahoma" w:hAnsi="Tahoma" w:cs="Tahoma"/>
                <w:bCs/>
              </w:rPr>
              <w:t xml:space="preserve"> fizičnim ali pravnim osebam, subjektom ali organom, ki delujejo v imenu ali po navodilih subjekta iz točke (a) ali (b) tega odstavka,</w:t>
            </w:r>
          </w:p>
        </w:tc>
      </w:tr>
    </w:tbl>
    <w:p w14:paraId="44B4FFE4" w14:textId="77777777" w:rsidR="003448A5" w:rsidRPr="00BB56FF" w:rsidRDefault="003448A5" w:rsidP="008012E2">
      <w:pPr>
        <w:keepNext/>
        <w:keepLines/>
        <w:jc w:val="both"/>
        <w:rPr>
          <w:rFonts w:ascii="Tahoma" w:hAnsi="Tahoma" w:cs="Tahoma"/>
          <w:bCs/>
        </w:rPr>
      </w:pPr>
      <w:r w:rsidRPr="00BB56FF">
        <w:rPr>
          <w:rFonts w:ascii="Tahoma" w:hAnsi="Tahoma" w:cs="Tahoma"/>
          <w:bCs/>
        </w:rPr>
        <w:t>vključno s podizvajalci, dobavitelji ali subjekti, katerih zmogljivosti se uporabljajo v smislu direktiv o javnem naročanju, če predstavljajo več kot 10 % vrednosti naročila.</w:t>
      </w:r>
    </w:p>
    <w:p w14:paraId="6EC9B933" w14:textId="77777777" w:rsidR="003448A5" w:rsidRPr="00BB56FF" w:rsidRDefault="003448A5" w:rsidP="008012E2">
      <w:pPr>
        <w:keepNext/>
        <w:keepLines/>
        <w:jc w:val="both"/>
        <w:rPr>
          <w:rFonts w:ascii="Tahoma" w:hAnsi="Tahoma" w:cs="Tahoma"/>
        </w:rPr>
      </w:pPr>
    </w:p>
    <w:p w14:paraId="4BD2BE88" w14:textId="77777777" w:rsidR="003448A5" w:rsidRDefault="003448A5" w:rsidP="008012E2">
      <w:pPr>
        <w:keepNext/>
        <w:keepLines/>
        <w:jc w:val="both"/>
        <w:rPr>
          <w:rFonts w:ascii="Tahoma" w:hAnsi="Tahoma" w:cs="Tahoma"/>
          <w:i/>
        </w:rPr>
      </w:pPr>
      <w:r w:rsidRPr="00BB56FF">
        <w:rPr>
          <w:rFonts w:ascii="Tahoma" w:hAnsi="Tahoma"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6EE43B8C" w14:textId="77777777" w:rsidR="003448A5" w:rsidRDefault="003448A5" w:rsidP="008012E2">
      <w:pPr>
        <w:keepNext/>
        <w:keepLines/>
        <w:jc w:val="both"/>
        <w:rPr>
          <w:rFonts w:ascii="Tahoma" w:hAnsi="Tahoma" w:cs="Tahoma"/>
          <w:i/>
        </w:rPr>
      </w:pPr>
    </w:p>
    <w:p w14:paraId="44CD6963" w14:textId="77777777" w:rsidR="003448A5" w:rsidRDefault="003448A5" w:rsidP="008012E2">
      <w:pPr>
        <w:keepNext/>
        <w:keepLines/>
        <w:jc w:val="both"/>
        <w:rPr>
          <w:rFonts w:ascii="Tahoma" w:hAnsi="Tahoma" w:cs="Tahoma"/>
          <w:b/>
          <w:smallCaps/>
        </w:rPr>
      </w:pPr>
      <w:r w:rsidRPr="00A679F4">
        <w:rPr>
          <w:rFonts w:ascii="Tahoma" w:hAnsi="Tahoma" w:cs="Tahoma"/>
          <w:b/>
          <w:smallCaps/>
        </w:rPr>
        <w:t>Dokazilo:</w:t>
      </w:r>
    </w:p>
    <w:p w14:paraId="1750DACD" w14:textId="77777777" w:rsidR="003448A5" w:rsidRPr="00112425" w:rsidRDefault="003448A5" w:rsidP="008012E2">
      <w:pPr>
        <w:keepNext/>
        <w:keepLines/>
        <w:jc w:val="both"/>
        <w:rPr>
          <w:rFonts w:ascii="Tahoma" w:hAnsi="Tahoma" w:cs="Tahoma"/>
        </w:rPr>
      </w:pPr>
      <w:r w:rsidRPr="00112425">
        <w:rPr>
          <w:rFonts w:ascii="Tahoma" w:hAnsi="Tahoma" w:cs="Tahoma"/>
        </w:rPr>
        <w:t>Gospodarski subjekt izkaže izpolnjevanje teh pogojev s podpisom in s predložitvijo naslednjih prilog:</w:t>
      </w:r>
    </w:p>
    <w:p w14:paraId="13E6AA2A" w14:textId="77777777" w:rsidR="003448A5" w:rsidRPr="007E0744" w:rsidRDefault="003448A5" w:rsidP="008012E2">
      <w:pPr>
        <w:keepNext/>
        <w:keepLines/>
        <w:numPr>
          <w:ilvl w:val="0"/>
          <w:numId w:val="44"/>
        </w:numPr>
        <w:ind w:left="714" w:hanging="357"/>
        <w:jc w:val="both"/>
        <w:rPr>
          <w:rFonts w:ascii="Tahoma" w:hAnsi="Tahoma" w:cs="Tahoma"/>
        </w:rPr>
      </w:pPr>
      <w:r w:rsidRPr="00112425">
        <w:rPr>
          <w:rFonts w:ascii="Tahoma" w:hAnsi="Tahoma" w:cs="Tahoma"/>
        </w:rPr>
        <w:t>Priloga 3</w:t>
      </w:r>
      <w:r>
        <w:rPr>
          <w:rFonts w:ascii="Tahoma" w:hAnsi="Tahoma" w:cs="Tahoma"/>
        </w:rPr>
        <w:t xml:space="preserve"> ESPD </w:t>
      </w:r>
      <w:r w:rsidRPr="002156EE">
        <w:rPr>
          <w:rFonts w:ascii="Tahoma" w:hAnsi="Tahoma" w:cs="Tahoma"/>
          <w:bCs/>
        </w:rPr>
        <w:t>s strani vseh gospodarskih subjektov v prijavi/ponudbi</w:t>
      </w:r>
      <w:r>
        <w:rPr>
          <w:rFonts w:ascii="Tahoma" w:hAnsi="Tahoma" w:cs="Tahoma"/>
          <w:bCs/>
        </w:rPr>
        <w:t>,</w:t>
      </w:r>
    </w:p>
    <w:p w14:paraId="131ACFDF" w14:textId="77777777" w:rsidR="003448A5" w:rsidRPr="00112425" w:rsidRDefault="003448A5" w:rsidP="008012E2">
      <w:pPr>
        <w:keepNext/>
        <w:keepLines/>
        <w:numPr>
          <w:ilvl w:val="0"/>
          <w:numId w:val="44"/>
        </w:numPr>
        <w:ind w:left="714" w:hanging="357"/>
        <w:jc w:val="both"/>
        <w:rPr>
          <w:rFonts w:ascii="Tahoma" w:hAnsi="Tahoma" w:cs="Tahoma"/>
        </w:rPr>
      </w:pPr>
      <w:r w:rsidRPr="00A679F4">
        <w:rPr>
          <w:rFonts w:ascii="Tahoma" w:hAnsi="Tahoma" w:cs="Tahoma"/>
        </w:rPr>
        <w:t>Prilogo 3/1 (ponudnik/partner) oz. Prilogo 3/2 (podizvajalec/subjekt, katerih zmogljivosti uporablja ponudnik)</w:t>
      </w:r>
      <w:r>
        <w:rPr>
          <w:rFonts w:ascii="Tahoma" w:hAnsi="Tahoma" w:cs="Tahoma"/>
        </w:rPr>
        <w:t>.</w:t>
      </w:r>
    </w:p>
    <w:p w14:paraId="06A563D9" w14:textId="77777777" w:rsidR="003448A5" w:rsidRPr="00A679F4" w:rsidRDefault="003448A5" w:rsidP="008012E2">
      <w:pPr>
        <w:keepNext/>
        <w:keepLines/>
        <w:tabs>
          <w:tab w:val="left" w:pos="284"/>
        </w:tabs>
        <w:jc w:val="both"/>
        <w:rPr>
          <w:rFonts w:ascii="Tahoma" w:hAnsi="Tahoma" w:cs="Tahoma"/>
        </w:rPr>
      </w:pPr>
    </w:p>
    <w:p w14:paraId="11F43A66" w14:textId="77777777" w:rsidR="003448A5" w:rsidRPr="001126E4" w:rsidRDefault="003448A5" w:rsidP="008012E2">
      <w:pPr>
        <w:pStyle w:val="Odstavekseznama"/>
        <w:keepNext/>
        <w:keepLines/>
        <w:numPr>
          <w:ilvl w:val="2"/>
          <w:numId w:val="18"/>
        </w:numPr>
        <w:jc w:val="both"/>
        <w:rPr>
          <w:rFonts w:ascii="Tahoma" w:hAnsi="Tahoma" w:cs="Tahoma"/>
          <w:b/>
          <w:bCs/>
        </w:rPr>
      </w:pPr>
      <w:r w:rsidRPr="001126E4">
        <w:rPr>
          <w:rFonts w:ascii="Tahoma" w:hAnsi="Tahoma" w:cs="Tahoma"/>
          <w:b/>
          <w:bCs/>
        </w:rPr>
        <w:t>Sprejemanje pogojev razpisne dokumentacije</w:t>
      </w:r>
    </w:p>
    <w:p w14:paraId="6171283B" w14:textId="77777777" w:rsidR="003448A5" w:rsidRDefault="003448A5" w:rsidP="008012E2">
      <w:pPr>
        <w:keepNext/>
        <w:keepLines/>
        <w:tabs>
          <w:tab w:val="left" w:pos="284"/>
        </w:tabs>
        <w:jc w:val="both"/>
        <w:rPr>
          <w:rFonts w:ascii="Tahoma" w:hAnsi="Tahoma" w:cs="Tahoma"/>
        </w:rPr>
      </w:pPr>
    </w:p>
    <w:p w14:paraId="4D213CB8" w14:textId="77777777" w:rsidR="003448A5" w:rsidRPr="00A679F4" w:rsidRDefault="003448A5" w:rsidP="008012E2">
      <w:pPr>
        <w:keepNext/>
        <w:keepLines/>
        <w:tabs>
          <w:tab w:val="left" w:pos="284"/>
        </w:tabs>
        <w:jc w:val="both"/>
        <w:rPr>
          <w:rFonts w:ascii="Tahoma" w:hAnsi="Tahoma" w:cs="Tahoma"/>
        </w:rPr>
      </w:pPr>
      <w:r w:rsidRPr="00A679F4">
        <w:rPr>
          <w:rFonts w:ascii="Tahoma" w:hAnsi="Tahoma" w:cs="Tahoma"/>
        </w:rPr>
        <w:t xml:space="preserve">Ponudnik, skupina ponudnikov v okviru skupne ponudbe (partner/ji), vsi v ponudbi navedeni podizvajalci ter </w:t>
      </w:r>
      <w:r w:rsidRPr="00A679F4">
        <w:rPr>
          <w:rFonts w:ascii="Tahoma" w:hAnsi="Tahoma" w:cs="Tahoma"/>
          <w:bCs/>
        </w:rPr>
        <w:t>subjekti, katerih zmogljivost bo ponudnik uporabil</w:t>
      </w:r>
      <w:r w:rsidRPr="00A679F4">
        <w:rPr>
          <w:rFonts w:ascii="Tahoma" w:hAnsi="Tahoma" w:cs="Tahoma"/>
        </w:rPr>
        <w:t xml:space="preserve"> (velja za podizvajalca in </w:t>
      </w:r>
      <w:r w:rsidRPr="00A679F4">
        <w:rPr>
          <w:rFonts w:ascii="Tahoma" w:hAnsi="Tahoma" w:cs="Tahoma"/>
          <w:bCs/>
        </w:rPr>
        <w:t>subjekt, katerega zmogljivost bo ponudnik uporabil)</w:t>
      </w:r>
      <w:r w:rsidRPr="00A679F4">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0F233E28" w14:textId="77777777" w:rsidR="003448A5" w:rsidRPr="00A679F4" w:rsidRDefault="003448A5" w:rsidP="008012E2">
      <w:pPr>
        <w:keepNext/>
        <w:keepLines/>
        <w:ind w:right="-2"/>
        <w:jc w:val="both"/>
        <w:rPr>
          <w:rFonts w:ascii="Tahoma" w:hAnsi="Tahoma" w:cs="Tahoma"/>
          <w:b/>
          <w:smallCaps/>
          <w:sz w:val="12"/>
        </w:rPr>
      </w:pPr>
    </w:p>
    <w:p w14:paraId="561439CE" w14:textId="77777777" w:rsidR="003448A5" w:rsidRPr="00A679F4" w:rsidRDefault="003448A5" w:rsidP="008012E2">
      <w:pPr>
        <w:keepNext/>
        <w:keepLines/>
        <w:ind w:right="-2"/>
        <w:jc w:val="both"/>
        <w:rPr>
          <w:rFonts w:ascii="Tahoma" w:hAnsi="Tahoma" w:cs="Tahoma"/>
          <w:b/>
          <w:smallCaps/>
        </w:rPr>
      </w:pPr>
      <w:r w:rsidRPr="00A679F4">
        <w:rPr>
          <w:rFonts w:ascii="Tahoma" w:hAnsi="Tahoma" w:cs="Tahoma"/>
          <w:b/>
          <w:smallCaps/>
        </w:rPr>
        <w:t>Dokazilo:</w:t>
      </w:r>
    </w:p>
    <w:p w14:paraId="60FA734B" w14:textId="085183BE" w:rsidR="003448A5" w:rsidRDefault="003448A5" w:rsidP="008012E2">
      <w:pPr>
        <w:keepNext/>
        <w:keepLines/>
        <w:jc w:val="both"/>
        <w:rPr>
          <w:rFonts w:ascii="Tahoma" w:hAnsi="Tahoma" w:cs="Tahoma"/>
        </w:rPr>
      </w:pPr>
      <w:r w:rsidRPr="00A679F4">
        <w:rPr>
          <w:rFonts w:ascii="Tahoma" w:hAnsi="Tahoma" w:cs="Tahoma"/>
        </w:rPr>
        <w:t>ESPD s strani vseh sodelujočih gospodarskih subjektov v ponudbi, ter s Prilogo 3/1 (ponudnik/partner) oz. Prilogo 3/2 (podizvajalec/subjekt, katerih zmogljivosti uporablja ponudnik).</w:t>
      </w:r>
    </w:p>
    <w:p w14:paraId="3A37D3C2" w14:textId="77777777" w:rsidR="003448A5" w:rsidRPr="00A679F4" w:rsidRDefault="003448A5" w:rsidP="008012E2">
      <w:pPr>
        <w:keepNext/>
        <w:keepLines/>
        <w:jc w:val="both"/>
        <w:rPr>
          <w:rFonts w:ascii="Tahoma" w:hAnsi="Tahoma" w:cs="Tahoma"/>
        </w:rPr>
      </w:pPr>
    </w:p>
    <w:p w14:paraId="175344EC" w14:textId="07BD2B65" w:rsidR="00C47526" w:rsidRPr="001126E4" w:rsidRDefault="00C47526" w:rsidP="008012E2">
      <w:pPr>
        <w:keepNext/>
        <w:keepLines/>
        <w:numPr>
          <w:ilvl w:val="0"/>
          <w:numId w:val="18"/>
        </w:numPr>
        <w:jc w:val="both"/>
        <w:rPr>
          <w:rFonts w:ascii="Tahoma" w:hAnsi="Tahoma" w:cs="Tahoma"/>
          <w:b/>
          <w:sz w:val="22"/>
          <w:szCs w:val="22"/>
        </w:rPr>
      </w:pPr>
      <w:r w:rsidRPr="001126E4">
        <w:rPr>
          <w:rFonts w:ascii="Tahoma" w:hAnsi="Tahoma" w:cs="Tahoma"/>
          <w:b/>
          <w:sz w:val="22"/>
          <w:szCs w:val="22"/>
        </w:rPr>
        <w:t>FINANČNA ZAVAROVANJA</w:t>
      </w:r>
    </w:p>
    <w:p w14:paraId="7087C8CE" w14:textId="77777777" w:rsidR="00C47526" w:rsidRPr="006974AB" w:rsidRDefault="00C47526" w:rsidP="008012E2">
      <w:pPr>
        <w:keepNext/>
        <w:keepLines/>
        <w:rPr>
          <w:rFonts w:ascii="Tahoma" w:hAnsi="Tahoma" w:cs="Tahoma"/>
          <w:sz w:val="16"/>
        </w:rPr>
      </w:pPr>
    </w:p>
    <w:p w14:paraId="242F7415" w14:textId="77777777" w:rsidR="00C47526" w:rsidRPr="006974AB" w:rsidRDefault="00C47526" w:rsidP="008012E2">
      <w:pPr>
        <w:pStyle w:val="Odstavekseznama"/>
        <w:keepNext/>
        <w:keepLines/>
        <w:numPr>
          <w:ilvl w:val="1"/>
          <w:numId w:val="18"/>
        </w:numPr>
        <w:jc w:val="both"/>
        <w:rPr>
          <w:rFonts w:ascii="Tahoma" w:hAnsi="Tahoma" w:cs="Tahoma"/>
          <w:b/>
        </w:rPr>
      </w:pPr>
      <w:r w:rsidRPr="006974AB">
        <w:rPr>
          <w:rFonts w:ascii="Tahoma" w:hAnsi="Tahoma" w:cs="Tahoma"/>
          <w:b/>
        </w:rPr>
        <w:t>Splošno</w:t>
      </w:r>
    </w:p>
    <w:p w14:paraId="1784E0AC" w14:textId="637ECBE1" w:rsidR="00C47526" w:rsidRPr="006974AB" w:rsidRDefault="00C47526" w:rsidP="008012E2">
      <w:pPr>
        <w:keepNext/>
        <w:keepLines/>
        <w:rPr>
          <w:rFonts w:ascii="Tahoma" w:hAnsi="Tahoma" w:cs="Tahoma"/>
        </w:rPr>
      </w:pPr>
    </w:p>
    <w:p w14:paraId="03598886" w14:textId="6D33D8E1" w:rsidR="009B317E" w:rsidRPr="00FC5207" w:rsidRDefault="009B317E" w:rsidP="008012E2">
      <w:pPr>
        <w:keepNext/>
        <w:keepLines/>
        <w:jc w:val="both"/>
        <w:rPr>
          <w:rFonts w:ascii="Tahoma" w:hAnsi="Tahoma" w:cs="Tahoma"/>
          <w:b/>
        </w:rPr>
      </w:pPr>
      <w:r w:rsidRPr="006974AB">
        <w:rPr>
          <w:rFonts w:ascii="Tahoma" w:hAnsi="Tahoma" w:cs="Tahoma"/>
        </w:rPr>
        <w:t>Ponudnik mora za zavarovanje izpolnitve svoje obveznosti do naročnika, naročniku predložiti</w:t>
      </w:r>
      <w:r w:rsidR="00FC5207">
        <w:rPr>
          <w:rFonts w:ascii="Tahoma" w:hAnsi="Tahoma" w:cs="Tahoma"/>
        </w:rPr>
        <w:t xml:space="preserve"> finančna zavarovanja v skladu s tem poglavjem. Finančna zavarovanja morajo biti izdana</w:t>
      </w:r>
      <w:r w:rsidRPr="006974AB">
        <w:rPr>
          <w:rFonts w:ascii="Tahoma" w:hAnsi="Tahoma" w:cs="Tahoma"/>
        </w:rPr>
        <w:t xml:space="preserve"> </w:t>
      </w:r>
      <w:r w:rsidRPr="00FC5207">
        <w:rPr>
          <w:rFonts w:ascii="Tahoma" w:hAnsi="Tahoma" w:cs="Tahoma"/>
          <w:u w:val="single"/>
        </w:rPr>
        <w:t>po vzorcih in v skladu z zahtevami iz razpisne dokumentacije</w:t>
      </w:r>
      <w:r w:rsidRPr="00FC5207">
        <w:rPr>
          <w:rFonts w:ascii="Tahoma" w:hAnsi="Tahoma" w:cs="Tahoma"/>
        </w:rPr>
        <w:t xml:space="preserve">.   </w:t>
      </w:r>
    </w:p>
    <w:p w14:paraId="712CDFBC" w14:textId="77777777" w:rsidR="009B317E" w:rsidRPr="00B75E07" w:rsidRDefault="009B317E" w:rsidP="008012E2">
      <w:pPr>
        <w:keepNext/>
        <w:keepLines/>
        <w:jc w:val="both"/>
        <w:rPr>
          <w:rFonts w:ascii="Tahoma" w:hAnsi="Tahoma" w:cs="Tahoma"/>
          <w:b/>
          <w:strike/>
        </w:rPr>
      </w:pPr>
    </w:p>
    <w:p w14:paraId="61903006" w14:textId="25355320" w:rsidR="009B317E" w:rsidRPr="00FC5207" w:rsidRDefault="009B317E" w:rsidP="008012E2">
      <w:pPr>
        <w:keepNext/>
        <w:keepLines/>
        <w:jc w:val="both"/>
        <w:rPr>
          <w:rFonts w:ascii="Tahoma" w:hAnsi="Tahoma" w:cs="Tahoma"/>
          <w:bCs/>
        </w:rPr>
      </w:pPr>
      <w:r w:rsidRPr="00FC5207">
        <w:rPr>
          <w:rFonts w:ascii="Tahoma" w:hAnsi="Tahoma" w:cs="Tahoma"/>
          <w:bCs/>
        </w:rPr>
        <w:t xml:space="preserve">Uporabljeni jezik je slovenski. </w:t>
      </w:r>
      <w:r w:rsidRPr="00FC5207">
        <w:rPr>
          <w:rFonts w:ascii="Tahoma" w:hAnsi="Tahoma" w:cs="Tahoma"/>
          <w:b/>
        </w:rPr>
        <w:t>Morebitne spore v zvezi s finančnim zavarovanjem rešuje stvarno pristojno sodišče v Ljubljani po pravu Republike Slovenije</w:t>
      </w:r>
      <w:r w:rsidRPr="00FC5207">
        <w:rPr>
          <w:rFonts w:ascii="Tahoma" w:hAnsi="Tahoma" w:cs="Tahoma"/>
          <w:bCs/>
        </w:rPr>
        <w:t xml:space="preserve">. </w:t>
      </w:r>
    </w:p>
    <w:p w14:paraId="738F326A" w14:textId="77777777" w:rsidR="009B317E" w:rsidRPr="00B75E07" w:rsidRDefault="009B317E" w:rsidP="008012E2">
      <w:pPr>
        <w:keepNext/>
        <w:keepLines/>
        <w:jc w:val="both"/>
        <w:rPr>
          <w:rFonts w:ascii="Tahoma" w:hAnsi="Tahoma" w:cs="Tahoma"/>
          <w:strike/>
          <w:kern w:val="16"/>
        </w:rPr>
      </w:pPr>
    </w:p>
    <w:p w14:paraId="126071D9" w14:textId="0BEB1689" w:rsidR="009B317E" w:rsidRPr="006974AB" w:rsidRDefault="009B317E" w:rsidP="008012E2">
      <w:pPr>
        <w:keepNext/>
        <w:keepLines/>
        <w:jc w:val="both"/>
        <w:rPr>
          <w:rFonts w:ascii="Tahoma" w:hAnsi="Tahoma" w:cs="Tahoma"/>
        </w:rPr>
      </w:pPr>
      <w:r w:rsidRPr="00FC5207">
        <w:rPr>
          <w:rFonts w:ascii="Tahoma" w:hAnsi="Tahoma" w:cs="Tahoma"/>
        </w:rPr>
        <w:t xml:space="preserve">Uporabljena valuta je EUR. </w:t>
      </w:r>
      <w:r w:rsidR="00FC5207">
        <w:rPr>
          <w:rFonts w:ascii="Tahoma" w:hAnsi="Tahoma" w:cs="Tahoma"/>
        </w:rPr>
        <w:t>Finančna zavarovanja</w:t>
      </w:r>
      <w:r w:rsidRPr="00FC5207">
        <w:rPr>
          <w:rFonts w:ascii="Tahoma" w:hAnsi="Tahoma" w:cs="Tahoma"/>
        </w:rPr>
        <w:t xml:space="preserve">, ki jih ponudnik ne predloži na priloženih vzorcih iz razpisne dokumentacije, po vsebini ne smejo bistveno odstopati od vzorca </w:t>
      </w:r>
      <w:r w:rsidR="00FC5207">
        <w:rPr>
          <w:rFonts w:ascii="Tahoma" w:hAnsi="Tahoma" w:cs="Tahoma"/>
        </w:rPr>
        <w:t>finančnih zavarovanj</w:t>
      </w:r>
      <w:r w:rsidRPr="00FC5207">
        <w:rPr>
          <w:rFonts w:ascii="Tahoma" w:hAnsi="Tahoma" w:cs="Tahoma"/>
        </w:rPr>
        <w:t xml:space="preserve"> iz razpisne dokumentacije in ne smejo vsebovati dodatnih pogojev za izplačilo, krajših rokov, kot jih je določil naročnik, nižjega zneska, kot ga je določil naročnik ali spremembe krajevne pristojnosti za reševanje sporov med upravičencem in banko.</w:t>
      </w:r>
    </w:p>
    <w:p w14:paraId="15ED909D" w14:textId="4B20CF80" w:rsidR="00C47526" w:rsidRDefault="00C47526" w:rsidP="008012E2">
      <w:pPr>
        <w:keepNext/>
        <w:keepLines/>
        <w:jc w:val="both"/>
        <w:rPr>
          <w:rFonts w:ascii="Tahoma" w:hAnsi="Tahoma" w:cs="Tahoma"/>
          <w:i/>
          <w:kern w:val="16"/>
          <w:sz w:val="19"/>
          <w:szCs w:val="19"/>
        </w:rPr>
      </w:pPr>
    </w:p>
    <w:p w14:paraId="55D19DB1" w14:textId="7969AA03" w:rsidR="00C47526" w:rsidRPr="006974AB" w:rsidRDefault="00C47526" w:rsidP="008012E2">
      <w:pPr>
        <w:keepNext/>
        <w:keepLines/>
        <w:numPr>
          <w:ilvl w:val="1"/>
          <w:numId w:val="18"/>
        </w:numPr>
        <w:jc w:val="both"/>
        <w:rPr>
          <w:rFonts w:ascii="Tahoma" w:hAnsi="Tahoma" w:cs="Tahoma"/>
          <w:b/>
        </w:rPr>
      </w:pPr>
      <w:r w:rsidRPr="006974AB">
        <w:rPr>
          <w:rFonts w:ascii="Tahoma" w:hAnsi="Tahoma" w:cs="Tahoma"/>
          <w:b/>
        </w:rPr>
        <w:t xml:space="preserve">Zavarovanje dobre izvedbe </w:t>
      </w:r>
      <w:r w:rsidR="00FF709F" w:rsidRPr="006974AB">
        <w:rPr>
          <w:rFonts w:ascii="Tahoma" w:hAnsi="Tahoma" w:cs="Tahoma"/>
          <w:b/>
        </w:rPr>
        <w:t xml:space="preserve">pogodbenih </w:t>
      </w:r>
      <w:r w:rsidRPr="006974AB">
        <w:rPr>
          <w:rFonts w:ascii="Tahoma" w:hAnsi="Tahoma" w:cs="Tahoma"/>
          <w:b/>
        </w:rPr>
        <w:t xml:space="preserve">obveznosti </w:t>
      </w:r>
    </w:p>
    <w:p w14:paraId="659B7427" w14:textId="77777777" w:rsidR="00C47526" w:rsidRPr="006974AB" w:rsidRDefault="00C47526" w:rsidP="008012E2">
      <w:pPr>
        <w:keepNext/>
        <w:keepLines/>
        <w:jc w:val="both"/>
        <w:rPr>
          <w:rFonts w:ascii="Tahoma" w:hAnsi="Tahoma" w:cs="Tahoma"/>
        </w:rPr>
      </w:pPr>
    </w:p>
    <w:p w14:paraId="52C40B70" w14:textId="3F369784" w:rsidR="00AC4747" w:rsidRPr="008042AE" w:rsidRDefault="00AC4747" w:rsidP="00AC4747">
      <w:pPr>
        <w:keepNext/>
        <w:keepLines/>
        <w:jc w:val="both"/>
        <w:rPr>
          <w:rFonts w:ascii="Tahoma" w:hAnsi="Tahoma" w:cs="Tahoma"/>
          <w:color w:val="000000" w:themeColor="text1"/>
        </w:rPr>
      </w:pPr>
      <w:r w:rsidRPr="008042AE">
        <w:rPr>
          <w:rFonts w:ascii="Tahoma" w:hAnsi="Tahoma" w:cs="Tahoma"/>
          <w:color w:val="000000" w:themeColor="text1"/>
        </w:rPr>
        <w:lastRenderedPageBreak/>
        <w:t>Izbrani ponudnik bo moral ob sklenitvi pogodbe</w:t>
      </w:r>
      <w:r w:rsidR="00F15B3B" w:rsidRPr="008042AE">
        <w:rPr>
          <w:rFonts w:ascii="Tahoma" w:hAnsi="Tahoma" w:cs="Tahoma"/>
          <w:color w:val="000000" w:themeColor="text1"/>
        </w:rPr>
        <w:t xml:space="preserve"> oziroma najkasneje v roku petih (5) dni od obojestranske sklenitve pogodbe</w:t>
      </w:r>
      <w:r w:rsidRPr="008042AE">
        <w:rPr>
          <w:rFonts w:ascii="Tahoma" w:hAnsi="Tahoma" w:cs="Tahoma"/>
          <w:color w:val="000000" w:themeColor="text1"/>
        </w:rPr>
        <w:t xml:space="preserve">, </w:t>
      </w:r>
      <w:r w:rsidR="00F15B3B" w:rsidRPr="008042AE">
        <w:rPr>
          <w:rFonts w:ascii="Tahoma" w:hAnsi="Tahoma" w:cs="Tahoma"/>
          <w:color w:val="000000" w:themeColor="text1"/>
        </w:rPr>
        <w:t>naročniku</w:t>
      </w:r>
      <w:r w:rsidRPr="008042AE">
        <w:rPr>
          <w:rFonts w:ascii="Tahoma" w:hAnsi="Tahoma" w:cs="Tahoma"/>
          <w:color w:val="000000" w:themeColor="text1"/>
        </w:rPr>
        <w:t xml:space="preserve"> predložiti podpisano in žigosano bianco menico skupaj z izpolnjeno, podpisano in žigosano menično izjavo za zavarovanje dobre izvedbe pogodbenih obveznosti (skladno z vzorcem in zahtevami iz razpisne dokumentacije), in sicer v višini 10</w:t>
      </w:r>
      <w:r w:rsidR="00F15B3B" w:rsidRPr="008042AE">
        <w:rPr>
          <w:rFonts w:ascii="Tahoma" w:hAnsi="Tahoma" w:cs="Tahoma"/>
          <w:color w:val="000000" w:themeColor="text1"/>
        </w:rPr>
        <w:t xml:space="preserve"> </w:t>
      </w:r>
      <w:r w:rsidRPr="008042AE">
        <w:rPr>
          <w:rFonts w:ascii="Tahoma" w:hAnsi="Tahoma" w:cs="Tahoma"/>
          <w:color w:val="000000" w:themeColor="text1"/>
        </w:rPr>
        <w:t xml:space="preserve">% (deset </w:t>
      </w:r>
      <w:r w:rsidR="00F15B3B" w:rsidRPr="008042AE">
        <w:rPr>
          <w:rFonts w:ascii="Tahoma" w:hAnsi="Tahoma" w:cs="Tahoma"/>
          <w:color w:val="000000" w:themeColor="text1"/>
        </w:rPr>
        <w:t>odstotkov</w:t>
      </w:r>
      <w:r w:rsidRPr="008042AE">
        <w:rPr>
          <w:rFonts w:ascii="Tahoma" w:hAnsi="Tahoma" w:cs="Tahoma"/>
          <w:color w:val="000000" w:themeColor="text1"/>
        </w:rPr>
        <w:t xml:space="preserve">) </w:t>
      </w:r>
      <w:r w:rsidR="00F15B3B" w:rsidRPr="008042AE">
        <w:rPr>
          <w:rFonts w:ascii="Tahoma" w:hAnsi="Tahoma" w:cs="Tahoma"/>
          <w:color w:val="000000" w:themeColor="text1"/>
        </w:rPr>
        <w:t>pogodbene</w:t>
      </w:r>
      <w:r w:rsidRPr="008042AE">
        <w:rPr>
          <w:rFonts w:ascii="Tahoma" w:hAnsi="Tahoma" w:cs="Tahoma"/>
          <w:color w:val="000000" w:themeColor="text1"/>
        </w:rPr>
        <w:t xml:space="preserve"> </w:t>
      </w:r>
      <w:r w:rsidR="00F15B3B" w:rsidRPr="008042AE">
        <w:rPr>
          <w:rFonts w:ascii="Tahoma" w:hAnsi="Tahoma" w:cs="Tahoma"/>
          <w:color w:val="000000" w:themeColor="text1"/>
        </w:rPr>
        <w:t>cene</w:t>
      </w:r>
      <w:r w:rsidRPr="008042AE">
        <w:rPr>
          <w:rFonts w:ascii="Tahoma" w:hAnsi="Tahoma" w:cs="Tahoma"/>
          <w:color w:val="000000" w:themeColor="text1"/>
        </w:rPr>
        <w:t xml:space="preserve"> z DDV in z dobo veljavnosti še najmanj</w:t>
      </w:r>
      <w:r w:rsidR="00616164">
        <w:rPr>
          <w:rFonts w:ascii="Tahoma" w:hAnsi="Tahoma" w:cs="Tahoma"/>
          <w:color w:val="000000" w:themeColor="text1"/>
        </w:rPr>
        <w:t xml:space="preserve"> </w:t>
      </w:r>
      <w:r w:rsidR="00616164" w:rsidRPr="00616164">
        <w:rPr>
          <w:rFonts w:ascii="Tahoma" w:hAnsi="Tahoma" w:cs="Tahoma"/>
          <w:color w:val="000000" w:themeColor="text1"/>
        </w:rPr>
        <w:t>še najmanj 60 (šestdeset) dni po preteku</w:t>
      </w:r>
      <w:r w:rsidR="00616164" w:rsidRPr="00616164">
        <w:rPr>
          <w:rFonts w:ascii="Tahoma" w:hAnsi="Tahoma" w:cs="Tahoma"/>
        </w:rPr>
        <w:t xml:space="preserve"> roka izdelave in dobave blaga dobavo</w:t>
      </w:r>
      <w:r w:rsidR="00616164">
        <w:rPr>
          <w:rFonts w:ascii="Tahoma" w:hAnsi="Tahoma" w:cs="Tahoma"/>
        </w:rPr>
        <w:t xml:space="preserve"> </w:t>
      </w:r>
      <w:r w:rsidR="00616164" w:rsidRPr="005A4731">
        <w:rPr>
          <w:rFonts w:ascii="Tahoma" w:hAnsi="Tahoma" w:cs="Tahoma"/>
          <w:i/>
          <w:iCs/>
        </w:rPr>
        <w:t xml:space="preserve">(to je </w:t>
      </w:r>
      <w:r w:rsidR="00616164">
        <w:rPr>
          <w:rFonts w:ascii="Tahoma" w:hAnsi="Tahoma" w:cs="Tahoma"/>
          <w:i/>
          <w:iCs/>
        </w:rPr>
        <w:t>6</w:t>
      </w:r>
      <w:r w:rsidR="00616164" w:rsidRPr="005A4731">
        <w:rPr>
          <w:rFonts w:ascii="Tahoma" w:hAnsi="Tahoma" w:cs="Tahoma"/>
          <w:i/>
          <w:iCs/>
        </w:rPr>
        <w:t xml:space="preserve">0 koledarskih dni daljše od (maksimalnega) roka </w:t>
      </w:r>
      <w:r w:rsidR="00616164">
        <w:rPr>
          <w:rFonts w:ascii="Tahoma" w:hAnsi="Tahoma" w:cs="Tahoma"/>
          <w:i/>
          <w:iCs/>
        </w:rPr>
        <w:t>izdelave in dobave vseh strešnikov</w:t>
      </w:r>
      <w:r w:rsidR="00616164" w:rsidRPr="005A4731">
        <w:rPr>
          <w:rFonts w:ascii="Tahoma" w:hAnsi="Tahoma" w:cs="Tahoma"/>
          <w:i/>
          <w:iCs/>
        </w:rPr>
        <w:t xml:space="preserve"> ki znaša </w:t>
      </w:r>
      <w:r w:rsidR="00616164">
        <w:rPr>
          <w:rFonts w:ascii="Tahoma" w:hAnsi="Tahoma" w:cs="Tahoma"/>
          <w:i/>
          <w:iCs/>
        </w:rPr>
        <w:t>9</w:t>
      </w:r>
      <w:r w:rsidR="00616164" w:rsidRPr="005A4731">
        <w:rPr>
          <w:rFonts w:ascii="Tahoma" w:hAnsi="Tahoma" w:cs="Tahoma"/>
          <w:i/>
          <w:iCs/>
        </w:rPr>
        <w:t>0 koledarskih dni)</w:t>
      </w:r>
      <w:r w:rsidR="00616164" w:rsidRPr="005A4731">
        <w:rPr>
          <w:rFonts w:ascii="Tahoma" w:hAnsi="Tahoma" w:cs="Tahoma"/>
        </w:rPr>
        <w:t>.</w:t>
      </w:r>
      <w:r w:rsidR="00616164">
        <w:rPr>
          <w:rFonts w:ascii="Tahoma" w:hAnsi="Tahoma" w:cs="Tahoma"/>
          <w:color w:val="000000" w:themeColor="text1"/>
        </w:rPr>
        <w:t xml:space="preserve"> </w:t>
      </w:r>
      <w:r w:rsidRPr="008042AE">
        <w:rPr>
          <w:rFonts w:ascii="Tahoma" w:hAnsi="Tahoma" w:cs="Tahoma"/>
          <w:color w:val="000000" w:themeColor="text1"/>
        </w:rPr>
        <w:t>Menica mora biti nepreklicna in brezpogojna, unovčljiva na pisni poziv naročnika brez ugovora.</w:t>
      </w:r>
    </w:p>
    <w:p w14:paraId="45F7B635" w14:textId="77777777" w:rsidR="00AC4747" w:rsidRPr="008042AE" w:rsidRDefault="00AC4747" w:rsidP="00AC4747">
      <w:pPr>
        <w:keepNext/>
        <w:keepLines/>
        <w:jc w:val="both"/>
        <w:rPr>
          <w:rFonts w:ascii="Tahoma" w:hAnsi="Tahoma" w:cs="Tahoma"/>
          <w:color w:val="000000" w:themeColor="text1"/>
        </w:rPr>
      </w:pPr>
    </w:p>
    <w:p w14:paraId="4B15E605" w14:textId="1C1A7117" w:rsidR="00AC4747" w:rsidRPr="008042AE" w:rsidRDefault="00AC4747" w:rsidP="00AC4747">
      <w:pPr>
        <w:keepNext/>
        <w:keepLines/>
        <w:jc w:val="both"/>
        <w:rPr>
          <w:rFonts w:ascii="Tahoma" w:hAnsi="Tahoma" w:cs="Tahoma"/>
          <w:color w:val="000000" w:themeColor="text1"/>
        </w:rPr>
      </w:pPr>
      <w:r w:rsidRPr="008042AE">
        <w:rPr>
          <w:rFonts w:ascii="Tahoma" w:hAnsi="Tahoma" w:cs="Tahoma"/>
          <w:color w:val="000000" w:themeColor="text1"/>
        </w:rPr>
        <w:t xml:space="preserve">Vzorec finančnega zavarovanja za dobro izvedbo pogodbenih obveznosti je priložen v Prilogi </w:t>
      </w:r>
      <w:r w:rsidR="00E31A12" w:rsidRPr="001703BC">
        <w:rPr>
          <w:rFonts w:ascii="Tahoma" w:hAnsi="Tahoma" w:cs="Tahoma"/>
          <w:color w:val="000000" w:themeColor="text1"/>
        </w:rPr>
        <w:t>10</w:t>
      </w:r>
      <w:r w:rsidRPr="001703BC">
        <w:rPr>
          <w:rFonts w:ascii="Tahoma" w:hAnsi="Tahoma" w:cs="Tahoma"/>
          <w:color w:val="000000" w:themeColor="text1"/>
        </w:rPr>
        <w:t>/1</w:t>
      </w:r>
      <w:r w:rsidRPr="008042AE">
        <w:rPr>
          <w:rFonts w:ascii="Tahoma" w:hAnsi="Tahoma" w:cs="Tahoma"/>
          <w:color w:val="000000" w:themeColor="text1"/>
        </w:rPr>
        <w:t xml:space="preserve"> razpisne dokumentacije.</w:t>
      </w:r>
    </w:p>
    <w:p w14:paraId="222634B2" w14:textId="77777777" w:rsidR="00AC4747" w:rsidRPr="008042AE" w:rsidRDefault="00AC4747" w:rsidP="00AC4747">
      <w:pPr>
        <w:keepNext/>
        <w:keepLines/>
        <w:jc w:val="both"/>
        <w:rPr>
          <w:rFonts w:ascii="Tahoma" w:hAnsi="Tahoma" w:cs="Tahoma"/>
          <w:color w:val="000000" w:themeColor="text1"/>
        </w:rPr>
      </w:pPr>
    </w:p>
    <w:p w14:paraId="2EC05334" w14:textId="77777777" w:rsidR="00AC4747" w:rsidRPr="008042AE" w:rsidRDefault="00AC4747" w:rsidP="00AC4747">
      <w:pPr>
        <w:keepNext/>
        <w:keepLines/>
        <w:jc w:val="both"/>
        <w:rPr>
          <w:rFonts w:ascii="Tahoma" w:hAnsi="Tahoma" w:cs="Tahoma"/>
          <w:color w:val="000000" w:themeColor="text1"/>
        </w:rPr>
      </w:pPr>
      <w:r w:rsidRPr="008042AE">
        <w:rPr>
          <w:rFonts w:ascii="Tahoma" w:hAnsi="Tahoma" w:cs="Tahoma"/>
          <w:color w:val="000000" w:themeColor="text1"/>
        </w:rPr>
        <w:t>V kolikor izbrani ponudnik ne predloži bianco menice z izpolnjeno menično izjavo za zavarovanje za zavarovanje dobre izvedbe pogodbenih obveznosti, se šteje, da od sklenitve pogodbe odstopa.</w:t>
      </w:r>
    </w:p>
    <w:p w14:paraId="2344B0C2" w14:textId="77777777" w:rsidR="00AC4747" w:rsidRPr="008042AE" w:rsidRDefault="00AC4747" w:rsidP="00AC4747">
      <w:pPr>
        <w:keepNext/>
        <w:keepLines/>
        <w:jc w:val="both"/>
        <w:rPr>
          <w:rFonts w:ascii="Tahoma" w:hAnsi="Tahoma" w:cs="Tahoma"/>
          <w:color w:val="000000" w:themeColor="text1"/>
        </w:rPr>
      </w:pPr>
    </w:p>
    <w:p w14:paraId="1D3DC52A" w14:textId="517F8541" w:rsidR="00AC4747" w:rsidRPr="008042AE" w:rsidRDefault="00AC4747" w:rsidP="00AC4747">
      <w:pPr>
        <w:keepNext/>
        <w:keepLines/>
        <w:jc w:val="both"/>
        <w:rPr>
          <w:rFonts w:ascii="Tahoma" w:hAnsi="Tahoma" w:cs="Tahoma"/>
          <w:color w:val="000000" w:themeColor="text1"/>
        </w:rPr>
      </w:pPr>
      <w:r w:rsidRPr="008042AE">
        <w:rPr>
          <w:rFonts w:ascii="Tahoma" w:hAnsi="Tahoma" w:cs="Tahoma"/>
          <w:color w:val="000000" w:themeColor="text1"/>
        </w:rPr>
        <w:t>Predložitev bianco menice z menično izjavo za zavarovanje dobre izvedbe pogodbenih obveznosti je pogoj za veljavnost pogodbe. V kolikor izbrani ponudnik naročniku ne predloži finančnega zavarovanja za zavarovanje dobre izvedbe pogodbenih obveznosti, se šteje, da pogodba ni bila nikoli sklenjena, naročnik pa bo Državni revizijski komisiji predlagal, da uvede postopek o prekršku iz 4. točke 12. člena ZJN-3.</w:t>
      </w:r>
    </w:p>
    <w:p w14:paraId="16D82D96" w14:textId="77777777" w:rsidR="009F193E" w:rsidRPr="006974AB" w:rsidRDefault="009F193E" w:rsidP="008012E2">
      <w:pPr>
        <w:keepNext/>
        <w:keepLines/>
        <w:jc w:val="both"/>
        <w:rPr>
          <w:rFonts w:ascii="Tahoma" w:hAnsi="Tahoma" w:cs="Tahoma"/>
          <w:iCs/>
        </w:rPr>
      </w:pPr>
    </w:p>
    <w:p w14:paraId="0782ED34" w14:textId="77777777" w:rsidR="009F193E" w:rsidRPr="00A30038" w:rsidRDefault="009F193E" w:rsidP="008012E2">
      <w:pPr>
        <w:keepNext/>
        <w:keepLines/>
        <w:numPr>
          <w:ilvl w:val="1"/>
          <w:numId w:val="18"/>
        </w:numPr>
        <w:jc w:val="both"/>
        <w:rPr>
          <w:rFonts w:ascii="Tahoma" w:hAnsi="Tahoma" w:cs="Tahoma"/>
          <w:b/>
          <w:color w:val="000000" w:themeColor="text1"/>
        </w:rPr>
      </w:pPr>
      <w:r w:rsidRPr="00A30038">
        <w:rPr>
          <w:rFonts w:ascii="Tahoma" w:hAnsi="Tahoma" w:cs="Tahoma"/>
          <w:b/>
          <w:color w:val="000000" w:themeColor="text1"/>
        </w:rPr>
        <w:t xml:space="preserve">Zavarovanje odprave napak v času garancijske dobe </w:t>
      </w:r>
    </w:p>
    <w:p w14:paraId="44D287DB" w14:textId="77777777" w:rsidR="009F193E" w:rsidRPr="006974AB" w:rsidRDefault="009F193E" w:rsidP="008012E2">
      <w:pPr>
        <w:keepNext/>
        <w:keepLines/>
        <w:jc w:val="both"/>
        <w:rPr>
          <w:rFonts w:ascii="Tahoma" w:hAnsi="Tahoma" w:cs="Tahoma"/>
        </w:rPr>
      </w:pPr>
    </w:p>
    <w:p w14:paraId="4E943B8C" w14:textId="741F7961" w:rsidR="008042AE" w:rsidRPr="008042AE" w:rsidRDefault="009F193E" w:rsidP="008042AE">
      <w:pPr>
        <w:keepNext/>
        <w:keepLines/>
        <w:jc w:val="both"/>
        <w:rPr>
          <w:rFonts w:ascii="Tahoma" w:hAnsi="Tahoma" w:cs="Tahoma"/>
          <w:color w:val="000000" w:themeColor="text1"/>
        </w:rPr>
      </w:pPr>
      <w:r w:rsidRPr="006974AB">
        <w:rPr>
          <w:rFonts w:ascii="Tahoma" w:hAnsi="Tahoma" w:cs="Tahoma"/>
        </w:rPr>
        <w:t>I</w:t>
      </w:r>
      <w:r w:rsidR="008042AE">
        <w:rPr>
          <w:rFonts w:ascii="Tahoma" w:hAnsi="Tahoma" w:cs="Tahoma"/>
        </w:rPr>
        <w:t>zbrani i</w:t>
      </w:r>
      <w:r w:rsidRPr="006974AB">
        <w:rPr>
          <w:rFonts w:ascii="Tahoma" w:hAnsi="Tahoma" w:cs="Tahoma"/>
        </w:rPr>
        <w:t xml:space="preserve">zvajalec bo moral najkasneje v roku </w:t>
      </w:r>
      <w:r w:rsidR="008042AE">
        <w:rPr>
          <w:rFonts w:ascii="Tahoma" w:hAnsi="Tahoma" w:cs="Tahoma"/>
        </w:rPr>
        <w:t>petih</w:t>
      </w:r>
      <w:r w:rsidR="00E44A28" w:rsidRPr="006974AB">
        <w:rPr>
          <w:rFonts w:ascii="Tahoma" w:hAnsi="Tahoma" w:cs="Tahoma"/>
        </w:rPr>
        <w:t xml:space="preserve"> (</w:t>
      </w:r>
      <w:r w:rsidR="008042AE">
        <w:rPr>
          <w:rFonts w:ascii="Tahoma" w:hAnsi="Tahoma" w:cs="Tahoma"/>
        </w:rPr>
        <w:t>5</w:t>
      </w:r>
      <w:r w:rsidRPr="006974AB">
        <w:rPr>
          <w:rFonts w:ascii="Tahoma" w:hAnsi="Tahoma" w:cs="Tahoma"/>
        </w:rPr>
        <w:t xml:space="preserve">) </w:t>
      </w:r>
      <w:r w:rsidR="004F174D" w:rsidRPr="006974AB">
        <w:rPr>
          <w:rFonts w:ascii="Tahoma" w:hAnsi="Tahoma" w:cs="Tahoma"/>
        </w:rPr>
        <w:t xml:space="preserve">koledarskih </w:t>
      </w:r>
      <w:r w:rsidRPr="006974AB">
        <w:rPr>
          <w:rFonts w:ascii="Tahoma" w:hAnsi="Tahoma" w:cs="Tahoma"/>
        </w:rPr>
        <w:t>dni po podpisu primopredajnega zapisnika</w:t>
      </w:r>
      <w:r w:rsidR="00E9592C" w:rsidRPr="006974AB">
        <w:rPr>
          <w:rFonts w:ascii="Tahoma" w:hAnsi="Tahoma" w:cs="Tahoma"/>
        </w:rPr>
        <w:t xml:space="preserve"> </w:t>
      </w:r>
      <w:r w:rsidRPr="006974AB">
        <w:rPr>
          <w:rFonts w:ascii="Tahoma" w:hAnsi="Tahoma" w:cs="Tahoma"/>
        </w:rPr>
        <w:t xml:space="preserve">predložiti </w:t>
      </w:r>
      <w:r w:rsidR="002E27D5" w:rsidRPr="006974AB">
        <w:rPr>
          <w:rFonts w:ascii="Tahoma" w:hAnsi="Tahoma" w:cs="Tahoma"/>
        </w:rPr>
        <w:t>naročniku</w:t>
      </w:r>
      <w:r w:rsidR="008042AE">
        <w:rPr>
          <w:rFonts w:ascii="Tahoma" w:hAnsi="Tahoma" w:cs="Tahoma"/>
        </w:rPr>
        <w:t xml:space="preserve"> </w:t>
      </w:r>
      <w:r w:rsidR="008042AE" w:rsidRPr="008042AE">
        <w:rPr>
          <w:rFonts w:ascii="Tahoma" w:hAnsi="Tahoma" w:cs="Tahoma"/>
        </w:rPr>
        <w:t>izvirnik podpisane in žigosane bianco menice skupaj z izpolnjeno, podpisano in žigosano menično izjavo za zavarovanje napak</w:t>
      </w:r>
      <w:r w:rsidR="008042AE">
        <w:rPr>
          <w:rFonts w:ascii="Tahoma" w:hAnsi="Tahoma" w:cs="Tahoma"/>
        </w:rPr>
        <w:t xml:space="preserve"> v času garancijske dobe</w:t>
      </w:r>
      <w:r w:rsidR="008042AE" w:rsidRPr="008042AE">
        <w:rPr>
          <w:rFonts w:ascii="Tahoma" w:hAnsi="Tahoma" w:cs="Tahoma"/>
        </w:rPr>
        <w:t xml:space="preserve"> </w:t>
      </w:r>
      <w:r w:rsidR="008042AE">
        <w:rPr>
          <w:rFonts w:ascii="Tahoma" w:hAnsi="Tahoma" w:cs="Tahoma"/>
        </w:rPr>
        <w:t>(</w:t>
      </w:r>
      <w:r w:rsidR="008042AE" w:rsidRPr="008042AE">
        <w:rPr>
          <w:rFonts w:ascii="Tahoma" w:hAnsi="Tahoma" w:cs="Tahoma"/>
          <w:color w:val="000000" w:themeColor="text1"/>
        </w:rPr>
        <w:t xml:space="preserve">skladno z vzorcem in zahtevami iz razpisne dokumentacije), in sicer v višini </w:t>
      </w:r>
      <w:r w:rsidR="008042AE">
        <w:rPr>
          <w:rFonts w:ascii="Tahoma" w:hAnsi="Tahoma" w:cs="Tahoma"/>
          <w:color w:val="000000" w:themeColor="text1"/>
        </w:rPr>
        <w:t>5</w:t>
      </w:r>
      <w:r w:rsidR="008042AE" w:rsidRPr="008042AE">
        <w:rPr>
          <w:rFonts w:ascii="Tahoma" w:hAnsi="Tahoma" w:cs="Tahoma"/>
          <w:color w:val="000000" w:themeColor="text1"/>
        </w:rPr>
        <w:t xml:space="preserve"> % (</w:t>
      </w:r>
      <w:r w:rsidR="008042AE">
        <w:rPr>
          <w:rFonts w:ascii="Tahoma" w:hAnsi="Tahoma" w:cs="Tahoma"/>
          <w:color w:val="000000" w:themeColor="text1"/>
        </w:rPr>
        <w:t>pet</w:t>
      </w:r>
      <w:r w:rsidR="008042AE" w:rsidRPr="008042AE">
        <w:rPr>
          <w:rFonts w:ascii="Tahoma" w:hAnsi="Tahoma" w:cs="Tahoma"/>
          <w:color w:val="000000" w:themeColor="text1"/>
        </w:rPr>
        <w:t xml:space="preserve"> odstotkov) pogodbene cene z DDV in z dobo veljavnosti še najmanj </w:t>
      </w:r>
      <w:r w:rsidR="008042AE">
        <w:rPr>
          <w:rFonts w:ascii="Tahoma" w:hAnsi="Tahoma" w:cs="Tahoma"/>
          <w:color w:val="000000" w:themeColor="text1"/>
        </w:rPr>
        <w:t>30 (</w:t>
      </w:r>
      <w:r w:rsidR="008042AE" w:rsidRPr="008042AE">
        <w:rPr>
          <w:rFonts w:ascii="Tahoma" w:hAnsi="Tahoma" w:cs="Tahoma"/>
          <w:color w:val="000000" w:themeColor="text1"/>
        </w:rPr>
        <w:t>trideset</w:t>
      </w:r>
      <w:r w:rsidR="008042AE">
        <w:rPr>
          <w:rFonts w:ascii="Tahoma" w:hAnsi="Tahoma" w:cs="Tahoma"/>
          <w:color w:val="000000" w:themeColor="text1"/>
        </w:rPr>
        <w:t>)</w:t>
      </w:r>
      <w:r w:rsidR="008042AE" w:rsidRPr="008042AE">
        <w:rPr>
          <w:rFonts w:ascii="Tahoma" w:hAnsi="Tahoma" w:cs="Tahoma"/>
          <w:color w:val="000000" w:themeColor="text1"/>
        </w:rPr>
        <w:t xml:space="preserve"> dni po preteku najdaljšega garancijskega roka določenega s pogodbo. Menica mora biti nepreklicna in brezpogojna, unovčljiva na pisni poziv naročnika brez ugovora.</w:t>
      </w:r>
    </w:p>
    <w:p w14:paraId="3524C7E7" w14:textId="77777777" w:rsidR="008042AE" w:rsidRDefault="008042AE" w:rsidP="008012E2">
      <w:pPr>
        <w:keepNext/>
        <w:keepLines/>
        <w:jc w:val="both"/>
        <w:rPr>
          <w:rFonts w:ascii="Tahoma" w:hAnsi="Tahoma" w:cs="Tahoma"/>
          <w:b/>
          <w:bCs/>
        </w:rPr>
      </w:pPr>
    </w:p>
    <w:p w14:paraId="04F4E36F" w14:textId="36D0B080" w:rsidR="00CD0FB3" w:rsidRPr="001703BC" w:rsidRDefault="00CD0FB3" w:rsidP="008012E2">
      <w:pPr>
        <w:keepNext/>
        <w:keepLines/>
        <w:jc w:val="both"/>
        <w:rPr>
          <w:rFonts w:ascii="Tahoma" w:hAnsi="Tahoma" w:cs="Tahoma"/>
        </w:rPr>
      </w:pPr>
      <w:r w:rsidRPr="001703BC">
        <w:rPr>
          <w:rFonts w:ascii="Tahoma" w:hAnsi="Tahoma" w:cs="Tahoma"/>
        </w:rPr>
        <w:t>I</w:t>
      </w:r>
      <w:r w:rsidR="008042AE" w:rsidRPr="001703BC">
        <w:rPr>
          <w:rFonts w:ascii="Tahoma" w:hAnsi="Tahoma" w:cs="Tahoma"/>
        </w:rPr>
        <w:t>zbrani i</w:t>
      </w:r>
      <w:r w:rsidRPr="001703BC">
        <w:rPr>
          <w:rFonts w:ascii="Tahoma" w:hAnsi="Tahoma" w:cs="Tahoma"/>
        </w:rPr>
        <w:t xml:space="preserve">zvajalec lahko predloži </w:t>
      </w:r>
      <w:r w:rsidR="00A30038" w:rsidRPr="001703BC">
        <w:rPr>
          <w:rFonts w:ascii="Tahoma" w:hAnsi="Tahoma" w:cs="Tahoma"/>
        </w:rPr>
        <w:t xml:space="preserve">izvirnik podpisane in žigosane bianco menice skupaj z izpolnjeno, podpisano in žigosano menično izjavo za zavarovanje napak v času garancijske dobe </w:t>
      </w:r>
      <w:r w:rsidRPr="001703BC">
        <w:rPr>
          <w:rFonts w:ascii="Tahoma" w:hAnsi="Tahoma" w:cs="Tahoma"/>
        </w:rPr>
        <w:t>tudi za krajše obdobje, vendar ne manj kot pet (5) let, pri čemer bo moral v tem primeru najmanj 30 koledarskih dni pred potekom obstoječega finančnega zavarovanja predložiti novo finančno zavarovanje. V kolikor izvajalec ne bo pravočasno predložil novega finančnega zavarovanja lahko naročnik unovči obstoječe finančno zavarovanje za odpravo napak v garancijski dobi.</w:t>
      </w:r>
    </w:p>
    <w:p w14:paraId="5C31E770" w14:textId="77777777" w:rsidR="00CD0FB3" w:rsidRDefault="00CD0FB3" w:rsidP="008012E2">
      <w:pPr>
        <w:keepNext/>
        <w:keepLines/>
        <w:jc w:val="both"/>
        <w:rPr>
          <w:rFonts w:ascii="Tahoma" w:hAnsi="Tahoma" w:cs="Tahoma"/>
        </w:rPr>
      </w:pPr>
    </w:p>
    <w:p w14:paraId="70B1E543" w14:textId="62061C7A" w:rsidR="009F193E" w:rsidRPr="006974AB" w:rsidRDefault="009F193E" w:rsidP="008012E2">
      <w:pPr>
        <w:keepNext/>
        <w:keepLines/>
        <w:jc w:val="both"/>
        <w:rPr>
          <w:rFonts w:ascii="Tahoma" w:hAnsi="Tahoma" w:cs="Tahoma"/>
        </w:rPr>
      </w:pPr>
      <w:r w:rsidRPr="006974AB">
        <w:rPr>
          <w:rFonts w:ascii="Tahoma" w:hAnsi="Tahoma" w:cs="Tahoma"/>
        </w:rPr>
        <w:t xml:space="preserve">V kolikor izvajalec ne predloži naročniku finančnega zavarovanja odprave napak v garancijski dobi, v skladu s prvim odstavkom, lahko naročnik unovči finančno zavarovanje dobre izvedbe obveznosti, brez kakršnekoli obveznosti do izvajalca. </w:t>
      </w:r>
      <w:r w:rsidR="002D44BB" w:rsidRPr="006974AB">
        <w:rPr>
          <w:rFonts w:ascii="Tahoma" w:hAnsi="Tahoma" w:cs="Tahoma"/>
        </w:rPr>
        <w:t xml:space="preserve"> </w:t>
      </w:r>
      <w:r w:rsidR="00BD4EF6" w:rsidRPr="006974AB">
        <w:rPr>
          <w:rFonts w:ascii="Tahoma" w:hAnsi="Tahoma" w:cs="Tahoma"/>
        </w:rPr>
        <w:t xml:space="preserve"> </w:t>
      </w:r>
    </w:p>
    <w:p w14:paraId="73B53A57" w14:textId="77777777" w:rsidR="009F193E" w:rsidRPr="006974AB" w:rsidRDefault="009F193E" w:rsidP="008012E2">
      <w:pPr>
        <w:keepNext/>
        <w:keepLines/>
        <w:jc w:val="both"/>
        <w:rPr>
          <w:rFonts w:ascii="Tahoma" w:hAnsi="Tahoma" w:cs="Tahoma"/>
          <w:bCs/>
        </w:rPr>
      </w:pPr>
    </w:p>
    <w:p w14:paraId="0A8C1751" w14:textId="77777777" w:rsidR="009F193E" w:rsidRPr="006974AB" w:rsidRDefault="009F193E" w:rsidP="008012E2">
      <w:pPr>
        <w:keepNext/>
        <w:keepLines/>
        <w:jc w:val="both"/>
        <w:rPr>
          <w:rFonts w:ascii="Tahoma" w:hAnsi="Tahoma" w:cs="Tahoma"/>
          <w:bCs/>
        </w:rPr>
      </w:pPr>
      <w:r w:rsidRPr="006974AB">
        <w:rPr>
          <w:rFonts w:ascii="Tahoma" w:hAnsi="Tahoma" w:cs="Tahoma"/>
        </w:rPr>
        <w:t>Finančno zavarovanje odprave napak v garancijski dobi</w:t>
      </w:r>
      <w:r w:rsidRPr="006974AB">
        <w:rPr>
          <w:rFonts w:ascii="Tahoma" w:hAnsi="Tahoma" w:cs="Tahoma"/>
          <w:bCs/>
        </w:rPr>
        <w:t xml:space="preserve"> bo naročnik unovčil za poplačilo stroškov odprave napak, v kolikor jih ne bo odpravil izvajalec sam in za poplačilo morebitne nastale škode. </w:t>
      </w:r>
      <w:r w:rsidRPr="006974AB">
        <w:rPr>
          <w:rFonts w:ascii="Tahoma" w:hAnsi="Tahoma" w:cs="Tahoma"/>
        </w:rPr>
        <w:t>Izvajalec se obveže, da na naročnikovo zahtevo na svoje stroške odpravi vse pomanjkljivosti v garancijski dobi, nastale po krivdi izvajalca.</w:t>
      </w:r>
    </w:p>
    <w:p w14:paraId="48A41C5E" w14:textId="77777777" w:rsidR="009F193E" w:rsidRPr="006974AB" w:rsidRDefault="009F193E" w:rsidP="008012E2">
      <w:pPr>
        <w:keepNext/>
        <w:keepLines/>
        <w:jc w:val="both"/>
        <w:rPr>
          <w:rFonts w:ascii="Tahoma" w:hAnsi="Tahoma" w:cs="Tahoma"/>
        </w:rPr>
      </w:pPr>
    </w:p>
    <w:p w14:paraId="5AE121C2" w14:textId="13CF2A56" w:rsidR="009F193E" w:rsidRPr="006974AB" w:rsidRDefault="009F193E" w:rsidP="008012E2">
      <w:pPr>
        <w:keepNext/>
        <w:keepLines/>
        <w:jc w:val="both"/>
        <w:rPr>
          <w:rFonts w:ascii="Tahoma" w:hAnsi="Tahoma" w:cs="Tahoma"/>
          <w:i/>
        </w:rPr>
      </w:pPr>
      <w:r w:rsidRPr="006974AB">
        <w:rPr>
          <w:rFonts w:ascii="Tahoma" w:hAnsi="Tahoma" w:cs="Tahoma"/>
          <w:i/>
        </w:rPr>
        <w:t>Vzorec finančnega zavarovanja za odpravo napak v garancijsk</w:t>
      </w:r>
      <w:r w:rsidR="00D05545" w:rsidRPr="006974AB">
        <w:rPr>
          <w:rFonts w:ascii="Tahoma" w:hAnsi="Tahoma" w:cs="Tahoma"/>
          <w:i/>
        </w:rPr>
        <w:t>i</w:t>
      </w:r>
      <w:r w:rsidRPr="006974AB">
        <w:rPr>
          <w:rFonts w:ascii="Tahoma" w:hAnsi="Tahoma" w:cs="Tahoma"/>
          <w:i/>
        </w:rPr>
        <w:t xml:space="preserve"> dob</w:t>
      </w:r>
      <w:r w:rsidR="00D05545" w:rsidRPr="006974AB">
        <w:rPr>
          <w:rFonts w:ascii="Tahoma" w:hAnsi="Tahoma" w:cs="Tahoma"/>
          <w:i/>
        </w:rPr>
        <w:t>i</w:t>
      </w:r>
      <w:r w:rsidRPr="006974AB">
        <w:rPr>
          <w:rFonts w:ascii="Tahoma" w:hAnsi="Tahoma" w:cs="Tahoma"/>
          <w:i/>
        </w:rPr>
        <w:t xml:space="preserve"> je priloga razpisne dokumentacije (</w:t>
      </w:r>
      <w:r w:rsidRPr="006974AB">
        <w:rPr>
          <w:rFonts w:ascii="Tahoma" w:hAnsi="Tahoma" w:cs="Tahoma"/>
          <w:b/>
          <w:i/>
        </w:rPr>
        <w:t>Priloga 10/</w:t>
      </w:r>
      <w:r w:rsidR="00F40F90" w:rsidRPr="006974AB">
        <w:rPr>
          <w:rFonts w:ascii="Tahoma" w:hAnsi="Tahoma" w:cs="Tahoma"/>
          <w:b/>
          <w:i/>
        </w:rPr>
        <w:t>2</w:t>
      </w:r>
      <w:r w:rsidRPr="006974AB">
        <w:rPr>
          <w:rFonts w:ascii="Tahoma" w:hAnsi="Tahoma" w:cs="Tahoma"/>
          <w:b/>
          <w:i/>
        </w:rPr>
        <w:t>)</w:t>
      </w:r>
      <w:r w:rsidRPr="006974AB">
        <w:rPr>
          <w:rFonts w:ascii="Tahoma" w:hAnsi="Tahoma" w:cs="Tahoma"/>
          <w:i/>
        </w:rPr>
        <w:t>.</w:t>
      </w:r>
    </w:p>
    <w:p w14:paraId="2F711EEA" w14:textId="62918044" w:rsidR="009F193E" w:rsidRDefault="009F193E" w:rsidP="008012E2">
      <w:pPr>
        <w:keepNext/>
        <w:keepLines/>
        <w:jc w:val="both"/>
        <w:rPr>
          <w:rFonts w:ascii="Tahoma" w:hAnsi="Tahoma" w:cs="Tahoma"/>
          <w:i/>
        </w:rPr>
      </w:pPr>
    </w:p>
    <w:p w14:paraId="02F28B12" w14:textId="77777777" w:rsidR="001703BC" w:rsidRPr="006974AB" w:rsidRDefault="001703BC" w:rsidP="008012E2">
      <w:pPr>
        <w:keepNext/>
        <w:keepLines/>
        <w:jc w:val="both"/>
        <w:rPr>
          <w:rFonts w:ascii="Tahoma" w:hAnsi="Tahoma" w:cs="Tahoma"/>
          <w:i/>
        </w:rPr>
      </w:pPr>
    </w:p>
    <w:p w14:paraId="71AF1738" w14:textId="77777777" w:rsidR="007B3B84" w:rsidRPr="00E114C8" w:rsidRDefault="007B3B84" w:rsidP="008012E2">
      <w:pPr>
        <w:keepNext/>
        <w:keepLines/>
        <w:numPr>
          <w:ilvl w:val="0"/>
          <w:numId w:val="18"/>
        </w:numPr>
        <w:jc w:val="both"/>
        <w:rPr>
          <w:rFonts w:ascii="Tahoma" w:hAnsi="Tahoma" w:cs="Tahoma"/>
          <w:b/>
          <w:sz w:val="22"/>
          <w:szCs w:val="22"/>
        </w:rPr>
      </w:pPr>
      <w:r w:rsidRPr="00E114C8">
        <w:rPr>
          <w:rFonts w:ascii="Tahoma" w:hAnsi="Tahoma" w:cs="Tahoma"/>
          <w:b/>
          <w:sz w:val="22"/>
          <w:szCs w:val="22"/>
        </w:rPr>
        <w:t>MERILA ZA IZBIRO PONUDNIKOV</w:t>
      </w:r>
    </w:p>
    <w:p w14:paraId="651ABFEB" w14:textId="77777777" w:rsidR="007B3B84" w:rsidRPr="006974AB" w:rsidRDefault="007B3B84" w:rsidP="008012E2">
      <w:pPr>
        <w:keepNext/>
        <w:keepLines/>
        <w:jc w:val="both"/>
        <w:rPr>
          <w:rFonts w:ascii="Tahoma" w:eastAsia="Calibri" w:hAnsi="Tahoma" w:cs="Tahoma"/>
          <w:color w:val="000000"/>
          <w:sz w:val="16"/>
        </w:rPr>
      </w:pPr>
    </w:p>
    <w:p w14:paraId="4E418EE2" w14:textId="77777777" w:rsidR="00AE7947" w:rsidRPr="006974AB" w:rsidRDefault="00770B17" w:rsidP="008012E2">
      <w:pPr>
        <w:keepNext/>
        <w:keepLines/>
        <w:jc w:val="both"/>
        <w:rPr>
          <w:rFonts w:ascii="Tahoma" w:hAnsi="Tahoma" w:cs="Tahoma"/>
          <w:b/>
          <w:color w:val="000000"/>
        </w:rPr>
      </w:pPr>
      <w:r w:rsidRPr="006974AB">
        <w:rPr>
          <w:rFonts w:ascii="Tahoma" w:hAnsi="Tahoma" w:cs="Tahoma"/>
          <w:color w:val="000000"/>
        </w:rPr>
        <w:t>Merilo za izbiro ekonomsko najugodnejše ponudbe</w:t>
      </w:r>
      <w:r w:rsidR="008F67CA" w:rsidRPr="006974AB">
        <w:rPr>
          <w:rFonts w:ascii="Tahoma" w:hAnsi="Tahoma" w:cs="Tahoma"/>
          <w:color w:val="000000"/>
        </w:rPr>
        <w:t xml:space="preserve"> </w:t>
      </w:r>
      <w:r w:rsidRPr="006974AB">
        <w:rPr>
          <w:rFonts w:ascii="Tahoma" w:hAnsi="Tahoma" w:cs="Tahoma"/>
          <w:color w:val="000000"/>
        </w:rPr>
        <w:t xml:space="preserve">je </w:t>
      </w:r>
      <w:r w:rsidRPr="006974AB">
        <w:rPr>
          <w:rFonts w:ascii="Tahoma" w:hAnsi="Tahoma" w:cs="Tahoma"/>
          <w:b/>
          <w:color w:val="000000"/>
        </w:rPr>
        <w:t xml:space="preserve">najnižja </w:t>
      </w:r>
      <w:r w:rsidR="00AE7947" w:rsidRPr="006974AB">
        <w:rPr>
          <w:rFonts w:ascii="Tahoma" w:hAnsi="Tahoma" w:cs="Tahoma"/>
          <w:b/>
          <w:color w:val="000000"/>
        </w:rPr>
        <w:t xml:space="preserve">skupna </w:t>
      </w:r>
      <w:r w:rsidRPr="006974AB">
        <w:rPr>
          <w:rFonts w:ascii="Tahoma" w:hAnsi="Tahoma" w:cs="Tahoma"/>
          <w:b/>
          <w:color w:val="000000"/>
        </w:rPr>
        <w:t>ponudbena cena</w:t>
      </w:r>
      <w:r w:rsidR="00AE7947" w:rsidRPr="006974AB">
        <w:rPr>
          <w:rFonts w:ascii="Tahoma" w:hAnsi="Tahoma" w:cs="Tahoma"/>
          <w:b/>
          <w:color w:val="000000"/>
        </w:rPr>
        <w:t xml:space="preserve"> v EUR brez DDV.</w:t>
      </w:r>
    </w:p>
    <w:p w14:paraId="44135F40" w14:textId="4FDC01CC" w:rsidR="00106811" w:rsidRPr="006974AB" w:rsidRDefault="00106811" w:rsidP="008012E2">
      <w:pPr>
        <w:keepNext/>
        <w:keepLines/>
        <w:jc w:val="both"/>
        <w:rPr>
          <w:rFonts w:ascii="Tahoma" w:hAnsi="Tahoma" w:cs="Tahoma"/>
          <w:bCs/>
          <w:i/>
        </w:rPr>
      </w:pPr>
    </w:p>
    <w:p w14:paraId="463DCAAC" w14:textId="5BB847D2" w:rsidR="00BD4EF6" w:rsidRPr="006974AB" w:rsidRDefault="00BD4EF6" w:rsidP="008012E2">
      <w:pPr>
        <w:keepNext/>
        <w:keepLines/>
        <w:jc w:val="both"/>
        <w:rPr>
          <w:rFonts w:ascii="Tahoma" w:hAnsi="Tahoma" w:cs="Tahoma"/>
          <w:bCs/>
          <w:i/>
        </w:rPr>
      </w:pPr>
      <w:r w:rsidRPr="006974AB">
        <w:rPr>
          <w:rFonts w:ascii="Tahoma" w:hAnsi="Tahoma" w:cs="Tahoma"/>
          <w:bCs/>
          <w:i/>
        </w:rPr>
        <w:t>V primeru dveh ali več ponudb z enako skupno ponudbeno vrednostjo v EUR brez DDV bo izbran ponudnik, ki</w:t>
      </w:r>
      <w:r w:rsidR="009D42A1" w:rsidRPr="006974AB">
        <w:rPr>
          <w:rFonts w:ascii="Tahoma" w:hAnsi="Tahoma" w:cs="Tahoma"/>
          <w:bCs/>
          <w:i/>
        </w:rPr>
        <w:t xml:space="preserve"> bo ponudil</w:t>
      </w:r>
      <w:r w:rsidR="00341650" w:rsidRPr="006974AB">
        <w:rPr>
          <w:rFonts w:ascii="Tahoma" w:hAnsi="Tahoma" w:cs="Tahoma"/>
          <w:bCs/>
          <w:i/>
        </w:rPr>
        <w:t xml:space="preserve"> (v skladu z zahtevami razpisne dokumentacije) </w:t>
      </w:r>
      <w:r w:rsidR="009D42A1" w:rsidRPr="006974AB">
        <w:rPr>
          <w:rFonts w:ascii="Tahoma" w:hAnsi="Tahoma" w:cs="Tahoma"/>
          <w:bCs/>
          <w:i/>
        </w:rPr>
        <w:t>daljš</w:t>
      </w:r>
      <w:r w:rsidR="00341650" w:rsidRPr="006974AB">
        <w:rPr>
          <w:rFonts w:ascii="Tahoma" w:hAnsi="Tahoma" w:cs="Tahoma"/>
          <w:bCs/>
          <w:i/>
        </w:rPr>
        <w:t>o</w:t>
      </w:r>
      <w:r w:rsidR="009D42A1" w:rsidRPr="006974AB">
        <w:rPr>
          <w:rFonts w:ascii="Tahoma" w:hAnsi="Tahoma" w:cs="Tahoma"/>
          <w:bCs/>
          <w:i/>
        </w:rPr>
        <w:t xml:space="preserve"> </w:t>
      </w:r>
      <w:r w:rsidR="00341650" w:rsidRPr="006974AB">
        <w:rPr>
          <w:rFonts w:ascii="Tahoma" w:hAnsi="Tahoma" w:cs="Tahoma"/>
          <w:bCs/>
          <w:i/>
        </w:rPr>
        <w:t>garancijsko dobo za predmet javnega naročila.</w:t>
      </w:r>
    </w:p>
    <w:p w14:paraId="0EB4F9B3" w14:textId="77777777" w:rsidR="00BD4EF6" w:rsidRPr="006974AB" w:rsidRDefault="00BD4EF6" w:rsidP="008012E2">
      <w:pPr>
        <w:keepNext/>
        <w:keepLines/>
        <w:jc w:val="both"/>
        <w:rPr>
          <w:rFonts w:ascii="Tahoma" w:hAnsi="Tahoma" w:cs="Tahoma"/>
          <w:bCs/>
          <w:i/>
        </w:rPr>
      </w:pPr>
    </w:p>
    <w:p w14:paraId="3639EA59" w14:textId="6E4997B2" w:rsidR="00432E2E" w:rsidRPr="006974AB" w:rsidRDefault="00432E2E" w:rsidP="008012E2">
      <w:pPr>
        <w:keepNext/>
        <w:keepLines/>
        <w:jc w:val="both"/>
        <w:rPr>
          <w:rFonts w:ascii="Tahoma" w:hAnsi="Tahoma" w:cs="Tahoma"/>
          <w:bCs/>
          <w:i/>
        </w:rPr>
      </w:pPr>
      <w:r w:rsidRPr="006974AB">
        <w:rPr>
          <w:rFonts w:ascii="Tahoma" w:hAnsi="Tahoma" w:cs="Tahoma"/>
          <w:bCs/>
          <w:i/>
        </w:rPr>
        <w:lastRenderedPageBreak/>
        <w:t xml:space="preserve">V primeru dveh ali več ponudb z enako </w:t>
      </w:r>
      <w:r w:rsidR="00C62762" w:rsidRPr="006974AB">
        <w:rPr>
          <w:rFonts w:ascii="Tahoma" w:hAnsi="Tahoma" w:cs="Tahoma"/>
          <w:bCs/>
          <w:i/>
        </w:rPr>
        <w:t>garancijsko dobo,</w:t>
      </w:r>
      <w:r w:rsidRPr="006974AB">
        <w:rPr>
          <w:rFonts w:ascii="Tahoma" w:hAnsi="Tahoma" w:cs="Tahoma"/>
          <w:bCs/>
          <w:i/>
        </w:rPr>
        <w:t xml:space="preserve"> bo izbran ponudnik, ki je prej (časovno – po datumu in uri) oddal ponudbo v informacijski sistem e-JN.</w:t>
      </w:r>
    </w:p>
    <w:p w14:paraId="1749EADC" w14:textId="09C3A502" w:rsidR="009F193E" w:rsidRPr="006974AB" w:rsidRDefault="009F193E" w:rsidP="008012E2">
      <w:pPr>
        <w:keepNext/>
        <w:keepLines/>
        <w:jc w:val="both"/>
        <w:rPr>
          <w:rFonts w:ascii="Tahoma" w:hAnsi="Tahoma" w:cs="Tahoma"/>
          <w:bCs/>
          <w:iCs/>
        </w:rPr>
      </w:pPr>
    </w:p>
    <w:p w14:paraId="66E038D6" w14:textId="15C7AC35" w:rsidR="007E1A47" w:rsidRPr="00E114C8" w:rsidRDefault="007E1A47" w:rsidP="008012E2">
      <w:pPr>
        <w:keepNext/>
        <w:keepLines/>
        <w:numPr>
          <w:ilvl w:val="0"/>
          <w:numId w:val="18"/>
        </w:numPr>
        <w:jc w:val="both"/>
        <w:rPr>
          <w:rFonts w:ascii="Tahoma" w:hAnsi="Tahoma" w:cs="Tahoma"/>
          <w:b/>
          <w:sz w:val="22"/>
          <w:szCs w:val="22"/>
        </w:rPr>
      </w:pPr>
      <w:r w:rsidRPr="00E114C8">
        <w:rPr>
          <w:rFonts w:ascii="Tahoma" w:hAnsi="Tahoma" w:cs="Tahoma"/>
          <w:b/>
          <w:sz w:val="22"/>
          <w:szCs w:val="22"/>
        </w:rPr>
        <w:t xml:space="preserve">NAVODILA PONUDNIKOM ZA IZDELAVO PONUDBE IN NAČIN ZA PREDLOŽITEV </w:t>
      </w:r>
      <w:r w:rsidR="00AB34B2" w:rsidRPr="00E114C8">
        <w:rPr>
          <w:rFonts w:ascii="Tahoma" w:hAnsi="Tahoma" w:cs="Tahoma"/>
          <w:b/>
          <w:sz w:val="22"/>
          <w:szCs w:val="22"/>
        </w:rPr>
        <w:t>PONUDBE</w:t>
      </w:r>
    </w:p>
    <w:p w14:paraId="42F16825" w14:textId="77777777" w:rsidR="007E1A47" w:rsidRPr="006974AB" w:rsidRDefault="007E1A47" w:rsidP="008012E2">
      <w:pPr>
        <w:keepNext/>
        <w:keepLines/>
        <w:jc w:val="both"/>
        <w:rPr>
          <w:rFonts w:ascii="Tahoma" w:hAnsi="Tahoma" w:cs="Tahoma"/>
          <w:sz w:val="16"/>
        </w:rPr>
      </w:pPr>
    </w:p>
    <w:p w14:paraId="42353DB1" w14:textId="77777777" w:rsidR="007E1A47" w:rsidRPr="00E114C8" w:rsidRDefault="007E1A47" w:rsidP="008012E2">
      <w:pPr>
        <w:pStyle w:val="Odstavekseznama"/>
        <w:keepNext/>
        <w:keepLines/>
        <w:numPr>
          <w:ilvl w:val="1"/>
          <w:numId w:val="18"/>
        </w:numPr>
        <w:jc w:val="both"/>
        <w:rPr>
          <w:rFonts w:ascii="Tahoma" w:hAnsi="Tahoma" w:cs="Tahoma"/>
          <w:b/>
        </w:rPr>
      </w:pPr>
      <w:r w:rsidRPr="00E114C8">
        <w:rPr>
          <w:rFonts w:ascii="Tahoma" w:hAnsi="Tahoma" w:cs="Tahoma"/>
          <w:b/>
        </w:rPr>
        <w:t>Način in navodila za predložitev ponudbe</w:t>
      </w:r>
    </w:p>
    <w:p w14:paraId="0F8C7882" w14:textId="77777777" w:rsidR="007E1A47" w:rsidRPr="006974AB" w:rsidRDefault="007E1A47" w:rsidP="008012E2">
      <w:pPr>
        <w:keepNext/>
        <w:keepLines/>
        <w:jc w:val="both"/>
        <w:rPr>
          <w:rFonts w:ascii="Tahoma" w:hAnsi="Tahoma" w:cs="Tahoma"/>
          <w:sz w:val="16"/>
        </w:rPr>
      </w:pPr>
    </w:p>
    <w:p w14:paraId="1AF7D877" w14:textId="77777777" w:rsidR="007E1A47" w:rsidRPr="006974AB" w:rsidRDefault="007E1A47" w:rsidP="008012E2">
      <w:pPr>
        <w:keepNext/>
        <w:keepLines/>
        <w:numPr>
          <w:ilvl w:val="2"/>
          <w:numId w:val="12"/>
        </w:numPr>
        <w:jc w:val="both"/>
        <w:rPr>
          <w:rFonts w:ascii="Tahoma" w:hAnsi="Tahoma" w:cs="Tahoma"/>
          <w:b/>
          <w:bCs/>
        </w:rPr>
      </w:pPr>
      <w:r w:rsidRPr="006974AB">
        <w:rPr>
          <w:rFonts w:ascii="Tahoma" w:hAnsi="Tahoma" w:cs="Tahoma"/>
          <w:b/>
          <w:bCs/>
        </w:rPr>
        <w:t xml:space="preserve">Splošno </w:t>
      </w:r>
    </w:p>
    <w:p w14:paraId="3137FA6A" w14:textId="77777777" w:rsidR="007E1A47" w:rsidRPr="006974AB" w:rsidRDefault="007E1A47" w:rsidP="008012E2">
      <w:pPr>
        <w:keepNext/>
        <w:keepLines/>
        <w:jc w:val="both"/>
        <w:rPr>
          <w:rFonts w:ascii="Tahoma" w:hAnsi="Tahoma" w:cs="Tahoma"/>
        </w:rPr>
      </w:pPr>
    </w:p>
    <w:p w14:paraId="4B8E7C4A"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Ponudnik </w:t>
      </w:r>
      <w:r w:rsidRPr="006974AB">
        <w:rPr>
          <w:rFonts w:ascii="Tahoma" w:hAnsi="Tahoma" w:cs="Tahoma"/>
          <w:b/>
          <w:u w:val="single"/>
        </w:rPr>
        <w:t>mora</w:t>
      </w:r>
      <w:r w:rsidRPr="006974AB">
        <w:rPr>
          <w:rFonts w:ascii="Tahoma" w:hAnsi="Tahoma" w:cs="Tahoma"/>
        </w:rPr>
        <w:t xml:space="preserve"> ponudbo </w:t>
      </w:r>
      <w:r w:rsidRPr="006974AB">
        <w:rPr>
          <w:rFonts w:ascii="Tahoma" w:hAnsi="Tahoma" w:cs="Tahoma"/>
          <w:b/>
        </w:rPr>
        <w:t>predložiti v informacijski sistem e-JN</w:t>
      </w:r>
      <w:r w:rsidRPr="006974AB">
        <w:rPr>
          <w:rFonts w:ascii="Tahoma" w:hAnsi="Tahoma" w:cs="Tahoma"/>
        </w:rPr>
        <w:t xml:space="preserve"> (v nadaljevanju sistem e-JN) </w:t>
      </w:r>
      <w:r w:rsidRPr="006974AB">
        <w:rPr>
          <w:rFonts w:ascii="Tahoma" w:hAnsi="Tahoma" w:cs="Tahoma"/>
          <w:u w:val="single"/>
        </w:rPr>
        <w:t>na spletnem naslovu</w:t>
      </w:r>
      <w:r w:rsidRPr="006974AB">
        <w:rPr>
          <w:rFonts w:ascii="Tahoma" w:hAnsi="Tahoma" w:cs="Tahoma"/>
        </w:rPr>
        <w:t xml:space="preserve"> </w:t>
      </w:r>
      <w:hyperlink r:id="rId16" w:history="1">
        <w:r w:rsidRPr="006974AB">
          <w:rPr>
            <w:rFonts w:ascii="Tahoma" w:hAnsi="Tahoma" w:cs="Tahoma"/>
            <w:color w:val="0000FF"/>
            <w:u w:val="single"/>
          </w:rPr>
          <w:t>https://ejn.gov.si/eJN2</w:t>
        </w:r>
      </w:hyperlink>
      <w:r w:rsidRPr="006974AB">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974AB">
          <w:rPr>
            <w:rFonts w:ascii="Tahoma" w:hAnsi="Tahoma" w:cs="Tahoma"/>
            <w:color w:val="0000FF"/>
            <w:u w:val="single"/>
          </w:rPr>
          <w:t>https://ejn.gov.si/eJN2</w:t>
        </w:r>
      </w:hyperlink>
      <w:r w:rsidRPr="006974AB">
        <w:rPr>
          <w:rFonts w:ascii="Tahoma" w:hAnsi="Tahoma" w:cs="Tahoma"/>
        </w:rPr>
        <w:t xml:space="preserve">. </w:t>
      </w:r>
    </w:p>
    <w:p w14:paraId="3442FD2C" w14:textId="77777777" w:rsidR="007E1A47" w:rsidRPr="006974AB" w:rsidRDefault="007E1A47" w:rsidP="008012E2">
      <w:pPr>
        <w:keepNext/>
        <w:keepLines/>
        <w:jc w:val="both"/>
        <w:rPr>
          <w:rFonts w:ascii="Tahoma" w:hAnsi="Tahoma" w:cs="Tahoma"/>
          <w:sz w:val="18"/>
        </w:rPr>
      </w:pPr>
    </w:p>
    <w:p w14:paraId="08F7561B" w14:textId="77777777" w:rsidR="007E1A47" w:rsidRPr="006974AB" w:rsidRDefault="007E1A47" w:rsidP="008012E2">
      <w:pPr>
        <w:keepNext/>
        <w:keepLines/>
        <w:jc w:val="both"/>
        <w:rPr>
          <w:rFonts w:ascii="Tahoma" w:hAnsi="Tahoma" w:cs="Tahoma"/>
        </w:rPr>
      </w:pPr>
      <w:r w:rsidRPr="006974AB">
        <w:rPr>
          <w:rFonts w:ascii="Tahoma" w:hAnsi="Tahoma" w:cs="Tahoma"/>
          <w:u w:val="single"/>
        </w:rPr>
        <w:t>Ponudnik se mora pred oddajo ponudbe registrirati na spletnem naslovu</w:t>
      </w:r>
      <w:r w:rsidRPr="006974AB">
        <w:rPr>
          <w:rFonts w:ascii="Tahoma" w:hAnsi="Tahoma" w:cs="Tahoma"/>
        </w:rPr>
        <w:t xml:space="preserve"> </w:t>
      </w:r>
      <w:hyperlink r:id="rId18" w:history="1">
        <w:r w:rsidRPr="006974AB">
          <w:rPr>
            <w:rFonts w:ascii="Tahoma" w:hAnsi="Tahoma" w:cs="Tahoma"/>
            <w:color w:val="0000FF"/>
            <w:u w:val="single"/>
          </w:rPr>
          <w:t>https://ejn.gov.si/eJN2</w:t>
        </w:r>
      </w:hyperlink>
      <w:r w:rsidRPr="006974AB">
        <w:rPr>
          <w:rFonts w:ascii="Tahoma" w:hAnsi="Tahoma" w:cs="Tahoma"/>
        </w:rPr>
        <w:t xml:space="preserve">, v skladu z Navodili za uporabo e-JN. Če je ponudnik že registriran v informacijski sistem e-JN, se v aplikacijo prijavi na istem naslovu. </w:t>
      </w:r>
    </w:p>
    <w:p w14:paraId="13AF0A7A" w14:textId="77777777" w:rsidR="007E1A47" w:rsidRPr="006974AB" w:rsidRDefault="007E1A47" w:rsidP="008012E2">
      <w:pPr>
        <w:keepNext/>
        <w:keepLines/>
        <w:jc w:val="both"/>
        <w:rPr>
          <w:rFonts w:ascii="Tahoma" w:hAnsi="Tahoma" w:cs="Tahoma"/>
          <w:sz w:val="18"/>
        </w:rPr>
      </w:pPr>
    </w:p>
    <w:p w14:paraId="3D31946E" w14:textId="77777777" w:rsidR="007E1A47" w:rsidRPr="006974AB" w:rsidRDefault="007E1A47" w:rsidP="008012E2">
      <w:pPr>
        <w:keepNext/>
        <w:keepLines/>
        <w:jc w:val="both"/>
        <w:rPr>
          <w:rFonts w:ascii="Tahoma" w:hAnsi="Tahoma" w:cs="Tahoma"/>
        </w:rPr>
      </w:pPr>
      <w:r w:rsidRPr="006974AB">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6974AB">
        <w:rPr>
          <w:rFonts w:ascii="Tahoma" w:hAnsi="Tahoma" w:cs="Tahoma"/>
          <w:u w:val="single"/>
        </w:rPr>
        <w:t>Uporabnik z dejanjem oddaje ponudbe izkaže in izjavi voljo v imenu ponudnika oddati zavezujočo ponudbo</w:t>
      </w:r>
      <w:r w:rsidRPr="006974AB">
        <w:rPr>
          <w:rFonts w:ascii="Tahoma" w:hAnsi="Tahoma" w:cs="Tahoma"/>
        </w:rPr>
        <w:t xml:space="preserve"> (18. člen Obligacijskega zakonika;</w:t>
      </w:r>
      <w:r w:rsidRPr="006974AB">
        <w:t xml:space="preserve"> </w:t>
      </w:r>
      <w:r w:rsidRPr="006974AB">
        <w:rPr>
          <w:rFonts w:ascii="Tahoma" w:hAnsi="Tahoma" w:cs="Tahoma"/>
        </w:rPr>
        <w:t xml:space="preserve">Uradni list RS, št. 97/07 – uradno prečiščeno besedilo, 64/16 – </w:t>
      </w:r>
      <w:proofErr w:type="spellStart"/>
      <w:r w:rsidRPr="006974AB">
        <w:rPr>
          <w:rFonts w:ascii="Tahoma" w:hAnsi="Tahoma" w:cs="Tahoma"/>
        </w:rPr>
        <w:t>odl</w:t>
      </w:r>
      <w:proofErr w:type="spellEnd"/>
      <w:r w:rsidRPr="006974AB">
        <w:rPr>
          <w:rFonts w:ascii="Tahoma" w:hAnsi="Tahoma" w:cs="Tahoma"/>
        </w:rPr>
        <w:t>. US in 20/18 – OROZ631). Z oddajo ponudbe je le-ta zavezujoča za čas, naveden v ponudbi, razen če jo uporabnik ponudnika umakne ali spremeni pred potekom roka za oddajo ponudb.</w:t>
      </w:r>
    </w:p>
    <w:p w14:paraId="32181CF3" w14:textId="77777777" w:rsidR="007E1A47" w:rsidRPr="006974AB" w:rsidRDefault="007E1A47" w:rsidP="008012E2">
      <w:pPr>
        <w:keepNext/>
        <w:keepLines/>
        <w:jc w:val="both"/>
        <w:rPr>
          <w:rFonts w:ascii="Tahoma" w:hAnsi="Tahoma" w:cs="Tahoma"/>
        </w:rPr>
      </w:pPr>
    </w:p>
    <w:p w14:paraId="621B59B6"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Ponudba se šteje za pravočasno oddano, če jo naročnik prejme preko sistema e-JN </w:t>
      </w:r>
      <w:hyperlink r:id="rId19" w:history="1">
        <w:r w:rsidRPr="006974AB">
          <w:rPr>
            <w:rFonts w:ascii="Tahoma" w:hAnsi="Tahoma" w:cs="Tahoma"/>
            <w:color w:val="0000FF"/>
            <w:u w:val="single"/>
          </w:rPr>
          <w:t>https://ejn.gov.si/eJN2</w:t>
        </w:r>
      </w:hyperlink>
      <w:r w:rsidRPr="006974AB">
        <w:rPr>
          <w:rFonts w:ascii="Tahoma" w:hAnsi="Tahoma" w:cs="Tahoma"/>
        </w:rPr>
        <w:t xml:space="preserve"> najkasneje do roka za predložitev ponudbe. Za oddano ponudbo se šteje ponudba, ki je v informacijskem sistemu e-JN označena s statusom »ODDANO«. </w:t>
      </w:r>
      <w:r w:rsidRPr="006974AB">
        <w:rPr>
          <w:rFonts w:ascii="Tahoma" w:hAnsi="Tahoma" w:cs="Tahoma"/>
          <w:u w:val="single"/>
        </w:rPr>
        <w:t>Po preteku roka za predložitev ponudb le te ne bo več mogoče oddati.</w:t>
      </w:r>
    </w:p>
    <w:p w14:paraId="4E4D873D" w14:textId="77777777" w:rsidR="007E1A47" w:rsidRPr="006974AB" w:rsidRDefault="007E1A47" w:rsidP="008012E2">
      <w:pPr>
        <w:keepNext/>
        <w:keepLines/>
        <w:jc w:val="both"/>
        <w:rPr>
          <w:rFonts w:ascii="Tahoma" w:hAnsi="Tahoma" w:cs="Tahoma"/>
          <w:sz w:val="18"/>
        </w:rPr>
      </w:pPr>
    </w:p>
    <w:p w14:paraId="0F4A0D20" w14:textId="77777777" w:rsidR="007E1A47" w:rsidRPr="006974AB" w:rsidRDefault="007E1A47" w:rsidP="008012E2">
      <w:pPr>
        <w:keepNext/>
        <w:keepLines/>
        <w:jc w:val="both"/>
        <w:rPr>
          <w:rFonts w:ascii="Tahoma" w:hAnsi="Tahoma" w:cs="Tahoma"/>
        </w:rPr>
      </w:pPr>
      <w:r w:rsidRPr="006974AB">
        <w:rPr>
          <w:rFonts w:ascii="Tahoma" w:hAnsi="Tahoma" w:cs="Tahoma"/>
        </w:rPr>
        <w:t>Ponudnik lahko do roka za oddajo ponudbe svojo ponudbo</w:t>
      </w:r>
      <w:r w:rsidRPr="006974AB">
        <w:rPr>
          <w:rFonts w:ascii="Tahoma" w:hAnsi="Tahoma" w:cs="Tahoma"/>
          <w:b/>
        </w:rPr>
        <w:t xml:space="preserve"> </w:t>
      </w:r>
      <w:r w:rsidRPr="006974AB">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62F90" w14:textId="77777777" w:rsidR="007E1A47" w:rsidRPr="006974AB" w:rsidRDefault="007E1A47" w:rsidP="008012E2">
      <w:pPr>
        <w:keepNext/>
        <w:keepLines/>
        <w:jc w:val="both"/>
        <w:rPr>
          <w:rFonts w:ascii="Tahoma" w:hAnsi="Tahoma" w:cs="Tahoma"/>
        </w:rPr>
      </w:pPr>
    </w:p>
    <w:p w14:paraId="67BB5DDC" w14:textId="77777777" w:rsidR="007E1A47" w:rsidRPr="006974AB" w:rsidRDefault="007E1A47" w:rsidP="008012E2">
      <w:pPr>
        <w:keepNext/>
        <w:keepLines/>
        <w:numPr>
          <w:ilvl w:val="2"/>
          <w:numId w:val="12"/>
        </w:numPr>
        <w:jc w:val="both"/>
        <w:rPr>
          <w:rFonts w:ascii="Tahoma" w:hAnsi="Tahoma" w:cs="Tahoma"/>
          <w:b/>
          <w:bCs/>
        </w:rPr>
      </w:pPr>
      <w:r w:rsidRPr="006974AB">
        <w:rPr>
          <w:rFonts w:ascii="Tahoma" w:hAnsi="Tahoma" w:cs="Tahoma"/>
          <w:b/>
          <w:bCs/>
        </w:rPr>
        <w:t>Format ponudbe</w:t>
      </w:r>
    </w:p>
    <w:p w14:paraId="1A0CA3C1" w14:textId="77777777" w:rsidR="007E1A47" w:rsidRPr="006974AB" w:rsidRDefault="007E1A47" w:rsidP="008012E2">
      <w:pPr>
        <w:keepNext/>
        <w:keepLines/>
        <w:jc w:val="both"/>
        <w:rPr>
          <w:rFonts w:ascii="Tahoma" w:hAnsi="Tahoma" w:cs="Tahoma"/>
        </w:rPr>
      </w:pPr>
    </w:p>
    <w:p w14:paraId="71F2ECFD" w14:textId="77777777" w:rsidR="007E1A47" w:rsidRPr="006974AB" w:rsidRDefault="007E1A47" w:rsidP="008012E2">
      <w:pPr>
        <w:keepNext/>
        <w:keepLines/>
        <w:jc w:val="both"/>
        <w:rPr>
          <w:rFonts w:ascii="Tahoma" w:hAnsi="Tahoma" w:cs="Tahoma"/>
        </w:rPr>
      </w:pPr>
      <w:r w:rsidRPr="006974AB">
        <w:rPr>
          <w:rFonts w:ascii="Tahoma" w:hAnsi="Tahoma" w:cs="Tahoma"/>
          <w:u w:val="single"/>
        </w:rPr>
        <w:t xml:space="preserve">Ponudba </w:t>
      </w:r>
      <w:r w:rsidRPr="006974AB">
        <w:rPr>
          <w:rFonts w:ascii="Tahoma" w:hAnsi="Tahoma" w:cs="Tahoma"/>
          <w:b/>
          <w:u w:val="single"/>
        </w:rPr>
        <w:t>mora</w:t>
      </w:r>
      <w:r w:rsidRPr="006974AB">
        <w:rPr>
          <w:rFonts w:ascii="Tahoma" w:hAnsi="Tahoma" w:cs="Tahoma"/>
          <w:u w:val="single"/>
        </w:rPr>
        <w:t xml:space="preserve"> </w:t>
      </w:r>
      <w:r w:rsidRPr="006974AB">
        <w:rPr>
          <w:rFonts w:ascii="Tahoma" w:hAnsi="Tahoma" w:cs="Tahoma"/>
          <w:b/>
          <w:u w:val="single"/>
        </w:rPr>
        <w:t>biti priložena v "pdf" formatu/zapisu/datoteki</w:t>
      </w:r>
      <w:r w:rsidRPr="006974AB">
        <w:rPr>
          <w:rFonts w:ascii="Tahoma" w:hAnsi="Tahoma" w:cs="Tahoma"/>
        </w:rPr>
        <w:t xml:space="preserve"> (sken celotne ponudbe z izpolnjenimi in podpisanimi ponudbenimi listinami – žig oz. žigosanje ni potrebno), razen kjer razpisna </w:t>
      </w:r>
      <w:r w:rsidR="001056A8" w:rsidRPr="006974AB">
        <w:rPr>
          <w:rFonts w:ascii="Tahoma" w:hAnsi="Tahoma" w:cs="Tahoma"/>
        </w:rPr>
        <w:t>dokumentacija</w:t>
      </w:r>
      <w:r w:rsidRPr="006974AB">
        <w:rPr>
          <w:rFonts w:ascii="Tahoma" w:hAnsi="Tahoma" w:cs="Tahoma"/>
        </w:rPr>
        <w:t xml:space="preserve"> ne določa drugače. Ponudnik lahko fizični podpis nadomesti z elektronskim podpisom, v kolikor e-JN to dopušča in ni drugače določeno z razpisno dokumentacijo. </w:t>
      </w:r>
      <w:r w:rsidRPr="006974AB">
        <w:rPr>
          <w:rFonts w:ascii="Tahoma" w:hAnsi="Tahoma" w:cs="Tahoma"/>
          <w:u w:val="single"/>
        </w:rPr>
        <w:t>Ponudbeni predračun naj bo priložen tudi v Excel formatu</w:t>
      </w:r>
      <w:r w:rsidRPr="006974AB">
        <w:rPr>
          <w:rFonts w:ascii="Tahoma" w:hAnsi="Tahoma" w:cs="Tahoma"/>
        </w:rPr>
        <w:t>. Ponudniki so obvezani priložiti vse priloge, razen če v posamezni prilogi ni drugače navedeno.</w:t>
      </w:r>
    </w:p>
    <w:p w14:paraId="0F7AA9DD" w14:textId="77777777" w:rsidR="007E1A47" w:rsidRPr="006974AB" w:rsidRDefault="007E1A47" w:rsidP="008012E2">
      <w:pPr>
        <w:keepNext/>
        <w:keepLines/>
        <w:jc w:val="both"/>
        <w:rPr>
          <w:rFonts w:ascii="Tahoma" w:hAnsi="Tahoma" w:cs="Tahoma"/>
        </w:rPr>
      </w:pPr>
    </w:p>
    <w:p w14:paraId="6FD331D0" w14:textId="77777777" w:rsidR="007E1A47" w:rsidRPr="006974AB" w:rsidRDefault="007E1A47" w:rsidP="008012E2">
      <w:pPr>
        <w:keepNext/>
        <w:keepLines/>
        <w:numPr>
          <w:ilvl w:val="2"/>
          <w:numId w:val="12"/>
        </w:numPr>
        <w:jc w:val="both"/>
        <w:rPr>
          <w:rFonts w:ascii="Tahoma" w:hAnsi="Tahoma" w:cs="Tahoma"/>
          <w:b/>
          <w:bCs/>
        </w:rPr>
      </w:pPr>
      <w:r w:rsidRPr="006974AB">
        <w:rPr>
          <w:rFonts w:ascii="Tahoma" w:hAnsi="Tahoma" w:cs="Tahoma"/>
          <w:b/>
          <w:bCs/>
        </w:rPr>
        <w:t>Dostop do povezave za oddajo elektronske ponudbe</w:t>
      </w:r>
    </w:p>
    <w:p w14:paraId="142AF10D" w14:textId="77777777" w:rsidR="007E1A47" w:rsidRPr="006974AB" w:rsidRDefault="007E1A47" w:rsidP="008012E2">
      <w:pPr>
        <w:keepNext/>
        <w:keepLines/>
        <w:jc w:val="both"/>
        <w:rPr>
          <w:rFonts w:ascii="Tahoma" w:hAnsi="Tahoma" w:cs="Tahoma"/>
        </w:rPr>
      </w:pPr>
    </w:p>
    <w:p w14:paraId="4E6E3632" w14:textId="786B035C" w:rsidR="007E1A47" w:rsidRPr="006974AB" w:rsidRDefault="007E1A47" w:rsidP="008012E2">
      <w:pPr>
        <w:keepNext/>
        <w:keepLines/>
        <w:jc w:val="both"/>
        <w:rPr>
          <w:rFonts w:ascii="Tahoma" w:hAnsi="Tahoma" w:cs="Tahoma"/>
        </w:rPr>
      </w:pPr>
      <w:r w:rsidRPr="006974AB">
        <w:rPr>
          <w:rFonts w:ascii="Tahoma" w:hAnsi="Tahoma" w:cs="Tahoma"/>
        </w:rPr>
        <w:t>Dostop do povezave (spletnega naslova)</w:t>
      </w:r>
      <w:r w:rsidR="00A63744" w:rsidRPr="006974AB">
        <w:rPr>
          <w:rFonts w:ascii="Tahoma" w:hAnsi="Tahoma" w:cs="Tahoma"/>
        </w:rPr>
        <w:t>,</w:t>
      </w:r>
      <w:r w:rsidRPr="006974AB">
        <w:rPr>
          <w:rFonts w:ascii="Tahoma" w:hAnsi="Tahoma" w:cs="Tahoma"/>
        </w:rPr>
        <w:t xml:space="preserve"> preko katerega ponudniki oddajo elektronske ponudbe v tem postopku javnega naročila, je ponudnikom na voljo </w:t>
      </w:r>
      <w:r w:rsidRPr="006974AB">
        <w:rPr>
          <w:rFonts w:ascii="Tahoma" w:hAnsi="Tahoma" w:cs="Tahoma"/>
          <w:u w:val="single"/>
        </w:rPr>
        <w:t>v predmetnem Obvestilu o javnem naročilu Portala JN</w:t>
      </w:r>
      <w:r w:rsidRPr="006974AB">
        <w:rPr>
          <w:rFonts w:ascii="Tahoma" w:hAnsi="Tahoma" w:cs="Tahoma"/>
          <w:b/>
          <w:sz w:val="18"/>
          <w:u w:val="single"/>
        </w:rPr>
        <w:t xml:space="preserve"> </w:t>
      </w:r>
      <w:r w:rsidR="00316556" w:rsidRPr="006974AB">
        <w:rPr>
          <w:rFonts w:ascii="Tahoma" w:hAnsi="Tahoma" w:cs="Tahoma"/>
          <w:u w:val="single"/>
        </w:rPr>
        <w:t>(v razdelku B.5).</w:t>
      </w:r>
      <w:r w:rsidRPr="006974AB">
        <w:rPr>
          <w:rFonts w:ascii="Tahoma" w:hAnsi="Tahoma" w:cs="Tahoma"/>
        </w:rPr>
        <w:t xml:space="preserve">  </w:t>
      </w:r>
    </w:p>
    <w:p w14:paraId="7521F806" w14:textId="77777777" w:rsidR="007E1A47" w:rsidRPr="006974AB" w:rsidRDefault="007E1A47" w:rsidP="008012E2">
      <w:pPr>
        <w:keepNext/>
        <w:keepLines/>
        <w:jc w:val="both"/>
        <w:rPr>
          <w:rFonts w:ascii="Tahoma" w:hAnsi="Tahoma" w:cs="Tahoma"/>
        </w:rPr>
      </w:pPr>
    </w:p>
    <w:p w14:paraId="3334F28B" w14:textId="77777777" w:rsidR="007E1A47" w:rsidRPr="006974AB" w:rsidRDefault="007E1A47" w:rsidP="008012E2">
      <w:pPr>
        <w:keepNext/>
        <w:keepLines/>
        <w:numPr>
          <w:ilvl w:val="2"/>
          <w:numId w:val="12"/>
        </w:numPr>
        <w:jc w:val="both"/>
        <w:rPr>
          <w:rFonts w:ascii="Tahoma" w:hAnsi="Tahoma" w:cs="Tahoma"/>
          <w:b/>
          <w:bCs/>
        </w:rPr>
      </w:pPr>
      <w:r w:rsidRPr="006974AB">
        <w:rPr>
          <w:rFonts w:ascii="Tahoma" w:hAnsi="Tahoma" w:cs="Tahoma"/>
          <w:b/>
          <w:bCs/>
        </w:rPr>
        <w:t>Navodila ponudniku glede nalaganja ponudbene dokumentacije v sistemu e-JN</w:t>
      </w:r>
    </w:p>
    <w:p w14:paraId="11499BC9" w14:textId="77777777" w:rsidR="007E1A47" w:rsidRPr="006974AB" w:rsidRDefault="007E1A47" w:rsidP="008012E2">
      <w:pPr>
        <w:keepNext/>
        <w:keepLines/>
        <w:jc w:val="both"/>
        <w:rPr>
          <w:rFonts w:ascii="Tahoma" w:hAnsi="Tahoma"/>
          <w:szCs w:val="24"/>
        </w:rPr>
      </w:pPr>
    </w:p>
    <w:p w14:paraId="4FEA26F7" w14:textId="77777777" w:rsidR="007E1A47" w:rsidRPr="006974AB" w:rsidRDefault="007E1A47" w:rsidP="008012E2">
      <w:pPr>
        <w:keepNext/>
        <w:keepLines/>
        <w:numPr>
          <w:ilvl w:val="0"/>
          <w:numId w:val="10"/>
        </w:numPr>
        <w:ind w:left="425" w:hanging="357"/>
        <w:jc w:val="both"/>
        <w:rPr>
          <w:rFonts w:ascii="Tahoma" w:hAnsi="Tahoma" w:cs="Tahoma"/>
          <w:b/>
          <w:color w:val="760000"/>
        </w:rPr>
      </w:pPr>
      <w:r w:rsidRPr="006974AB">
        <w:rPr>
          <w:rFonts w:ascii="Tahoma" w:hAnsi="Tahoma" w:cs="Tahoma"/>
          <w:b/>
          <w:color w:val="760000"/>
        </w:rPr>
        <w:t>Obrazec »Priloga 2«:</w:t>
      </w:r>
    </w:p>
    <w:p w14:paraId="64E5AD5E" w14:textId="77777777" w:rsidR="007E1A47" w:rsidRPr="006974AB" w:rsidRDefault="007E1A47" w:rsidP="008012E2">
      <w:pPr>
        <w:keepNext/>
        <w:keepLines/>
        <w:ind w:left="426" w:right="-2"/>
        <w:jc w:val="both"/>
        <w:rPr>
          <w:rFonts w:ascii="Tahoma" w:hAnsi="Tahoma"/>
          <w:i/>
          <w:szCs w:val="24"/>
        </w:rPr>
      </w:pPr>
      <w:r w:rsidRPr="006974AB">
        <w:rPr>
          <w:rFonts w:ascii="Tahoma" w:hAnsi="Tahoma"/>
          <w:szCs w:val="24"/>
        </w:rPr>
        <w:t xml:space="preserve">Ponudnik v informacijskem sistemu e-JN </w:t>
      </w:r>
      <w:r w:rsidRPr="006974AB">
        <w:rPr>
          <w:rFonts w:ascii="Tahoma" w:hAnsi="Tahoma"/>
          <w:b/>
          <w:sz w:val="18"/>
          <w:szCs w:val="24"/>
        </w:rPr>
        <w:t xml:space="preserve">v </w:t>
      </w:r>
      <w:r w:rsidR="0027124E" w:rsidRPr="006974AB">
        <w:rPr>
          <w:rFonts w:ascii="Tahoma" w:hAnsi="Tahoma"/>
          <w:b/>
          <w:sz w:val="18"/>
          <w:szCs w:val="24"/>
        </w:rPr>
        <w:t>Razdelek »Skupna ponudbena vrednost«, del »Predračun«</w:t>
      </w:r>
      <w:r w:rsidRPr="006974AB">
        <w:rPr>
          <w:rFonts w:ascii="Tahoma" w:hAnsi="Tahoma"/>
          <w:sz w:val="18"/>
          <w:szCs w:val="24"/>
        </w:rPr>
        <w:t xml:space="preserve"> </w:t>
      </w:r>
      <w:r w:rsidRPr="006974AB">
        <w:rPr>
          <w:rFonts w:ascii="Tahoma" w:hAnsi="Tahoma"/>
          <w:szCs w:val="24"/>
        </w:rPr>
        <w:t xml:space="preserve">naloži izpolnjen </w:t>
      </w:r>
      <w:r w:rsidRPr="006974AB">
        <w:rPr>
          <w:rFonts w:ascii="Tahoma" w:hAnsi="Tahoma"/>
          <w:szCs w:val="24"/>
          <w:u w:val="single"/>
        </w:rPr>
        <w:t xml:space="preserve">obrazec Priloga 2 </w:t>
      </w:r>
      <w:r w:rsidRPr="006974AB">
        <w:rPr>
          <w:rFonts w:ascii="Tahoma" w:hAnsi="Tahoma"/>
          <w:szCs w:val="24"/>
        </w:rPr>
        <w:t xml:space="preserve"> (v "pdf" formatu/zapisu/datoteki), ki se </w:t>
      </w:r>
      <w:r w:rsidRPr="006974AB">
        <w:rPr>
          <w:rFonts w:ascii="Tahoma" w:hAnsi="Tahoma"/>
          <w:b/>
          <w:szCs w:val="24"/>
        </w:rPr>
        <w:t>podpiše z oddajo ponudbe - elektronski podpis</w:t>
      </w:r>
      <w:r w:rsidRPr="006974AB">
        <w:rPr>
          <w:rFonts w:ascii="Tahoma" w:hAnsi="Tahoma"/>
          <w:szCs w:val="24"/>
        </w:rPr>
        <w:t xml:space="preserve">. </w:t>
      </w:r>
      <w:r w:rsidRPr="006974AB">
        <w:rPr>
          <w:rFonts w:ascii="Tahoma" w:hAnsi="Tahoma"/>
          <w:i/>
          <w:szCs w:val="24"/>
        </w:rPr>
        <w:t xml:space="preserve">Le-ta bo tudi na voljo oz. dostopna javnosti na javnem odpiranju ponudb. </w:t>
      </w:r>
    </w:p>
    <w:p w14:paraId="5A38CE9B" w14:textId="77777777" w:rsidR="007E1A47" w:rsidRPr="006974AB" w:rsidRDefault="007E1A47" w:rsidP="008012E2">
      <w:pPr>
        <w:keepNext/>
        <w:keepLines/>
        <w:jc w:val="both"/>
        <w:rPr>
          <w:rFonts w:ascii="Tahoma" w:hAnsi="Tahoma"/>
          <w:i/>
          <w:sz w:val="16"/>
          <w:szCs w:val="24"/>
        </w:rPr>
      </w:pPr>
    </w:p>
    <w:p w14:paraId="505AF9E2" w14:textId="77777777" w:rsidR="007E1A47" w:rsidRPr="006974AB" w:rsidRDefault="007E1A47" w:rsidP="008012E2">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 xml:space="preserve">ESPD – Ponudnik/glavni partner: </w:t>
      </w:r>
    </w:p>
    <w:p w14:paraId="4D312A51" w14:textId="77777777" w:rsidR="008F7375" w:rsidRPr="006974AB" w:rsidRDefault="007E1A47" w:rsidP="008012E2">
      <w:pPr>
        <w:keepNext/>
        <w:keepLines/>
        <w:ind w:left="426"/>
        <w:jc w:val="both"/>
        <w:rPr>
          <w:rFonts w:ascii="Tahoma" w:hAnsi="Tahoma"/>
          <w:i/>
          <w:sz w:val="18"/>
          <w:szCs w:val="18"/>
        </w:rPr>
      </w:pPr>
      <w:r w:rsidRPr="006974AB">
        <w:rPr>
          <w:rFonts w:ascii="Tahoma" w:hAnsi="Tahoma"/>
          <w:szCs w:val="24"/>
        </w:rPr>
        <w:lastRenderedPageBreak/>
        <w:t xml:space="preserve">Ponudnik (glavni partner) mora obrazec ESPD izpolniti ter ga v </w:t>
      </w:r>
      <w:proofErr w:type="spellStart"/>
      <w:r w:rsidRPr="006974AB">
        <w:rPr>
          <w:rFonts w:ascii="Tahoma" w:hAnsi="Tahoma"/>
          <w:szCs w:val="24"/>
        </w:rPr>
        <w:t>xml</w:t>
      </w:r>
      <w:proofErr w:type="spellEnd"/>
      <w:r w:rsidRPr="006974AB">
        <w:rPr>
          <w:rFonts w:ascii="Tahoma" w:hAnsi="Tahoma"/>
          <w:szCs w:val="24"/>
        </w:rPr>
        <w:t>. formatu naložiti v informacijskem sistemu e-JN</w:t>
      </w:r>
      <w:r w:rsidRPr="006974AB">
        <w:rPr>
          <w:rFonts w:ascii="Tahoma" w:hAnsi="Tahoma"/>
          <w:b/>
          <w:szCs w:val="24"/>
        </w:rPr>
        <w:t xml:space="preserve"> v </w:t>
      </w:r>
      <w:r w:rsidR="0027124E" w:rsidRPr="006974AB">
        <w:rPr>
          <w:rFonts w:ascii="Tahoma" w:hAnsi="Tahoma"/>
          <w:b/>
          <w:sz w:val="18"/>
          <w:szCs w:val="24"/>
        </w:rPr>
        <w:t>Razdelek »DOKUMENTI«, del »ESPD-ponudnik«</w:t>
      </w:r>
      <w:r w:rsidRPr="006974AB">
        <w:rPr>
          <w:rFonts w:ascii="Tahoma" w:hAnsi="Tahoma"/>
          <w:b/>
          <w:sz w:val="18"/>
          <w:szCs w:val="24"/>
        </w:rPr>
        <w:t xml:space="preserve"> (podpiše se z oddajo ponudbe - elektronski podpis)</w:t>
      </w:r>
      <w:r w:rsidRPr="006974AB">
        <w:rPr>
          <w:rFonts w:ascii="Tahoma" w:hAnsi="Tahoma" w:cs="Tahoma"/>
          <w:bCs/>
        </w:rPr>
        <w:t xml:space="preserve">. </w:t>
      </w:r>
      <w:r w:rsidRPr="006974AB">
        <w:rPr>
          <w:rFonts w:ascii="Tahoma" w:hAnsi="Tahoma" w:cs="Tahoma"/>
          <w:bCs/>
          <w:i/>
          <w:sz w:val="18"/>
          <w:szCs w:val="18"/>
        </w:rPr>
        <w:t xml:space="preserve">Le-ta </w:t>
      </w:r>
      <w:r w:rsidRPr="006974AB">
        <w:rPr>
          <w:rFonts w:ascii="Tahoma" w:hAnsi="Tahoma"/>
          <w:i/>
          <w:sz w:val="18"/>
          <w:szCs w:val="18"/>
        </w:rPr>
        <w:t xml:space="preserve"> ne bo prikazana javnosti in ostalim ponudnikom</w:t>
      </w:r>
      <w:r w:rsidRPr="006974AB">
        <w:rPr>
          <w:rFonts w:ascii="Tahoma" w:hAnsi="Tahoma"/>
          <w:i/>
          <w:szCs w:val="24"/>
        </w:rPr>
        <w:t xml:space="preserve"> </w:t>
      </w:r>
      <w:r w:rsidRPr="006974AB">
        <w:rPr>
          <w:rFonts w:ascii="Tahoma" w:hAnsi="Tahoma"/>
          <w:i/>
          <w:sz w:val="18"/>
          <w:szCs w:val="18"/>
        </w:rPr>
        <w:t>na javnem odpiranju ponudb.</w:t>
      </w:r>
    </w:p>
    <w:p w14:paraId="72314FBF" w14:textId="77777777" w:rsidR="007E1A47" w:rsidRPr="006974AB" w:rsidRDefault="007E1A47" w:rsidP="008012E2">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 xml:space="preserve">ESPD – Ostali sodelujoči«: </w:t>
      </w:r>
    </w:p>
    <w:p w14:paraId="68CD48EC" w14:textId="77777777" w:rsidR="007E1A47" w:rsidRPr="006974AB" w:rsidRDefault="007E1A47" w:rsidP="008012E2">
      <w:pPr>
        <w:keepNext/>
        <w:keepLines/>
        <w:ind w:left="426"/>
        <w:jc w:val="both"/>
        <w:rPr>
          <w:rFonts w:ascii="Tahoma" w:hAnsi="Tahoma"/>
          <w:i/>
          <w:sz w:val="18"/>
          <w:szCs w:val="18"/>
        </w:rPr>
      </w:pPr>
      <w:r w:rsidRPr="006974AB">
        <w:rPr>
          <w:rFonts w:ascii="Tahoma" w:hAnsi="Tahoma" w:cs="Tahoma"/>
          <w:bCs/>
        </w:rPr>
        <w:t>V primeru skupne ponudbe (s partnerji), uporabe zmogljivosti drugih subjektov in/ali podizvajalcev mora ponudnik v informacijskem sistemu e-JN</w:t>
      </w:r>
      <w:r w:rsidRPr="006974AB">
        <w:rPr>
          <w:rFonts w:ascii="Tahoma" w:hAnsi="Tahoma" w:cs="Tahoma"/>
          <w:b/>
          <w:bCs/>
        </w:rPr>
        <w:t xml:space="preserve"> v </w:t>
      </w:r>
      <w:r w:rsidR="0027124E" w:rsidRPr="006974AB">
        <w:rPr>
          <w:rFonts w:ascii="Tahoma" w:hAnsi="Tahoma" w:cs="Tahoma"/>
          <w:b/>
          <w:bCs/>
          <w:sz w:val="18"/>
        </w:rPr>
        <w:t>Razdelek »SODELUJOČI«, del »ESPD – ostali sodelujoči«</w:t>
      </w:r>
      <w:r w:rsidRPr="006974AB">
        <w:rPr>
          <w:rFonts w:ascii="Tahoma" w:hAnsi="Tahoma" w:cs="Tahoma"/>
          <w:b/>
          <w:bCs/>
        </w:rPr>
        <w:t xml:space="preserve"> </w:t>
      </w:r>
      <w:r w:rsidRPr="006974AB">
        <w:rPr>
          <w:rFonts w:ascii="Tahoma" w:hAnsi="Tahoma"/>
          <w:sz w:val="18"/>
          <w:szCs w:val="18"/>
        </w:rPr>
        <w:t xml:space="preserve">v pdf. formatu ali v elektronski obliki </w:t>
      </w:r>
      <w:r w:rsidRPr="006974AB">
        <w:rPr>
          <w:rFonts w:ascii="Tahoma" w:hAnsi="Tahoma" w:cs="Tahoma"/>
          <w:bCs/>
        </w:rPr>
        <w:t xml:space="preserve">naložiti </w:t>
      </w:r>
      <w:r w:rsidRPr="006974AB">
        <w:rPr>
          <w:rFonts w:ascii="Tahoma" w:hAnsi="Tahoma"/>
          <w:szCs w:val="24"/>
        </w:rPr>
        <w:t xml:space="preserve">izpolnjene in podpisane ESPD obrazce </w:t>
      </w:r>
      <w:r w:rsidRPr="006974AB">
        <w:rPr>
          <w:rFonts w:ascii="Tahoma" w:hAnsi="Tahoma" w:cs="Tahoma"/>
        </w:rPr>
        <w:t>za vsakega od ostalih sodelujočih subjektov (partnerje iz skupine ponudnikov, podizvajalci</w:t>
      </w:r>
      <w:r w:rsidRPr="006974AB">
        <w:rPr>
          <w:rFonts w:ascii="Tahoma" w:hAnsi="Tahoma" w:cs="Tahoma"/>
          <w:iCs/>
        </w:rPr>
        <w:t xml:space="preserve"> in/ali ostali subjekti, katerih zmogljivost uporablja ponudnik)</w:t>
      </w:r>
      <w:r w:rsidRPr="006974AB">
        <w:rPr>
          <w:rFonts w:ascii="Tahoma" w:hAnsi="Tahoma" w:cs="Tahoma"/>
        </w:rPr>
        <w:t>.</w:t>
      </w:r>
      <w:r w:rsidRPr="006974AB">
        <w:rPr>
          <w:rFonts w:ascii="Tahoma" w:hAnsi="Tahoma" w:cs="Tahoma"/>
          <w:bCs/>
        </w:rPr>
        <w:t xml:space="preserve"> </w:t>
      </w:r>
      <w:r w:rsidRPr="006974AB">
        <w:rPr>
          <w:rFonts w:ascii="Tahoma" w:hAnsi="Tahoma" w:cs="Tahoma"/>
          <w:bCs/>
          <w:i/>
          <w:sz w:val="18"/>
          <w:szCs w:val="18"/>
        </w:rPr>
        <w:t>Le-ta</w:t>
      </w:r>
      <w:r w:rsidRPr="006974AB">
        <w:rPr>
          <w:rFonts w:ascii="Tahoma" w:hAnsi="Tahoma"/>
          <w:i/>
          <w:sz w:val="18"/>
          <w:szCs w:val="18"/>
        </w:rPr>
        <w:t xml:space="preserve"> ne bo prikazana javnosti in ostalim ponudnikom</w:t>
      </w:r>
      <w:r w:rsidRPr="006974AB">
        <w:rPr>
          <w:rFonts w:ascii="Tahoma" w:hAnsi="Tahoma"/>
          <w:i/>
          <w:szCs w:val="24"/>
        </w:rPr>
        <w:t xml:space="preserve"> </w:t>
      </w:r>
      <w:r w:rsidRPr="006974AB">
        <w:rPr>
          <w:rFonts w:ascii="Tahoma" w:hAnsi="Tahoma"/>
          <w:i/>
          <w:sz w:val="18"/>
          <w:szCs w:val="18"/>
        </w:rPr>
        <w:t>na javnem odpiranju ponudb.</w:t>
      </w:r>
      <w:r w:rsidRPr="006974AB">
        <w:rPr>
          <w:rFonts w:ascii="Tahoma" w:hAnsi="Tahoma" w:cs="Tahoma"/>
        </w:rPr>
        <w:t xml:space="preserve"> </w:t>
      </w:r>
    </w:p>
    <w:p w14:paraId="26736D5D" w14:textId="77777777" w:rsidR="007E1A47" w:rsidRPr="006974AB" w:rsidRDefault="007E1A47" w:rsidP="008012E2">
      <w:pPr>
        <w:keepNext/>
        <w:keepLines/>
        <w:ind w:left="426"/>
        <w:jc w:val="both"/>
        <w:rPr>
          <w:rFonts w:ascii="Tahoma" w:hAnsi="Tahoma"/>
          <w:szCs w:val="17"/>
        </w:rPr>
      </w:pPr>
      <w:r w:rsidRPr="006974AB">
        <w:rPr>
          <w:rFonts w:ascii="Tahoma" w:hAnsi="Tahoma"/>
          <w:sz w:val="16"/>
          <w:szCs w:val="17"/>
        </w:rPr>
        <w:t xml:space="preserve"> </w:t>
      </w:r>
    </w:p>
    <w:p w14:paraId="35374447" w14:textId="77777777" w:rsidR="007E1A47" w:rsidRPr="006974AB" w:rsidRDefault="007E1A47" w:rsidP="008012E2">
      <w:pPr>
        <w:keepNext/>
        <w:keepLines/>
        <w:numPr>
          <w:ilvl w:val="0"/>
          <w:numId w:val="10"/>
        </w:numPr>
        <w:ind w:left="425" w:hanging="357"/>
        <w:jc w:val="both"/>
        <w:rPr>
          <w:rFonts w:ascii="Tahoma" w:hAnsi="Tahoma" w:cs="Tahoma"/>
          <w:b/>
          <w:color w:val="820000"/>
        </w:rPr>
      </w:pPr>
      <w:r w:rsidRPr="006974AB">
        <w:rPr>
          <w:rFonts w:ascii="Tahoma" w:hAnsi="Tahoma" w:cs="Tahoma"/>
          <w:b/>
          <w:color w:val="820000"/>
        </w:rPr>
        <w:t>Ostala ponudbena dokumentacija/priloge:</w:t>
      </w:r>
    </w:p>
    <w:p w14:paraId="24433A2D" w14:textId="77777777" w:rsidR="007E1A47" w:rsidRPr="006974AB" w:rsidRDefault="007E1A47" w:rsidP="008012E2">
      <w:pPr>
        <w:keepNext/>
        <w:keepLines/>
        <w:ind w:left="426"/>
        <w:jc w:val="both"/>
        <w:rPr>
          <w:rFonts w:ascii="Tahoma" w:hAnsi="Tahoma"/>
          <w:szCs w:val="24"/>
        </w:rPr>
      </w:pPr>
      <w:r w:rsidRPr="006974AB">
        <w:rPr>
          <w:rFonts w:ascii="Tahoma" w:hAnsi="Tahoma"/>
          <w:szCs w:val="24"/>
          <w:u w:val="single"/>
        </w:rPr>
        <w:t>Ostalo ponudbeno dokumentacijo/priloge</w:t>
      </w:r>
      <w:r w:rsidRPr="006974AB">
        <w:rPr>
          <w:rFonts w:ascii="Tahoma" w:hAnsi="Tahoma"/>
          <w:szCs w:val="24"/>
        </w:rPr>
        <w:t xml:space="preserve"> ponudnik naloži </w:t>
      </w:r>
      <w:r w:rsidRPr="006974AB">
        <w:rPr>
          <w:rFonts w:ascii="Tahoma" w:hAnsi="Tahoma"/>
          <w:b/>
          <w:szCs w:val="24"/>
        </w:rPr>
        <w:t xml:space="preserve">v </w:t>
      </w:r>
      <w:r w:rsidR="0027124E" w:rsidRPr="006974AB">
        <w:rPr>
          <w:rFonts w:ascii="Tahoma" w:hAnsi="Tahoma"/>
          <w:b/>
          <w:sz w:val="18"/>
          <w:szCs w:val="24"/>
        </w:rPr>
        <w:t>Razdelek »DOKUMENTI«, del »Ostale priloge«</w:t>
      </w:r>
      <w:r w:rsidRPr="006974AB">
        <w:rPr>
          <w:rFonts w:ascii="Tahoma" w:hAnsi="Tahoma"/>
          <w:szCs w:val="24"/>
        </w:rPr>
        <w:t xml:space="preserve">. </w:t>
      </w:r>
    </w:p>
    <w:p w14:paraId="421B96C8" w14:textId="77777777" w:rsidR="007E1A47" w:rsidRPr="006974AB" w:rsidRDefault="007E1A47" w:rsidP="008012E2">
      <w:pPr>
        <w:keepNext/>
        <w:keepLines/>
        <w:ind w:left="426"/>
        <w:jc w:val="both"/>
        <w:rPr>
          <w:rFonts w:ascii="Tahoma" w:hAnsi="Tahoma"/>
          <w:i/>
          <w:sz w:val="12"/>
          <w:szCs w:val="24"/>
        </w:rPr>
      </w:pPr>
    </w:p>
    <w:p w14:paraId="3774469B" w14:textId="77777777" w:rsidR="007E1A47" w:rsidRPr="006974AB" w:rsidRDefault="0027124E" w:rsidP="008012E2">
      <w:pPr>
        <w:keepNext/>
        <w:keepLines/>
        <w:ind w:left="426"/>
        <w:jc w:val="both"/>
        <w:rPr>
          <w:rFonts w:ascii="Tahoma" w:hAnsi="Tahoma"/>
          <w:i/>
          <w:sz w:val="18"/>
          <w:szCs w:val="18"/>
        </w:rPr>
      </w:pPr>
      <w:r w:rsidRPr="006974AB">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02C57AE2" w14:textId="77777777" w:rsidR="007E1A47" w:rsidRPr="006974AB" w:rsidRDefault="007E1A47" w:rsidP="008012E2">
      <w:pPr>
        <w:keepNext/>
        <w:keepLines/>
        <w:ind w:left="426"/>
        <w:jc w:val="both"/>
        <w:rPr>
          <w:rFonts w:ascii="Tahoma" w:hAnsi="Tahoma"/>
          <w:i/>
          <w:sz w:val="12"/>
          <w:szCs w:val="24"/>
        </w:rPr>
      </w:pPr>
    </w:p>
    <w:p w14:paraId="6D07EA05" w14:textId="77777777" w:rsidR="007E1A47" w:rsidRPr="006974AB" w:rsidRDefault="007E1A47" w:rsidP="008012E2">
      <w:pPr>
        <w:keepNext/>
        <w:keepLines/>
        <w:ind w:left="426"/>
        <w:jc w:val="both"/>
        <w:rPr>
          <w:rFonts w:ascii="Tahoma" w:hAnsi="Tahoma"/>
          <w:sz w:val="18"/>
          <w:szCs w:val="18"/>
        </w:rPr>
      </w:pPr>
      <w:r w:rsidRPr="006974AB">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6974AB">
        <w:rPr>
          <w:rFonts w:ascii="Tahoma" w:hAnsi="Tahoma"/>
          <w:szCs w:val="24"/>
        </w:rPr>
        <w:t xml:space="preserve"> </w:t>
      </w:r>
      <w:r w:rsidRPr="006974AB">
        <w:rPr>
          <w:rFonts w:ascii="Tahoma" w:hAnsi="Tahoma"/>
          <w:sz w:val="18"/>
          <w:szCs w:val="18"/>
        </w:rPr>
        <w:t>na javnem odpiranju ponudb.</w:t>
      </w:r>
    </w:p>
    <w:p w14:paraId="6EF2FF1B" w14:textId="77777777" w:rsidR="007E1A47" w:rsidRPr="006974AB" w:rsidRDefault="007E1A47" w:rsidP="008012E2">
      <w:pPr>
        <w:keepNext/>
        <w:keepLines/>
        <w:jc w:val="both"/>
        <w:rPr>
          <w:rFonts w:ascii="Tahoma" w:hAnsi="Tahoma" w:cs="Tahoma"/>
          <w:sz w:val="24"/>
        </w:rPr>
      </w:pPr>
    </w:p>
    <w:p w14:paraId="7B31A15F" w14:textId="77777777" w:rsidR="007E1A47" w:rsidRPr="006974AB" w:rsidRDefault="007E1A47" w:rsidP="008012E2">
      <w:pPr>
        <w:keepNext/>
        <w:keepLines/>
        <w:numPr>
          <w:ilvl w:val="1"/>
          <w:numId w:val="12"/>
        </w:numPr>
        <w:jc w:val="both"/>
        <w:rPr>
          <w:rFonts w:ascii="Tahoma" w:hAnsi="Tahoma" w:cs="Tahoma"/>
          <w:b/>
        </w:rPr>
      </w:pPr>
      <w:r w:rsidRPr="006974AB">
        <w:rPr>
          <w:rFonts w:ascii="Tahoma" w:hAnsi="Tahoma" w:cs="Tahoma"/>
          <w:b/>
        </w:rPr>
        <w:t>Vsebina ponudbene dokumentacije</w:t>
      </w:r>
    </w:p>
    <w:p w14:paraId="3A08AF60" w14:textId="77777777" w:rsidR="007E1A47" w:rsidRPr="006974AB" w:rsidRDefault="007E1A47" w:rsidP="008012E2">
      <w:pPr>
        <w:keepNext/>
        <w:keepLines/>
        <w:jc w:val="both"/>
        <w:rPr>
          <w:rFonts w:ascii="Tahoma" w:hAnsi="Tahoma" w:cs="Tahoma"/>
        </w:rPr>
      </w:pPr>
    </w:p>
    <w:p w14:paraId="7A3CC512" w14:textId="77777777" w:rsidR="007E1A47" w:rsidRPr="006974AB" w:rsidRDefault="007E1A47" w:rsidP="008012E2">
      <w:pPr>
        <w:keepNext/>
        <w:keepLines/>
        <w:jc w:val="both"/>
        <w:rPr>
          <w:rFonts w:ascii="Tahoma" w:hAnsi="Tahoma" w:cs="Tahoma"/>
        </w:rPr>
      </w:pPr>
      <w:r w:rsidRPr="006974AB">
        <w:rPr>
          <w:rFonts w:ascii="Tahoma" w:hAnsi="Tahoma" w:cs="Tahoma"/>
          <w:i/>
          <w:sz w:val="18"/>
        </w:rPr>
        <w:t>Ponudnik, ki odda ponudbo, pod kazensko in materialno odgovornostjo jamči, da so vsi podatki in dokumenti, podani v ponudbi, resnični in da ustrezajo originalu.</w:t>
      </w:r>
    </w:p>
    <w:p w14:paraId="08614385" w14:textId="77777777" w:rsidR="007E1A47" w:rsidRPr="006974AB" w:rsidRDefault="007E1A47" w:rsidP="008012E2">
      <w:pPr>
        <w:keepNext/>
        <w:keepLines/>
        <w:jc w:val="both"/>
        <w:rPr>
          <w:rFonts w:ascii="Tahoma" w:hAnsi="Tahoma" w:cs="Tahoma"/>
          <w:sz w:val="16"/>
        </w:rPr>
      </w:pPr>
    </w:p>
    <w:p w14:paraId="16680216" w14:textId="77777777" w:rsidR="007E1A47" w:rsidRPr="006974AB" w:rsidRDefault="007E1A47" w:rsidP="008012E2">
      <w:pPr>
        <w:keepNext/>
        <w:keepLines/>
        <w:jc w:val="both"/>
        <w:rPr>
          <w:rFonts w:ascii="Tahoma" w:hAnsi="Tahoma" w:cs="Tahoma"/>
          <w:b/>
        </w:rPr>
      </w:pPr>
      <w:r w:rsidRPr="006974AB">
        <w:rPr>
          <w:rFonts w:ascii="Tahoma" w:hAnsi="Tahoma" w:cs="Tahoma"/>
          <w:b/>
        </w:rPr>
        <w:t>Ponudbena dokumentacija, ki jo naročnik zahteva z javnim razpisom je navedena v nadaljevanju:</w:t>
      </w:r>
    </w:p>
    <w:p w14:paraId="2F24C562" w14:textId="77777777" w:rsidR="007E1A47" w:rsidRPr="006974AB" w:rsidRDefault="007E1A47" w:rsidP="008012E2">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1605CE" w:rsidRPr="006974AB" w14:paraId="79A3575E" w14:textId="77777777" w:rsidTr="00AF096A">
        <w:tc>
          <w:tcPr>
            <w:tcW w:w="8252" w:type="dxa"/>
          </w:tcPr>
          <w:p w14:paraId="2CDB88B6" w14:textId="2508D41F" w:rsidR="001605CE" w:rsidRPr="006974AB" w:rsidRDefault="001605CE" w:rsidP="008012E2">
            <w:pPr>
              <w:keepNext/>
              <w:keepLines/>
              <w:jc w:val="both"/>
              <w:rPr>
                <w:rFonts w:ascii="Tahoma" w:hAnsi="Tahoma" w:cs="Tahoma"/>
              </w:rPr>
            </w:pPr>
            <w:r w:rsidRPr="006974AB">
              <w:rPr>
                <w:rFonts w:ascii="Tahoma" w:hAnsi="Tahoma" w:cs="Tahoma"/>
              </w:rPr>
              <w:t>PODATKI O PONUDNIKU</w:t>
            </w:r>
            <w:r>
              <w:rPr>
                <w:rFonts w:ascii="Tahoma" w:hAnsi="Tahoma" w:cs="Tahoma"/>
              </w:rPr>
              <w:t>/PARTNERJU</w:t>
            </w:r>
          </w:p>
        </w:tc>
        <w:tc>
          <w:tcPr>
            <w:tcW w:w="912" w:type="dxa"/>
            <w:tcBorders>
              <w:right w:val="nil"/>
            </w:tcBorders>
          </w:tcPr>
          <w:p w14:paraId="7D186B2E" w14:textId="77777777" w:rsidR="001605CE" w:rsidRPr="006974AB" w:rsidRDefault="001605CE" w:rsidP="008012E2">
            <w:pPr>
              <w:keepNext/>
              <w:keepLines/>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2CD4C557" w14:textId="77777777" w:rsidR="001605CE" w:rsidRPr="006974AB" w:rsidRDefault="001605CE" w:rsidP="008012E2">
            <w:pPr>
              <w:keepNext/>
              <w:keepLines/>
              <w:jc w:val="both"/>
              <w:rPr>
                <w:rFonts w:ascii="Tahoma" w:hAnsi="Tahoma" w:cs="Tahoma"/>
                <w:b/>
                <w:i/>
              </w:rPr>
            </w:pPr>
            <w:r w:rsidRPr="006974AB">
              <w:rPr>
                <w:rFonts w:ascii="Tahoma" w:hAnsi="Tahoma" w:cs="Tahoma"/>
                <w:b/>
                <w:i/>
              </w:rPr>
              <w:t>1</w:t>
            </w:r>
          </w:p>
        </w:tc>
      </w:tr>
    </w:tbl>
    <w:p w14:paraId="7C78A6F3"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Prilogo je potrebno izpolniti in podpisati </w:t>
      </w:r>
      <w:r w:rsidRPr="006974AB">
        <w:rPr>
          <w:rFonts w:ascii="Tahoma" w:hAnsi="Tahoma" w:cs="Tahoma"/>
          <w:u w:val="single"/>
        </w:rPr>
        <w:t>ter naložiti v</w:t>
      </w:r>
      <w:r w:rsidRPr="006974AB">
        <w:rPr>
          <w:rFonts w:ascii="Tahoma" w:hAnsi="Tahoma" w:cs="Tahoma"/>
          <w:b/>
          <w:u w:val="single"/>
        </w:rPr>
        <w:t xml:space="preserve"> </w:t>
      </w:r>
      <w:r w:rsidR="0027124E" w:rsidRPr="006974AB">
        <w:rPr>
          <w:rFonts w:ascii="Tahoma" w:hAnsi="Tahoma" w:cs="Tahoma"/>
          <w:b/>
          <w:sz w:val="18"/>
          <w:szCs w:val="18"/>
          <w:u w:val="single"/>
        </w:rPr>
        <w:t>Razdelek »DOKUMENTI«, del »Ostale priloge«</w:t>
      </w:r>
      <w:r w:rsidRPr="006974AB">
        <w:rPr>
          <w:rFonts w:ascii="Tahoma" w:hAnsi="Tahoma" w:cs="Tahoma"/>
        </w:rPr>
        <w:t xml:space="preserve">. </w:t>
      </w:r>
    </w:p>
    <w:p w14:paraId="3BA9C2E5" w14:textId="77777777" w:rsidR="007E1A47" w:rsidRPr="006974AB" w:rsidRDefault="007E1A47" w:rsidP="008012E2">
      <w:pPr>
        <w:keepNext/>
        <w:keepLines/>
        <w:jc w:val="both"/>
        <w:rPr>
          <w:rFonts w:ascii="Tahoma" w:hAnsi="Tahoma" w:cs="Tahoma"/>
          <w:sz w:val="14"/>
        </w:rPr>
      </w:pPr>
    </w:p>
    <w:p w14:paraId="7AA6A687" w14:textId="77777777" w:rsidR="007E1A47" w:rsidRPr="006974AB" w:rsidRDefault="007E1A47" w:rsidP="008012E2">
      <w:pPr>
        <w:keepNext/>
        <w:keepLines/>
        <w:jc w:val="both"/>
        <w:rPr>
          <w:rFonts w:ascii="Tahoma" w:hAnsi="Tahoma" w:cs="Tahoma"/>
          <w:i/>
          <w:sz w:val="18"/>
          <w:szCs w:val="19"/>
        </w:rPr>
      </w:pPr>
      <w:r w:rsidRPr="006974AB">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664F72FD" w14:textId="77777777" w:rsidR="007E1A47" w:rsidRPr="006974AB" w:rsidRDefault="007E1A47" w:rsidP="008012E2">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992"/>
        <w:gridCol w:w="425"/>
      </w:tblGrid>
      <w:tr w:rsidR="00D00E98" w:rsidRPr="006974AB" w14:paraId="543857DA" w14:textId="77777777" w:rsidTr="00135687">
        <w:tc>
          <w:tcPr>
            <w:tcW w:w="8292" w:type="dxa"/>
          </w:tcPr>
          <w:p w14:paraId="13F0B88E" w14:textId="77777777" w:rsidR="00D00E98" w:rsidRPr="006974AB" w:rsidRDefault="00D00E98" w:rsidP="008012E2">
            <w:pPr>
              <w:keepNext/>
              <w:keepLines/>
              <w:jc w:val="both"/>
              <w:rPr>
                <w:rFonts w:ascii="Tahoma" w:hAnsi="Tahoma" w:cs="Tahoma"/>
              </w:rPr>
            </w:pPr>
            <w:r w:rsidRPr="006974AB">
              <w:rPr>
                <w:rFonts w:ascii="Tahoma" w:hAnsi="Tahoma" w:cs="Tahoma"/>
              </w:rPr>
              <w:t>PONUDBA (POVZETEK SKUPNE PONUDBENE CENE)</w:t>
            </w:r>
          </w:p>
        </w:tc>
        <w:tc>
          <w:tcPr>
            <w:tcW w:w="992" w:type="dxa"/>
            <w:tcBorders>
              <w:right w:val="nil"/>
            </w:tcBorders>
          </w:tcPr>
          <w:p w14:paraId="14E4E965"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425" w:type="dxa"/>
            <w:tcBorders>
              <w:left w:val="nil"/>
            </w:tcBorders>
          </w:tcPr>
          <w:p w14:paraId="2CDA77F2" w14:textId="77777777" w:rsidR="00D00E98" w:rsidRPr="006974AB" w:rsidRDefault="00D00E98" w:rsidP="008012E2">
            <w:pPr>
              <w:keepNext/>
              <w:keepLines/>
              <w:ind w:left="-70"/>
              <w:jc w:val="both"/>
              <w:rPr>
                <w:rFonts w:ascii="Tahoma" w:hAnsi="Tahoma" w:cs="Tahoma"/>
                <w:b/>
                <w:i/>
              </w:rPr>
            </w:pPr>
            <w:r w:rsidRPr="006974AB">
              <w:rPr>
                <w:rFonts w:ascii="Tahoma" w:hAnsi="Tahoma" w:cs="Tahoma"/>
                <w:b/>
                <w:i/>
              </w:rPr>
              <w:t>2</w:t>
            </w:r>
          </w:p>
        </w:tc>
      </w:tr>
    </w:tbl>
    <w:p w14:paraId="614AC2B8" w14:textId="76F6D6A7" w:rsidR="00BA38F2" w:rsidRDefault="007E1A47" w:rsidP="008012E2">
      <w:pPr>
        <w:keepNext/>
        <w:keepLines/>
        <w:ind w:right="-284"/>
        <w:jc w:val="both"/>
        <w:rPr>
          <w:rFonts w:ascii="Tahoma" w:hAnsi="Tahoma" w:cs="Tahoma"/>
        </w:rPr>
      </w:pPr>
      <w:r w:rsidRPr="006974AB">
        <w:rPr>
          <w:rFonts w:ascii="Tahoma" w:hAnsi="Tahoma" w:cs="Tahoma"/>
        </w:rPr>
        <w:t xml:space="preserve">Ponudnik mora obrazec </w:t>
      </w:r>
      <w:r w:rsidR="005B42F0" w:rsidRPr="006974AB">
        <w:rPr>
          <w:rFonts w:ascii="Tahoma" w:hAnsi="Tahoma" w:cs="Tahoma"/>
        </w:rPr>
        <w:t>izpolniti in podpisati</w:t>
      </w:r>
      <w:r w:rsidRPr="006974AB">
        <w:rPr>
          <w:rFonts w:ascii="Tahoma" w:hAnsi="Tahoma" w:cs="Tahoma"/>
        </w:rPr>
        <w:t xml:space="preserve"> ter naložiti </w:t>
      </w:r>
      <w:r w:rsidRPr="006974AB">
        <w:rPr>
          <w:rFonts w:ascii="Tahoma" w:hAnsi="Tahoma" w:cs="Tahoma"/>
          <w:sz w:val="18"/>
        </w:rPr>
        <w:t>v</w:t>
      </w:r>
      <w:r w:rsidRPr="006974AB">
        <w:rPr>
          <w:rFonts w:ascii="Tahoma" w:hAnsi="Tahoma" w:cs="Tahoma"/>
          <w:b/>
          <w:sz w:val="18"/>
        </w:rPr>
        <w:t xml:space="preserve"> </w:t>
      </w:r>
      <w:r w:rsidR="0027124E" w:rsidRPr="006974AB">
        <w:rPr>
          <w:rFonts w:ascii="Tahoma" w:hAnsi="Tahoma" w:cs="Tahoma"/>
          <w:b/>
          <w:sz w:val="18"/>
        </w:rPr>
        <w:t>Razdelek »Skupna ponudbena vrednost«, del »Predračun«</w:t>
      </w:r>
      <w:r w:rsidRPr="006974AB">
        <w:rPr>
          <w:rFonts w:ascii="Tahoma" w:hAnsi="Tahoma" w:cs="Tahoma"/>
        </w:rPr>
        <w:t>. Le-ta bo tudi na voljo oz. dostopna javnosti na javnem odpiranju ponudb.</w:t>
      </w:r>
    </w:p>
    <w:p w14:paraId="7695AD31" w14:textId="672219A0" w:rsidR="003448A5" w:rsidRDefault="003448A5" w:rsidP="008012E2">
      <w:pPr>
        <w:keepNext/>
        <w:keepLines/>
        <w:ind w:right="-284"/>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D00E98" w:rsidRPr="006974AB" w14:paraId="0E9BB410" w14:textId="77777777" w:rsidTr="007C76CB">
        <w:tc>
          <w:tcPr>
            <w:tcW w:w="8292" w:type="dxa"/>
          </w:tcPr>
          <w:p w14:paraId="6938A33F" w14:textId="184C6540" w:rsidR="00D00E98" w:rsidRPr="006974AB" w:rsidRDefault="00D00E98" w:rsidP="008012E2">
            <w:pPr>
              <w:keepNext/>
              <w:keepLines/>
              <w:jc w:val="both"/>
              <w:rPr>
                <w:rFonts w:ascii="Tahoma" w:hAnsi="Tahoma" w:cs="Tahoma"/>
              </w:rPr>
            </w:pPr>
            <w:r w:rsidRPr="006974AB">
              <w:rPr>
                <w:rFonts w:ascii="Tahoma" w:hAnsi="Tahoma" w:cs="Tahoma"/>
              </w:rPr>
              <w:t>PONUDB</w:t>
            </w:r>
            <w:r>
              <w:rPr>
                <w:rFonts w:ascii="Tahoma" w:hAnsi="Tahoma" w:cs="Tahoma"/>
              </w:rPr>
              <w:t>ENI PREDRAČUN</w:t>
            </w:r>
          </w:p>
        </w:tc>
        <w:tc>
          <w:tcPr>
            <w:tcW w:w="1417" w:type="dxa"/>
          </w:tcPr>
          <w:p w14:paraId="4DAD5B7D" w14:textId="1666D6FE" w:rsidR="00D00E98" w:rsidRPr="006974AB" w:rsidRDefault="00D00E98" w:rsidP="008012E2">
            <w:pPr>
              <w:keepNext/>
              <w:keepLines/>
              <w:jc w:val="both"/>
              <w:rPr>
                <w:rFonts w:ascii="Tahoma" w:hAnsi="Tahoma" w:cs="Tahoma"/>
                <w:b/>
                <w:i/>
              </w:rPr>
            </w:pPr>
            <w:r w:rsidRPr="006974AB">
              <w:rPr>
                <w:rFonts w:ascii="Tahoma" w:hAnsi="Tahoma" w:cs="Tahoma"/>
                <w:b/>
                <w:i/>
              </w:rPr>
              <w:t>Priloga 2</w:t>
            </w:r>
            <w:r>
              <w:rPr>
                <w:rFonts w:ascii="Tahoma" w:hAnsi="Tahoma" w:cs="Tahoma"/>
                <w:b/>
                <w:i/>
              </w:rPr>
              <w:t>/1</w:t>
            </w:r>
          </w:p>
        </w:tc>
      </w:tr>
    </w:tbl>
    <w:p w14:paraId="223DED76" w14:textId="5D607EEA" w:rsidR="003448A5" w:rsidRPr="006974AB" w:rsidRDefault="003448A5" w:rsidP="008012E2">
      <w:pPr>
        <w:keepNext/>
        <w:keepLines/>
        <w:ind w:right="-284"/>
        <w:jc w:val="both"/>
        <w:rPr>
          <w:rFonts w:ascii="Tahoma" w:hAnsi="Tahoma" w:cs="Tahoma"/>
        </w:rPr>
      </w:pPr>
      <w:r w:rsidRPr="006974AB">
        <w:rPr>
          <w:rFonts w:ascii="Tahoma" w:hAnsi="Tahoma" w:cs="Tahoma"/>
        </w:rPr>
        <w:t xml:space="preserve">Ponudnik mora </w:t>
      </w:r>
      <w:r>
        <w:rPr>
          <w:rFonts w:ascii="Tahoma" w:hAnsi="Tahoma" w:cs="Tahoma"/>
        </w:rPr>
        <w:t>predračun</w:t>
      </w:r>
      <w:r w:rsidRPr="006974AB">
        <w:rPr>
          <w:rFonts w:ascii="Tahoma" w:hAnsi="Tahoma" w:cs="Tahoma"/>
        </w:rPr>
        <w:t xml:space="preserve"> izpolniti in podpisati ter naložiti </w:t>
      </w:r>
      <w:r w:rsidRPr="006974AB">
        <w:rPr>
          <w:rFonts w:ascii="Tahoma" w:hAnsi="Tahoma" w:cs="Tahoma"/>
          <w:sz w:val="18"/>
        </w:rPr>
        <w:t>v</w:t>
      </w:r>
      <w:r w:rsidRPr="006974AB">
        <w:rPr>
          <w:rFonts w:ascii="Tahoma" w:hAnsi="Tahoma" w:cs="Tahoma"/>
          <w:b/>
          <w:sz w:val="18"/>
        </w:rPr>
        <w:t xml:space="preserve"> Razdelek »Skupna ponudbena vrednost«, del »Predračun«</w:t>
      </w:r>
      <w:r w:rsidRPr="006974AB">
        <w:rPr>
          <w:rFonts w:ascii="Tahoma" w:hAnsi="Tahoma" w:cs="Tahoma"/>
        </w:rPr>
        <w:t>.</w:t>
      </w:r>
    </w:p>
    <w:p w14:paraId="7A08FE94" w14:textId="22EEFDCF" w:rsidR="00BA38F2" w:rsidRDefault="00BA38F2" w:rsidP="008012E2">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1A52FC70" w14:textId="77777777" w:rsidTr="0001255E">
        <w:trPr>
          <w:trHeight w:val="251"/>
        </w:trPr>
        <w:tc>
          <w:tcPr>
            <w:tcW w:w="8292" w:type="dxa"/>
            <w:tcBorders>
              <w:top w:val="single" w:sz="4" w:space="0" w:color="auto"/>
              <w:left w:val="single" w:sz="4" w:space="0" w:color="auto"/>
              <w:bottom w:val="single" w:sz="4" w:space="0" w:color="auto"/>
              <w:right w:val="single" w:sz="4" w:space="0" w:color="808080"/>
            </w:tcBorders>
          </w:tcPr>
          <w:p w14:paraId="27847419" w14:textId="77777777" w:rsidR="00D00E98" w:rsidRPr="006974AB" w:rsidRDefault="00D00E98" w:rsidP="008012E2">
            <w:pPr>
              <w:keepNext/>
              <w:keepLines/>
              <w:ind w:right="-284"/>
              <w:jc w:val="both"/>
              <w:rPr>
                <w:rFonts w:ascii="Tahoma" w:hAnsi="Tahoma" w:cs="Tahoma"/>
              </w:rPr>
            </w:pPr>
            <w:r w:rsidRPr="006974AB">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1F66BA00"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2FA6073" w14:textId="77777777" w:rsidR="00D00E98" w:rsidRPr="006974AB" w:rsidRDefault="00D00E98" w:rsidP="008012E2">
            <w:pPr>
              <w:keepNext/>
              <w:keepLines/>
              <w:jc w:val="both"/>
              <w:rPr>
                <w:rFonts w:ascii="Tahoma" w:hAnsi="Tahoma" w:cs="Tahoma"/>
                <w:b/>
                <w:i/>
              </w:rPr>
            </w:pPr>
            <w:r w:rsidRPr="006974AB">
              <w:rPr>
                <w:rFonts w:ascii="Tahoma" w:hAnsi="Tahoma" w:cs="Tahoma"/>
                <w:b/>
                <w:i/>
              </w:rPr>
              <w:t>3/1</w:t>
            </w:r>
          </w:p>
        </w:tc>
      </w:tr>
    </w:tbl>
    <w:p w14:paraId="4A36AFFB" w14:textId="77777777" w:rsidR="00A45EB2" w:rsidRPr="006974AB" w:rsidRDefault="00A45EB2" w:rsidP="008012E2">
      <w:pPr>
        <w:keepNext/>
        <w:keepLines/>
        <w:jc w:val="both"/>
        <w:rPr>
          <w:rFonts w:ascii="Tahoma" w:hAnsi="Tahoma" w:cs="Tahoma"/>
        </w:rPr>
      </w:pPr>
      <w:r w:rsidRPr="006974AB">
        <w:rPr>
          <w:rFonts w:ascii="Tahoma" w:hAnsi="Tahoma" w:cs="Tahoma"/>
        </w:rPr>
        <w:t xml:space="preserve">Ponudnik </w:t>
      </w:r>
      <w:r w:rsidR="00716BEF" w:rsidRPr="006974AB">
        <w:rPr>
          <w:rFonts w:ascii="Tahoma" w:hAnsi="Tahoma" w:cs="Tahoma"/>
        </w:rPr>
        <w:t>(in vsak</w:t>
      </w:r>
      <w:r w:rsidRPr="006974AB">
        <w:rPr>
          <w:rFonts w:ascii="Tahoma" w:hAnsi="Tahoma" w:cs="Tahoma"/>
        </w:rPr>
        <w:t xml:space="preserve"> p</w:t>
      </w:r>
      <w:r w:rsidR="002D5D6D" w:rsidRPr="006974AB">
        <w:rPr>
          <w:rFonts w:ascii="Tahoma" w:hAnsi="Tahoma" w:cs="Tahoma"/>
        </w:rPr>
        <w:t>osamezni član/partner</w:t>
      </w:r>
      <w:r w:rsidR="00716BEF" w:rsidRPr="006974AB">
        <w:rPr>
          <w:rFonts w:ascii="Tahoma" w:hAnsi="Tahoma" w:cs="Tahoma"/>
        </w:rPr>
        <w:t xml:space="preserve"> </w:t>
      </w:r>
      <w:r w:rsidR="00716BEF" w:rsidRPr="006974AB">
        <w:rPr>
          <w:rFonts w:ascii="Tahoma" w:hAnsi="Tahoma" w:cs="Tahoma"/>
          <w:u w:val="single"/>
        </w:rPr>
        <w:t>v primeru</w:t>
      </w:r>
      <w:r w:rsidRPr="006974AB">
        <w:rPr>
          <w:rFonts w:ascii="Tahoma" w:hAnsi="Tahoma" w:cs="Tahoma"/>
        </w:rPr>
        <w:t xml:space="preserve"> skupne ponudbe</w:t>
      </w:r>
      <w:r w:rsidR="00716BEF" w:rsidRPr="006974AB">
        <w:rPr>
          <w:rFonts w:ascii="Tahoma" w:hAnsi="Tahoma" w:cs="Tahoma"/>
        </w:rPr>
        <w:t>)</w:t>
      </w:r>
      <w:r w:rsidRPr="006974AB">
        <w:rPr>
          <w:rFonts w:ascii="Tahoma" w:hAnsi="Tahoma" w:cs="Tahoma"/>
        </w:rPr>
        <w:t xml:space="preserve"> </w:t>
      </w:r>
      <w:r w:rsidRPr="006974AB">
        <w:rPr>
          <w:rFonts w:ascii="Tahoma" w:hAnsi="Tahoma" w:cs="Tahoma"/>
          <w:b/>
        </w:rPr>
        <w:t>mora</w:t>
      </w:r>
      <w:r w:rsidRPr="006974AB">
        <w:rPr>
          <w:rFonts w:ascii="Tahoma" w:hAnsi="Tahoma" w:cs="Tahoma"/>
        </w:rPr>
        <w:t xml:space="preserve"> obrazec izjave izpolniti in podpisati, ter ga naložiti v</w:t>
      </w:r>
      <w:r w:rsidRPr="006974AB">
        <w:rPr>
          <w:rFonts w:ascii="Tahoma" w:hAnsi="Tahoma" w:cs="Tahoma"/>
          <w:b/>
        </w:rPr>
        <w:t xml:space="preserve"> </w:t>
      </w:r>
      <w:r w:rsidRPr="006974AB">
        <w:rPr>
          <w:rFonts w:ascii="Tahoma" w:hAnsi="Tahoma" w:cs="Tahoma"/>
          <w:b/>
          <w:sz w:val="18"/>
        </w:rPr>
        <w:t>Razdelek »DOKUMENTI«, del »Ostale priloge«</w:t>
      </w:r>
      <w:r w:rsidRPr="006974AB">
        <w:rPr>
          <w:rFonts w:ascii="Tahoma" w:hAnsi="Tahoma" w:cs="Tahoma"/>
        </w:rPr>
        <w:t>.</w:t>
      </w:r>
      <w:r w:rsidRPr="006974AB">
        <w:rPr>
          <w:rFonts w:ascii="Tahoma" w:hAnsi="Tahoma" w:cs="Tahoma"/>
          <w:sz w:val="22"/>
        </w:rPr>
        <w:t xml:space="preserve"> </w:t>
      </w:r>
    </w:p>
    <w:p w14:paraId="2F09FA24" w14:textId="77777777" w:rsidR="00A45EB2" w:rsidRPr="006974AB" w:rsidRDefault="00A45EB2" w:rsidP="008012E2">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2A683C65" w14:textId="77777777" w:rsidTr="00C52B00">
        <w:tc>
          <w:tcPr>
            <w:tcW w:w="8292" w:type="dxa"/>
            <w:tcBorders>
              <w:top w:val="single" w:sz="4" w:space="0" w:color="auto"/>
              <w:left w:val="single" w:sz="4" w:space="0" w:color="auto"/>
              <w:bottom w:val="single" w:sz="4" w:space="0" w:color="auto"/>
              <w:right w:val="single" w:sz="4" w:space="0" w:color="808080"/>
            </w:tcBorders>
          </w:tcPr>
          <w:p w14:paraId="744728C3" w14:textId="77777777" w:rsidR="00D00E98" w:rsidRPr="006974AB" w:rsidRDefault="00D00E98" w:rsidP="008012E2">
            <w:pPr>
              <w:keepNext/>
              <w:keepLines/>
              <w:jc w:val="both"/>
              <w:rPr>
                <w:rFonts w:ascii="Tahoma" w:hAnsi="Tahoma" w:cs="Tahoma"/>
              </w:rPr>
            </w:pPr>
            <w:r w:rsidRPr="006974AB">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68F3B2BB"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81C8D5E" w14:textId="77777777" w:rsidR="00D00E98" w:rsidRPr="006974AB" w:rsidRDefault="00D00E98" w:rsidP="008012E2">
            <w:pPr>
              <w:keepNext/>
              <w:keepLines/>
              <w:jc w:val="both"/>
              <w:rPr>
                <w:rFonts w:ascii="Tahoma" w:hAnsi="Tahoma" w:cs="Tahoma"/>
                <w:b/>
                <w:i/>
              </w:rPr>
            </w:pPr>
            <w:r w:rsidRPr="006974AB">
              <w:rPr>
                <w:rFonts w:ascii="Tahoma" w:hAnsi="Tahoma" w:cs="Tahoma"/>
                <w:b/>
                <w:i/>
              </w:rPr>
              <w:t>3/2</w:t>
            </w:r>
          </w:p>
        </w:tc>
      </w:tr>
    </w:tbl>
    <w:p w14:paraId="1EDFA634" w14:textId="77777777" w:rsidR="00A45EB2" w:rsidRPr="006974AB" w:rsidRDefault="00A45EB2" w:rsidP="008012E2">
      <w:pPr>
        <w:keepNext/>
        <w:keepLines/>
        <w:jc w:val="both"/>
        <w:rPr>
          <w:rFonts w:ascii="Tahoma" w:hAnsi="Tahoma" w:cs="Tahoma"/>
        </w:rPr>
      </w:pPr>
      <w:r w:rsidRPr="006974AB">
        <w:rPr>
          <w:rFonts w:ascii="Tahoma" w:hAnsi="Tahoma" w:cs="Tahoma"/>
        </w:rPr>
        <w:t>Vsi v ponudbi navedeni podizvajalci</w:t>
      </w:r>
      <w:r w:rsidRPr="006974AB">
        <w:rPr>
          <w:rFonts w:ascii="Tahoma" w:hAnsi="Tahoma" w:cs="Tahoma"/>
          <w:iCs/>
          <w:sz w:val="18"/>
          <w:szCs w:val="22"/>
        </w:rPr>
        <w:t xml:space="preserve"> (</w:t>
      </w:r>
      <w:r w:rsidRPr="006974AB">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6974AB">
        <w:rPr>
          <w:rFonts w:ascii="Tahoma" w:hAnsi="Tahoma" w:cs="Tahoma"/>
        </w:rPr>
        <w:t xml:space="preserve"> morajo obrazec izjave izpolniti in podpisati, ter ga naložiti v</w:t>
      </w:r>
      <w:r w:rsidRPr="006974AB">
        <w:rPr>
          <w:rFonts w:ascii="Tahoma" w:hAnsi="Tahoma" w:cs="Tahoma"/>
          <w:b/>
        </w:rPr>
        <w:t xml:space="preserve"> </w:t>
      </w:r>
      <w:r w:rsidRPr="006974AB">
        <w:rPr>
          <w:rFonts w:ascii="Tahoma" w:hAnsi="Tahoma" w:cs="Tahoma"/>
          <w:b/>
          <w:sz w:val="18"/>
        </w:rPr>
        <w:t>Razdelek »DOKUMENTI«, del »Ostale priloge«</w:t>
      </w:r>
      <w:r w:rsidRPr="006974AB">
        <w:rPr>
          <w:rFonts w:ascii="Tahoma" w:hAnsi="Tahoma" w:cs="Tahoma"/>
        </w:rPr>
        <w:t>.</w:t>
      </w:r>
      <w:r w:rsidRPr="006974AB">
        <w:rPr>
          <w:rFonts w:ascii="Tahoma" w:hAnsi="Tahoma" w:cs="Tahoma"/>
          <w:sz w:val="22"/>
        </w:rPr>
        <w:t xml:space="preserve"> </w:t>
      </w:r>
    </w:p>
    <w:p w14:paraId="04F7D510" w14:textId="77777777" w:rsidR="00A45EB2" w:rsidRPr="006974AB" w:rsidRDefault="00A45EB2" w:rsidP="008012E2">
      <w:pPr>
        <w:keepNext/>
        <w:keepLines/>
        <w:ind w:right="-284"/>
        <w:jc w:val="both"/>
        <w:rPr>
          <w:rFonts w:ascii="Tahoma" w:hAnsi="Tahoma" w:cs="Tahoma"/>
          <w:sz w:val="16"/>
        </w:rPr>
      </w:pPr>
    </w:p>
    <w:p w14:paraId="32B574D2" w14:textId="77777777" w:rsidR="00A45EB2" w:rsidRPr="006974AB" w:rsidRDefault="00A45EB2" w:rsidP="008012E2">
      <w:pPr>
        <w:keepNext/>
        <w:keepLines/>
        <w:jc w:val="both"/>
        <w:rPr>
          <w:rFonts w:ascii="Tahoma" w:hAnsi="Tahoma" w:cs="Tahoma"/>
          <w:u w:val="single"/>
        </w:rPr>
      </w:pPr>
      <w:bookmarkStart w:id="22" w:name="_Hlk191388479"/>
      <w:r w:rsidRPr="006974AB">
        <w:rPr>
          <w:rFonts w:ascii="Tahoma" w:hAnsi="Tahoma" w:cs="Tahoma"/>
          <w:u w:val="single"/>
        </w:rPr>
        <w:t xml:space="preserve">V kolikor ponudnik ne oddaja ponudbe z nobenim podizvajalcem </w:t>
      </w:r>
      <w:r w:rsidRPr="006974AB">
        <w:rPr>
          <w:rFonts w:ascii="Tahoma" w:hAnsi="Tahoma" w:cs="Tahoma"/>
          <w:iCs/>
          <w:u w:val="single"/>
        </w:rPr>
        <w:t>in/ali ne bo uporabil zmogljivost drugega subjekta,</w:t>
      </w:r>
      <w:r w:rsidRPr="006974AB">
        <w:rPr>
          <w:rFonts w:ascii="Tahoma" w:hAnsi="Tahoma" w:cs="Tahoma"/>
          <w:u w:val="single"/>
        </w:rPr>
        <w:t xml:space="preserve"> priloge ni potrebno izpolni. </w:t>
      </w:r>
    </w:p>
    <w:p w14:paraId="764F63FE" w14:textId="77777777" w:rsidR="00A45EB2" w:rsidRPr="006974AB" w:rsidRDefault="00A45EB2" w:rsidP="008012E2">
      <w:pPr>
        <w:keepNext/>
        <w:keepLines/>
        <w:ind w:right="-284"/>
        <w:jc w:val="both"/>
        <w:rPr>
          <w:rFonts w:ascii="Tahoma" w:hAnsi="Tahoma" w:cs="Tahoma"/>
          <w:sz w:val="16"/>
        </w:rPr>
      </w:pPr>
      <w:r w:rsidRPr="006974AB">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50"/>
        <w:gridCol w:w="573"/>
      </w:tblGrid>
      <w:tr w:rsidR="00D00E98" w:rsidRPr="006974AB" w14:paraId="7A750DEF" w14:textId="77777777" w:rsidTr="00212CEC">
        <w:tc>
          <w:tcPr>
            <w:tcW w:w="8292" w:type="dxa"/>
          </w:tcPr>
          <w:bookmarkEnd w:id="22"/>
          <w:p w14:paraId="6D7D903E" w14:textId="77777777" w:rsidR="00D00E98" w:rsidRPr="006974AB" w:rsidRDefault="00D00E98" w:rsidP="008012E2">
            <w:pPr>
              <w:keepNext/>
              <w:keepLines/>
              <w:jc w:val="both"/>
              <w:rPr>
                <w:rFonts w:ascii="Tahoma" w:hAnsi="Tahoma" w:cs="Tahoma"/>
              </w:rPr>
            </w:pPr>
            <w:r w:rsidRPr="006974AB">
              <w:rPr>
                <w:rFonts w:ascii="Tahoma" w:hAnsi="Tahoma" w:cs="Tahoma"/>
              </w:rPr>
              <w:t>IZJAVA O UDELEŽBI FIZIČNIH IN PRAVNIH OSEB V LASTNIŠTVU PONUDNIKA</w:t>
            </w:r>
          </w:p>
        </w:tc>
        <w:tc>
          <w:tcPr>
            <w:tcW w:w="850" w:type="dxa"/>
            <w:tcBorders>
              <w:right w:val="nil"/>
            </w:tcBorders>
          </w:tcPr>
          <w:p w14:paraId="0513812E"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73" w:type="dxa"/>
            <w:tcBorders>
              <w:left w:val="nil"/>
            </w:tcBorders>
          </w:tcPr>
          <w:p w14:paraId="584F6F7E" w14:textId="77777777" w:rsidR="00D00E98" w:rsidRPr="006974AB" w:rsidRDefault="00D00E98" w:rsidP="008012E2">
            <w:pPr>
              <w:keepNext/>
              <w:keepLines/>
              <w:jc w:val="both"/>
              <w:rPr>
                <w:rFonts w:ascii="Tahoma" w:hAnsi="Tahoma" w:cs="Tahoma"/>
                <w:b/>
                <w:i/>
              </w:rPr>
            </w:pPr>
            <w:r w:rsidRPr="006974AB">
              <w:rPr>
                <w:rFonts w:ascii="Tahoma" w:hAnsi="Tahoma" w:cs="Tahoma"/>
                <w:b/>
                <w:i/>
              </w:rPr>
              <w:t>3/3</w:t>
            </w:r>
          </w:p>
        </w:tc>
      </w:tr>
    </w:tbl>
    <w:p w14:paraId="7F303633" w14:textId="77777777" w:rsidR="00A45EB2" w:rsidRPr="006974AB" w:rsidRDefault="00A45EB2" w:rsidP="008012E2">
      <w:pPr>
        <w:keepNext/>
        <w:keepLines/>
        <w:tabs>
          <w:tab w:val="left" w:pos="567"/>
          <w:tab w:val="num" w:pos="851"/>
          <w:tab w:val="left" w:pos="993"/>
        </w:tabs>
        <w:jc w:val="both"/>
        <w:rPr>
          <w:rFonts w:ascii="Tahoma" w:hAnsi="Tahoma" w:cs="Tahoma"/>
        </w:rPr>
      </w:pPr>
      <w:r w:rsidRPr="006974AB">
        <w:rPr>
          <w:rFonts w:ascii="Tahoma" w:hAnsi="Tahoma" w:cs="Tahoma"/>
        </w:rPr>
        <w:lastRenderedPageBreak/>
        <w:t xml:space="preserve">Ponudnik, posamezni člani (partnerji) skupine ponudnikov v okviru skupne ponudbe, vsi v ponudbi navedeni podizvajalci in </w:t>
      </w:r>
      <w:r w:rsidRPr="006974AB">
        <w:rPr>
          <w:rFonts w:ascii="Tahoma" w:hAnsi="Tahoma" w:cs="Tahoma"/>
          <w:iCs/>
        </w:rPr>
        <w:t>subjekti, katerih zmogljivost uporablja ponudnik,</w:t>
      </w:r>
      <w:r w:rsidRPr="006974AB">
        <w:rPr>
          <w:rFonts w:ascii="Tahoma" w:hAnsi="Tahoma" w:cs="Tahoma"/>
        </w:rPr>
        <w:t xml:space="preserve"> morajo obrazec izjave izpolniti in podpisati, </w:t>
      </w:r>
      <w:r w:rsidRPr="006974AB">
        <w:rPr>
          <w:rFonts w:ascii="Tahoma" w:hAnsi="Tahoma" w:cs="Tahoma"/>
          <w:u w:val="single"/>
        </w:rPr>
        <w:t>ter naložiti v</w:t>
      </w:r>
      <w:r w:rsidRPr="006974AB">
        <w:rPr>
          <w:rFonts w:ascii="Tahoma" w:hAnsi="Tahoma" w:cs="Tahoma"/>
          <w:b/>
          <w:u w:val="single"/>
        </w:rPr>
        <w:t xml:space="preserve"> </w:t>
      </w:r>
      <w:r w:rsidRPr="006974AB">
        <w:rPr>
          <w:rFonts w:ascii="Tahoma" w:hAnsi="Tahoma" w:cs="Tahoma"/>
          <w:b/>
          <w:sz w:val="18"/>
          <w:u w:val="single"/>
        </w:rPr>
        <w:t>Razdelek »DOKUMENTI«, del »Ostale priloge«</w:t>
      </w:r>
      <w:r w:rsidRPr="006974AB">
        <w:rPr>
          <w:rFonts w:ascii="Tahoma" w:hAnsi="Tahoma" w:cs="Tahoma"/>
          <w:sz w:val="18"/>
        </w:rPr>
        <w:t>.</w:t>
      </w:r>
    </w:p>
    <w:p w14:paraId="779C3AC9" w14:textId="77777777" w:rsidR="00A45EB2" w:rsidRPr="006974AB" w:rsidRDefault="00A45EB2" w:rsidP="008012E2">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3FB6839D" w14:textId="77777777" w:rsidTr="0087294D">
        <w:tc>
          <w:tcPr>
            <w:tcW w:w="8292" w:type="dxa"/>
            <w:tcBorders>
              <w:top w:val="single" w:sz="4" w:space="0" w:color="auto"/>
              <w:left w:val="single" w:sz="4" w:space="0" w:color="auto"/>
              <w:bottom w:val="single" w:sz="4" w:space="0" w:color="auto"/>
              <w:right w:val="single" w:sz="4" w:space="0" w:color="808080"/>
            </w:tcBorders>
          </w:tcPr>
          <w:p w14:paraId="6429083B" w14:textId="77777777" w:rsidR="00D00E98" w:rsidRPr="006974AB" w:rsidRDefault="00D00E98" w:rsidP="008012E2">
            <w:pPr>
              <w:keepNext/>
              <w:keepLines/>
              <w:jc w:val="both"/>
              <w:rPr>
                <w:rFonts w:ascii="Tahoma" w:hAnsi="Tahoma" w:cs="Tahoma"/>
              </w:rPr>
            </w:pPr>
            <w:r w:rsidRPr="006974AB">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152DB586"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5999359" w14:textId="77777777" w:rsidR="00D00E98" w:rsidRPr="006974AB" w:rsidRDefault="00D00E98" w:rsidP="008012E2">
            <w:pPr>
              <w:keepNext/>
              <w:keepLines/>
              <w:jc w:val="both"/>
              <w:rPr>
                <w:rFonts w:ascii="Tahoma" w:hAnsi="Tahoma" w:cs="Tahoma"/>
                <w:b/>
                <w:i/>
              </w:rPr>
            </w:pPr>
            <w:r w:rsidRPr="006974AB">
              <w:rPr>
                <w:rFonts w:ascii="Tahoma" w:hAnsi="Tahoma" w:cs="Tahoma"/>
                <w:b/>
                <w:i/>
              </w:rPr>
              <w:t>4</w:t>
            </w:r>
          </w:p>
        </w:tc>
      </w:tr>
    </w:tbl>
    <w:p w14:paraId="61D6C4F5" w14:textId="77777777" w:rsidR="00A45EB2" w:rsidRPr="006974AB" w:rsidRDefault="00A45EB2" w:rsidP="008012E2">
      <w:pPr>
        <w:keepNext/>
        <w:keepLines/>
        <w:jc w:val="both"/>
        <w:rPr>
          <w:rFonts w:ascii="Tahoma" w:hAnsi="Tahoma" w:cs="Tahoma"/>
        </w:rPr>
      </w:pPr>
      <w:r w:rsidRPr="006974AB">
        <w:rPr>
          <w:rFonts w:ascii="Tahoma" w:hAnsi="Tahoma" w:cs="Tahoma"/>
        </w:rPr>
        <w:t>Ponudnik (oz. glavni partner v primeru skupne ponudbe) mora svoj obrazec ESPD izpolniti ter ga v .pdf formatu ali v elektronski obliki (nepodpisan .</w:t>
      </w:r>
      <w:proofErr w:type="spellStart"/>
      <w:r w:rsidRPr="006974AB">
        <w:rPr>
          <w:rFonts w:ascii="Tahoma" w:hAnsi="Tahoma" w:cs="Tahoma"/>
        </w:rPr>
        <w:t>xml</w:t>
      </w:r>
      <w:proofErr w:type="spellEnd"/>
      <w:r w:rsidRPr="006974AB">
        <w:rPr>
          <w:rFonts w:ascii="Tahoma" w:hAnsi="Tahoma" w:cs="Tahoma"/>
        </w:rPr>
        <w:t xml:space="preserve"> format, ki bo podpisan hkrati z oddajo ponudbe) naložiti na informacijski sistem e-JN</w:t>
      </w:r>
      <w:r w:rsidRPr="006974AB">
        <w:rPr>
          <w:rFonts w:ascii="Tahoma" w:hAnsi="Tahoma" w:cs="Tahoma"/>
          <w:sz w:val="18"/>
        </w:rPr>
        <w:t xml:space="preserve"> </w:t>
      </w:r>
      <w:r w:rsidRPr="006974AB">
        <w:rPr>
          <w:rFonts w:ascii="Tahoma" w:hAnsi="Tahoma" w:cs="Tahoma"/>
          <w:b/>
          <w:sz w:val="18"/>
          <w:u w:val="single"/>
        </w:rPr>
        <w:t>v razdelek »ESPD – ponudnik«</w:t>
      </w:r>
      <w:r w:rsidRPr="006974AB">
        <w:rPr>
          <w:rFonts w:ascii="Tahoma" w:hAnsi="Tahoma" w:cs="Tahoma"/>
          <w:sz w:val="18"/>
          <w:u w:val="single"/>
        </w:rPr>
        <w:t>.</w:t>
      </w:r>
      <w:r w:rsidRPr="006974AB">
        <w:rPr>
          <w:rFonts w:ascii="Tahoma" w:hAnsi="Tahoma" w:cs="Tahoma"/>
          <w:sz w:val="18"/>
        </w:rPr>
        <w:t xml:space="preserve"> </w:t>
      </w:r>
    </w:p>
    <w:p w14:paraId="074ECA8B" w14:textId="77777777" w:rsidR="00A45EB2" w:rsidRPr="006974AB" w:rsidRDefault="00A45EB2" w:rsidP="008012E2">
      <w:pPr>
        <w:keepNext/>
        <w:keepLines/>
        <w:jc w:val="both"/>
        <w:rPr>
          <w:rFonts w:ascii="Tahoma" w:hAnsi="Tahoma" w:cs="Tahoma"/>
          <w:i/>
          <w:sz w:val="14"/>
          <w:szCs w:val="18"/>
        </w:rPr>
      </w:pPr>
    </w:p>
    <w:p w14:paraId="74BCDA4F" w14:textId="77777777" w:rsidR="00A45EB2" w:rsidRPr="006974AB" w:rsidRDefault="00A45EB2" w:rsidP="008012E2">
      <w:pPr>
        <w:keepNext/>
        <w:keepLines/>
        <w:jc w:val="both"/>
        <w:rPr>
          <w:rFonts w:ascii="Tahoma" w:hAnsi="Tahoma" w:cs="Tahoma"/>
        </w:rPr>
      </w:pPr>
      <w:r w:rsidRPr="006974AB">
        <w:rPr>
          <w:rFonts w:ascii="Tahoma" w:hAnsi="Tahoma" w:cs="Tahoma"/>
        </w:rPr>
        <w:t xml:space="preserve">Za vse v ponudbi navedene </w:t>
      </w:r>
      <w:r w:rsidRPr="006974AB">
        <w:rPr>
          <w:rFonts w:ascii="Tahoma" w:hAnsi="Tahoma" w:cs="Tahoma"/>
          <w:u w:val="single"/>
        </w:rPr>
        <w:t>partnerje</w:t>
      </w:r>
      <w:r w:rsidRPr="006974AB">
        <w:rPr>
          <w:rFonts w:ascii="Tahoma" w:hAnsi="Tahoma" w:cs="Tahoma"/>
        </w:rPr>
        <w:t xml:space="preserve"> </w:t>
      </w:r>
      <w:r w:rsidRPr="006974AB">
        <w:rPr>
          <w:rFonts w:ascii="Tahoma" w:hAnsi="Tahoma" w:cs="Tahoma"/>
          <w:i/>
          <w:sz w:val="18"/>
        </w:rPr>
        <w:t>(v primeru skupne ponudbe)</w:t>
      </w:r>
      <w:r w:rsidRPr="006974AB">
        <w:rPr>
          <w:rFonts w:ascii="Tahoma" w:hAnsi="Tahoma" w:cs="Tahoma"/>
        </w:rPr>
        <w:t xml:space="preserve">, in/ali </w:t>
      </w:r>
      <w:r w:rsidRPr="006974AB">
        <w:rPr>
          <w:rFonts w:ascii="Tahoma" w:hAnsi="Tahoma" w:cs="Tahoma"/>
          <w:u w:val="single"/>
        </w:rPr>
        <w:t>podizvajalce</w:t>
      </w:r>
      <w:r w:rsidRPr="006974AB">
        <w:rPr>
          <w:rFonts w:ascii="Tahoma" w:hAnsi="Tahoma" w:cs="Tahoma"/>
          <w:iCs/>
          <w:sz w:val="18"/>
          <w:szCs w:val="22"/>
        </w:rPr>
        <w:t xml:space="preserve"> </w:t>
      </w:r>
      <w:r w:rsidRPr="006974AB">
        <w:rPr>
          <w:rFonts w:ascii="Tahoma" w:hAnsi="Tahoma" w:cs="Tahoma"/>
          <w:i/>
          <w:iCs/>
          <w:sz w:val="16"/>
          <w:szCs w:val="22"/>
        </w:rPr>
        <w:t>(</w:t>
      </w:r>
      <w:r w:rsidRPr="006974AB">
        <w:rPr>
          <w:rFonts w:ascii="Tahoma" w:hAnsi="Tahoma" w:cs="Tahoma"/>
          <w:i/>
          <w:iCs/>
          <w:sz w:val="18"/>
        </w:rPr>
        <w:t>če ponudnik izvaja javno naročilo s podizvajalci)</w:t>
      </w:r>
      <w:r w:rsidRPr="006974AB">
        <w:rPr>
          <w:rFonts w:ascii="Tahoma" w:hAnsi="Tahoma" w:cs="Tahoma"/>
          <w:iCs/>
        </w:rPr>
        <w:t xml:space="preserve"> in/ali </w:t>
      </w:r>
      <w:r w:rsidRPr="006974AB">
        <w:rPr>
          <w:rFonts w:ascii="Tahoma" w:hAnsi="Tahoma" w:cs="Tahoma"/>
          <w:iCs/>
          <w:u w:val="single"/>
        </w:rPr>
        <w:t>subjekte, katerih zmogljivost uporablja ponudnik</w:t>
      </w:r>
      <w:r w:rsidRPr="006974AB">
        <w:rPr>
          <w:rFonts w:ascii="Tahoma" w:hAnsi="Tahoma" w:cs="Tahoma"/>
          <w:iCs/>
        </w:rPr>
        <w:t xml:space="preserve"> </w:t>
      </w:r>
      <w:r w:rsidRPr="006974AB">
        <w:rPr>
          <w:rFonts w:ascii="Tahoma" w:hAnsi="Tahoma" w:cs="Tahoma"/>
          <w:i/>
          <w:iCs/>
          <w:sz w:val="18"/>
        </w:rPr>
        <w:t>(v kolikor bo ponudnik uporabil zmogljivosti drugih subjektov za izvedbo javnega naročila)</w:t>
      </w:r>
      <w:r w:rsidRPr="006974AB">
        <w:rPr>
          <w:rFonts w:ascii="Tahoma" w:hAnsi="Tahoma" w:cs="Tahoma"/>
          <w:iCs/>
        </w:rPr>
        <w:t>,</w:t>
      </w:r>
      <w:r w:rsidRPr="006974AB">
        <w:rPr>
          <w:rFonts w:ascii="Tahoma" w:hAnsi="Tahoma" w:cs="Tahoma"/>
        </w:rPr>
        <w:t xml:space="preserve"> mora ponudnik izpolnjene ESPD obrazce (za vsakega od ostalih sodelujočih) v .pdf obliki ali v .</w:t>
      </w:r>
      <w:proofErr w:type="spellStart"/>
      <w:r w:rsidRPr="006974AB">
        <w:rPr>
          <w:rFonts w:ascii="Tahoma" w:hAnsi="Tahoma" w:cs="Tahoma"/>
        </w:rPr>
        <w:t>xml</w:t>
      </w:r>
      <w:proofErr w:type="spellEnd"/>
      <w:r w:rsidRPr="006974AB">
        <w:rPr>
          <w:rFonts w:ascii="Tahoma" w:hAnsi="Tahoma" w:cs="Tahoma"/>
        </w:rPr>
        <w:t xml:space="preserve"> formatu (elektronsko podpisan) naložiti na informacijski sistem e-JN </w:t>
      </w:r>
      <w:r w:rsidRPr="006974AB">
        <w:rPr>
          <w:rFonts w:ascii="Tahoma" w:hAnsi="Tahoma" w:cs="Tahoma"/>
          <w:b/>
          <w:sz w:val="18"/>
        </w:rPr>
        <w:t>v Razdelek »SODELUJOČI«, del »ESPD – ostali sodelujoči«</w:t>
      </w:r>
      <w:r w:rsidRPr="006974AB">
        <w:rPr>
          <w:rFonts w:ascii="Tahoma" w:hAnsi="Tahoma" w:cs="Tahoma"/>
          <w:sz w:val="18"/>
        </w:rPr>
        <w:t>.</w:t>
      </w:r>
    </w:p>
    <w:p w14:paraId="0C100229" w14:textId="77777777" w:rsidR="00A45EB2" w:rsidRPr="006974AB" w:rsidRDefault="00A45EB2" w:rsidP="008012E2">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156D28A7" w14:textId="77777777" w:rsidTr="00307C97">
        <w:tc>
          <w:tcPr>
            <w:tcW w:w="8292" w:type="dxa"/>
            <w:tcBorders>
              <w:top w:val="single" w:sz="4" w:space="0" w:color="auto"/>
              <w:left w:val="single" w:sz="4" w:space="0" w:color="auto"/>
              <w:bottom w:val="single" w:sz="4" w:space="0" w:color="auto"/>
              <w:right w:val="single" w:sz="4" w:space="0" w:color="808080"/>
            </w:tcBorders>
          </w:tcPr>
          <w:p w14:paraId="0798BAF6" w14:textId="77777777" w:rsidR="00D00E98" w:rsidRPr="006974AB" w:rsidRDefault="00D00E98" w:rsidP="008012E2">
            <w:pPr>
              <w:keepNext/>
              <w:keepLines/>
              <w:rPr>
                <w:rFonts w:ascii="Tahoma" w:hAnsi="Tahoma" w:cs="Tahoma"/>
              </w:rPr>
            </w:pPr>
            <w:r w:rsidRPr="006974AB">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094917C2" w14:textId="77777777" w:rsidR="00D00E98" w:rsidRPr="006974AB" w:rsidRDefault="00D00E98" w:rsidP="008012E2">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4211D48" w14:textId="77777777" w:rsidR="00D00E98" w:rsidRPr="006974AB" w:rsidRDefault="00D00E98" w:rsidP="008012E2">
            <w:pPr>
              <w:keepNext/>
              <w:keepLines/>
              <w:rPr>
                <w:rFonts w:ascii="Tahoma" w:hAnsi="Tahoma" w:cs="Tahoma"/>
                <w:b/>
                <w:i/>
              </w:rPr>
            </w:pPr>
            <w:r w:rsidRPr="006974AB">
              <w:rPr>
                <w:rFonts w:ascii="Tahoma" w:hAnsi="Tahoma" w:cs="Tahoma"/>
                <w:b/>
                <w:i/>
              </w:rPr>
              <w:t>5</w:t>
            </w:r>
          </w:p>
        </w:tc>
      </w:tr>
    </w:tbl>
    <w:p w14:paraId="5412266E" w14:textId="77777777" w:rsidR="007E1A47" w:rsidRPr="006974AB" w:rsidRDefault="007E1A47" w:rsidP="008012E2">
      <w:pPr>
        <w:keepNext/>
        <w:keepLines/>
        <w:jc w:val="both"/>
        <w:rPr>
          <w:rFonts w:ascii="Tahoma" w:hAnsi="Tahoma" w:cs="Tahoma"/>
        </w:rPr>
      </w:pPr>
      <w:r w:rsidRPr="006974AB">
        <w:rPr>
          <w:rFonts w:ascii="Tahoma" w:hAnsi="Tahoma" w:cs="Tahoma"/>
        </w:rPr>
        <w:t xml:space="preserve">Če bo ponudnik izvajal javno naročilo s podizvajalci, mora ravnati v skladu s 94. členom ZJN-3 ter za vse navedene podizvajalce predložiti izpolnjeno in podpisani Prilogo 5. </w:t>
      </w:r>
    </w:p>
    <w:p w14:paraId="575928D2" w14:textId="77777777" w:rsidR="007E1A47" w:rsidRPr="006974AB" w:rsidRDefault="007E1A47" w:rsidP="008012E2">
      <w:pPr>
        <w:keepNext/>
        <w:keepLines/>
        <w:jc w:val="both"/>
        <w:rPr>
          <w:rFonts w:ascii="Tahoma" w:hAnsi="Tahoma" w:cs="Tahoma"/>
          <w:sz w:val="12"/>
        </w:rPr>
      </w:pPr>
    </w:p>
    <w:p w14:paraId="127FD87C" w14:textId="11E67DFF" w:rsidR="007E1A47" w:rsidRPr="006974AB" w:rsidRDefault="007E1A47" w:rsidP="008012E2">
      <w:pPr>
        <w:keepNext/>
        <w:keepLines/>
        <w:jc w:val="both"/>
        <w:rPr>
          <w:rFonts w:ascii="Tahoma" w:hAnsi="Tahoma" w:cs="Tahoma"/>
        </w:rPr>
      </w:pPr>
      <w:r w:rsidRPr="006974AB">
        <w:rPr>
          <w:rFonts w:ascii="Tahoma" w:hAnsi="Tahoma" w:cs="Tahoma"/>
        </w:rPr>
        <w:t xml:space="preserve">Kadar namerava ponudnik izvesti javno naročilo </w:t>
      </w:r>
      <w:r w:rsidRPr="006974AB">
        <w:rPr>
          <w:rFonts w:ascii="Tahoma" w:hAnsi="Tahoma" w:cs="Tahoma"/>
          <w:u w:val="single"/>
        </w:rPr>
        <w:t>s podizvajalcem, ki zahteva neposredno plačilo</w:t>
      </w:r>
      <w:r w:rsidRPr="006974AB">
        <w:rPr>
          <w:rFonts w:ascii="Tahoma" w:hAnsi="Tahoma" w:cs="Tahoma"/>
        </w:rPr>
        <w:t xml:space="preserve"> v skladu s 94.</w:t>
      </w:r>
      <w:r w:rsidR="00CC4FDA" w:rsidRPr="006974AB">
        <w:rPr>
          <w:rFonts w:ascii="Tahoma" w:hAnsi="Tahoma" w:cs="Tahoma"/>
        </w:rPr>
        <w:t> </w:t>
      </w:r>
      <w:r w:rsidRPr="006974AB">
        <w:rPr>
          <w:rFonts w:ascii="Tahoma" w:hAnsi="Tahoma" w:cs="Tahoma"/>
        </w:rPr>
        <w:t>členom ZJN-3, je potrebno izpolniti tudi Obrazca 1</w:t>
      </w:r>
      <w:r w:rsidR="00E31A12">
        <w:rPr>
          <w:rFonts w:ascii="Tahoma" w:hAnsi="Tahoma" w:cs="Tahoma"/>
        </w:rPr>
        <w:t xml:space="preserve">, </w:t>
      </w:r>
      <w:r w:rsidRPr="006974AB">
        <w:rPr>
          <w:rFonts w:ascii="Tahoma" w:hAnsi="Tahoma" w:cs="Tahoma"/>
        </w:rPr>
        <w:t>2</w:t>
      </w:r>
      <w:r w:rsidR="00E31A12">
        <w:rPr>
          <w:rFonts w:ascii="Tahoma" w:hAnsi="Tahoma" w:cs="Tahoma"/>
        </w:rPr>
        <w:t xml:space="preserve"> in</w:t>
      </w:r>
      <w:r w:rsidRPr="006974AB">
        <w:rPr>
          <w:rFonts w:ascii="Tahoma" w:hAnsi="Tahoma" w:cs="Tahoma"/>
        </w:rPr>
        <w:t xml:space="preserve"> k prilogi 5.</w:t>
      </w:r>
    </w:p>
    <w:p w14:paraId="4DA0B881" w14:textId="77777777" w:rsidR="007E1A47" w:rsidRPr="006974AB" w:rsidRDefault="007E1A47" w:rsidP="008012E2">
      <w:pPr>
        <w:keepNext/>
        <w:keepLines/>
        <w:jc w:val="both"/>
        <w:rPr>
          <w:rFonts w:ascii="Tahoma" w:hAnsi="Tahoma" w:cs="Tahoma"/>
          <w:sz w:val="12"/>
        </w:rPr>
      </w:pPr>
    </w:p>
    <w:p w14:paraId="29D31431" w14:textId="77777777" w:rsidR="002A40D3" w:rsidRPr="006974AB" w:rsidRDefault="007E1A47" w:rsidP="008012E2">
      <w:pPr>
        <w:keepNext/>
        <w:keepLines/>
        <w:jc w:val="both"/>
        <w:rPr>
          <w:rFonts w:ascii="Tahoma" w:hAnsi="Tahoma" w:cs="Tahoma"/>
          <w:u w:val="single"/>
        </w:rPr>
      </w:pPr>
      <w:r w:rsidRPr="006974AB">
        <w:rPr>
          <w:rFonts w:ascii="Tahoma" w:hAnsi="Tahoma" w:cs="Tahoma"/>
        </w:rPr>
        <w:t xml:space="preserve">Ponudnik razmnoži potrebno število izvodov vseh obrazcev. Obrazce je potrebno naložiti v </w:t>
      </w:r>
      <w:r w:rsidR="0027124E" w:rsidRPr="006974AB">
        <w:rPr>
          <w:rFonts w:ascii="Tahoma" w:hAnsi="Tahoma" w:cs="Tahoma"/>
          <w:b/>
          <w:sz w:val="18"/>
        </w:rPr>
        <w:t>Razdelek »DOKUMENTI«, del »Ostale priloge«</w:t>
      </w:r>
      <w:r w:rsidRPr="006974AB">
        <w:rPr>
          <w:rFonts w:ascii="Tahoma" w:hAnsi="Tahoma" w:cs="Tahoma"/>
        </w:rPr>
        <w:t xml:space="preserve">. </w:t>
      </w:r>
      <w:r w:rsidRPr="006974AB">
        <w:rPr>
          <w:rFonts w:ascii="Tahoma" w:hAnsi="Tahoma" w:cs="Tahoma"/>
          <w:u w:val="single"/>
        </w:rPr>
        <w:t xml:space="preserve">V kolikor ponudnik ne oddaja ponudbe z nobenim podizvajalcem, priloge ni potrebno izpolni. </w:t>
      </w:r>
    </w:p>
    <w:p w14:paraId="21BA61C9" w14:textId="77777777" w:rsidR="002A40D3" w:rsidRPr="006974AB" w:rsidRDefault="002A40D3" w:rsidP="008012E2">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00E98" w:rsidRPr="006974AB" w14:paraId="2CFC0BA1" w14:textId="77777777" w:rsidTr="004366D7">
        <w:tc>
          <w:tcPr>
            <w:tcW w:w="8292" w:type="dxa"/>
            <w:tcBorders>
              <w:top w:val="single" w:sz="4" w:space="0" w:color="auto"/>
              <w:bottom w:val="single" w:sz="4" w:space="0" w:color="auto"/>
            </w:tcBorders>
          </w:tcPr>
          <w:p w14:paraId="4C8D619D" w14:textId="27908536" w:rsidR="00D00E98" w:rsidRPr="006974AB" w:rsidRDefault="00D00E98" w:rsidP="00D00E98">
            <w:pPr>
              <w:keepNext/>
              <w:keepLines/>
              <w:rPr>
                <w:rFonts w:ascii="Tahoma" w:hAnsi="Tahoma" w:cs="Tahoma"/>
              </w:rPr>
            </w:pPr>
            <w:r w:rsidRPr="006974AB">
              <w:br w:type="page"/>
            </w:r>
            <w:r w:rsidRPr="006974AB">
              <w:rPr>
                <w:rFonts w:ascii="Tahoma" w:hAnsi="Tahoma" w:cs="Tahoma"/>
                <w:b/>
              </w:rPr>
              <w:br w:type="page"/>
            </w:r>
            <w:r w:rsidRPr="00D00E98">
              <w:rPr>
                <w:rFonts w:ascii="Tahoma" w:hAnsi="Tahoma" w:cs="Tahoma"/>
                <w:bCs/>
              </w:rPr>
              <w:t>S</w:t>
            </w:r>
            <w:r w:rsidRPr="006974AB">
              <w:rPr>
                <w:rFonts w:ascii="Tahoma" w:hAnsi="Tahoma" w:cs="Tahoma"/>
              </w:rPr>
              <w:t xml:space="preserve">EZNAM SUBJEKTOV, KATERIH ZMOGLJIVOST UPORABLJA PONUDNIK  </w:t>
            </w:r>
          </w:p>
        </w:tc>
        <w:tc>
          <w:tcPr>
            <w:tcW w:w="872" w:type="dxa"/>
            <w:tcBorders>
              <w:top w:val="single" w:sz="4" w:space="0" w:color="auto"/>
              <w:bottom w:val="single" w:sz="4" w:space="0" w:color="auto"/>
              <w:right w:val="nil"/>
            </w:tcBorders>
          </w:tcPr>
          <w:p w14:paraId="66E6A211" w14:textId="77777777" w:rsidR="00D00E98" w:rsidRPr="006974AB" w:rsidRDefault="00D00E98" w:rsidP="008012E2">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tcBorders>
          </w:tcPr>
          <w:p w14:paraId="38E464CE" w14:textId="77777777" w:rsidR="00D00E98" w:rsidRPr="006974AB" w:rsidRDefault="00D00E98" w:rsidP="008012E2">
            <w:pPr>
              <w:keepNext/>
              <w:keepLines/>
              <w:rPr>
                <w:rFonts w:ascii="Tahoma" w:hAnsi="Tahoma" w:cs="Tahoma"/>
                <w:b/>
                <w:i/>
              </w:rPr>
            </w:pPr>
            <w:r w:rsidRPr="006974AB">
              <w:rPr>
                <w:rFonts w:ascii="Tahoma" w:hAnsi="Tahoma" w:cs="Tahoma"/>
                <w:b/>
                <w:i/>
              </w:rPr>
              <w:t>6</w:t>
            </w:r>
          </w:p>
        </w:tc>
      </w:tr>
    </w:tbl>
    <w:p w14:paraId="0B4F6F3D"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Ponudnik mora prilogo izpolniti in podpisati, v kolikor uporabi zmogljivost drugih subjektov za izvedbo javnega naročila, </w:t>
      </w:r>
      <w:r w:rsidRPr="006974AB">
        <w:rPr>
          <w:rFonts w:ascii="Tahoma" w:hAnsi="Tahoma" w:cs="Tahoma"/>
          <w:u w:val="single"/>
        </w:rPr>
        <w:t>ki niso partner/ji v primeru skupne ponudbe ali podizvajalec/ci</w:t>
      </w:r>
      <w:r w:rsidRPr="006974AB">
        <w:rPr>
          <w:rFonts w:ascii="Tahoma" w:hAnsi="Tahoma" w:cs="Tahoma"/>
        </w:rPr>
        <w:t>.</w:t>
      </w:r>
    </w:p>
    <w:p w14:paraId="016B4025" w14:textId="77777777" w:rsidR="00BA38F2" w:rsidRPr="006974AB" w:rsidRDefault="00BA38F2" w:rsidP="008012E2">
      <w:pPr>
        <w:keepNext/>
        <w:keepLines/>
        <w:jc w:val="both"/>
        <w:rPr>
          <w:rFonts w:ascii="Tahoma" w:hAnsi="Tahoma" w:cs="Tahoma"/>
          <w:sz w:val="12"/>
        </w:rPr>
      </w:pPr>
    </w:p>
    <w:p w14:paraId="0A887BC6" w14:textId="77777777" w:rsidR="007E1A47" w:rsidRPr="006974AB" w:rsidRDefault="007E1A47" w:rsidP="008012E2">
      <w:pPr>
        <w:keepNext/>
        <w:keepLines/>
        <w:jc w:val="both"/>
        <w:rPr>
          <w:rFonts w:ascii="Tahoma" w:hAnsi="Tahoma" w:cs="Tahoma"/>
          <w:u w:val="single"/>
        </w:rPr>
      </w:pPr>
      <w:r w:rsidRPr="006974AB">
        <w:rPr>
          <w:rFonts w:ascii="Tahoma" w:hAnsi="Tahoma" w:cs="Tahoma"/>
        </w:rPr>
        <w:t xml:space="preserve">Ponudnik razmnoži potrebno število izvodov vseh obrazcev. Obrazce je potrebno naložiti v </w:t>
      </w:r>
      <w:r w:rsidR="0027124E" w:rsidRPr="006974AB">
        <w:rPr>
          <w:rFonts w:ascii="Tahoma" w:hAnsi="Tahoma" w:cs="Tahoma"/>
          <w:b/>
          <w:sz w:val="18"/>
        </w:rPr>
        <w:t>Razdelek »DOKUMENTI«, del »Ostale priloge«</w:t>
      </w:r>
      <w:r w:rsidRPr="006974AB">
        <w:rPr>
          <w:rFonts w:ascii="Tahoma" w:hAnsi="Tahoma" w:cs="Tahoma"/>
          <w:b/>
          <w:sz w:val="18"/>
        </w:rPr>
        <w:t>.</w:t>
      </w:r>
      <w:r w:rsidRPr="006974AB">
        <w:rPr>
          <w:rFonts w:ascii="Tahoma" w:hAnsi="Tahoma" w:cs="Tahoma"/>
        </w:rPr>
        <w:t xml:space="preserve"> </w:t>
      </w:r>
      <w:r w:rsidRPr="006974AB">
        <w:rPr>
          <w:rFonts w:ascii="Tahoma" w:hAnsi="Tahoma" w:cs="Tahoma"/>
          <w:u w:val="single"/>
        </w:rPr>
        <w:t xml:space="preserve">V kolikor ponudnik ne bo uporabil zmogljivosti drugih subjektov za izvedbo javnega naročila, priloge ni potrebno izpolni. </w:t>
      </w:r>
    </w:p>
    <w:p w14:paraId="3101147A" w14:textId="77777777" w:rsidR="007E1A47" w:rsidRPr="006974AB" w:rsidRDefault="007E1A47" w:rsidP="008012E2">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D00E98" w:rsidRPr="006974AB" w14:paraId="166869C9" w14:textId="77777777" w:rsidTr="00E9356A">
        <w:tc>
          <w:tcPr>
            <w:tcW w:w="8292" w:type="dxa"/>
          </w:tcPr>
          <w:p w14:paraId="44E461D3" w14:textId="48D7F82B" w:rsidR="00D00E98" w:rsidRPr="006974AB" w:rsidRDefault="00D00E98" w:rsidP="008012E2">
            <w:pPr>
              <w:keepNext/>
              <w:keepLines/>
              <w:jc w:val="both"/>
              <w:rPr>
                <w:rFonts w:ascii="Tahoma" w:hAnsi="Tahoma" w:cs="Tahoma"/>
              </w:rPr>
            </w:pPr>
            <w:r w:rsidRPr="006974AB">
              <w:rPr>
                <w:rFonts w:ascii="Tahoma" w:hAnsi="Tahoma" w:cs="Tahoma"/>
              </w:rPr>
              <w:t xml:space="preserve">VZOREC POGODBE </w:t>
            </w:r>
          </w:p>
        </w:tc>
        <w:tc>
          <w:tcPr>
            <w:tcW w:w="872" w:type="dxa"/>
            <w:tcBorders>
              <w:right w:val="nil"/>
            </w:tcBorders>
          </w:tcPr>
          <w:p w14:paraId="0889A247"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232325A8" w14:textId="77777777" w:rsidR="00D00E98" w:rsidRPr="006974AB" w:rsidRDefault="00D00E98" w:rsidP="008012E2">
            <w:pPr>
              <w:keepNext/>
              <w:keepLines/>
              <w:jc w:val="both"/>
              <w:rPr>
                <w:rFonts w:ascii="Tahoma" w:hAnsi="Tahoma" w:cs="Tahoma"/>
                <w:b/>
                <w:i/>
              </w:rPr>
            </w:pPr>
            <w:r w:rsidRPr="006974AB">
              <w:rPr>
                <w:rFonts w:ascii="Tahoma" w:hAnsi="Tahoma" w:cs="Tahoma"/>
                <w:b/>
                <w:i/>
              </w:rPr>
              <w:t>7</w:t>
            </w:r>
          </w:p>
        </w:tc>
      </w:tr>
    </w:tbl>
    <w:p w14:paraId="5D058A84" w14:textId="548A919B" w:rsidR="00883D7D" w:rsidRPr="006974AB" w:rsidRDefault="0068719E" w:rsidP="008012E2">
      <w:pPr>
        <w:keepNext/>
        <w:keepLines/>
        <w:jc w:val="both"/>
        <w:rPr>
          <w:rFonts w:ascii="Tahoma" w:hAnsi="Tahoma" w:cs="Tahoma"/>
          <w:sz w:val="16"/>
        </w:rPr>
      </w:pPr>
      <w:r w:rsidRPr="006974AB">
        <w:rPr>
          <w:rFonts w:ascii="Tahoma" w:hAnsi="Tahoma" w:cs="Tahoma"/>
        </w:rPr>
        <w:t xml:space="preserve">Vzorec </w:t>
      </w:r>
      <w:r w:rsidR="00FF709F" w:rsidRPr="006974AB">
        <w:rPr>
          <w:rFonts w:ascii="Tahoma" w:hAnsi="Tahoma" w:cs="Tahoma"/>
        </w:rPr>
        <w:t>pogodbe</w:t>
      </w:r>
      <w:r w:rsidRPr="006974AB">
        <w:rPr>
          <w:rFonts w:ascii="Tahoma" w:hAnsi="Tahoma" w:cs="Tahoma"/>
        </w:rPr>
        <w:t xml:space="preserve"> je sestavni del razpisne dokumentacije. </w:t>
      </w:r>
      <w:r w:rsidR="005708DD" w:rsidRPr="006974AB">
        <w:rPr>
          <w:rFonts w:ascii="Tahoma" w:hAnsi="Tahoma" w:cs="Tahoma"/>
        </w:rPr>
        <w:t xml:space="preserve">Ponudnik z oddajo ponudbe (oz. s Prilogo 3/1) </w:t>
      </w:r>
      <w:r w:rsidRPr="006974AB">
        <w:rPr>
          <w:rFonts w:ascii="Tahoma" w:hAnsi="Tahoma" w:cs="Tahoma"/>
        </w:rPr>
        <w:t xml:space="preserve">potrdi, da se strinja z vsebino vzorca </w:t>
      </w:r>
      <w:r w:rsidR="00FF709F" w:rsidRPr="006974AB">
        <w:rPr>
          <w:rFonts w:ascii="Tahoma" w:hAnsi="Tahoma" w:cs="Tahoma"/>
        </w:rPr>
        <w:t>pogodbe</w:t>
      </w:r>
      <w:r w:rsidRPr="006974AB">
        <w:rPr>
          <w:rFonts w:ascii="Tahoma" w:hAnsi="Tahoma" w:cs="Tahoma"/>
        </w:rPr>
        <w:t xml:space="preserve">, </w:t>
      </w:r>
      <w:r w:rsidRPr="006974AB">
        <w:rPr>
          <w:rFonts w:ascii="Tahoma" w:hAnsi="Tahoma" w:cs="Tahoma"/>
          <w:u w:val="single"/>
        </w:rPr>
        <w:t xml:space="preserve">zato </w:t>
      </w:r>
      <w:r w:rsidR="00FF709F" w:rsidRPr="006974AB">
        <w:rPr>
          <w:rFonts w:ascii="Tahoma" w:hAnsi="Tahoma" w:cs="Tahoma"/>
          <w:u w:val="single"/>
        </w:rPr>
        <w:t>jo</w:t>
      </w:r>
      <w:r w:rsidRPr="006974AB">
        <w:rPr>
          <w:rFonts w:ascii="Tahoma" w:hAnsi="Tahoma" w:cs="Tahoma"/>
          <w:u w:val="single"/>
        </w:rPr>
        <w:t xml:space="preserve"> k ponudbeni dokumentaciji ponudniku </w:t>
      </w:r>
      <w:r w:rsidRPr="006974AB">
        <w:rPr>
          <w:rFonts w:ascii="Tahoma" w:hAnsi="Tahoma" w:cs="Tahoma"/>
          <w:b/>
          <w:u w:val="single"/>
        </w:rPr>
        <w:t>ni</w:t>
      </w:r>
      <w:r w:rsidRPr="006974AB">
        <w:rPr>
          <w:rFonts w:ascii="Tahoma" w:hAnsi="Tahoma" w:cs="Tahoma"/>
          <w:u w:val="single"/>
        </w:rPr>
        <w:t xml:space="preserve"> potrebno priložiti</w:t>
      </w:r>
      <w:r w:rsidRPr="006974AB">
        <w:rPr>
          <w:rFonts w:ascii="Tahoma" w:hAnsi="Tahoma" w:cs="Tahoma"/>
        </w:rPr>
        <w:t xml:space="preserve">. </w:t>
      </w:r>
      <w:r w:rsidR="00883D7D" w:rsidRPr="006974AB">
        <w:rPr>
          <w:rFonts w:ascii="Tahoma" w:hAnsi="Tahoma" w:cs="Tahoma"/>
        </w:rPr>
        <w:t xml:space="preserve">    </w:t>
      </w:r>
    </w:p>
    <w:p w14:paraId="389FE4D6" w14:textId="77777777" w:rsidR="00883D7D" w:rsidRPr="006974AB" w:rsidRDefault="00883D7D" w:rsidP="008012E2">
      <w:pPr>
        <w:keepNext/>
        <w:keepLine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74308DAD" w14:textId="77777777" w:rsidTr="005706FD">
        <w:tc>
          <w:tcPr>
            <w:tcW w:w="8292" w:type="dxa"/>
            <w:tcBorders>
              <w:top w:val="single" w:sz="4" w:space="0" w:color="auto"/>
              <w:left w:val="single" w:sz="4" w:space="0" w:color="auto"/>
              <w:bottom w:val="single" w:sz="4" w:space="0" w:color="auto"/>
              <w:right w:val="single" w:sz="4" w:space="0" w:color="808080"/>
            </w:tcBorders>
          </w:tcPr>
          <w:p w14:paraId="4193900B" w14:textId="3605FFFB" w:rsidR="00D00E98" w:rsidRPr="006974AB" w:rsidRDefault="00D00E98" w:rsidP="00D00E98">
            <w:pPr>
              <w:keepNext/>
              <w:keepLines/>
              <w:rPr>
                <w:rFonts w:ascii="Tahoma" w:hAnsi="Tahoma" w:cs="Tahoma"/>
              </w:rPr>
            </w:pPr>
            <w:r w:rsidRPr="006974AB">
              <w:br w:type="page"/>
            </w:r>
            <w:r w:rsidRPr="006974AB">
              <w:rPr>
                <w:rFonts w:ascii="Tahoma" w:hAnsi="Tahoma" w:cs="Tahoma"/>
                <w:b/>
              </w:rPr>
              <w:br w:type="page"/>
            </w:r>
            <w:r w:rsidRPr="006974AB">
              <w:rPr>
                <w:rFonts w:ascii="Tahoma" w:hAnsi="Tahoma" w:cs="Tahoma"/>
              </w:rPr>
              <w:t>SEZNAM REFERENC</w:t>
            </w:r>
          </w:p>
        </w:tc>
        <w:tc>
          <w:tcPr>
            <w:tcW w:w="877" w:type="dxa"/>
            <w:tcBorders>
              <w:top w:val="single" w:sz="4" w:space="0" w:color="auto"/>
              <w:left w:val="single" w:sz="4" w:space="0" w:color="808080"/>
              <w:bottom w:val="single" w:sz="4" w:space="0" w:color="auto"/>
              <w:right w:val="nil"/>
            </w:tcBorders>
            <w:hideMark/>
          </w:tcPr>
          <w:p w14:paraId="5509CFFC" w14:textId="77777777" w:rsidR="00D00E98" w:rsidRPr="006974AB" w:rsidRDefault="00D00E98" w:rsidP="008012E2">
            <w:pPr>
              <w:keepNext/>
              <w:keepLines/>
              <w:jc w:val="right"/>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47CD627" w14:textId="77777777" w:rsidR="00D00E98" w:rsidRPr="006974AB" w:rsidRDefault="00D00E98" w:rsidP="008012E2">
            <w:pPr>
              <w:keepNext/>
              <w:keepLines/>
              <w:rPr>
                <w:rFonts w:ascii="Tahoma" w:hAnsi="Tahoma" w:cs="Tahoma"/>
                <w:b/>
                <w:i/>
              </w:rPr>
            </w:pPr>
            <w:r w:rsidRPr="006974AB">
              <w:rPr>
                <w:rFonts w:ascii="Tahoma" w:hAnsi="Tahoma" w:cs="Tahoma"/>
                <w:b/>
                <w:i/>
              </w:rPr>
              <w:t>8</w:t>
            </w:r>
          </w:p>
        </w:tc>
      </w:tr>
    </w:tbl>
    <w:p w14:paraId="02FAA519"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Ponudnik mora v </w:t>
      </w:r>
      <w:r w:rsidR="006D08B7" w:rsidRPr="006974AB">
        <w:rPr>
          <w:rFonts w:ascii="Tahoma" w:hAnsi="Tahoma" w:cs="Tahoma"/>
        </w:rPr>
        <w:t>Prilogi</w:t>
      </w:r>
      <w:r w:rsidRPr="006974AB">
        <w:rPr>
          <w:rFonts w:ascii="Tahoma" w:hAnsi="Tahoma" w:cs="Tahoma"/>
        </w:rPr>
        <w:t xml:space="preserve"> </w:t>
      </w:r>
      <w:r w:rsidR="00EE3FA6" w:rsidRPr="006974AB">
        <w:rPr>
          <w:rFonts w:ascii="Tahoma" w:hAnsi="Tahoma" w:cs="Tahoma"/>
        </w:rPr>
        <w:t>8</w:t>
      </w:r>
      <w:r w:rsidRPr="006974AB">
        <w:rPr>
          <w:rFonts w:ascii="Tahoma" w:hAnsi="Tahoma" w:cs="Tahoma"/>
        </w:rPr>
        <w:t xml:space="preserve"> navesti pridobljene reference za predmetno javno naročilo. Ponudnik razmnoži potrebno število izvodov obrazcev. Obrazce je potrebno naložiti v </w:t>
      </w:r>
      <w:r w:rsidR="00BA38F2" w:rsidRPr="006974AB">
        <w:rPr>
          <w:rFonts w:ascii="Tahoma" w:hAnsi="Tahoma" w:cs="Tahoma"/>
          <w:b/>
          <w:sz w:val="18"/>
        </w:rPr>
        <w:t>Razdelek »DOKUMENTI«, del »Ostale priloge«</w:t>
      </w:r>
      <w:r w:rsidR="00224CD9" w:rsidRPr="006974AB">
        <w:rPr>
          <w:rFonts w:ascii="Tahoma" w:hAnsi="Tahoma" w:cs="Tahoma"/>
          <w:b/>
          <w:sz w:val="18"/>
        </w:rPr>
        <w:t>.</w:t>
      </w:r>
    </w:p>
    <w:p w14:paraId="649C55B2" w14:textId="77777777" w:rsidR="007E1A47" w:rsidRPr="006974AB" w:rsidRDefault="007E1A47" w:rsidP="008012E2">
      <w:pPr>
        <w:keepNext/>
        <w:keepLines/>
        <w:jc w:val="both"/>
        <w:rPr>
          <w:rFonts w:ascii="Tahoma" w:hAnsi="Tahoma" w:cs="Tahoma"/>
          <w:sz w:val="16"/>
        </w:rPr>
      </w:pPr>
      <w:r w:rsidRPr="006974AB">
        <w:rPr>
          <w:rFonts w:ascii="Tahoma" w:hAnsi="Tahoma" w:cs="Tahoma"/>
          <w:sz w:val="16"/>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607"/>
      </w:tblGrid>
      <w:tr w:rsidR="00D00E98" w:rsidRPr="006974AB" w14:paraId="7810F8F2" w14:textId="77777777" w:rsidTr="004B684C">
        <w:tc>
          <w:tcPr>
            <w:tcW w:w="8292" w:type="dxa"/>
            <w:tcBorders>
              <w:top w:val="single" w:sz="4" w:space="0" w:color="auto"/>
              <w:left w:val="single" w:sz="4" w:space="0" w:color="auto"/>
              <w:bottom w:val="single" w:sz="4" w:space="0" w:color="auto"/>
              <w:right w:val="single" w:sz="4" w:space="0" w:color="808080"/>
            </w:tcBorders>
          </w:tcPr>
          <w:p w14:paraId="2BEDDC62" w14:textId="6F940104" w:rsidR="00D00E98" w:rsidRPr="006974AB" w:rsidRDefault="00D00E98" w:rsidP="00D00E98">
            <w:pPr>
              <w:keepNext/>
              <w:keepLines/>
              <w:rPr>
                <w:rFonts w:ascii="Tahoma" w:hAnsi="Tahoma" w:cs="Tahoma"/>
              </w:rPr>
            </w:pPr>
            <w:r w:rsidRPr="006974AB">
              <w:br w:type="page"/>
            </w:r>
            <w:r w:rsidRPr="006974AB">
              <w:rPr>
                <w:rFonts w:ascii="Tahoma" w:hAnsi="Tahoma" w:cs="Tahoma"/>
                <w:b/>
              </w:rPr>
              <w:br w:type="page"/>
            </w:r>
            <w:r w:rsidRPr="006974AB">
              <w:rPr>
                <w:rFonts w:ascii="Tahoma" w:hAnsi="Tahoma" w:cs="Tahoma"/>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14:paraId="5F2C682D" w14:textId="77777777" w:rsidR="00D00E98" w:rsidRPr="006974AB" w:rsidRDefault="00D00E98" w:rsidP="008012E2">
            <w:pPr>
              <w:keepNext/>
              <w:keepLines/>
              <w:jc w:val="right"/>
              <w:rPr>
                <w:rFonts w:ascii="Tahoma" w:hAnsi="Tahoma" w:cs="Tahoma"/>
                <w:b/>
              </w:rPr>
            </w:pPr>
            <w:r w:rsidRPr="006974AB">
              <w:rPr>
                <w:rFonts w:ascii="Tahoma" w:hAnsi="Tahoma" w:cs="Tahoma"/>
                <w:b/>
                <w:i/>
              </w:rPr>
              <w:t xml:space="preserve">Priloga </w:t>
            </w:r>
          </w:p>
        </w:tc>
        <w:tc>
          <w:tcPr>
            <w:tcW w:w="607" w:type="dxa"/>
            <w:tcBorders>
              <w:top w:val="single" w:sz="4" w:space="0" w:color="auto"/>
              <w:left w:val="nil"/>
              <w:bottom w:val="single" w:sz="4" w:space="0" w:color="auto"/>
              <w:right w:val="single" w:sz="4" w:space="0" w:color="auto"/>
            </w:tcBorders>
            <w:hideMark/>
          </w:tcPr>
          <w:p w14:paraId="45A5789D" w14:textId="77777777" w:rsidR="00D00E98" w:rsidRPr="006974AB" w:rsidRDefault="00D00E98" w:rsidP="008012E2">
            <w:pPr>
              <w:keepNext/>
              <w:keepLines/>
              <w:rPr>
                <w:rFonts w:ascii="Tahoma" w:hAnsi="Tahoma" w:cs="Tahoma"/>
                <w:b/>
                <w:i/>
              </w:rPr>
            </w:pPr>
            <w:r w:rsidRPr="006974AB">
              <w:rPr>
                <w:rFonts w:ascii="Tahoma" w:hAnsi="Tahoma" w:cs="Tahoma"/>
                <w:b/>
                <w:i/>
              </w:rPr>
              <w:t>9</w:t>
            </w:r>
          </w:p>
        </w:tc>
      </w:tr>
    </w:tbl>
    <w:p w14:paraId="204BBEB7" w14:textId="7D24FD10" w:rsidR="007E1A47" w:rsidRPr="006974AB" w:rsidRDefault="007E1A47" w:rsidP="008012E2">
      <w:pPr>
        <w:keepNext/>
        <w:keepLines/>
        <w:ind w:right="-285"/>
        <w:jc w:val="both"/>
        <w:rPr>
          <w:rFonts w:ascii="Tahoma" w:hAnsi="Tahoma" w:cs="Tahoma"/>
        </w:rPr>
      </w:pPr>
      <w:r w:rsidRPr="006974AB">
        <w:rPr>
          <w:rFonts w:ascii="Tahoma" w:hAnsi="Tahoma" w:cs="Tahoma"/>
        </w:rPr>
        <w:t>V prilogi ponudnik priloži izpolnjene in podpisane obrazce</w:t>
      </w:r>
      <w:r w:rsidR="003A1700" w:rsidRPr="006974AB">
        <w:rPr>
          <w:rFonts w:ascii="Tahoma" w:hAnsi="Tahoma" w:cs="Tahoma"/>
        </w:rPr>
        <w:t xml:space="preserve"> Priloge 9</w:t>
      </w:r>
      <w:r w:rsidR="00EB0820" w:rsidRPr="006974AB">
        <w:rPr>
          <w:rFonts w:ascii="Tahoma" w:hAnsi="Tahoma" w:cs="Tahoma"/>
        </w:rPr>
        <w:t xml:space="preserve"> </w:t>
      </w:r>
      <w:r w:rsidR="00BD7F94" w:rsidRPr="006974AB">
        <w:rPr>
          <w:rFonts w:ascii="Tahoma" w:hAnsi="Tahoma" w:cs="Tahoma"/>
        </w:rPr>
        <w:t>(potrjene s strani končnih naročnikov/izdajateljev referenc)</w:t>
      </w:r>
      <w:r w:rsidRPr="006974AB">
        <w:rPr>
          <w:rFonts w:ascii="Tahoma" w:hAnsi="Tahoma" w:cs="Tahoma"/>
        </w:rPr>
        <w:t xml:space="preserve"> za reference, ki j</w:t>
      </w:r>
      <w:r w:rsidR="00EE3FA6" w:rsidRPr="006974AB">
        <w:rPr>
          <w:rFonts w:ascii="Tahoma" w:hAnsi="Tahoma" w:cs="Tahoma"/>
        </w:rPr>
        <w:t xml:space="preserve">ih ponudnik navaja v </w:t>
      </w:r>
      <w:r w:rsidR="000C13D0" w:rsidRPr="006974AB">
        <w:rPr>
          <w:rFonts w:ascii="Tahoma" w:hAnsi="Tahoma" w:cs="Tahoma"/>
        </w:rPr>
        <w:t>P</w:t>
      </w:r>
      <w:r w:rsidR="00EE3FA6" w:rsidRPr="006974AB">
        <w:rPr>
          <w:rFonts w:ascii="Tahoma" w:hAnsi="Tahoma" w:cs="Tahoma"/>
        </w:rPr>
        <w:t>rilogi 8</w:t>
      </w:r>
      <w:r w:rsidRPr="006974AB">
        <w:rPr>
          <w:rFonts w:ascii="Tahoma" w:hAnsi="Tahoma" w:cs="Tahoma"/>
        </w:rPr>
        <w:t>.</w:t>
      </w:r>
    </w:p>
    <w:p w14:paraId="14E0480D" w14:textId="77777777" w:rsidR="008F7375" w:rsidRPr="006974AB" w:rsidRDefault="008F7375" w:rsidP="008012E2">
      <w:pPr>
        <w:keepNext/>
        <w:keepLines/>
        <w:jc w:val="both"/>
        <w:rPr>
          <w:rFonts w:ascii="Tahoma" w:hAnsi="Tahoma" w:cs="Tahoma"/>
          <w:sz w:val="16"/>
        </w:rPr>
      </w:pPr>
    </w:p>
    <w:p w14:paraId="7B38DED4" w14:textId="77777777" w:rsidR="007E1A47" w:rsidRPr="006974AB" w:rsidRDefault="007E1A47" w:rsidP="008012E2">
      <w:pPr>
        <w:keepNext/>
        <w:keepLines/>
        <w:jc w:val="both"/>
        <w:rPr>
          <w:rFonts w:ascii="Tahoma" w:hAnsi="Tahoma" w:cs="Tahoma"/>
        </w:rPr>
      </w:pPr>
      <w:r w:rsidRPr="006974AB">
        <w:rPr>
          <w:rFonts w:ascii="Tahoma" w:hAnsi="Tahoma" w:cs="Tahoma"/>
        </w:rPr>
        <w:t xml:space="preserve">Ponudnik razmnoži potrebno število izvodov obrazcev. Obrazce je potrebno naložiti v </w:t>
      </w:r>
      <w:r w:rsidR="00BA38F2" w:rsidRPr="006974AB">
        <w:rPr>
          <w:rFonts w:ascii="Tahoma" w:hAnsi="Tahoma" w:cs="Tahoma"/>
          <w:b/>
          <w:sz w:val="18"/>
        </w:rPr>
        <w:t>Razdelek »DOKUMENTI«, del »Ostale priloge«</w:t>
      </w:r>
      <w:r w:rsidR="00224CD9" w:rsidRPr="006974AB">
        <w:rPr>
          <w:rFonts w:ascii="Tahoma" w:hAnsi="Tahoma" w:cs="Tahoma"/>
          <w:b/>
          <w:sz w:val="18"/>
        </w:rPr>
        <w:t>.</w:t>
      </w:r>
    </w:p>
    <w:p w14:paraId="59A11DD0" w14:textId="77777777" w:rsidR="007E1A47" w:rsidRPr="006974AB" w:rsidRDefault="007E1A47" w:rsidP="008012E2">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709"/>
      </w:tblGrid>
      <w:tr w:rsidR="00D00E98" w:rsidRPr="006974AB" w14:paraId="22DD9163" w14:textId="77777777" w:rsidTr="00B17D1F">
        <w:trPr>
          <w:trHeight w:val="269"/>
        </w:trPr>
        <w:tc>
          <w:tcPr>
            <w:tcW w:w="8217" w:type="dxa"/>
            <w:tcBorders>
              <w:top w:val="single" w:sz="4" w:space="0" w:color="auto"/>
              <w:bottom w:val="single" w:sz="4" w:space="0" w:color="auto"/>
            </w:tcBorders>
          </w:tcPr>
          <w:p w14:paraId="7A9AF63D" w14:textId="66476D60" w:rsidR="00D00E98" w:rsidRPr="006974AB" w:rsidRDefault="00D00E98" w:rsidP="00D00E98">
            <w:pPr>
              <w:keepNext/>
              <w:keepLines/>
              <w:rPr>
                <w:rFonts w:ascii="Tahoma" w:hAnsi="Tahoma" w:cs="Tahoma"/>
              </w:rPr>
            </w:pPr>
            <w:r w:rsidRPr="006974AB">
              <w:rPr>
                <w:rFonts w:ascii="Tahoma" w:hAnsi="Tahoma" w:cs="Tahoma"/>
              </w:rPr>
              <w:br w:type="page"/>
            </w:r>
            <w:r w:rsidRPr="006974AB">
              <w:rPr>
                <w:rFonts w:ascii="Tahoma" w:hAnsi="Tahoma" w:cs="Tahoma"/>
              </w:rPr>
              <w:br w:type="page"/>
            </w:r>
            <w:r w:rsidRPr="006974AB">
              <w:rPr>
                <w:rFonts w:ascii="Tahoma" w:hAnsi="Tahoma" w:cs="Tahoma"/>
              </w:rPr>
              <w:br w:type="page"/>
              <w:t xml:space="preserve">VZOREC FINANČNEGA ZAVAROVANJA ZA DOBRO IZVEDBO POGODBENIH OBVEZNOSTI </w:t>
            </w:r>
          </w:p>
        </w:tc>
        <w:tc>
          <w:tcPr>
            <w:tcW w:w="850" w:type="dxa"/>
            <w:tcBorders>
              <w:top w:val="single" w:sz="4" w:space="0" w:color="auto"/>
              <w:bottom w:val="single" w:sz="4" w:space="0" w:color="auto"/>
              <w:right w:val="nil"/>
            </w:tcBorders>
          </w:tcPr>
          <w:p w14:paraId="25E576FA" w14:textId="77777777" w:rsidR="00D00E98" w:rsidRPr="006974AB" w:rsidRDefault="00D00E98" w:rsidP="008012E2">
            <w:pPr>
              <w:keepNext/>
              <w:keepLines/>
              <w:ind w:left="-70" w:right="-28"/>
              <w:jc w:val="right"/>
              <w:rPr>
                <w:rFonts w:ascii="Tahoma" w:hAnsi="Tahoma" w:cs="Tahoma"/>
                <w:b/>
              </w:rPr>
            </w:pPr>
            <w:r w:rsidRPr="006974AB">
              <w:rPr>
                <w:rFonts w:ascii="Tahoma" w:hAnsi="Tahoma" w:cs="Tahoma"/>
                <w:b/>
                <w:i/>
              </w:rPr>
              <w:t>Priloga</w:t>
            </w:r>
          </w:p>
        </w:tc>
        <w:tc>
          <w:tcPr>
            <w:tcW w:w="709" w:type="dxa"/>
            <w:tcBorders>
              <w:top w:val="single" w:sz="4" w:space="0" w:color="auto"/>
              <w:left w:val="nil"/>
              <w:bottom w:val="single" w:sz="4" w:space="0" w:color="auto"/>
            </w:tcBorders>
          </w:tcPr>
          <w:p w14:paraId="6F120F30" w14:textId="40449884" w:rsidR="00D00E98" w:rsidRPr="006974AB" w:rsidRDefault="00D00E98" w:rsidP="008012E2">
            <w:pPr>
              <w:keepNext/>
              <w:keepLines/>
              <w:ind w:left="-65" w:right="-64"/>
              <w:rPr>
                <w:rFonts w:ascii="Tahoma" w:hAnsi="Tahoma" w:cs="Tahoma"/>
                <w:b/>
                <w:i/>
              </w:rPr>
            </w:pPr>
            <w:r w:rsidRPr="006974AB">
              <w:rPr>
                <w:rFonts w:ascii="Tahoma" w:hAnsi="Tahoma" w:cs="Tahoma"/>
                <w:b/>
                <w:i/>
              </w:rPr>
              <w:t>10/1</w:t>
            </w:r>
          </w:p>
        </w:tc>
      </w:tr>
    </w:tbl>
    <w:p w14:paraId="2E19577B" w14:textId="46467462" w:rsidR="00D965B2" w:rsidRPr="006974AB" w:rsidRDefault="00D965B2" w:rsidP="008012E2">
      <w:pPr>
        <w:keepNext/>
        <w:keepLines/>
        <w:jc w:val="both"/>
      </w:pPr>
      <w:r w:rsidRPr="006974AB">
        <w:rPr>
          <w:rFonts w:ascii="Tahoma" w:hAnsi="Tahoma" w:cs="Tahoma"/>
        </w:rPr>
        <w:t xml:space="preserve">V prilogi je priložen vzorec finančnega zavarovanja za dobro izvedbo </w:t>
      </w:r>
      <w:r w:rsidR="004A1829" w:rsidRPr="006974AB">
        <w:rPr>
          <w:rFonts w:ascii="Tahoma" w:hAnsi="Tahoma" w:cs="Tahoma"/>
        </w:rPr>
        <w:t xml:space="preserve">pogodbenih </w:t>
      </w:r>
      <w:r w:rsidRPr="006974AB">
        <w:rPr>
          <w:rFonts w:ascii="Tahoma" w:hAnsi="Tahoma" w:cs="Tahoma"/>
        </w:rPr>
        <w:t>obveznosti</w:t>
      </w:r>
      <w:r w:rsidR="00A30038">
        <w:rPr>
          <w:rFonts w:ascii="Tahoma" w:hAnsi="Tahoma" w:cs="Tahoma"/>
        </w:rPr>
        <w:t xml:space="preserve"> (vzorec menične izjave)</w:t>
      </w:r>
      <w:r w:rsidRPr="006974AB">
        <w:rPr>
          <w:rFonts w:ascii="Tahoma" w:hAnsi="Tahoma" w:cs="Tahoma"/>
        </w:rPr>
        <w:t>, ki ga bo moral izbrani ponudnik (v skladu z zahtevami razpisne dokumentacije) predložiti naročniku.</w:t>
      </w:r>
      <w:r w:rsidRPr="006974AB">
        <w:t xml:space="preserve"> </w:t>
      </w:r>
    </w:p>
    <w:p w14:paraId="1D3DE27A" w14:textId="77777777" w:rsidR="00D965B2" w:rsidRPr="006974AB" w:rsidRDefault="00D965B2" w:rsidP="008012E2">
      <w:pPr>
        <w:keepNext/>
        <w:keepLines/>
        <w:jc w:val="both"/>
        <w:rPr>
          <w:rFonts w:ascii="Tahoma" w:hAnsi="Tahoma" w:cs="Tahoma"/>
          <w:sz w:val="14"/>
        </w:rPr>
      </w:pPr>
      <w:r w:rsidRPr="006974AB">
        <w:rPr>
          <w:rFonts w:ascii="Tahoma" w:hAnsi="Tahoma" w:cs="Tahoma"/>
          <w:sz w:val="14"/>
        </w:rPr>
        <w:t xml:space="preserve"> </w:t>
      </w:r>
    </w:p>
    <w:p w14:paraId="6A261F29" w14:textId="0B2A781B" w:rsidR="00D965B2" w:rsidRPr="006974AB" w:rsidRDefault="005708DD" w:rsidP="008012E2">
      <w:pPr>
        <w:keepNext/>
        <w:keepLines/>
        <w:jc w:val="both"/>
        <w:rPr>
          <w:rFonts w:ascii="Tahoma" w:hAnsi="Tahoma" w:cs="Tahoma"/>
        </w:rPr>
      </w:pPr>
      <w:r w:rsidRPr="006974AB">
        <w:rPr>
          <w:rFonts w:ascii="Tahoma" w:hAnsi="Tahoma" w:cs="Tahoma"/>
        </w:rPr>
        <w:t>Ponudnik z oddajo ponudbe (oz. s Prilogo 3/1) potrdi</w:t>
      </w:r>
      <w:r w:rsidR="00D965B2" w:rsidRPr="006974AB">
        <w:rPr>
          <w:rFonts w:ascii="Tahoma" w:hAnsi="Tahoma" w:cs="Tahoma"/>
        </w:rPr>
        <w:t xml:space="preserve">, da se strinja z vsebino oz. vzorcem finančnega zavarovanja, </w:t>
      </w:r>
      <w:r w:rsidR="00D965B2" w:rsidRPr="006974AB">
        <w:rPr>
          <w:rFonts w:ascii="Tahoma" w:hAnsi="Tahoma" w:cs="Tahoma"/>
          <w:u w:val="single"/>
        </w:rPr>
        <w:t>zato ga k ponudbeni dokumentaciji</w:t>
      </w:r>
      <w:r w:rsidR="00D965B2" w:rsidRPr="006974AB">
        <w:rPr>
          <w:rFonts w:ascii="Tahoma" w:hAnsi="Tahoma" w:cs="Tahoma"/>
        </w:rPr>
        <w:t xml:space="preserve"> ponudniku </w:t>
      </w:r>
      <w:r w:rsidR="00D965B2" w:rsidRPr="006974AB">
        <w:rPr>
          <w:rFonts w:ascii="Tahoma" w:hAnsi="Tahoma" w:cs="Tahoma"/>
          <w:b/>
          <w:u w:val="single"/>
        </w:rPr>
        <w:t>ni</w:t>
      </w:r>
      <w:r w:rsidR="00D965B2" w:rsidRPr="006974AB">
        <w:rPr>
          <w:rFonts w:ascii="Tahoma" w:hAnsi="Tahoma" w:cs="Tahoma"/>
          <w:u w:val="single"/>
        </w:rPr>
        <w:t xml:space="preserve"> potrebno priložiti</w:t>
      </w:r>
      <w:r w:rsidR="00D965B2" w:rsidRPr="006974AB">
        <w:rPr>
          <w:rFonts w:ascii="Tahoma" w:hAnsi="Tahoma" w:cs="Tahoma"/>
        </w:rPr>
        <w:t xml:space="preserve">. </w:t>
      </w:r>
      <w:r w:rsidRPr="006974AB">
        <w:rPr>
          <w:rFonts w:ascii="Tahoma" w:hAnsi="Tahoma" w:cs="Tahoma"/>
        </w:rPr>
        <w:t xml:space="preserve"> </w:t>
      </w:r>
    </w:p>
    <w:p w14:paraId="774E6152" w14:textId="14F88BDD" w:rsidR="004E7BA7" w:rsidRPr="006974AB" w:rsidRDefault="004E7BA7" w:rsidP="008012E2">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00E98" w:rsidRPr="00A30038" w14:paraId="5E47CAFB" w14:textId="77777777" w:rsidTr="00706042">
        <w:trPr>
          <w:trHeight w:val="269"/>
        </w:trPr>
        <w:tc>
          <w:tcPr>
            <w:tcW w:w="8217" w:type="dxa"/>
            <w:tcBorders>
              <w:top w:val="single" w:sz="4" w:space="0" w:color="auto"/>
              <w:bottom w:val="single" w:sz="4" w:space="0" w:color="auto"/>
            </w:tcBorders>
          </w:tcPr>
          <w:p w14:paraId="6A38ABBD" w14:textId="2B3E1B12" w:rsidR="00D00E98" w:rsidRPr="00A30038" w:rsidRDefault="00D00E98" w:rsidP="00D00E98">
            <w:pPr>
              <w:keepNext/>
              <w:keepLines/>
              <w:rPr>
                <w:rFonts w:ascii="Tahoma" w:hAnsi="Tahoma" w:cs="Tahoma"/>
                <w:color w:val="000000" w:themeColor="text1"/>
              </w:rPr>
            </w:pPr>
            <w:r w:rsidRPr="00A30038">
              <w:rPr>
                <w:rFonts w:ascii="Tahoma" w:hAnsi="Tahoma" w:cs="Tahoma"/>
                <w:color w:val="000000" w:themeColor="text1"/>
              </w:rPr>
              <w:br w:type="page"/>
            </w:r>
            <w:r w:rsidRPr="00A30038">
              <w:rPr>
                <w:rFonts w:ascii="Tahoma" w:hAnsi="Tahoma" w:cs="Tahoma"/>
                <w:color w:val="000000" w:themeColor="text1"/>
              </w:rPr>
              <w:br w:type="page"/>
              <w:t>VZOREC FINANČNEGA ZAVAROVANJA ZA ODPRAVO NAPAK V GARANCIJSKI DOBI</w:t>
            </w:r>
          </w:p>
        </w:tc>
        <w:tc>
          <w:tcPr>
            <w:tcW w:w="850" w:type="dxa"/>
            <w:tcBorders>
              <w:top w:val="single" w:sz="4" w:space="0" w:color="auto"/>
              <w:bottom w:val="single" w:sz="4" w:space="0" w:color="auto"/>
              <w:right w:val="nil"/>
            </w:tcBorders>
          </w:tcPr>
          <w:p w14:paraId="1B216521" w14:textId="77777777" w:rsidR="00D00E98" w:rsidRPr="00A30038" w:rsidRDefault="00D00E98" w:rsidP="008012E2">
            <w:pPr>
              <w:keepNext/>
              <w:keepLines/>
              <w:jc w:val="right"/>
              <w:rPr>
                <w:rFonts w:ascii="Tahoma" w:hAnsi="Tahoma" w:cs="Tahoma"/>
                <w:b/>
                <w:color w:val="000000" w:themeColor="text1"/>
              </w:rPr>
            </w:pPr>
            <w:r w:rsidRPr="00A30038">
              <w:rPr>
                <w:rFonts w:ascii="Tahoma" w:hAnsi="Tahoma" w:cs="Tahoma"/>
                <w:b/>
                <w:i/>
                <w:color w:val="000000" w:themeColor="text1"/>
              </w:rPr>
              <w:t xml:space="preserve">Priloga </w:t>
            </w:r>
          </w:p>
        </w:tc>
        <w:tc>
          <w:tcPr>
            <w:tcW w:w="648" w:type="dxa"/>
            <w:tcBorders>
              <w:top w:val="single" w:sz="4" w:space="0" w:color="auto"/>
              <w:left w:val="nil"/>
              <w:bottom w:val="single" w:sz="4" w:space="0" w:color="auto"/>
            </w:tcBorders>
          </w:tcPr>
          <w:p w14:paraId="6B3152F1" w14:textId="51524328" w:rsidR="00D00E98" w:rsidRPr="00A30038" w:rsidRDefault="00D00E98" w:rsidP="008012E2">
            <w:pPr>
              <w:keepNext/>
              <w:keepLines/>
              <w:ind w:right="-64"/>
              <w:rPr>
                <w:rFonts w:ascii="Tahoma" w:hAnsi="Tahoma" w:cs="Tahoma"/>
                <w:b/>
                <w:i/>
                <w:color w:val="000000" w:themeColor="text1"/>
              </w:rPr>
            </w:pPr>
            <w:r w:rsidRPr="00A30038">
              <w:rPr>
                <w:rFonts w:ascii="Tahoma" w:hAnsi="Tahoma" w:cs="Tahoma"/>
                <w:b/>
                <w:i/>
                <w:color w:val="000000" w:themeColor="text1"/>
              </w:rPr>
              <w:t>10/2</w:t>
            </w:r>
          </w:p>
        </w:tc>
      </w:tr>
    </w:tbl>
    <w:p w14:paraId="0342DA86" w14:textId="77777777" w:rsidR="004E7BA7" w:rsidRPr="00A30038" w:rsidRDefault="004E7BA7" w:rsidP="008012E2">
      <w:pPr>
        <w:keepNext/>
        <w:keepLines/>
        <w:jc w:val="both"/>
        <w:rPr>
          <w:rFonts w:ascii="Tahoma" w:hAnsi="Tahoma" w:cs="Tahoma"/>
          <w:color w:val="000000" w:themeColor="text1"/>
          <w:sz w:val="16"/>
        </w:rPr>
      </w:pPr>
    </w:p>
    <w:p w14:paraId="36C60A44" w14:textId="0BCF8CE0" w:rsidR="004E7BA7" w:rsidRPr="00A30038" w:rsidRDefault="004E7BA7" w:rsidP="008012E2">
      <w:pPr>
        <w:keepNext/>
        <w:keepLines/>
        <w:jc w:val="both"/>
        <w:rPr>
          <w:color w:val="000000" w:themeColor="text1"/>
        </w:rPr>
      </w:pPr>
      <w:r w:rsidRPr="00A30038">
        <w:rPr>
          <w:rFonts w:ascii="Tahoma" w:hAnsi="Tahoma" w:cs="Tahoma"/>
          <w:color w:val="000000" w:themeColor="text1"/>
        </w:rPr>
        <w:lastRenderedPageBreak/>
        <w:t>V prilogi je priložen vzorec finančnega zavarovanja za odpravo napak v garancijski dobi</w:t>
      </w:r>
      <w:r w:rsidR="00A30038" w:rsidRPr="00A30038">
        <w:rPr>
          <w:rFonts w:ascii="Tahoma" w:hAnsi="Tahoma" w:cs="Tahoma"/>
          <w:color w:val="000000" w:themeColor="text1"/>
        </w:rPr>
        <w:t xml:space="preserve"> (vzorec menične izjave)</w:t>
      </w:r>
      <w:r w:rsidRPr="00A30038">
        <w:rPr>
          <w:rFonts w:ascii="Tahoma" w:hAnsi="Tahoma" w:cs="Tahoma"/>
          <w:color w:val="000000" w:themeColor="text1"/>
        </w:rPr>
        <w:t>, ki ga bo moral izbrani ponudnik (v skladu z zahtevami razpisne dokumentacije) predložiti naročniku.</w:t>
      </w:r>
      <w:r w:rsidRPr="00A30038">
        <w:rPr>
          <w:color w:val="000000" w:themeColor="text1"/>
        </w:rPr>
        <w:t xml:space="preserve"> </w:t>
      </w:r>
      <w:r w:rsidR="002761BF" w:rsidRPr="00A30038">
        <w:rPr>
          <w:color w:val="000000" w:themeColor="text1"/>
        </w:rPr>
        <w:t xml:space="preserve"> </w:t>
      </w:r>
    </w:p>
    <w:p w14:paraId="6684A666" w14:textId="77777777" w:rsidR="004E7BA7" w:rsidRPr="00A30038" w:rsidRDefault="004E7BA7" w:rsidP="008012E2">
      <w:pPr>
        <w:keepNext/>
        <w:keepLines/>
        <w:jc w:val="both"/>
        <w:rPr>
          <w:rFonts w:ascii="Tahoma" w:hAnsi="Tahoma" w:cs="Tahoma"/>
          <w:color w:val="000000" w:themeColor="text1"/>
          <w:sz w:val="16"/>
        </w:rPr>
      </w:pPr>
    </w:p>
    <w:p w14:paraId="1E1A678B" w14:textId="7D10B882" w:rsidR="004E7BA7" w:rsidRPr="00A30038" w:rsidRDefault="004E7BA7" w:rsidP="008012E2">
      <w:pPr>
        <w:keepNext/>
        <w:keepLines/>
        <w:jc w:val="both"/>
        <w:rPr>
          <w:rFonts w:ascii="Tahoma" w:hAnsi="Tahoma" w:cs="Tahoma"/>
          <w:color w:val="000000" w:themeColor="text1"/>
        </w:rPr>
      </w:pPr>
      <w:r w:rsidRPr="00A30038">
        <w:rPr>
          <w:rFonts w:ascii="Tahoma" w:hAnsi="Tahoma" w:cs="Tahoma"/>
          <w:color w:val="000000" w:themeColor="text1"/>
        </w:rPr>
        <w:t xml:space="preserve">Ponudnik z oddajo ponudbe (oz. s Prilogo 3/1) potrdi, da se strinja z vsebino oz. vzorcem finančnega zavarovanja, </w:t>
      </w:r>
      <w:r w:rsidRPr="00A30038">
        <w:rPr>
          <w:rFonts w:ascii="Tahoma" w:hAnsi="Tahoma" w:cs="Tahoma"/>
          <w:color w:val="000000" w:themeColor="text1"/>
          <w:u w:val="single"/>
        </w:rPr>
        <w:t>zato ga k ponudbeni dokumentaciji</w:t>
      </w:r>
      <w:r w:rsidRPr="00A30038">
        <w:rPr>
          <w:rFonts w:ascii="Tahoma" w:hAnsi="Tahoma" w:cs="Tahoma"/>
          <w:color w:val="000000" w:themeColor="text1"/>
        </w:rPr>
        <w:t xml:space="preserve"> ponudniku </w:t>
      </w:r>
      <w:r w:rsidRPr="00A30038">
        <w:rPr>
          <w:rFonts w:ascii="Tahoma" w:hAnsi="Tahoma" w:cs="Tahoma"/>
          <w:b/>
          <w:color w:val="000000" w:themeColor="text1"/>
          <w:u w:val="single"/>
        </w:rPr>
        <w:t>ni</w:t>
      </w:r>
      <w:r w:rsidRPr="00A30038">
        <w:rPr>
          <w:rFonts w:ascii="Tahoma" w:hAnsi="Tahoma" w:cs="Tahoma"/>
          <w:color w:val="000000" w:themeColor="text1"/>
          <w:u w:val="single"/>
        </w:rPr>
        <w:t xml:space="preserve"> potrebno priložiti</w:t>
      </w:r>
      <w:r w:rsidRPr="00A30038">
        <w:rPr>
          <w:rFonts w:ascii="Tahoma" w:hAnsi="Tahoma" w:cs="Tahoma"/>
          <w:color w:val="000000" w:themeColor="text1"/>
        </w:rPr>
        <w:t>.</w:t>
      </w:r>
    </w:p>
    <w:p w14:paraId="5386549D" w14:textId="2BC3D671" w:rsidR="007E1A47" w:rsidRDefault="007E1A47" w:rsidP="008012E2">
      <w:pPr>
        <w:keepNext/>
        <w:keepLines/>
        <w:jc w:val="both"/>
        <w:rPr>
          <w:rFonts w:ascii="Tahoma" w:hAnsi="Tahoma" w:cs="Tahoma"/>
          <w:color w:val="000000" w:themeColor="text1"/>
          <w:szCs w:val="24"/>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00E98" w:rsidRPr="00A30038" w14:paraId="27C01D65" w14:textId="77777777" w:rsidTr="0021653C">
        <w:trPr>
          <w:trHeight w:val="269"/>
        </w:trPr>
        <w:tc>
          <w:tcPr>
            <w:tcW w:w="8217" w:type="dxa"/>
            <w:tcBorders>
              <w:top w:val="single" w:sz="4" w:space="0" w:color="auto"/>
              <w:bottom w:val="single" w:sz="4" w:space="0" w:color="auto"/>
            </w:tcBorders>
          </w:tcPr>
          <w:p w14:paraId="78D6F403" w14:textId="4471C5CB" w:rsidR="00D00E98" w:rsidRPr="00A30038" w:rsidRDefault="00D00E98" w:rsidP="0021653C">
            <w:pPr>
              <w:keepNext/>
              <w:keepLines/>
              <w:rPr>
                <w:rFonts w:ascii="Tahoma" w:hAnsi="Tahoma" w:cs="Tahoma"/>
                <w:color w:val="000000" w:themeColor="text1"/>
              </w:rPr>
            </w:pPr>
            <w:r w:rsidRPr="00A30038">
              <w:rPr>
                <w:rFonts w:ascii="Tahoma" w:hAnsi="Tahoma" w:cs="Tahoma"/>
                <w:color w:val="000000" w:themeColor="text1"/>
              </w:rPr>
              <w:br w:type="page"/>
            </w:r>
            <w:r w:rsidRPr="00A30038">
              <w:rPr>
                <w:rFonts w:ascii="Tahoma" w:hAnsi="Tahoma" w:cs="Tahoma"/>
                <w:color w:val="000000" w:themeColor="text1"/>
              </w:rPr>
              <w:br w:type="page"/>
              <w:t>POTRDILO NAROČNIKA O OGLEDU OBJEKTA</w:t>
            </w:r>
          </w:p>
        </w:tc>
        <w:tc>
          <w:tcPr>
            <w:tcW w:w="850" w:type="dxa"/>
            <w:tcBorders>
              <w:top w:val="single" w:sz="4" w:space="0" w:color="auto"/>
              <w:bottom w:val="single" w:sz="4" w:space="0" w:color="auto"/>
              <w:right w:val="nil"/>
            </w:tcBorders>
          </w:tcPr>
          <w:p w14:paraId="695C02FC" w14:textId="77777777" w:rsidR="00D00E98" w:rsidRPr="00A30038" w:rsidRDefault="00D00E98" w:rsidP="0021653C">
            <w:pPr>
              <w:keepNext/>
              <w:keepLines/>
              <w:jc w:val="right"/>
              <w:rPr>
                <w:rFonts w:ascii="Tahoma" w:hAnsi="Tahoma" w:cs="Tahoma"/>
                <w:b/>
                <w:color w:val="000000" w:themeColor="text1"/>
              </w:rPr>
            </w:pPr>
            <w:r w:rsidRPr="00A30038">
              <w:rPr>
                <w:rFonts w:ascii="Tahoma" w:hAnsi="Tahoma" w:cs="Tahoma"/>
                <w:b/>
                <w:i/>
                <w:color w:val="000000" w:themeColor="text1"/>
              </w:rPr>
              <w:t xml:space="preserve">Priloga </w:t>
            </w:r>
          </w:p>
        </w:tc>
        <w:tc>
          <w:tcPr>
            <w:tcW w:w="648" w:type="dxa"/>
            <w:tcBorders>
              <w:top w:val="single" w:sz="4" w:space="0" w:color="auto"/>
              <w:left w:val="nil"/>
              <w:bottom w:val="single" w:sz="4" w:space="0" w:color="auto"/>
            </w:tcBorders>
          </w:tcPr>
          <w:p w14:paraId="09EB6CF8" w14:textId="48586F61" w:rsidR="00D00E98" w:rsidRPr="00A30038" w:rsidRDefault="00D00E98" w:rsidP="0021653C">
            <w:pPr>
              <w:keepNext/>
              <w:keepLines/>
              <w:ind w:right="-64"/>
              <w:rPr>
                <w:rFonts w:ascii="Tahoma" w:hAnsi="Tahoma" w:cs="Tahoma"/>
                <w:b/>
                <w:i/>
                <w:color w:val="000000" w:themeColor="text1"/>
              </w:rPr>
            </w:pPr>
            <w:r>
              <w:rPr>
                <w:rFonts w:ascii="Tahoma" w:hAnsi="Tahoma" w:cs="Tahoma"/>
                <w:b/>
                <w:i/>
                <w:color w:val="000000" w:themeColor="text1"/>
              </w:rPr>
              <w:t>11</w:t>
            </w:r>
          </w:p>
        </w:tc>
      </w:tr>
    </w:tbl>
    <w:p w14:paraId="7FAACE85" w14:textId="34A41D12" w:rsidR="00C80F0E" w:rsidRPr="00A30038" w:rsidRDefault="004E7BA7" w:rsidP="008012E2">
      <w:pPr>
        <w:keepNext/>
        <w:keepLines/>
        <w:jc w:val="both"/>
        <w:rPr>
          <w:rFonts w:ascii="Tahoma" w:hAnsi="Tahoma" w:cs="Tahoma"/>
          <w:color w:val="000000" w:themeColor="text1"/>
          <w:sz w:val="16"/>
        </w:rPr>
      </w:pPr>
      <w:r w:rsidRPr="00A30038">
        <w:rPr>
          <w:rFonts w:ascii="Tahoma" w:hAnsi="Tahoma" w:cs="Tahoma"/>
          <w:color w:val="000000" w:themeColor="text1"/>
        </w:rPr>
        <w:t xml:space="preserve">Potrdilo prinese ponudnik na ogled objekta, kjer ga skupaj z naročnikom podpišeta. Izpolnjen in podpisan obrazec je potrebno naložiti </w:t>
      </w:r>
      <w:r w:rsidR="00C80F0E" w:rsidRPr="00A30038">
        <w:rPr>
          <w:rFonts w:ascii="Tahoma" w:hAnsi="Tahoma" w:cs="Tahoma"/>
          <w:color w:val="000000" w:themeColor="text1"/>
        </w:rPr>
        <w:t>v</w:t>
      </w:r>
      <w:r w:rsidR="00C80F0E" w:rsidRPr="00A30038">
        <w:rPr>
          <w:rFonts w:ascii="Tahoma" w:hAnsi="Tahoma" w:cs="Tahoma"/>
          <w:b/>
          <w:color w:val="000000" w:themeColor="text1"/>
        </w:rPr>
        <w:t xml:space="preserve"> </w:t>
      </w:r>
      <w:r w:rsidR="00C80F0E" w:rsidRPr="00A30038">
        <w:rPr>
          <w:rFonts w:ascii="Tahoma" w:hAnsi="Tahoma" w:cs="Tahoma"/>
          <w:b/>
          <w:color w:val="000000" w:themeColor="text1"/>
          <w:sz w:val="18"/>
        </w:rPr>
        <w:t>Razdelek »DOKUMENTI«, del »Ostale priloge«</w:t>
      </w:r>
      <w:r w:rsidR="00C80F0E" w:rsidRPr="00A30038">
        <w:rPr>
          <w:rFonts w:ascii="Tahoma" w:hAnsi="Tahoma" w:cs="Tahoma"/>
          <w:color w:val="000000" w:themeColor="text1"/>
        </w:rPr>
        <w:t>.</w:t>
      </w:r>
    </w:p>
    <w:p w14:paraId="0B5A2962" w14:textId="77777777" w:rsidR="00552D0D" w:rsidRPr="006974AB" w:rsidRDefault="00552D0D" w:rsidP="008012E2">
      <w:pPr>
        <w:keepNext/>
        <w:keepLines/>
        <w:tabs>
          <w:tab w:val="left" w:pos="567"/>
          <w:tab w:val="num" w:pos="851"/>
          <w:tab w:val="left" w:pos="993"/>
        </w:tabs>
        <w:jc w:val="both"/>
      </w:pPr>
    </w:p>
    <w:p w14:paraId="75B8F615" w14:textId="77777777" w:rsidR="00C8346A" w:rsidRPr="006974AB" w:rsidRDefault="00C8346A" w:rsidP="008012E2">
      <w:pPr>
        <w:keepNext/>
        <w:keepLines/>
        <w:tabs>
          <w:tab w:val="left" w:pos="567"/>
          <w:tab w:val="num" w:pos="851"/>
          <w:tab w:val="left" w:pos="993"/>
        </w:tabs>
        <w:jc w:val="both"/>
      </w:pPr>
    </w:p>
    <w:p w14:paraId="57610EA7" w14:textId="7ECB1D36" w:rsidR="008F7375" w:rsidRPr="006974AB" w:rsidRDefault="008F7375" w:rsidP="008012E2">
      <w:pPr>
        <w:keepNext/>
        <w:keepLines/>
        <w:tabs>
          <w:tab w:val="left" w:pos="567"/>
          <w:tab w:val="num" w:pos="851"/>
          <w:tab w:val="left" w:pos="993"/>
        </w:tabs>
        <w:jc w:val="both"/>
        <w:rPr>
          <w:rFonts w:ascii="Tahoma" w:hAnsi="Tahoma" w:cs="Tahoma"/>
        </w:rPr>
      </w:pPr>
      <w:r w:rsidRPr="006974AB">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D00E98" w:rsidRPr="006974AB" w14:paraId="04428416" w14:textId="77777777" w:rsidTr="00A95E9D">
        <w:tc>
          <w:tcPr>
            <w:tcW w:w="8297" w:type="dxa"/>
          </w:tcPr>
          <w:p w14:paraId="4D89D56E" w14:textId="05E0B673" w:rsidR="00D00E98" w:rsidRPr="006974AB" w:rsidRDefault="00D00E98" w:rsidP="008012E2">
            <w:pPr>
              <w:keepNext/>
              <w:keepLines/>
              <w:jc w:val="both"/>
              <w:rPr>
                <w:rFonts w:ascii="Tahoma" w:hAnsi="Tahoma" w:cs="Tahoma"/>
              </w:rPr>
            </w:pPr>
            <w:r w:rsidRPr="006974AB">
              <w:lastRenderedPageBreak/>
              <w:br w:type="page"/>
            </w:r>
            <w:r w:rsidRPr="006974AB">
              <w:rPr>
                <w:rFonts w:ascii="Tahoma" w:hAnsi="Tahoma" w:cs="Tahoma"/>
              </w:rPr>
              <w:t xml:space="preserve">PODATKI O PONUDNIKU/PARTNERJU </w:t>
            </w:r>
          </w:p>
        </w:tc>
        <w:tc>
          <w:tcPr>
            <w:tcW w:w="850" w:type="dxa"/>
            <w:tcBorders>
              <w:right w:val="nil"/>
            </w:tcBorders>
          </w:tcPr>
          <w:p w14:paraId="3BCDBCCB"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67" w:type="dxa"/>
            <w:tcBorders>
              <w:left w:val="nil"/>
            </w:tcBorders>
          </w:tcPr>
          <w:p w14:paraId="5ED09DCC" w14:textId="77777777" w:rsidR="00D00E98" w:rsidRPr="006974AB" w:rsidRDefault="00D00E98" w:rsidP="008012E2">
            <w:pPr>
              <w:keepNext/>
              <w:keepLines/>
              <w:jc w:val="both"/>
              <w:rPr>
                <w:rFonts w:ascii="Tahoma" w:hAnsi="Tahoma" w:cs="Tahoma"/>
                <w:b/>
                <w:i/>
              </w:rPr>
            </w:pPr>
            <w:r w:rsidRPr="006974AB">
              <w:rPr>
                <w:rFonts w:ascii="Tahoma" w:hAnsi="Tahoma" w:cs="Tahoma"/>
                <w:b/>
                <w:i/>
              </w:rPr>
              <w:t>1</w:t>
            </w:r>
          </w:p>
        </w:tc>
      </w:tr>
    </w:tbl>
    <w:p w14:paraId="06D205D4" w14:textId="77777777" w:rsidR="00202E82" w:rsidRPr="006974AB" w:rsidRDefault="00202E82" w:rsidP="008012E2">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20"/>
        <w:gridCol w:w="30"/>
        <w:gridCol w:w="3008"/>
      </w:tblGrid>
      <w:tr w:rsidR="002312B9" w:rsidRPr="006974AB" w14:paraId="726D7E9E" w14:textId="77777777" w:rsidTr="00EF428E">
        <w:trPr>
          <w:trHeight w:val="616"/>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42365495" w14:textId="77777777" w:rsidR="002312B9" w:rsidRPr="006974AB" w:rsidRDefault="002312B9" w:rsidP="008012E2">
            <w:pPr>
              <w:keepNext/>
              <w:keepLines/>
              <w:jc w:val="center"/>
              <w:rPr>
                <w:rFonts w:ascii="Tahoma" w:hAnsi="Tahoma" w:cs="Tahoma"/>
                <w:sz w:val="18"/>
                <w:szCs w:val="18"/>
              </w:rPr>
            </w:pPr>
            <w:r w:rsidRPr="006974AB">
              <w:rPr>
                <w:rFonts w:ascii="Tahoma" w:hAnsi="Tahoma" w:cs="Tahoma"/>
                <w:b/>
                <w:sz w:val="18"/>
                <w:szCs w:val="18"/>
              </w:rPr>
              <w:t>Javno naročilo</w:t>
            </w:r>
            <w:r w:rsidRPr="006974AB">
              <w:rPr>
                <w:rFonts w:ascii="Tahoma" w:hAnsi="Tahoma" w:cs="Tahoma"/>
                <w:sz w:val="18"/>
                <w:szCs w:val="18"/>
              </w:rPr>
              <w:t xml:space="preserve">: </w:t>
            </w:r>
          </w:p>
          <w:p w14:paraId="3957A54E" w14:textId="22B0DBF1" w:rsidR="002312B9" w:rsidRPr="006974AB" w:rsidRDefault="00C65BDE" w:rsidP="008012E2">
            <w:pPr>
              <w:keepNext/>
              <w:keepLines/>
              <w:jc w:val="center"/>
              <w:rPr>
                <w:sz w:val="18"/>
                <w:szCs w:val="18"/>
              </w:rPr>
            </w:pPr>
            <w:r>
              <w:rPr>
                <w:rFonts w:ascii="Tahoma" w:hAnsi="Tahoma" w:cs="Tahoma"/>
                <w:sz w:val="18"/>
              </w:rPr>
              <w:t>LPT-1/26</w:t>
            </w:r>
            <w:r w:rsidR="00C93462" w:rsidRPr="006974AB">
              <w:rPr>
                <w:rFonts w:ascii="Tahoma" w:hAnsi="Tahoma" w:cs="Tahoma"/>
                <w:sz w:val="18"/>
              </w:rPr>
              <w:t xml:space="preserve"> – »</w:t>
            </w:r>
            <w:r>
              <w:rPr>
                <w:rFonts w:ascii="Tahoma" w:hAnsi="Tahoma" w:cs="Tahoma"/>
                <w:sz w:val="18"/>
              </w:rPr>
              <w:t>Nakup strešnikov za 1. Plečnikovo arkado</w:t>
            </w:r>
            <w:r w:rsidR="00C93462" w:rsidRPr="006974AB">
              <w:rPr>
                <w:rFonts w:ascii="Tahoma" w:hAnsi="Tahoma" w:cs="Tahoma"/>
                <w:sz w:val="18"/>
              </w:rPr>
              <w:t>«</w:t>
            </w:r>
          </w:p>
        </w:tc>
      </w:tr>
      <w:tr w:rsidR="002312B9" w:rsidRPr="006974AB" w14:paraId="19F4832E" w14:textId="77777777" w:rsidTr="00EF428E">
        <w:trPr>
          <w:trHeight w:val="25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6D9F7911" w14:textId="77777777" w:rsidR="002312B9" w:rsidRPr="006974AB" w:rsidRDefault="002312B9" w:rsidP="008012E2">
            <w:pPr>
              <w:keepNext/>
              <w:keepLines/>
              <w:rPr>
                <w:rFonts w:ascii="Tahoma" w:hAnsi="Tahoma" w:cs="Tahoma"/>
                <w:sz w:val="18"/>
                <w:szCs w:val="18"/>
              </w:rPr>
            </w:pPr>
            <w:r w:rsidRPr="006974AB">
              <w:rPr>
                <w:rFonts w:ascii="Tahoma" w:hAnsi="Tahoma" w:cs="Tahoma"/>
                <w:b/>
                <w:sz w:val="18"/>
                <w:szCs w:val="18"/>
              </w:rPr>
              <w:t>PODATKI O PONUDNIKU/PARTNERJU</w:t>
            </w:r>
          </w:p>
        </w:tc>
      </w:tr>
      <w:tr w:rsidR="002312B9" w:rsidRPr="006974AB" w14:paraId="54E2F4CC"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545934E1" w14:textId="53D87E83" w:rsidR="002312B9" w:rsidRPr="006974AB" w:rsidRDefault="003448A5" w:rsidP="008012E2">
            <w:pPr>
              <w:keepNext/>
              <w:keepLines/>
              <w:rPr>
                <w:rFonts w:ascii="Tahoma" w:hAnsi="Tahoma" w:cs="Tahoma"/>
                <w:sz w:val="18"/>
                <w:szCs w:val="18"/>
              </w:rPr>
            </w:pPr>
            <w:r>
              <w:rPr>
                <w:rFonts w:ascii="Tahoma" w:hAnsi="Tahoma" w:cs="Tahoma"/>
                <w:sz w:val="18"/>
                <w:szCs w:val="18"/>
              </w:rPr>
              <w:t>Firma</w:t>
            </w:r>
            <w:r w:rsidR="002312B9" w:rsidRPr="006974AB">
              <w:rPr>
                <w:rFonts w:ascii="Tahoma" w:hAnsi="Tahoma" w:cs="Tahoma"/>
                <w:sz w:val="18"/>
                <w:szCs w:val="18"/>
              </w:rPr>
              <w:t xml:space="preserve"> ponudnika/partnerja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D4E8C47" w14:textId="77777777" w:rsidR="002312B9" w:rsidRPr="006974AB" w:rsidRDefault="002312B9" w:rsidP="008012E2">
            <w:pPr>
              <w:keepNext/>
              <w:keepLines/>
              <w:rPr>
                <w:rFonts w:ascii="Tahoma" w:hAnsi="Tahoma" w:cs="Tahoma"/>
                <w:sz w:val="18"/>
                <w:szCs w:val="18"/>
              </w:rPr>
            </w:pPr>
          </w:p>
          <w:p w14:paraId="49687940" w14:textId="77777777" w:rsidR="002312B9" w:rsidRPr="006974AB" w:rsidRDefault="002312B9" w:rsidP="008012E2">
            <w:pPr>
              <w:keepNext/>
              <w:keepLines/>
              <w:rPr>
                <w:rFonts w:ascii="Tahoma" w:hAnsi="Tahoma" w:cs="Tahoma"/>
                <w:sz w:val="18"/>
                <w:szCs w:val="18"/>
              </w:rPr>
            </w:pPr>
          </w:p>
          <w:p w14:paraId="48007706" w14:textId="77777777" w:rsidR="002312B9" w:rsidRPr="006974AB" w:rsidRDefault="002312B9" w:rsidP="008012E2">
            <w:pPr>
              <w:keepNext/>
              <w:keepLines/>
              <w:rPr>
                <w:rFonts w:ascii="Tahoma" w:hAnsi="Tahoma" w:cs="Tahoma"/>
                <w:sz w:val="18"/>
                <w:szCs w:val="18"/>
              </w:rPr>
            </w:pPr>
          </w:p>
        </w:tc>
      </w:tr>
      <w:tr w:rsidR="002312B9" w:rsidRPr="006974AB" w14:paraId="0D145367"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21D62B39" w14:textId="37573A2D" w:rsidR="002312B9" w:rsidRPr="006974AB" w:rsidRDefault="003448A5" w:rsidP="008012E2">
            <w:pPr>
              <w:keepNext/>
              <w:keepLines/>
              <w:rPr>
                <w:rFonts w:ascii="Tahoma" w:hAnsi="Tahoma" w:cs="Tahoma"/>
                <w:sz w:val="18"/>
                <w:szCs w:val="18"/>
              </w:rPr>
            </w:pPr>
            <w:r>
              <w:rPr>
                <w:rFonts w:ascii="Tahoma" w:hAnsi="Tahoma" w:cs="Tahoma"/>
                <w:sz w:val="18"/>
                <w:szCs w:val="18"/>
              </w:rPr>
              <w:t>Poslovni</w:t>
            </w:r>
            <w:r w:rsidR="002312B9" w:rsidRPr="006974AB">
              <w:rPr>
                <w:rFonts w:ascii="Tahoma" w:hAnsi="Tahoma" w:cs="Tahoma"/>
                <w:sz w:val="18"/>
                <w:szCs w:val="18"/>
              </w:rPr>
              <w:t xml:space="preserve">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044FFE0" w14:textId="77777777" w:rsidR="002312B9" w:rsidRPr="006974AB" w:rsidRDefault="002312B9" w:rsidP="008012E2">
            <w:pPr>
              <w:keepNext/>
              <w:keepLines/>
              <w:rPr>
                <w:rFonts w:ascii="Tahoma" w:hAnsi="Tahoma" w:cs="Tahoma"/>
                <w:sz w:val="18"/>
                <w:szCs w:val="18"/>
              </w:rPr>
            </w:pPr>
          </w:p>
          <w:p w14:paraId="621909DE" w14:textId="77777777" w:rsidR="002312B9" w:rsidRPr="006974AB" w:rsidRDefault="002312B9" w:rsidP="008012E2">
            <w:pPr>
              <w:keepNext/>
              <w:keepLines/>
              <w:rPr>
                <w:rFonts w:ascii="Tahoma" w:hAnsi="Tahoma" w:cs="Tahoma"/>
                <w:sz w:val="18"/>
                <w:szCs w:val="18"/>
              </w:rPr>
            </w:pPr>
          </w:p>
          <w:p w14:paraId="759C6D26" w14:textId="77777777" w:rsidR="002312B9" w:rsidRPr="006974AB" w:rsidRDefault="002312B9" w:rsidP="008012E2">
            <w:pPr>
              <w:keepNext/>
              <w:keepLines/>
              <w:rPr>
                <w:rFonts w:ascii="Tahoma" w:hAnsi="Tahoma" w:cs="Tahoma"/>
                <w:sz w:val="18"/>
                <w:szCs w:val="18"/>
              </w:rPr>
            </w:pPr>
          </w:p>
        </w:tc>
      </w:tr>
      <w:tr w:rsidR="002312B9" w:rsidRPr="006974AB" w14:paraId="72FDE2DC"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5FD04EFD" w14:textId="77777777" w:rsidR="002312B9" w:rsidRPr="006974AB" w:rsidRDefault="002312B9" w:rsidP="008012E2">
            <w:pPr>
              <w:keepNext/>
              <w:keepLines/>
              <w:spacing w:line="276" w:lineRule="auto"/>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731F11" w14:textId="77777777" w:rsidR="002312B9" w:rsidRPr="006974AB" w:rsidRDefault="002312B9" w:rsidP="008012E2">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C7BC33E" w14:textId="77777777" w:rsidR="002312B9" w:rsidRPr="006974AB" w:rsidRDefault="002312B9" w:rsidP="008012E2">
            <w:pPr>
              <w:keepNext/>
              <w:keepLines/>
              <w:spacing w:line="276" w:lineRule="auto"/>
              <w:rPr>
                <w:rFonts w:ascii="Tahoma" w:hAnsi="Tahoma" w:cs="Tahoma"/>
                <w:sz w:val="18"/>
                <w:szCs w:val="18"/>
              </w:rPr>
            </w:pPr>
          </w:p>
        </w:tc>
      </w:tr>
      <w:tr w:rsidR="002312B9" w:rsidRPr="006974AB" w14:paraId="54B339FB"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0F4FAC0" w14:textId="77777777" w:rsidR="002312B9" w:rsidRPr="006974AB" w:rsidRDefault="002312B9" w:rsidP="008012E2">
            <w:pPr>
              <w:keepNext/>
              <w:keepLines/>
              <w:spacing w:line="276" w:lineRule="auto"/>
              <w:rPr>
                <w:rFonts w:ascii="Tahoma" w:hAnsi="Tahoma" w:cs="Tahoma"/>
                <w:sz w:val="18"/>
                <w:szCs w:val="18"/>
              </w:rPr>
            </w:pPr>
            <w:r w:rsidRPr="006974AB">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1444FB9" w14:textId="77777777" w:rsidR="002312B9" w:rsidRPr="006974AB" w:rsidRDefault="002312B9" w:rsidP="008012E2">
            <w:pPr>
              <w:keepNext/>
              <w:keepLines/>
              <w:spacing w:line="276" w:lineRule="auto"/>
              <w:rPr>
                <w:rFonts w:ascii="Tahoma" w:hAnsi="Tahoma" w:cs="Tahoma"/>
                <w:sz w:val="18"/>
                <w:szCs w:val="18"/>
              </w:rPr>
            </w:pPr>
          </w:p>
        </w:tc>
      </w:tr>
      <w:tr w:rsidR="00071745" w:rsidRPr="006974AB" w14:paraId="7AB54CFD" w14:textId="77777777" w:rsidTr="00071745">
        <w:trPr>
          <w:trHeight w:val="282"/>
          <w:jc w:val="center"/>
        </w:trPr>
        <w:tc>
          <w:tcPr>
            <w:tcW w:w="6658" w:type="dxa"/>
            <w:gridSpan w:val="2"/>
            <w:tcBorders>
              <w:top w:val="single" w:sz="4" w:space="0" w:color="auto"/>
              <w:left w:val="single" w:sz="4" w:space="0" w:color="auto"/>
              <w:bottom w:val="single" w:sz="4" w:space="0" w:color="auto"/>
              <w:right w:val="single" w:sz="4" w:space="0" w:color="auto"/>
            </w:tcBorders>
            <w:vAlign w:val="center"/>
          </w:tcPr>
          <w:p w14:paraId="488349BF" w14:textId="7926DC24" w:rsidR="00071745" w:rsidRPr="006974AB" w:rsidRDefault="00071745" w:rsidP="008012E2">
            <w:pPr>
              <w:keepNext/>
              <w:keepLines/>
              <w:spacing w:line="276" w:lineRule="auto"/>
              <w:rPr>
                <w:rFonts w:ascii="Tahoma" w:hAnsi="Tahoma" w:cs="Tahoma"/>
                <w:sz w:val="18"/>
                <w:szCs w:val="18"/>
              </w:rPr>
            </w:pPr>
            <w:r w:rsidRPr="006974AB">
              <w:rPr>
                <w:rFonts w:ascii="Tahoma" w:hAnsi="Tahoma" w:cs="Tahoma"/>
                <w:sz w:val="18"/>
                <w:szCs w:val="18"/>
              </w:rPr>
              <w:t>Ponudnik je MSP* (</w:t>
            </w:r>
            <w:r w:rsidRPr="006974AB">
              <w:rPr>
                <w:rFonts w:ascii="Tahoma" w:hAnsi="Tahoma" w:cs="Tahoma"/>
                <w:sz w:val="18"/>
                <w:szCs w:val="18"/>
                <w:u w:val="single"/>
              </w:rPr>
              <w:t>DA/NE</w:t>
            </w:r>
            <w:r w:rsidRPr="006974AB">
              <w:rPr>
                <w:rFonts w:ascii="Tahoma" w:hAnsi="Tahoma" w:cs="Tahoma"/>
                <w:sz w:val="18"/>
                <w:szCs w:val="18"/>
              </w:rPr>
              <w:t xml:space="preserve">): </w:t>
            </w:r>
            <w:r w:rsidRPr="006974AB">
              <w:rPr>
                <w:rFonts w:ascii="Tahoma" w:hAnsi="Tahoma" w:cs="Tahoma"/>
                <w:i/>
                <w:sz w:val="16"/>
                <w:szCs w:val="18"/>
              </w:rPr>
              <w:t>*MSP: mikro, mala in srednje velika podjetja kot so opredeljena v Priporočilu Komisije 2003/361/ES</w:t>
            </w:r>
          </w:p>
        </w:tc>
        <w:tc>
          <w:tcPr>
            <w:tcW w:w="3058" w:type="dxa"/>
            <w:gridSpan w:val="3"/>
            <w:tcBorders>
              <w:top w:val="single" w:sz="4" w:space="0" w:color="auto"/>
              <w:left w:val="single" w:sz="4" w:space="0" w:color="auto"/>
              <w:bottom w:val="single" w:sz="4" w:space="0" w:color="auto"/>
              <w:right w:val="single" w:sz="4" w:space="0" w:color="auto"/>
            </w:tcBorders>
            <w:vAlign w:val="center"/>
          </w:tcPr>
          <w:p w14:paraId="38C50DF5" w14:textId="2D87A9A1" w:rsidR="00071745" w:rsidRPr="006974AB" w:rsidRDefault="00071745" w:rsidP="008012E2">
            <w:pPr>
              <w:keepNext/>
              <w:keepLines/>
              <w:spacing w:line="276" w:lineRule="auto"/>
              <w:rPr>
                <w:rFonts w:ascii="Tahoma" w:hAnsi="Tahoma" w:cs="Tahoma"/>
                <w:sz w:val="18"/>
                <w:szCs w:val="18"/>
              </w:rPr>
            </w:pPr>
          </w:p>
        </w:tc>
      </w:tr>
      <w:tr w:rsidR="002312B9" w:rsidRPr="006974AB" w14:paraId="55F8CFE6" w14:textId="77777777" w:rsidTr="00EF428E">
        <w:trPr>
          <w:trHeight w:val="291"/>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7AC440D9" w14:textId="77777777" w:rsidR="002312B9" w:rsidRPr="006974AB" w:rsidRDefault="002312B9" w:rsidP="008012E2">
            <w:pPr>
              <w:keepNext/>
              <w:keepLines/>
              <w:rPr>
                <w:sz w:val="18"/>
                <w:szCs w:val="18"/>
              </w:rPr>
            </w:pPr>
            <w:r w:rsidRPr="006974AB">
              <w:rPr>
                <w:rFonts w:ascii="Tahoma" w:hAnsi="Tahoma" w:cs="Tahoma"/>
                <w:b/>
                <w:sz w:val="18"/>
                <w:szCs w:val="18"/>
              </w:rPr>
              <w:t>ODGOVORNA OSEBA PONUDNIKA</w:t>
            </w:r>
          </w:p>
        </w:tc>
      </w:tr>
      <w:tr w:rsidR="002312B9" w:rsidRPr="006974AB" w14:paraId="5C66DFC5"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454C8930"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Naziv odgovorne osebe</w:t>
            </w:r>
          </w:p>
          <w:p w14:paraId="2437E017" w14:textId="1DC82315" w:rsidR="002312B9" w:rsidRPr="006974AB" w:rsidRDefault="002312B9" w:rsidP="008012E2">
            <w:pPr>
              <w:keepNext/>
              <w:keepLines/>
              <w:rPr>
                <w:rFonts w:ascii="Tahoma" w:hAnsi="Tahoma" w:cs="Tahoma"/>
                <w:sz w:val="18"/>
                <w:szCs w:val="18"/>
              </w:rPr>
            </w:pPr>
            <w:r w:rsidRPr="006974AB">
              <w:rPr>
                <w:rFonts w:ascii="Tahoma" w:hAnsi="Tahoma" w:cs="Tahoma"/>
                <w:sz w:val="18"/>
                <w:szCs w:val="18"/>
              </w:rPr>
              <w:t>(podpisnik pogodbe)</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E9C8A2E" w14:textId="77777777" w:rsidR="002312B9" w:rsidRPr="006974AB" w:rsidRDefault="002312B9" w:rsidP="008012E2">
            <w:pPr>
              <w:keepNext/>
              <w:keepLines/>
              <w:rPr>
                <w:sz w:val="18"/>
                <w:szCs w:val="18"/>
              </w:rPr>
            </w:pPr>
          </w:p>
          <w:p w14:paraId="266DC68D" w14:textId="77777777" w:rsidR="002312B9" w:rsidRPr="006974AB" w:rsidRDefault="002312B9" w:rsidP="008012E2">
            <w:pPr>
              <w:keepNext/>
              <w:keepLines/>
              <w:rPr>
                <w:sz w:val="18"/>
                <w:szCs w:val="18"/>
              </w:rPr>
            </w:pPr>
          </w:p>
        </w:tc>
      </w:tr>
      <w:tr w:rsidR="002312B9" w:rsidRPr="006974AB" w14:paraId="497D6FD8"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1A36C85"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5870FFF" w14:textId="77777777" w:rsidR="002312B9" w:rsidRPr="006974AB" w:rsidRDefault="002312B9" w:rsidP="008012E2">
            <w:pPr>
              <w:keepNext/>
              <w:keepLines/>
              <w:rPr>
                <w:sz w:val="18"/>
                <w:szCs w:val="18"/>
              </w:rPr>
            </w:pPr>
          </w:p>
        </w:tc>
      </w:tr>
      <w:tr w:rsidR="002312B9" w:rsidRPr="006974AB" w14:paraId="7359307E"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C3892E0"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677A4F" w14:textId="77777777" w:rsidR="002312B9" w:rsidRPr="006974AB" w:rsidRDefault="002312B9" w:rsidP="008012E2">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9CC07F0" w14:textId="77777777" w:rsidR="002312B9" w:rsidRPr="006974AB" w:rsidRDefault="002312B9" w:rsidP="008012E2">
            <w:pPr>
              <w:keepNext/>
              <w:keepLines/>
              <w:rPr>
                <w:sz w:val="18"/>
                <w:szCs w:val="18"/>
              </w:rPr>
            </w:pPr>
          </w:p>
        </w:tc>
      </w:tr>
      <w:tr w:rsidR="002312B9" w:rsidRPr="006974AB" w14:paraId="6659A6F8" w14:textId="77777777" w:rsidTr="00EF428E">
        <w:trPr>
          <w:trHeight w:val="245"/>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3FA6355A" w14:textId="77777777" w:rsidR="002312B9" w:rsidRPr="006974AB" w:rsidRDefault="002312B9" w:rsidP="008012E2">
            <w:pPr>
              <w:keepNext/>
              <w:keepLines/>
              <w:rPr>
                <w:sz w:val="18"/>
                <w:szCs w:val="18"/>
              </w:rPr>
            </w:pPr>
            <w:r w:rsidRPr="006974AB">
              <w:rPr>
                <w:rFonts w:ascii="Tahoma" w:hAnsi="Tahoma" w:cs="Tahoma"/>
                <w:b/>
                <w:sz w:val="18"/>
                <w:szCs w:val="18"/>
              </w:rPr>
              <w:t>KONTAKTNA OSEBA PONUDNIKA</w:t>
            </w:r>
          </w:p>
        </w:tc>
      </w:tr>
      <w:tr w:rsidR="002312B9" w:rsidRPr="006974AB" w14:paraId="4DA3C30C"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86759CE"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FECE1EB" w14:textId="77777777" w:rsidR="002312B9" w:rsidRPr="006974AB" w:rsidRDefault="002312B9" w:rsidP="008012E2">
            <w:pPr>
              <w:keepNext/>
              <w:keepLines/>
              <w:rPr>
                <w:sz w:val="18"/>
                <w:szCs w:val="18"/>
              </w:rPr>
            </w:pPr>
          </w:p>
        </w:tc>
      </w:tr>
      <w:tr w:rsidR="002312B9" w:rsidRPr="006974AB" w14:paraId="012A08E2"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1E7E7290"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3FDB190" w14:textId="77777777" w:rsidR="002312B9" w:rsidRPr="006974AB" w:rsidRDefault="002312B9" w:rsidP="008012E2">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691C471" w14:textId="77777777" w:rsidR="002312B9" w:rsidRPr="006974AB" w:rsidRDefault="002312B9" w:rsidP="008012E2">
            <w:pPr>
              <w:keepNext/>
              <w:keepLines/>
              <w:rPr>
                <w:sz w:val="18"/>
                <w:szCs w:val="18"/>
              </w:rPr>
            </w:pPr>
          </w:p>
        </w:tc>
      </w:tr>
      <w:tr w:rsidR="002312B9" w:rsidRPr="006974AB" w14:paraId="4D9E9E65" w14:textId="77777777" w:rsidTr="00EF428E">
        <w:trPr>
          <w:trHeight w:val="267"/>
          <w:jc w:val="center"/>
        </w:trPr>
        <w:tc>
          <w:tcPr>
            <w:tcW w:w="9716" w:type="dxa"/>
            <w:gridSpan w:val="5"/>
            <w:tcBorders>
              <w:top w:val="single" w:sz="4" w:space="0" w:color="auto"/>
              <w:left w:val="single" w:sz="4" w:space="0" w:color="auto"/>
              <w:bottom w:val="single" w:sz="4" w:space="0" w:color="auto"/>
              <w:right w:val="single" w:sz="4" w:space="0" w:color="auto"/>
            </w:tcBorders>
            <w:vAlign w:val="center"/>
          </w:tcPr>
          <w:p w14:paraId="44A373CF" w14:textId="77777777" w:rsidR="002312B9" w:rsidRPr="006974AB" w:rsidRDefault="002312B9" w:rsidP="008012E2">
            <w:pPr>
              <w:keepNext/>
              <w:keepLines/>
              <w:rPr>
                <w:sz w:val="18"/>
                <w:szCs w:val="18"/>
              </w:rPr>
            </w:pPr>
            <w:r w:rsidRPr="006974AB">
              <w:rPr>
                <w:rFonts w:ascii="Tahoma" w:hAnsi="Tahoma" w:cs="Tahoma"/>
                <w:b/>
                <w:sz w:val="18"/>
                <w:szCs w:val="18"/>
              </w:rPr>
              <w:t xml:space="preserve">OSTALI PODATKI </w:t>
            </w:r>
          </w:p>
        </w:tc>
      </w:tr>
      <w:tr w:rsidR="002312B9" w:rsidRPr="006974AB" w14:paraId="710B3648"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592F77F5" w14:textId="77777777" w:rsidR="002312B9" w:rsidRPr="006974AB" w:rsidRDefault="002312B9" w:rsidP="008012E2">
            <w:pPr>
              <w:keepNext/>
              <w:keepLines/>
              <w:rPr>
                <w:rFonts w:ascii="Tahoma" w:hAnsi="Tahoma" w:cs="Tahoma"/>
                <w:sz w:val="18"/>
                <w:szCs w:val="18"/>
              </w:rPr>
            </w:pPr>
            <w:r w:rsidRPr="006974AB">
              <w:rPr>
                <w:rFonts w:ascii="Tahoma" w:hAnsi="Tahoma" w:cs="Tahoma"/>
                <w:sz w:val="18"/>
                <w:szCs w:val="18"/>
              </w:rPr>
              <w:t xml:space="preserve">Predstavnik/i ponudnika, ki bo/do urejali izvajanje predmetne pogodbe/ okvirnega sporazuma </w:t>
            </w:r>
            <w:r w:rsidRPr="006974AB">
              <w:rPr>
                <w:rFonts w:ascii="Tahoma" w:hAnsi="Tahoma" w:cs="Tahoma"/>
                <w:i/>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D19E818" w14:textId="77777777" w:rsidR="002312B9" w:rsidRPr="006974AB" w:rsidRDefault="002312B9" w:rsidP="008012E2">
            <w:pPr>
              <w:keepNext/>
              <w:keepLines/>
              <w:spacing w:line="276" w:lineRule="auto"/>
              <w:jc w:val="both"/>
              <w:rPr>
                <w:rFonts w:ascii="Tahoma" w:hAnsi="Tahoma" w:cs="Tahoma"/>
                <w:sz w:val="18"/>
                <w:szCs w:val="18"/>
              </w:rPr>
            </w:pPr>
            <w:r w:rsidRPr="006974AB">
              <w:rPr>
                <w:rFonts w:ascii="Tahoma" w:hAnsi="Tahoma" w:cs="Tahoma"/>
                <w:sz w:val="18"/>
                <w:szCs w:val="18"/>
              </w:rPr>
              <w:t>Skrbnik pogodbe/okvirnega sporazuma:</w:t>
            </w:r>
          </w:p>
          <w:p w14:paraId="35E99E63" w14:textId="77777777" w:rsidR="002312B9" w:rsidRPr="006974AB" w:rsidRDefault="002312B9" w:rsidP="008012E2">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5E6E023F" w14:textId="77777777" w:rsidR="002312B9" w:rsidRPr="006974AB" w:rsidRDefault="002312B9" w:rsidP="008012E2">
            <w:pPr>
              <w:keepNext/>
              <w:keepLines/>
              <w:spacing w:line="276" w:lineRule="auto"/>
              <w:jc w:val="both"/>
              <w:rPr>
                <w:rFonts w:ascii="Tahoma" w:hAnsi="Tahoma" w:cs="Tahoma"/>
                <w:sz w:val="17"/>
                <w:szCs w:val="17"/>
              </w:rPr>
            </w:pPr>
            <w:r w:rsidRPr="006974AB">
              <w:rPr>
                <w:rFonts w:ascii="Tahoma" w:hAnsi="Tahoma" w:cs="Tahoma"/>
                <w:sz w:val="17"/>
                <w:szCs w:val="17"/>
              </w:rPr>
              <w:t>e - mail: ___________________________________.</w:t>
            </w:r>
          </w:p>
          <w:p w14:paraId="3D591343" w14:textId="77777777" w:rsidR="002312B9" w:rsidRPr="006974AB" w:rsidRDefault="002312B9" w:rsidP="008012E2">
            <w:pPr>
              <w:keepNext/>
              <w:keepLines/>
              <w:jc w:val="both"/>
              <w:rPr>
                <w:rFonts w:ascii="Tahoma" w:hAnsi="Tahoma" w:cs="Tahoma"/>
                <w:snapToGrid w:val="0"/>
                <w:sz w:val="10"/>
                <w:szCs w:val="18"/>
              </w:rPr>
            </w:pPr>
          </w:p>
          <w:p w14:paraId="1D44CC28" w14:textId="0AB875E9" w:rsidR="002312B9" w:rsidRPr="006974AB" w:rsidRDefault="00C329B9" w:rsidP="008012E2">
            <w:pPr>
              <w:keepNext/>
              <w:keepLines/>
              <w:spacing w:line="276" w:lineRule="auto"/>
              <w:jc w:val="both"/>
              <w:rPr>
                <w:rFonts w:ascii="Tahoma" w:hAnsi="Tahoma" w:cs="Tahoma"/>
                <w:sz w:val="18"/>
                <w:szCs w:val="18"/>
              </w:rPr>
            </w:pPr>
            <w:r w:rsidRPr="006974AB">
              <w:rPr>
                <w:rFonts w:ascii="Tahoma" w:hAnsi="Tahoma" w:cs="Tahoma"/>
                <w:sz w:val="18"/>
                <w:szCs w:val="18"/>
              </w:rPr>
              <w:t>v njegovi odsotnosti pa ga zamenjuje</w:t>
            </w:r>
            <w:r w:rsidR="002312B9" w:rsidRPr="006974AB">
              <w:rPr>
                <w:rFonts w:ascii="Tahoma" w:hAnsi="Tahoma" w:cs="Tahoma"/>
                <w:sz w:val="18"/>
                <w:szCs w:val="18"/>
              </w:rPr>
              <w:t xml:space="preserve">: </w:t>
            </w:r>
          </w:p>
          <w:p w14:paraId="7358D3B3" w14:textId="77777777" w:rsidR="002312B9" w:rsidRPr="006974AB" w:rsidRDefault="002312B9" w:rsidP="008012E2">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31BE6A92" w14:textId="77777777" w:rsidR="002312B9" w:rsidRPr="006974AB" w:rsidRDefault="002312B9" w:rsidP="008012E2">
            <w:pPr>
              <w:keepNext/>
              <w:keepLines/>
              <w:jc w:val="both"/>
              <w:rPr>
                <w:rFonts w:ascii="Tahoma" w:hAnsi="Tahoma" w:cs="Tahoma"/>
                <w:sz w:val="18"/>
                <w:szCs w:val="18"/>
              </w:rPr>
            </w:pPr>
            <w:r w:rsidRPr="006974AB">
              <w:rPr>
                <w:rFonts w:ascii="Tahoma" w:hAnsi="Tahoma" w:cs="Tahoma"/>
                <w:sz w:val="17"/>
                <w:szCs w:val="17"/>
              </w:rPr>
              <w:t>e - mail: ___________________________________.</w:t>
            </w:r>
          </w:p>
        </w:tc>
      </w:tr>
      <w:tr w:rsidR="002312B9" w:rsidRPr="006974AB" w14:paraId="00F047E8"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562E60CA" w14:textId="77777777" w:rsidR="002312B9" w:rsidRPr="006974AB" w:rsidRDefault="002312B9" w:rsidP="008012E2">
            <w:pPr>
              <w:keepNext/>
              <w:keepLines/>
              <w:rPr>
                <w:rFonts w:ascii="Tahoma" w:hAnsi="Tahoma" w:cs="Tahoma"/>
                <w:sz w:val="16"/>
                <w:szCs w:val="18"/>
              </w:rPr>
            </w:pPr>
            <w:r w:rsidRPr="006974AB">
              <w:rPr>
                <w:rFonts w:ascii="Tahoma" w:hAnsi="Tahoma" w:cs="Tahoma"/>
                <w:b/>
                <w:sz w:val="16"/>
                <w:szCs w:val="18"/>
              </w:rPr>
              <w:t>VSE</w:t>
            </w:r>
            <w:r w:rsidRPr="006974AB">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4C44104E" w14:textId="77777777" w:rsidR="002312B9" w:rsidRPr="006974AB" w:rsidRDefault="002312B9" w:rsidP="008012E2">
            <w:pPr>
              <w:keepNext/>
              <w:keepLines/>
              <w:rPr>
                <w:rFonts w:ascii="Tahoma" w:hAnsi="Tahoma" w:cs="Tahoma"/>
                <w:sz w:val="8"/>
                <w:szCs w:val="18"/>
              </w:rPr>
            </w:pPr>
          </w:p>
          <w:p w14:paraId="6A3261E4" w14:textId="77777777" w:rsidR="002312B9" w:rsidRPr="006974AB" w:rsidRDefault="002312B9" w:rsidP="008012E2">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29E254B3" w14:textId="77777777" w:rsidR="002312B9" w:rsidRPr="006974AB" w:rsidRDefault="002312B9" w:rsidP="008012E2">
            <w:pPr>
              <w:keepNext/>
              <w:keepLines/>
              <w:rPr>
                <w:rFonts w:ascii="Tahoma" w:hAnsi="Tahoma" w:cs="Tahoma"/>
                <w:i/>
                <w:sz w:val="16"/>
                <w:szCs w:val="18"/>
              </w:rPr>
            </w:pPr>
          </w:p>
          <w:p w14:paraId="6AD82DF1" w14:textId="77777777" w:rsidR="002312B9" w:rsidRPr="006974AB" w:rsidRDefault="002312B9" w:rsidP="008012E2">
            <w:pPr>
              <w:keepNext/>
              <w:keepLines/>
              <w:rPr>
                <w:rFonts w:ascii="Tahoma" w:hAnsi="Tahoma" w:cs="Tahoma"/>
                <w:i/>
                <w:sz w:val="18"/>
                <w:szCs w:val="18"/>
              </w:rPr>
            </w:pPr>
            <w:r w:rsidRPr="006974AB">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02676B5E" w14:textId="77777777" w:rsidR="002312B9" w:rsidRPr="006974AB" w:rsidRDefault="002312B9" w:rsidP="008012E2">
            <w:pPr>
              <w:keepNext/>
              <w:keepLines/>
              <w:spacing w:line="276" w:lineRule="auto"/>
              <w:jc w:val="center"/>
              <w:rPr>
                <w:rFonts w:ascii="Tahoma" w:hAnsi="Tahoma" w:cs="Tahoma"/>
                <w:sz w:val="18"/>
                <w:szCs w:val="18"/>
              </w:rPr>
            </w:pPr>
            <w:r w:rsidRPr="006974AB">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548EAF84" w14:textId="77777777" w:rsidR="002312B9" w:rsidRPr="006974AB" w:rsidRDefault="002312B9" w:rsidP="008012E2">
            <w:pPr>
              <w:keepNext/>
              <w:keepLines/>
              <w:spacing w:line="276" w:lineRule="auto"/>
              <w:jc w:val="center"/>
              <w:rPr>
                <w:rFonts w:ascii="Tahoma" w:hAnsi="Tahoma" w:cs="Tahoma"/>
                <w:sz w:val="18"/>
                <w:szCs w:val="18"/>
              </w:rPr>
            </w:pPr>
            <w:r w:rsidRPr="006974AB">
              <w:rPr>
                <w:rFonts w:ascii="Tahoma" w:hAnsi="Tahoma" w:cs="Tahoma"/>
                <w:sz w:val="18"/>
                <w:szCs w:val="18"/>
              </w:rPr>
              <w:t>EMŠO</w:t>
            </w:r>
          </w:p>
        </w:tc>
      </w:tr>
      <w:tr w:rsidR="002312B9" w:rsidRPr="006974AB" w14:paraId="210106EC" w14:textId="77777777" w:rsidTr="00B30C0B">
        <w:trPr>
          <w:trHeight w:val="1691"/>
          <w:jc w:val="center"/>
        </w:trPr>
        <w:tc>
          <w:tcPr>
            <w:tcW w:w="3701" w:type="dxa"/>
            <w:vMerge/>
            <w:tcBorders>
              <w:left w:val="single" w:sz="4" w:space="0" w:color="auto"/>
              <w:bottom w:val="single" w:sz="4" w:space="0" w:color="auto"/>
              <w:right w:val="single" w:sz="4" w:space="0" w:color="auto"/>
            </w:tcBorders>
            <w:vAlign w:val="center"/>
          </w:tcPr>
          <w:p w14:paraId="1D033772" w14:textId="77777777" w:rsidR="002312B9" w:rsidRPr="006974AB" w:rsidRDefault="002312B9" w:rsidP="008012E2">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F72D1AE" w14:textId="77777777" w:rsidR="002312B9" w:rsidRPr="006974AB" w:rsidRDefault="002312B9" w:rsidP="008012E2">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2E2C735" w14:textId="77777777" w:rsidR="002312B9" w:rsidRPr="006974AB" w:rsidRDefault="002312B9" w:rsidP="008012E2">
            <w:pPr>
              <w:keepNext/>
              <w:keepLines/>
              <w:spacing w:line="276" w:lineRule="auto"/>
              <w:jc w:val="both"/>
              <w:rPr>
                <w:rFonts w:ascii="Tahoma" w:hAnsi="Tahoma" w:cs="Tahoma"/>
                <w:sz w:val="18"/>
                <w:szCs w:val="18"/>
              </w:rPr>
            </w:pPr>
          </w:p>
        </w:tc>
      </w:tr>
    </w:tbl>
    <w:p w14:paraId="3F735294" w14:textId="77777777" w:rsidR="00C93462" w:rsidRPr="006974AB" w:rsidRDefault="00C93462" w:rsidP="008012E2">
      <w:pPr>
        <w:keepNext/>
        <w:keepLines/>
        <w:tabs>
          <w:tab w:val="left" w:pos="2835"/>
        </w:tabs>
        <w:ind w:left="-142"/>
        <w:jc w:val="both"/>
        <w:rPr>
          <w:rFonts w:ascii="Tahoma" w:hAnsi="Tahoma" w:cs="Tahoma"/>
        </w:rPr>
      </w:pPr>
    </w:p>
    <w:p w14:paraId="4633DADC" w14:textId="77777777" w:rsidR="00C93462" w:rsidRPr="006974AB" w:rsidRDefault="00C93462" w:rsidP="008012E2">
      <w:pPr>
        <w:keepNext/>
        <w:keepLines/>
        <w:tabs>
          <w:tab w:val="left" w:pos="2835"/>
        </w:tabs>
        <w:jc w:val="both"/>
        <w:rPr>
          <w:rFonts w:ascii="Tahoma" w:hAnsi="Tahoma" w:cs="Tahoma"/>
        </w:rPr>
      </w:pPr>
      <w:r w:rsidRPr="006974AB">
        <w:rPr>
          <w:rFonts w:ascii="Tahoma" w:hAnsi="Tahoma" w:cs="Tahoma"/>
        </w:rPr>
        <w:t>Zgoraj navedeni ponudnik/partner izjavljamo, da se strinjamo z vsemi pogoji in zahtevami razpisne dokumentacije oziroma da v celoti izpolnjujemo le-te.</w:t>
      </w:r>
    </w:p>
    <w:p w14:paraId="4E5FF90C" w14:textId="77777777" w:rsidR="00C93462" w:rsidRPr="006974AB" w:rsidRDefault="00C93462" w:rsidP="008012E2">
      <w:pPr>
        <w:keepNext/>
        <w:keepLines/>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6974AB" w14:paraId="0F6D44EA" w14:textId="77777777" w:rsidTr="00EF428E">
        <w:trPr>
          <w:trHeight w:val="235"/>
        </w:trPr>
        <w:tc>
          <w:tcPr>
            <w:tcW w:w="3430" w:type="dxa"/>
            <w:tcBorders>
              <w:bottom w:val="single" w:sz="4" w:space="0" w:color="auto"/>
            </w:tcBorders>
          </w:tcPr>
          <w:p w14:paraId="52E21401" w14:textId="77777777" w:rsidR="00C93462" w:rsidRPr="006974AB" w:rsidRDefault="00C93462" w:rsidP="008012E2">
            <w:pPr>
              <w:keepNext/>
              <w:keepLines/>
              <w:jc w:val="both"/>
              <w:rPr>
                <w:rFonts w:ascii="Tahoma" w:hAnsi="Tahoma" w:cs="Tahoma"/>
                <w:snapToGrid w:val="0"/>
                <w:color w:val="000000"/>
                <w:sz w:val="22"/>
              </w:rPr>
            </w:pPr>
            <w:bookmarkStart w:id="23" w:name="_Hlk191388536"/>
          </w:p>
          <w:p w14:paraId="4626519D" w14:textId="77777777" w:rsidR="00C93462" w:rsidRPr="006974AB" w:rsidRDefault="00C93462" w:rsidP="008012E2">
            <w:pPr>
              <w:keepNext/>
              <w:keepLines/>
              <w:jc w:val="both"/>
              <w:rPr>
                <w:rFonts w:ascii="Tahoma" w:hAnsi="Tahoma" w:cs="Tahoma"/>
                <w:snapToGrid w:val="0"/>
                <w:color w:val="000000"/>
              </w:rPr>
            </w:pPr>
          </w:p>
        </w:tc>
        <w:tc>
          <w:tcPr>
            <w:tcW w:w="2574" w:type="dxa"/>
          </w:tcPr>
          <w:p w14:paraId="4715D96A" w14:textId="77777777" w:rsidR="00C93462" w:rsidRPr="006974AB" w:rsidRDefault="00C93462" w:rsidP="008012E2">
            <w:pPr>
              <w:keepNext/>
              <w:keepLines/>
              <w:jc w:val="center"/>
              <w:rPr>
                <w:rFonts w:ascii="Tahoma" w:hAnsi="Tahoma" w:cs="Tahoma"/>
                <w:snapToGrid w:val="0"/>
                <w:color w:val="000000"/>
              </w:rPr>
            </w:pPr>
          </w:p>
        </w:tc>
        <w:tc>
          <w:tcPr>
            <w:tcW w:w="3715" w:type="dxa"/>
            <w:tcBorders>
              <w:bottom w:val="single" w:sz="4" w:space="0" w:color="auto"/>
            </w:tcBorders>
          </w:tcPr>
          <w:p w14:paraId="2C428822" w14:textId="77777777" w:rsidR="00C93462" w:rsidRPr="006974AB" w:rsidRDefault="00C93462" w:rsidP="008012E2">
            <w:pPr>
              <w:keepNext/>
              <w:keepLines/>
              <w:tabs>
                <w:tab w:val="left" w:pos="567"/>
                <w:tab w:val="num" w:pos="851"/>
                <w:tab w:val="left" w:pos="993"/>
              </w:tabs>
              <w:jc w:val="both"/>
              <w:rPr>
                <w:rFonts w:ascii="Tahoma" w:hAnsi="Tahoma" w:cs="Tahoma"/>
                <w:snapToGrid w:val="0"/>
                <w:color w:val="000000"/>
              </w:rPr>
            </w:pPr>
          </w:p>
        </w:tc>
      </w:tr>
      <w:tr w:rsidR="00C93462" w:rsidRPr="006974AB" w14:paraId="54189AC7" w14:textId="77777777" w:rsidTr="00EF428E">
        <w:trPr>
          <w:trHeight w:val="235"/>
        </w:trPr>
        <w:tc>
          <w:tcPr>
            <w:tcW w:w="3430" w:type="dxa"/>
            <w:tcBorders>
              <w:top w:val="single" w:sz="4" w:space="0" w:color="auto"/>
            </w:tcBorders>
          </w:tcPr>
          <w:p w14:paraId="6DF98033" w14:textId="77777777" w:rsidR="00C93462" w:rsidRPr="006974AB" w:rsidRDefault="00C93462" w:rsidP="008012E2">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17B81167" w14:textId="77777777" w:rsidR="00C93462" w:rsidRPr="006974AB" w:rsidRDefault="00C93462" w:rsidP="008012E2">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0B804D0D" w14:textId="4361388F" w:rsidR="00C93462" w:rsidRPr="006974AB" w:rsidRDefault="00C93462" w:rsidP="008012E2">
            <w:pPr>
              <w:keepNext/>
              <w:keepLines/>
              <w:jc w:val="both"/>
              <w:rPr>
                <w:rFonts w:ascii="Tahoma" w:hAnsi="Tahoma" w:cs="Tahoma"/>
                <w:snapToGrid w:val="0"/>
                <w:color w:val="000000"/>
              </w:rPr>
            </w:pPr>
            <w:r w:rsidRPr="006974AB">
              <w:rPr>
                <w:rFonts w:ascii="Tahoma" w:hAnsi="Tahoma" w:cs="Tahoma"/>
                <w:snapToGrid w:val="0"/>
                <w:color w:val="000000"/>
              </w:rPr>
              <w:t>(</w:t>
            </w:r>
            <w:r w:rsidR="003448A5">
              <w:rPr>
                <w:rFonts w:ascii="Tahoma" w:hAnsi="Tahoma" w:cs="Tahoma"/>
                <w:snapToGrid w:val="0"/>
                <w:color w:val="000000"/>
                <w:sz w:val="18"/>
              </w:rPr>
              <w:t>Ime in priimek ter</w:t>
            </w:r>
            <w:r w:rsidRPr="006974AB">
              <w:rPr>
                <w:rFonts w:ascii="Tahoma" w:hAnsi="Tahoma" w:cs="Tahoma"/>
                <w:snapToGrid w:val="0"/>
                <w:color w:val="000000"/>
                <w:sz w:val="18"/>
              </w:rPr>
              <w:t xml:space="preserve"> podpis ponudnika</w:t>
            </w:r>
            <w:r w:rsidR="003448A5">
              <w:rPr>
                <w:rFonts w:ascii="Tahoma" w:hAnsi="Tahoma" w:cs="Tahoma"/>
                <w:snapToGrid w:val="0"/>
                <w:color w:val="000000"/>
                <w:sz w:val="18"/>
              </w:rPr>
              <w:t>/partnerja</w:t>
            </w:r>
            <w:r w:rsidRPr="006974AB">
              <w:rPr>
                <w:rFonts w:ascii="Tahoma" w:hAnsi="Tahoma" w:cs="Tahoma"/>
                <w:snapToGrid w:val="0"/>
                <w:color w:val="000000"/>
              </w:rPr>
              <w:t>)</w:t>
            </w:r>
          </w:p>
        </w:tc>
      </w:tr>
    </w:tbl>
    <w:p w14:paraId="4EF6A0D4" w14:textId="77777777" w:rsidR="00C93462" w:rsidRPr="006974AB" w:rsidRDefault="00C93462" w:rsidP="008012E2">
      <w:pPr>
        <w:keepNext/>
        <w:keepLines/>
        <w:tabs>
          <w:tab w:val="left" w:pos="567"/>
          <w:tab w:val="num" w:pos="851"/>
          <w:tab w:val="left" w:pos="993"/>
        </w:tabs>
        <w:jc w:val="both"/>
        <w:rPr>
          <w:rFonts w:ascii="Tahoma" w:hAnsi="Tahoma" w:cs="Tahoma"/>
          <w:b/>
          <w:i/>
          <w:sz w:val="16"/>
          <w:szCs w:val="18"/>
        </w:rPr>
      </w:pPr>
    </w:p>
    <w:p w14:paraId="6684CB5E" w14:textId="77777777" w:rsidR="00C93462" w:rsidRPr="006974AB" w:rsidRDefault="00C93462" w:rsidP="008012E2">
      <w:pPr>
        <w:keepNext/>
        <w:keepLines/>
        <w:tabs>
          <w:tab w:val="left" w:pos="567"/>
          <w:tab w:val="num" w:pos="851"/>
          <w:tab w:val="left" w:pos="993"/>
        </w:tabs>
        <w:jc w:val="both"/>
        <w:rPr>
          <w:rFonts w:ascii="Tahoma" w:hAnsi="Tahoma" w:cs="Tahoma"/>
          <w:b/>
          <w:i/>
          <w:sz w:val="28"/>
          <w:szCs w:val="18"/>
        </w:rPr>
      </w:pPr>
    </w:p>
    <w:p w14:paraId="714A2990" w14:textId="77777777" w:rsidR="00C93462" w:rsidRPr="006974AB" w:rsidRDefault="00C93462" w:rsidP="008012E2">
      <w:pPr>
        <w:keepNext/>
        <w:keepLines/>
        <w:tabs>
          <w:tab w:val="left" w:pos="567"/>
          <w:tab w:val="num" w:pos="851"/>
          <w:tab w:val="left" w:pos="993"/>
        </w:tabs>
        <w:jc w:val="both"/>
        <w:rPr>
          <w:rFonts w:ascii="Tahoma" w:hAnsi="Tahoma" w:cs="Tahoma"/>
          <w:b/>
          <w:i/>
          <w:sz w:val="18"/>
          <w:szCs w:val="17"/>
          <w:u w:val="single"/>
        </w:rPr>
      </w:pPr>
    </w:p>
    <w:p w14:paraId="6AC76DED" w14:textId="7FE4BBEF" w:rsidR="00EE61A0" w:rsidRPr="006974AB" w:rsidRDefault="00C93462" w:rsidP="008012E2">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bookmarkEnd w:id="23"/>
    <w:p w14:paraId="2517FE86" w14:textId="77777777" w:rsidR="000A6418" w:rsidRPr="006974AB" w:rsidRDefault="000A6418" w:rsidP="008012E2">
      <w:pPr>
        <w:keepNext/>
        <w:keepLines/>
        <w:tabs>
          <w:tab w:val="left" w:pos="567"/>
          <w:tab w:val="num" w:pos="851"/>
          <w:tab w:val="left" w:pos="993"/>
        </w:tabs>
        <w:jc w:val="both"/>
        <w:rPr>
          <w:rFonts w:ascii="Tahoma" w:hAnsi="Tahoma" w:cs="Tahoma"/>
          <w:b/>
          <w:i/>
          <w:iCs/>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D00E98" w:rsidRPr="006974AB" w14:paraId="01007EC1" w14:textId="77777777" w:rsidTr="00AE7D71">
        <w:tc>
          <w:tcPr>
            <w:tcW w:w="7230" w:type="dxa"/>
          </w:tcPr>
          <w:p w14:paraId="440B0A72" w14:textId="44ACE131" w:rsidR="00D00E98" w:rsidRPr="006974AB" w:rsidRDefault="00D00E98" w:rsidP="008012E2">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r w:rsidRPr="006974AB">
              <w:rPr>
                <w:rFonts w:ascii="Tahoma" w:hAnsi="Tahoma" w:cs="Tahoma"/>
              </w:rPr>
              <w:t>PODATKI O SKUPNI (PARTNERSKI) PONUDBI</w:t>
            </w:r>
          </w:p>
        </w:tc>
        <w:tc>
          <w:tcPr>
            <w:tcW w:w="2484" w:type="dxa"/>
          </w:tcPr>
          <w:p w14:paraId="710FAA2D" w14:textId="61EFE42B" w:rsidR="00D00E98" w:rsidRPr="006974AB" w:rsidRDefault="00D00E98" w:rsidP="008012E2">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2D0FF542" w14:textId="77777777" w:rsidR="000A6418" w:rsidRPr="006974AB" w:rsidRDefault="000A6418" w:rsidP="008012E2">
      <w:pPr>
        <w:keepNext/>
        <w:keepLines/>
        <w:tabs>
          <w:tab w:val="left" w:pos="567"/>
          <w:tab w:val="num" w:pos="851"/>
          <w:tab w:val="left" w:pos="993"/>
        </w:tabs>
        <w:jc w:val="right"/>
        <w:rPr>
          <w:rFonts w:ascii="Tahoma" w:hAnsi="Tahoma" w:cs="Tahoma"/>
          <w:b/>
          <w:bCs/>
          <w:iCs/>
          <w:szCs w:val="18"/>
        </w:rPr>
      </w:pPr>
    </w:p>
    <w:p w14:paraId="0840C4BF" w14:textId="77777777" w:rsidR="00526C89" w:rsidRPr="006974AB" w:rsidRDefault="000A6418" w:rsidP="008012E2">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ponudnikov </w:t>
      </w:r>
      <w:r w:rsidRPr="006974AB">
        <w:rPr>
          <w:rFonts w:ascii="Tahoma" w:hAnsi="Tahoma" w:cs="Tahoma"/>
          <w:bCs/>
          <w:iCs/>
          <w:szCs w:val="18"/>
          <w:u w:val="single"/>
        </w:rPr>
        <w:t xml:space="preserve">skupno </w:t>
      </w:r>
      <w:r w:rsidR="004E6F18" w:rsidRPr="006974AB">
        <w:rPr>
          <w:rFonts w:ascii="Tahoma" w:hAnsi="Tahoma" w:cs="Tahoma"/>
          <w:bCs/>
          <w:iCs/>
          <w:szCs w:val="18"/>
          <w:u w:val="single"/>
        </w:rPr>
        <w:t xml:space="preserve">(partnersko) </w:t>
      </w:r>
      <w:r w:rsidRPr="006974AB">
        <w:rPr>
          <w:rFonts w:ascii="Tahoma" w:hAnsi="Tahoma" w:cs="Tahoma"/>
          <w:bCs/>
          <w:iCs/>
          <w:szCs w:val="18"/>
          <w:u w:val="single"/>
        </w:rPr>
        <w:t>ponudbo</w:t>
      </w:r>
      <w:r w:rsidR="00B0508E" w:rsidRPr="006974AB">
        <w:rPr>
          <w:rFonts w:ascii="Tahoma" w:hAnsi="Tahoma" w:cs="Tahoma"/>
          <w:bCs/>
          <w:iCs/>
          <w:szCs w:val="18"/>
        </w:rPr>
        <w:t xml:space="preserve"> </w:t>
      </w:r>
      <w:r w:rsidRPr="006974AB">
        <w:rPr>
          <w:rFonts w:ascii="Tahoma" w:hAnsi="Tahoma" w:cs="Tahoma"/>
          <w:bCs/>
          <w:iCs/>
          <w:szCs w:val="18"/>
        </w:rPr>
        <w:t>morajo</w:t>
      </w:r>
      <w:r w:rsidR="00526C89" w:rsidRPr="006974AB">
        <w:rPr>
          <w:rFonts w:ascii="Tahoma" w:hAnsi="Tahoma" w:cs="Tahoma"/>
          <w:bCs/>
          <w:iCs/>
          <w:szCs w:val="18"/>
        </w:rPr>
        <w:t xml:space="preserve"> </w:t>
      </w:r>
      <w:r w:rsidR="00526C89" w:rsidRPr="006974AB">
        <w:rPr>
          <w:rFonts w:ascii="Tahoma" w:hAnsi="Tahoma" w:cs="Tahoma"/>
          <w:bCs/>
          <w:iCs/>
          <w:szCs w:val="18"/>
          <w:u w:val="single"/>
        </w:rPr>
        <w:t>med drugim</w:t>
      </w:r>
      <w:r w:rsidR="00B0508E" w:rsidRPr="006974AB">
        <w:rPr>
          <w:rFonts w:ascii="Tahoma" w:hAnsi="Tahoma" w:cs="Tahoma"/>
          <w:bCs/>
          <w:iCs/>
          <w:szCs w:val="18"/>
        </w:rPr>
        <w:t>:</w:t>
      </w:r>
      <w:r w:rsidRPr="006974AB">
        <w:rPr>
          <w:rFonts w:ascii="Tahoma" w:hAnsi="Tahoma" w:cs="Tahoma"/>
          <w:bCs/>
          <w:iCs/>
          <w:szCs w:val="18"/>
        </w:rPr>
        <w:t xml:space="preserve"> </w:t>
      </w:r>
    </w:p>
    <w:p w14:paraId="133B53CB" w14:textId="2E5EE515" w:rsidR="004E6F18" w:rsidRPr="006974AB" w:rsidRDefault="000A6418" w:rsidP="008012E2">
      <w:pPr>
        <w:pStyle w:val="Odstavekseznama"/>
        <w:keepNext/>
        <w:keepLines/>
        <w:numPr>
          <w:ilvl w:val="0"/>
          <w:numId w:val="39"/>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 xml:space="preserve">Priloge 1 izpolniti </w:t>
      </w:r>
      <w:r w:rsidR="00E90C4A" w:rsidRPr="006974AB">
        <w:rPr>
          <w:rFonts w:ascii="Tahoma" w:hAnsi="Tahoma" w:cs="Tahoma"/>
          <w:b/>
          <w:iCs/>
          <w:szCs w:val="18"/>
        </w:rPr>
        <w:t xml:space="preserve">in priložiti </w:t>
      </w:r>
      <w:r w:rsidRPr="006974AB">
        <w:rPr>
          <w:rFonts w:ascii="Tahoma" w:hAnsi="Tahoma" w:cs="Tahoma"/>
          <w:b/>
          <w:iCs/>
          <w:szCs w:val="18"/>
        </w:rPr>
        <w:t>VSI ponudniki – partnerji</w:t>
      </w:r>
      <w:r w:rsidRPr="006974AB">
        <w:rPr>
          <w:rFonts w:ascii="Tahoma" w:hAnsi="Tahoma" w:cs="Tahoma"/>
          <w:bCs/>
          <w:iCs/>
          <w:szCs w:val="18"/>
        </w:rPr>
        <w:t xml:space="preserve">. </w:t>
      </w:r>
    </w:p>
    <w:p w14:paraId="0CAD03DB" w14:textId="7702F2E7" w:rsidR="000A6418" w:rsidRPr="006974AB" w:rsidRDefault="000A6418" w:rsidP="008012E2">
      <w:pPr>
        <w:pStyle w:val="Odstavekseznama"/>
        <w:keepNext/>
        <w:keepLines/>
        <w:numPr>
          <w:ilvl w:val="0"/>
          <w:numId w:val="38"/>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w:t>
      </w:r>
      <w:r w:rsidR="00E90C4A" w:rsidRPr="006974AB">
        <w:rPr>
          <w:rFonts w:ascii="Tahoma" w:hAnsi="Tahoma" w:cs="Tahoma"/>
          <w:bCs/>
          <w:iCs/>
          <w:szCs w:val="18"/>
        </w:rPr>
        <w:t>P</w:t>
      </w:r>
      <w:r w:rsidRPr="006974AB">
        <w:rPr>
          <w:rFonts w:ascii="Tahoma" w:hAnsi="Tahoma" w:cs="Tahoma"/>
          <w:bCs/>
          <w:iCs/>
          <w:szCs w:val="18"/>
        </w:rPr>
        <w:t>rilogi 1 priloži</w:t>
      </w:r>
      <w:r w:rsidR="00B0508E" w:rsidRPr="006974AB">
        <w:rPr>
          <w:rFonts w:ascii="Tahoma" w:hAnsi="Tahoma" w:cs="Tahoma"/>
          <w:bCs/>
          <w:iCs/>
          <w:szCs w:val="18"/>
        </w:rPr>
        <w:t>ti</w:t>
      </w:r>
      <w:r w:rsidRPr="006974AB">
        <w:rPr>
          <w:rFonts w:ascii="Tahoma" w:hAnsi="Tahoma" w:cs="Tahoma"/>
          <w:bCs/>
          <w:iCs/>
          <w:szCs w:val="18"/>
        </w:rPr>
        <w:t xml:space="preserve"> </w:t>
      </w:r>
      <w:r w:rsidRPr="006974AB">
        <w:rPr>
          <w:rFonts w:ascii="Tahoma" w:hAnsi="Tahoma" w:cs="Tahoma"/>
          <w:b/>
          <w:iCs/>
          <w:szCs w:val="18"/>
          <w:u w:val="single"/>
        </w:rPr>
        <w:t>pravni akt o skupni izvedbi naročila</w:t>
      </w:r>
      <w:r w:rsidR="00B0508E" w:rsidRPr="006974AB">
        <w:rPr>
          <w:rFonts w:ascii="Tahoma" w:hAnsi="Tahoma" w:cs="Tahoma"/>
          <w:b/>
          <w:iCs/>
          <w:szCs w:val="18"/>
          <w:u w:val="single"/>
        </w:rPr>
        <w:t xml:space="preserve"> </w:t>
      </w:r>
      <w:r w:rsidR="00B0508E" w:rsidRPr="006974AB">
        <w:rPr>
          <w:rFonts w:ascii="Tahoma" w:hAnsi="Tahoma" w:cs="Tahoma"/>
          <w:bCs/>
          <w:iCs/>
          <w:szCs w:val="18"/>
        </w:rPr>
        <w:t xml:space="preserve">(v skladu z zahtevami razpisne </w:t>
      </w:r>
      <w:r w:rsidR="00526C89" w:rsidRPr="006974AB">
        <w:rPr>
          <w:rFonts w:ascii="Tahoma" w:hAnsi="Tahoma" w:cs="Tahoma"/>
          <w:bCs/>
          <w:iCs/>
          <w:szCs w:val="18"/>
        </w:rPr>
        <w:t>dokumentacije</w:t>
      </w:r>
      <w:r w:rsidR="00B0508E" w:rsidRPr="006974AB">
        <w:rPr>
          <w:rFonts w:ascii="Tahoma" w:hAnsi="Tahoma" w:cs="Tahoma"/>
          <w:bCs/>
          <w:iCs/>
          <w:szCs w:val="18"/>
        </w:rPr>
        <w:t xml:space="preserve"> </w:t>
      </w:r>
      <w:r w:rsidR="00526C89" w:rsidRPr="006974AB">
        <w:rPr>
          <w:rFonts w:ascii="Tahoma" w:hAnsi="Tahoma" w:cs="Tahoma"/>
          <w:bCs/>
          <w:iCs/>
          <w:szCs w:val="18"/>
        </w:rPr>
        <w:t>– glejte točko »Skupna ponudba« v Poglavju 1)</w:t>
      </w:r>
      <w:r w:rsidRPr="006974AB">
        <w:rPr>
          <w:rFonts w:ascii="Tahoma" w:hAnsi="Tahoma" w:cs="Tahoma"/>
          <w:bCs/>
          <w:iCs/>
          <w:szCs w:val="18"/>
        </w:rPr>
        <w:t>.</w:t>
      </w:r>
    </w:p>
    <w:p w14:paraId="472D8C3E" w14:textId="7AD4D3ED" w:rsidR="007707F8" w:rsidRPr="006974AB" w:rsidRDefault="007707F8" w:rsidP="008012E2">
      <w:pPr>
        <w:pStyle w:val="Odstavekseznama"/>
        <w:keepNext/>
        <w:keepLines/>
        <w:numPr>
          <w:ilvl w:val="0"/>
          <w:numId w:val="38"/>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Prilogo 3/1</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512945B5" w14:textId="08059001" w:rsidR="005C23A4" w:rsidRPr="006974AB" w:rsidRDefault="00526C89" w:rsidP="008012E2">
      <w:pPr>
        <w:pStyle w:val="Odstavekseznama"/>
        <w:keepNext/>
        <w:keepLines/>
        <w:numPr>
          <w:ilvl w:val="0"/>
          <w:numId w:val="38"/>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 xml:space="preserve">priložiti tudi </w:t>
      </w:r>
      <w:r w:rsidRPr="006974AB">
        <w:rPr>
          <w:rFonts w:ascii="Tahoma" w:hAnsi="Tahoma" w:cs="Tahoma"/>
          <w:b/>
          <w:bCs/>
          <w:iCs/>
          <w:szCs w:val="18"/>
          <w:u w:val="single"/>
        </w:rPr>
        <w:t>ločen ESPD</w:t>
      </w:r>
      <w:r w:rsidRPr="006974AB">
        <w:rPr>
          <w:rFonts w:ascii="Tahoma" w:hAnsi="Tahoma" w:cs="Tahoma"/>
          <w:iCs/>
          <w:szCs w:val="18"/>
          <w:u w:val="single"/>
        </w:rPr>
        <w:t xml:space="preserve"> obrazec za vsakega od sodelujočih partnerjev</w:t>
      </w:r>
      <w:r w:rsidRPr="006974AB">
        <w:rPr>
          <w:rFonts w:ascii="Tahoma" w:hAnsi="Tahoma" w:cs="Tahoma"/>
          <w:iCs/>
          <w:szCs w:val="18"/>
        </w:rPr>
        <w:t xml:space="preserve"> v skupni ponudbi.</w:t>
      </w:r>
    </w:p>
    <w:p w14:paraId="143957EB" w14:textId="61D5A470" w:rsidR="005C23A4" w:rsidRPr="006974AB" w:rsidRDefault="004155C2" w:rsidP="008012E2">
      <w:pPr>
        <w:pStyle w:val="Odstavekseznama"/>
        <w:keepNext/>
        <w:keepLines/>
        <w:numPr>
          <w:ilvl w:val="0"/>
          <w:numId w:val="38"/>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w:t>
      </w:r>
      <w:r w:rsidR="00991EB1" w:rsidRPr="006974AB">
        <w:rPr>
          <w:rFonts w:ascii="Tahoma" w:hAnsi="Tahoma" w:cs="Tahoma"/>
          <w:iCs/>
          <w:szCs w:val="18"/>
        </w:rPr>
        <w:t xml:space="preserve">z </w:t>
      </w:r>
      <w:r w:rsidR="00991EB1" w:rsidRPr="006974AB">
        <w:rPr>
          <w:rFonts w:ascii="Tahoma" w:hAnsi="Tahoma" w:cs="Tahoma"/>
          <w:iCs/>
          <w:szCs w:val="18"/>
          <w:u w:val="single"/>
        </w:rPr>
        <w:t>ostal</w:t>
      </w:r>
      <w:r w:rsidR="00F434E8" w:rsidRPr="006974AB">
        <w:rPr>
          <w:rFonts w:ascii="Tahoma" w:hAnsi="Tahoma" w:cs="Tahoma"/>
          <w:iCs/>
          <w:szCs w:val="18"/>
          <w:u w:val="single"/>
        </w:rPr>
        <w:t>e</w:t>
      </w:r>
      <w:r w:rsidR="00991EB1" w:rsidRPr="006974AB">
        <w:rPr>
          <w:rFonts w:ascii="Tahoma" w:hAnsi="Tahoma" w:cs="Tahoma"/>
          <w:iCs/>
          <w:szCs w:val="18"/>
          <w:u w:val="single"/>
        </w:rPr>
        <w:t xml:space="preserve"> </w:t>
      </w:r>
      <w:r w:rsidRPr="006974AB">
        <w:rPr>
          <w:rFonts w:ascii="Tahoma" w:hAnsi="Tahoma" w:cs="Tahoma"/>
          <w:iCs/>
          <w:szCs w:val="18"/>
          <w:u w:val="single"/>
        </w:rPr>
        <w:t xml:space="preserve">priloge, </w:t>
      </w:r>
      <w:r w:rsidR="00991EB1" w:rsidRPr="006974AB">
        <w:rPr>
          <w:rFonts w:ascii="Tahoma" w:hAnsi="Tahoma" w:cs="Tahoma"/>
          <w:iCs/>
          <w:szCs w:val="18"/>
          <w:u w:val="single"/>
        </w:rPr>
        <w:t>dokazili</w:t>
      </w:r>
      <w:r w:rsidRPr="006974AB">
        <w:rPr>
          <w:rFonts w:ascii="Tahoma" w:hAnsi="Tahoma" w:cs="Tahoma"/>
          <w:iCs/>
          <w:szCs w:val="18"/>
          <w:u w:val="single"/>
        </w:rPr>
        <w:t xml:space="preserve"> itd.</w:t>
      </w:r>
      <w:r w:rsidR="00991EB1" w:rsidRPr="006974AB">
        <w:rPr>
          <w:rFonts w:ascii="Tahoma" w:hAnsi="Tahoma" w:cs="Tahoma"/>
          <w:iCs/>
          <w:szCs w:val="18"/>
          <w:u w:val="single"/>
        </w:rPr>
        <w:t>,</w:t>
      </w:r>
      <w:r w:rsidR="00991EB1" w:rsidRPr="006974AB">
        <w:rPr>
          <w:rFonts w:ascii="Tahoma" w:hAnsi="Tahoma" w:cs="Tahoma"/>
          <w:iCs/>
          <w:szCs w:val="18"/>
        </w:rPr>
        <w:t xml:space="preserve"> v kolikor/kot to izhaja iz </w:t>
      </w:r>
      <w:r w:rsidRPr="006974AB">
        <w:rPr>
          <w:rFonts w:ascii="Tahoma" w:hAnsi="Tahoma" w:cs="Tahoma"/>
          <w:iCs/>
          <w:szCs w:val="18"/>
        </w:rPr>
        <w:t xml:space="preserve">razpisne </w:t>
      </w:r>
      <w:r w:rsidR="00F434E8" w:rsidRPr="006974AB">
        <w:rPr>
          <w:rFonts w:ascii="Tahoma" w:hAnsi="Tahoma" w:cs="Tahoma"/>
          <w:iCs/>
          <w:szCs w:val="18"/>
        </w:rPr>
        <w:t>dokumentacije</w:t>
      </w:r>
      <w:r w:rsidRPr="006974AB">
        <w:rPr>
          <w:rFonts w:ascii="Tahoma" w:hAnsi="Tahoma" w:cs="Tahoma"/>
          <w:iCs/>
          <w:szCs w:val="18"/>
        </w:rPr>
        <w:t>.</w:t>
      </w:r>
    </w:p>
    <w:p w14:paraId="0FF5B626" w14:textId="77777777" w:rsidR="00526C89" w:rsidRPr="006974AB" w:rsidRDefault="00526C89" w:rsidP="008012E2">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B06589" w:rsidRPr="006974AB" w14:paraId="7AB72ABC" w14:textId="79FF05FE" w:rsidTr="00F434E8">
        <w:tc>
          <w:tcPr>
            <w:tcW w:w="431" w:type="dxa"/>
            <w:tcBorders>
              <w:top w:val="single" w:sz="4" w:space="0" w:color="auto"/>
              <w:left w:val="single" w:sz="4" w:space="0" w:color="auto"/>
              <w:bottom w:val="single" w:sz="4" w:space="0" w:color="auto"/>
              <w:right w:val="single" w:sz="4" w:space="0" w:color="auto"/>
            </w:tcBorders>
            <w:vAlign w:val="center"/>
            <w:hideMark/>
          </w:tcPr>
          <w:p w14:paraId="10B7765B" w14:textId="77777777" w:rsidR="00B06589" w:rsidRPr="006974AB" w:rsidRDefault="00B06589" w:rsidP="008012E2">
            <w:pPr>
              <w:keepNext/>
              <w:keepLines/>
              <w:contextualSpacing/>
              <w:jc w:val="center"/>
              <w:rPr>
                <w:rFonts w:ascii="Tahoma" w:hAnsi="Tahoma" w:cs="Tahoma"/>
                <w:bCs/>
                <w:sz w:val="18"/>
                <w:szCs w:val="18"/>
              </w:rPr>
            </w:pPr>
            <w:bookmarkStart w:id="24"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69444671" w14:textId="059B5F9C" w:rsidR="00B06589" w:rsidRPr="006974AB" w:rsidRDefault="00B06589" w:rsidP="008012E2">
            <w:pPr>
              <w:keepNext/>
              <w:keepLines/>
              <w:contextualSpacing/>
              <w:jc w:val="center"/>
              <w:rPr>
                <w:rFonts w:ascii="Tahoma" w:hAnsi="Tahoma" w:cs="Tahoma"/>
                <w:bCs/>
                <w:sz w:val="18"/>
                <w:szCs w:val="18"/>
              </w:rPr>
            </w:pPr>
            <w:r w:rsidRPr="006974AB">
              <w:rPr>
                <w:rFonts w:ascii="Tahoma" w:hAnsi="Tahoma" w:cs="Tahoma"/>
                <w:bCs/>
                <w:sz w:val="18"/>
                <w:szCs w:val="18"/>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B4F3E87" w14:textId="757C309B" w:rsidR="00B06589" w:rsidRPr="006974AB" w:rsidRDefault="00B06589" w:rsidP="008012E2">
            <w:pPr>
              <w:keepNext/>
              <w:keepLines/>
              <w:contextualSpacing/>
              <w:jc w:val="center"/>
              <w:rPr>
                <w:rFonts w:ascii="Tahoma" w:hAnsi="Tahoma" w:cs="Tahoma"/>
                <w:bCs/>
                <w:sz w:val="18"/>
                <w:szCs w:val="18"/>
              </w:rPr>
            </w:pPr>
            <w:r w:rsidRPr="006974AB">
              <w:rPr>
                <w:rFonts w:ascii="Tahoma" w:hAnsi="Tahoma" w:cs="Tahoma"/>
                <w:bCs/>
                <w:sz w:val="18"/>
                <w:szCs w:val="18"/>
              </w:rPr>
              <w:t>Vloga</w:t>
            </w:r>
            <w:r w:rsidR="00282332" w:rsidRPr="006974AB">
              <w:rPr>
                <w:rFonts w:ascii="Tahoma" w:hAnsi="Tahoma" w:cs="Tahoma"/>
                <w:bCs/>
                <w:sz w:val="18"/>
                <w:szCs w:val="18"/>
              </w:rPr>
              <w:t>:</w:t>
            </w:r>
            <w:r w:rsidR="00E90C4A" w:rsidRPr="006974AB">
              <w:rPr>
                <w:rFonts w:ascii="Tahoma" w:hAnsi="Tahoma" w:cs="Tahoma"/>
                <w:bCs/>
                <w:sz w:val="18"/>
                <w:szCs w:val="18"/>
              </w:rPr>
              <w:t xml:space="preserve"> </w:t>
            </w:r>
            <w:r w:rsidRPr="006974AB">
              <w:rPr>
                <w:rFonts w:ascii="Tahoma" w:hAnsi="Tahoma" w:cs="Tahoma"/>
                <w:bCs/>
                <w:sz w:val="18"/>
                <w:szCs w:val="18"/>
              </w:rPr>
              <w:t>vodilni partner</w:t>
            </w:r>
            <w:r w:rsidR="00E90C4A" w:rsidRPr="006974AB">
              <w:rPr>
                <w:rFonts w:ascii="Tahoma" w:hAnsi="Tahoma" w:cs="Tahoma"/>
                <w:bCs/>
                <w:sz w:val="18"/>
                <w:szCs w:val="18"/>
              </w:rPr>
              <w:t xml:space="preserve"> ali </w:t>
            </w:r>
            <w:r w:rsidRPr="006974AB">
              <w:rPr>
                <w:rFonts w:ascii="Tahoma" w:hAnsi="Tahoma" w:cs="Tahoma"/>
                <w:bCs/>
                <w:sz w:val="18"/>
                <w:szCs w:val="18"/>
              </w:rPr>
              <w:t>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2A1ECD4F" w14:textId="338CF14A" w:rsidR="00B06589" w:rsidRPr="006974AB" w:rsidRDefault="00B06589" w:rsidP="008012E2">
            <w:pPr>
              <w:keepNext/>
              <w:keepLines/>
              <w:contextualSpacing/>
              <w:jc w:val="center"/>
              <w:rPr>
                <w:rFonts w:ascii="Tahoma" w:hAnsi="Tahoma" w:cs="Tahoma"/>
                <w:bCs/>
                <w:sz w:val="18"/>
                <w:szCs w:val="18"/>
              </w:rPr>
            </w:pPr>
            <w:r w:rsidRPr="006974AB">
              <w:rPr>
                <w:rFonts w:ascii="Tahoma" w:hAnsi="Tahoma" w:cs="Tahoma"/>
                <w:bCs/>
                <w:sz w:val="18"/>
                <w:szCs w:val="18"/>
              </w:rPr>
              <w:t>Področje</w:t>
            </w:r>
            <w:r w:rsidR="00282332" w:rsidRPr="006974AB">
              <w:rPr>
                <w:rFonts w:ascii="Tahoma" w:hAnsi="Tahoma" w:cs="Tahoma"/>
                <w:bCs/>
                <w:sz w:val="18"/>
                <w:szCs w:val="18"/>
              </w:rPr>
              <w:t>/vrsta</w:t>
            </w:r>
            <w:r w:rsidRPr="006974AB">
              <w:rPr>
                <w:rFonts w:ascii="Tahoma" w:hAnsi="Tahoma" w:cs="Tahoma"/>
                <w:bCs/>
                <w:sz w:val="18"/>
                <w:szCs w:val="18"/>
              </w:rPr>
              <w:t xml:space="preserve">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4795E047" w14:textId="284944D7" w:rsidR="00B06589" w:rsidRPr="006974AB" w:rsidRDefault="00B06589" w:rsidP="008012E2">
            <w:pPr>
              <w:keepNext/>
              <w:keepLines/>
              <w:contextualSpacing/>
              <w:jc w:val="center"/>
              <w:rPr>
                <w:rFonts w:ascii="Tahoma" w:hAnsi="Tahoma" w:cs="Tahoma"/>
                <w:bCs/>
                <w:sz w:val="18"/>
                <w:szCs w:val="18"/>
              </w:rPr>
            </w:pPr>
            <w:r w:rsidRPr="006974AB">
              <w:rPr>
                <w:rFonts w:ascii="Tahoma" w:hAnsi="Tahoma" w:cs="Tahoma"/>
                <w:bCs/>
                <w:sz w:val="18"/>
                <w:szCs w:val="18"/>
              </w:rPr>
              <w:t>O</w:t>
            </w:r>
            <w:r w:rsidR="00282332" w:rsidRPr="006974AB">
              <w:rPr>
                <w:rFonts w:ascii="Tahoma" w:hAnsi="Tahoma" w:cs="Tahoma"/>
                <w:bCs/>
                <w:sz w:val="18"/>
                <w:szCs w:val="18"/>
              </w:rPr>
              <w:t>kvirna o</w:t>
            </w:r>
            <w:r w:rsidRPr="006974AB">
              <w:rPr>
                <w:rFonts w:ascii="Tahoma" w:hAnsi="Tahoma" w:cs="Tahoma"/>
                <w:bCs/>
                <w:sz w:val="18"/>
                <w:szCs w:val="18"/>
              </w:rPr>
              <w:t>predelitev deležev (%)</w:t>
            </w:r>
            <w:r w:rsidR="00AD3CD2" w:rsidRPr="006974AB">
              <w:rPr>
                <w:rFonts w:ascii="Tahoma" w:hAnsi="Tahoma" w:cs="Tahoma"/>
                <w:bCs/>
                <w:sz w:val="18"/>
                <w:szCs w:val="18"/>
              </w:rPr>
              <w:t xml:space="preserve"> javnega naročila</w:t>
            </w:r>
          </w:p>
        </w:tc>
      </w:tr>
      <w:tr w:rsidR="00B06589" w:rsidRPr="006974AB" w14:paraId="4E3D5069" w14:textId="5BC9D923"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5FEF62BC" w14:textId="77777777" w:rsidR="00B06589" w:rsidRPr="006974AB" w:rsidRDefault="00B06589" w:rsidP="008012E2">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7DABAA9F" w14:textId="77777777" w:rsidR="00B06589" w:rsidRPr="006974AB" w:rsidRDefault="00B06589" w:rsidP="008012E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3DBD9E48" w14:textId="77777777" w:rsidR="00B06589" w:rsidRPr="006974AB" w:rsidRDefault="00B06589" w:rsidP="008012E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2E6E0833" w14:textId="77777777" w:rsidR="00B06589" w:rsidRPr="006974AB" w:rsidRDefault="00B06589" w:rsidP="008012E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699BE948" w14:textId="77777777" w:rsidR="00B06589" w:rsidRPr="006974AB" w:rsidRDefault="00B06589" w:rsidP="008012E2">
            <w:pPr>
              <w:keepNext/>
              <w:keepLines/>
              <w:contextualSpacing/>
              <w:rPr>
                <w:rFonts w:ascii="Tahoma" w:hAnsi="Tahoma" w:cs="Tahoma"/>
                <w:bCs/>
              </w:rPr>
            </w:pPr>
          </w:p>
        </w:tc>
      </w:tr>
      <w:bookmarkEnd w:id="24"/>
      <w:tr w:rsidR="003126CA" w:rsidRPr="006974AB" w14:paraId="63A87549"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9CE6C57" w14:textId="2EAC32DB" w:rsidR="003126CA" w:rsidRPr="006974AB" w:rsidRDefault="003126CA" w:rsidP="008012E2">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2F1F47C2" w14:textId="77777777" w:rsidR="003126CA" w:rsidRPr="006974AB" w:rsidRDefault="003126CA" w:rsidP="008012E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E10A482" w14:textId="77777777" w:rsidR="003126CA" w:rsidRPr="006974AB" w:rsidRDefault="003126CA" w:rsidP="008012E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F83F08F" w14:textId="77777777" w:rsidR="003126CA" w:rsidRPr="006974AB" w:rsidRDefault="003126CA" w:rsidP="008012E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43B075EA" w14:textId="77777777" w:rsidR="003126CA" w:rsidRPr="006974AB" w:rsidRDefault="003126CA" w:rsidP="008012E2">
            <w:pPr>
              <w:keepNext/>
              <w:keepLines/>
              <w:contextualSpacing/>
              <w:rPr>
                <w:rFonts w:ascii="Tahoma" w:hAnsi="Tahoma" w:cs="Tahoma"/>
                <w:bCs/>
              </w:rPr>
            </w:pPr>
          </w:p>
        </w:tc>
      </w:tr>
      <w:tr w:rsidR="003126CA" w:rsidRPr="006974AB" w14:paraId="08057AB2"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46D973E6" w14:textId="564C5A90" w:rsidR="003126CA" w:rsidRPr="006974AB" w:rsidRDefault="003126CA" w:rsidP="008012E2">
            <w:pPr>
              <w:keepNext/>
              <w:keepLines/>
              <w:contextualSpacing/>
              <w:jc w:val="center"/>
              <w:rPr>
                <w:rFonts w:ascii="Tahoma" w:hAnsi="Tahoma" w:cs="Tahoma"/>
                <w:bCs/>
                <w:sz w:val="18"/>
                <w:szCs w:val="18"/>
              </w:rPr>
            </w:pPr>
            <w:r w:rsidRPr="006974AB">
              <w:rPr>
                <w:rFonts w:ascii="Tahoma" w:hAnsi="Tahoma" w:cs="Tahoma"/>
                <w:bCs/>
                <w:sz w:val="18"/>
                <w:szCs w:val="18"/>
              </w:rPr>
              <w:t>3.</w:t>
            </w:r>
          </w:p>
        </w:tc>
        <w:tc>
          <w:tcPr>
            <w:tcW w:w="3250" w:type="dxa"/>
            <w:tcBorders>
              <w:top w:val="single" w:sz="4" w:space="0" w:color="auto"/>
              <w:left w:val="single" w:sz="4" w:space="0" w:color="auto"/>
              <w:bottom w:val="single" w:sz="4" w:space="0" w:color="auto"/>
              <w:right w:val="single" w:sz="4" w:space="0" w:color="auto"/>
            </w:tcBorders>
            <w:vAlign w:val="center"/>
          </w:tcPr>
          <w:p w14:paraId="1F401985" w14:textId="77777777" w:rsidR="003126CA" w:rsidRPr="006974AB" w:rsidRDefault="003126CA" w:rsidP="008012E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791FCA6C" w14:textId="77777777" w:rsidR="003126CA" w:rsidRPr="006974AB" w:rsidRDefault="003126CA" w:rsidP="008012E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53A57989" w14:textId="77777777" w:rsidR="003126CA" w:rsidRPr="006974AB" w:rsidRDefault="003126CA" w:rsidP="008012E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E34509E" w14:textId="77777777" w:rsidR="003126CA" w:rsidRPr="006974AB" w:rsidRDefault="003126CA" w:rsidP="008012E2">
            <w:pPr>
              <w:keepNext/>
              <w:keepLines/>
              <w:contextualSpacing/>
              <w:rPr>
                <w:rFonts w:ascii="Tahoma" w:hAnsi="Tahoma" w:cs="Tahoma"/>
                <w:bCs/>
              </w:rPr>
            </w:pPr>
          </w:p>
        </w:tc>
      </w:tr>
      <w:tr w:rsidR="003126CA" w:rsidRPr="006974AB" w14:paraId="63357761" w14:textId="77777777" w:rsidTr="00F434E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0015221A" w14:textId="562911EA" w:rsidR="003126CA" w:rsidRPr="006974AB" w:rsidRDefault="00282332" w:rsidP="008012E2">
            <w:pPr>
              <w:keepNext/>
              <w:keepLines/>
              <w:contextualSpacing/>
              <w:jc w:val="center"/>
              <w:rPr>
                <w:rFonts w:ascii="Tahoma" w:hAnsi="Tahoma" w:cs="Tahoma"/>
                <w:bCs/>
                <w:sz w:val="18"/>
                <w:szCs w:val="18"/>
              </w:rPr>
            </w:pPr>
            <w:r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45C9E0A3" w14:textId="77777777" w:rsidR="003126CA" w:rsidRPr="006974AB" w:rsidRDefault="003126CA" w:rsidP="008012E2">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CBBB8F6" w14:textId="77777777" w:rsidR="003126CA" w:rsidRPr="006974AB" w:rsidRDefault="003126CA" w:rsidP="008012E2">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8B3A47C" w14:textId="77777777" w:rsidR="003126CA" w:rsidRPr="006974AB" w:rsidRDefault="003126CA" w:rsidP="008012E2">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1EBA1146" w14:textId="77777777" w:rsidR="003126CA" w:rsidRPr="006974AB" w:rsidRDefault="003126CA" w:rsidP="008012E2">
            <w:pPr>
              <w:keepNext/>
              <w:keepLines/>
              <w:contextualSpacing/>
              <w:rPr>
                <w:rFonts w:ascii="Tahoma" w:hAnsi="Tahoma" w:cs="Tahoma"/>
                <w:bCs/>
              </w:rPr>
            </w:pPr>
          </w:p>
        </w:tc>
      </w:tr>
    </w:tbl>
    <w:p w14:paraId="3A8B653C" w14:textId="77777777" w:rsidR="005C23A4" w:rsidRPr="006974AB" w:rsidRDefault="005C23A4" w:rsidP="008012E2">
      <w:pPr>
        <w:keepNext/>
        <w:keepLines/>
        <w:tabs>
          <w:tab w:val="left" w:pos="567"/>
          <w:tab w:val="num" w:pos="851"/>
          <w:tab w:val="left" w:pos="993"/>
        </w:tabs>
        <w:jc w:val="both"/>
        <w:rPr>
          <w:rFonts w:ascii="Tahoma" w:hAnsi="Tahoma" w:cs="Tahoma"/>
          <w:iCs/>
          <w:sz w:val="14"/>
          <w:szCs w:val="12"/>
        </w:rPr>
      </w:pPr>
    </w:p>
    <w:p w14:paraId="07E5DD80" w14:textId="77777777" w:rsidR="003126CA" w:rsidRPr="006974AB" w:rsidRDefault="003126CA" w:rsidP="008012E2">
      <w:pPr>
        <w:keepNext/>
        <w:keepLines/>
        <w:rPr>
          <w:rFonts w:ascii="Tahoma" w:hAnsi="Tahoma" w:cs="Tahoma"/>
          <w:b/>
          <w:i/>
          <w:iCs/>
          <w:sz w:val="12"/>
          <w:szCs w:val="12"/>
          <w:u w:val="single"/>
        </w:rPr>
      </w:pPr>
    </w:p>
    <w:p w14:paraId="79806521" w14:textId="60E7AF8A" w:rsidR="003126CA" w:rsidRPr="006974AB" w:rsidRDefault="003126CA" w:rsidP="008012E2">
      <w:pPr>
        <w:keepNext/>
        <w:keepLines/>
        <w:rPr>
          <w:rFonts w:ascii="Tahoma" w:hAnsi="Tahoma" w:cs="Tahoma"/>
          <w:b/>
          <w:i/>
          <w:iCs/>
          <w:sz w:val="18"/>
          <w:szCs w:val="17"/>
        </w:rPr>
      </w:pPr>
      <w:r w:rsidRPr="006974AB">
        <w:rPr>
          <w:rFonts w:ascii="Tahoma" w:hAnsi="Tahoma" w:cs="Tahoma"/>
          <w:b/>
          <w:i/>
          <w:iCs/>
          <w:sz w:val="18"/>
          <w:szCs w:val="17"/>
        </w:rPr>
        <w:t>Opomba:</w:t>
      </w:r>
    </w:p>
    <w:p w14:paraId="44368CA8" w14:textId="0AEA693A" w:rsidR="003126CA" w:rsidRPr="006974AB" w:rsidRDefault="003126CA" w:rsidP="008012E2">
      <w:pPr>
        <w:keepNext/>
        <w:keepLines/>
        <w:jc w:val="both"/>
        <w:rPr>
          <w:rFonts w:ascii="Tahoma" w:hAnsi="Tahoma" w:cs="Tahoma"/>
        </w:rPr>
      </w:pPr>
      <w:r w:rsidRPr="006974AB">
        <w:rPr>
          <w:rFonts w:ascii="Tahoma" w:hAnsi="Tahoma" w:cs="Tahoma"/>
        </w:rPr>
        <w:t xml:space="preserve">V kolikor ponudnik </w:t>
      </w:r>
      <w:r w:rsidRPr="006974AB">
        <w:rPr>
          <w:rFonts w:ascii="Tahoma" w:hAnsi="Tahoma" w:cs="Tahoma"/>
          <w:b/>
          <w:bCs/>
          <w:u w:val="single"/>
        </w:rPr>
        <w:t>ne oddaja</w:t>
      </w:r>
      <w:r w:rsidRPr="006974AB">
        <w:rPr>
          <w:rFonts w:ascii="Tahoma" w:hAnsi="Tahoma" w:cs="Tahoma"/>
          <w:b/>
          <w:bCs/>
        </w:rPr>
        <w:t xml:space="preserve"> </w:t>
      </w:r>
      <w:r w:rsidR="00282332" w:rsidRPr="006974AB">
        <w:rPr>
          <w:rFonts w:ascii="Tahoma" w:hAnsi="Tahoma" w:cs="Tahoma"/>
          <w:b/>
          <w:bCs/>
        </w:rPr>
        <w:t>skupne (partnerske) ponudbe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w:t>
      </w:r>
      <w:r w:rsidR="004B3672" w:rsidRPr="006974AB">
        <w:rPr>
          <w:rFonts w:ascii="Tahoma" w:hAnsi="Tahoma" w:cs="Tahoma"/>
          <w:b/>
          <w:bCs/>
        </w:rPr>
        <w:t>ti</w:t>
      </w:r>
      <w:r w:rsidRPr="006974AB">
        <w:rPr>
          <w:rFonts w:ascii="Tahoma" w:hAnsi="Tahoma" w:cs="Tahoma"/>
        </w:rPr>
        <w:t xml:space="preserve">. </w:t>
      </w:r>
    </w:p>
    <w:p w14:paraId="7BBEE99C" w14:textId="77777777" w:rsidR="003126CA" w:rsidRPr="006974AB" w:rsidRDefault="003126CA" w:rsidP="008012E2">
      <w:pPr>
        <w:keepNext/>
        <w:keepLines/>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282332" w:rsidRPr="006974AB" w14:paraId="662C7C74" w14:textId="77777777" w:rsidTr="00371688">
        <w:trPr>
          <w:trHeight w:val="235"/>
        </w:trPr>
        <w:tc>
          <w:tcPr>
            <w:tcW w:w="3430" w:type="dxa"/>
            <w:tcBorders>
              <w:bottom w:val="single" w:sz="4" w:space="0" w:color="auto"/>
            </w:tcBorders>
          </w:tcPr>
          <w:p w14:paraId="42232AC4" w14:textId="77777777" w:rsidR="00282332" w:rsidRPr="006974AB" w:rsidRDefault="00282332" w:rsidP="008012E2">
            <w:pPr>
              <w:keepNext/>
              <w:keepLines/>
              <w:jc w:val="both"/>
              <w:rPr>
                <w:rFonts w:ascii="Tahoma" w:hAnsi="Tahoma" w:cs="Tahoma"/>
                <w:snapToGrid w:val="0"/>
                <w:color w:val="000000"/>
                <w:sz w:val="22"/>
              </w:rPr>
            </w:pPr>
          </w:p>
          <w:p w14:paraId="5A2C818F" w14:textId="77777777" w:rsidR="00282332" w:rsidRPr="006974AB" w:rsidRDefault="00282332" w:rsidP="008012E2">
            <w:pPr>
              <w:keepNext/>
              <w:keepLines/>
              <w:jc w:val="both"/>
              <w:rPr>
                <w:rFonts w:ascii="Tahoma" w:hAnsi="Tahoma" w:cs="Tahoma"/>
                <w:snapToGrid w:val="0"/>
                <w:color w:val="000000"/>
              </w:rPr>
            </w:pPr>
          </w:p>
        </w:tc>
        <w:tc>
          <w:tcPr>
            <w:tcW w:w="2574" w:type="dxa"/>
          </w:tcPr>
          <w:p w14:paraId="78733B6A" w14:textId="77777777" w:rsidR="00282332" w:rsidRPr="006974AB" w:rsidRDefault="00282332" w:rsidP="008012E2">
            <w:pPr>
              <w:keepNext/>
              <w:keepLines/>
              <w:jc w:val="center"/>
              <w:rPr>
                <w:rFonts w:ascii="Tahoma" w:hAnsi="Tahoma" w:cs="Tahoma"/>
                <w:snapToGrid w:val="0"/>
                <w:color w:val="000000"/>
              </w:rPr>
            </w:pPr>
          </w:p>
        </w:tc>
        <w:tc>
          <w:tcPr>
            <w:tcW w:w="3715" w:type="dxa"/>
            <w:tcBorders>
              <w:bottom w:val="single" w:sz="4" w:space="0" w:color="auto"/>
            </w:tcBorders>
          </w:tcPr>
          <w:p w14:paraId="77BB43FF" w14:textId="77777777" w:rsidR="00282332" w:rsidRPr="006974AB" w:rsidRDefault="00282332" w:rsidP="008012E2">
            <w:pPr>
              <w:keepNext/>
              <w:keepLines/>
              <w:tabs>
                <w:tab w:val="left" w:pos="567"/>
                <w:tab w:val="num" w:pos="851"/>
                <w:tab w:val="left" w:pos="993"/>
              </w:tabs>
              <w:jc w:val="both"/>
              <w:rPr>
                <w:rFonts w:ascii="Tahoma" w:hAnsi="Tahoma" w:cs="Tahoma"/>
                <w:snapToGrid w:val="0"/>
                <w:color w:val="000000"/>
              </w:rPr>
            </w:pPr>
          </w:p>
        </w:tc>
      </w:tr>
      <w:tr w:rsidR="00282332" w:rsidRPr="006974AB" w14:paraId="47AEBED2" w14:textId="77777777" w:rsidTr="00371688">
        <w:trPr>
          <w:trHeight w:val="235"/>
        </w:trPr>
        <w:tc>
          <w:tcPr>
            <w:tcW w:w="3430" w:type="dxa"/>
            <w:tcBorders>
              <w:top w:val="single" w:sz="4" w:space="0" w:color="auto"/>
            </w:tcBorders>
          </w:tcPr>
          <w:p w14:paraId="53AF60DB" w14:textId="77777777" w:rsidR="00282332" w:rsidRPr="006974AB" w:rsidRDefault="00282332" w:rsidP="008012E2">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0A238EEC" w14:textId="77777777" w:rsidR="00282332" w:rsidRPr="006974AB" w:rsidRDefault="00282332" w:rsidP="008012E2">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112EB3A7" w14:textId="4C7507DD" w:rsidR="00282332" w:rsidRPr="006974AB" w:rsidRDefault="00282332" w:rsidP="008012E2">
            <w:pPr>
              <w:keepNext/>
              <w:keepLines/>
              <w:jc w:val="both"/>
              <w:rPr>
                <w:rFonts w:ascii="Tahoma" w:hAnsi="Tahoma" w:cs="Tahoma"/>
                <w:snapToGrid w:val="0"/>
                <w:color w:val="000000"/>
              </w:rPr>
            </w:pPr>
            <w:r w:rsidRPr="006974AB">
              <w:rPr>
                <w:rFonts w:ascii="Tahoma" w:hAnsi="Tahoma" w:cs="Tahoma"/>
                <w:snapToGrid w:val="0"/>
                <w:color w:val="000000"/>
              </w:rPr>
              <w:t xml:space="preserve">   (</w:t>
            </w:r>
            <w:r w:rsidR="00C37AE3">
              <w:rPr>
                <w:rFonts w:ascii="Tahoma" w:hAnsi="Tahoma" w:cs="Tahoma"/>
                <w:snapToGrid w:val="0"/>
                <w:color w:val="000000"/>
                <w:sz w:val="18"/>
              </w:rPr>
              <w:t>Ime in priimek ter podpis</w:t>
            </w:r>
            <w:r w:rsidRPr="006974AB">
              <w:rPr>
                <w:rFonts w:ascii="Tahoma" w:hAnsi="Tahoma" w:cs="Tahoma"/>
                <w:snapToGrid w:val="0"/>
                <w:color w:val="000000"/>
                <w:sz w:val="18"/>
              </w:rPr>
              <w:t xml:space="preserve"> ponudnika</w:t>
            </w:r>
            <w:r w:rsidRPr="006974AB">
              <w:rPr>
                <w:rFonts w:ascii="Tahoma" w:hAnsi="Tahoma" w:cs="Tahoma"/>
                <w:snapToGrid w:val="0"/>
                <w:color w:val="000000"/>
              </w:rPr>
              <w:t>)</w:t>
            </w:r>
          </w:p>
        </w:tc>
      </w:tr>
    </w:tbl>
    <w:p w14:paraId="15DB5E20" w14:textId="77777777" w:rsidR="00282332" w:rsidRPr="006974AB" w:rsidRDefault="00282332" w:rsidP="008012E2">
      <w:pPr>
        <w:keepNext/>
        <w:keepLines/>
        <w:tabs>
          <w:tab w:val="left" w:pos="567"/>
          <w:tab w:val="num" w:pos="851"/>
          <w:tab w:val="left" w:pos="993"/>
        </w:tabs>
        <w:jc w:val="both"/>
        <w:rPr>
          <w:rFonts w:ascii="Tahoma" w:hAnsi="Tahoma" w:cs="Tahoma"/>
          <w:b/>
          <w:i/>
          <w:sz w:val="16"/>
          <w:szCs w:val="18"/>
        </w:rPr>
      </w:pPr>
    </w:p>
    <w:p w14:paraId="4ABD3309" w14:textId="69705048" w:rsidR="00282332" w:rsidRPr="006974AB" w:rsidRDefault="00282332" w:rsidP="008012E2">
      <w:pPr>
        <w:keepNext/>
        <w:keepLines/>
        <w:tabs>
          <w:tab w:val="left" w:pos="567"/>
          <w:tab w:val="num" w:pos="851"/>
          <w:tab w:val="left" w:pos="993"/>
        </w:tabs>
        <w:jc w:val="both"/>
        <w:rPr>
          <w:rFonts w:ascii="Tahoma" w:hAnsi="Tahoma" w:cs="Tahoma"/>
          <w:bCs/>
          <w:iCs/>
          <w:szCs w:val="18"/>
        </w:rPr>
      </w:pPr>
    </w:p>
    <w:p w14:paraId="14C4D68A" w14:textId="77777777" w:rsidR="00154110" w:rsidRPr="006974AB" w:rsidRDefault="00154110" w:rsidP="008012E2">
      <w:pPr>
        <w:keepNext/>
        <w:keepLines/>
        <w:tabs>
          <w:tab w:val="left" w:pos="567"/>
          <w:tab w:val="num" w:pos="851"/>
          <w:tab w:val="left" w:pos="993"/>
        </w:tabs>
        <w:jc w:val="both"/>
        <w:rPr>
          <w:rFonts w:ascii="Tahoma" w:hAnsi="Tahoma" w:cs="Tahoma"/>
          <w:bCs/>
          <w:iCs/>
          <w:szCs w:val="18"/>
        </w:rPr>
      </w:pPr>
    </w:p>
    <w:p w14:paraId="575BCC77" w14:textId="73BC3EA4" w:rsidR="00282332" w:rsidRPr="006974AB" w:rsidRDefault="00282332" w:rsidP="008012E2">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6A235B3E" w14:textId="77777777" w:rsidR="00154110" w:rsidRPr="006974AB" w:rsidRDefault="00154110" w:rsidP="008012E2">
      <w:pPr>
        <w:keepNext/>
        <w:keepLines/>
        <w:rPr>
          <w:sz w:val="12"/>
          <w:szCs w:val="12"/>
        </w:rPr>
      </w:pPr>
      <w:r w:rsidRPr="006974AB">
        <w:rPr>
          <w:sz w:val="12"/>
          <w:szCs w:val="12"/>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D00E98" w:rsidRPr="006974AB" w14:paraId="55B333E9" w14:textId="77777777" w:rsidTr="00FE482B">
        <w:tc>
          <w:tcPr>
            <w:tcW w:w="8297" w:type="dxa"/>
          </w:tcPr>
          <w:p w14:paraId="6E725F51" w14:textId="1BB9DE17" w:rsidR="00D00E98" w:rsidRPr="006974AB" w:rsidRDefault="00D00E98" w:rsidP="008012E2">
            <w:pPr>
              <w:keepNext/>
              <w:keepLines/>
              <w:jc w:val="both"/>
              <w:rPr>
                <w:rFonts w:ascii="Tahoma" w:hAnsi="Tahoma" w:cs="Tahoma"/>
              </w:rPr>
            </w:pPr>
            <w:r w:rsidRPr="006974AB">
              <w:rPr>
                <w:rFonts w:ascii="Tahoma" w:hAnsi="Tahoma" w:cs="Tahoma"/>
              </w:rPr>
              <w:lastRenderedPageBreak/>
              <w:br w:type="page"/>
              <w:t xml:space="preserve">PONUDBA (POVZETEK PONUDBENE CENE) </w:t>
            </w:r>
          </w:p>
        </w:tc>
        <w:tc>
          <w:tcPr>
            <w:tcW w:w="850" w:type="dxa"/>
            <w:tcBorders>
              <w:right w:val="nil"/>
            </w:tcBorders>
          </w:tcPr>
          <w:p w14:paraId="34BF88BC"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67" w:type="dxa"/>
            <w:tcBorders>
              <w:left w:val="nil"/>
            </w:tcBorders>
          </w:tcPr>
          <w:p w14:paraId="32ED53C3" w14:textId="77777777" w:rsidR="00D00E98" w:rsidRPr="006974AB" w:rsidRDefault="00D00E98" w:rsidP="008012E2">
            <w:pPr>
              <w:keepNext/>
              <w:keepLines/>
              <w:jc w:val="both"/>
              <w:rPr>
                <w:rFonts w:ascii="Tahoma" w:hAnsi="Tahoma" w:cs="Tahoma"/>
                <w:b/>
                <w:i/>
              </w:rPr>
            </w:pPr>
            <w:r w:rsidRPr="006974AB">
              <w:rPr>
                <w:rFonts w:ascii="Tahoma" w:hAnsi="Tahoma" w:cs="Tahoma"/>
                <w:b/>
                <w:i/>
              </w:rPr>
              <w:t>2</w:t>
            </w:r>
          </w:p>
        </w:tc>
      </w:tr>
    </w:tbl>
    <w:p w14:paraId="56DB43D7" w14:textId="77777777" w:rsidR="00623DAF" w:rsidRPr="006974AB" w:rsidRDefault="00623DAF" w:rsidP="008012E2">
      <w:pPr>
        <w:keepNext/>
        <w:keepLines/>
        <w:jc w:val="both"/>
        <w:rPr>
          <w:rFonts w:ascii="Tahoma" w:hAnsi="Tahoma" w:cs="Tahoma"/>
          <w:b/>
        </w:rPr>
      </w:pPr>
    </w:p>
    <w:p w14:paraId="34C672E9" w14:textId="734B854F" w:rsidR="00D66743" w:rsidRPr="006974AB" w:rsidRDefault="00D66743" w:rsidP="008012E2">
      <w:pPr>
        <w:keepNext/>
        <w:keepLines/>
        <w:jc w:val="both"/>
        <w:rPr>
          <w:rFonts w:ascii="Tahoma" w:hAnsi="Tahoma" w:cs="Tahoma"/>
          <w:b/>
          <w:noProof/>
        </w:rPr>
      </w:pPr>
      <w:r w:rsidRPr="006974AB">
        <w:rPr>
          <w:rFonts w:ascii="Tahoma" w:hAnsi="Tahoma" w:cs="Tahoma"/>
          <w:noProof/>
        </w:rPr>
        <w:t>JAVNO NAROČILO:</w:t>
      </w:r>
      <w:r w:rsidRPr="006974AB">
        <w:rPr>
          <w:rFonts w:ascii="Tahoma" w:hAnsi="Tahoma" w:cs="Tahoma"/>
          <w:b/>
          <w:noProof/>
        </w:rPr>
        <w:t xml:space="preserve"> </w:t>
      </w:r>
      <w:r w:rsidR="00C65BDE">
        <w:rPr>
          <w:rFonts w:ascii="Tahoma" w:hAnsi="Tahoma" w:cs="Tahoma"/>
          <w:b/>
          <w:noProof/>
        </w:rPr>
        <w:t>LPT-1/26</w:t>
      </w:r>
      <w:r w:rsidRPr="006974AB">
        <w:rPr>
          <w:rFonts w:ascii="Tahoma" w:hAnsi="Tahoma" w:cs="Tahoma"/>
          <w:b/>
          <w:noProof/>
        </w:rPr>
        <w:t xml:space="preserve"> – </w:t>
      </w:r>
      <w:r w:rsidR="00011A77" w:rsidRPr="006974AB">
        <w:rPr>
          <w:rFonts w:ascii="Tahoma" w:hAnsi="Tahoma" w:cs="Tahoma"/>
          <w:b/>
          <w:noProof/>
        </w:rPr>
        <w:t>»</w:t>
      </w:r>
      <w:r w:rsidR="00C65BDE">
        <w:rPr>
          <w:rFonts w:ascii="Tahoma" w:hAnsi="Tahoma" w:cs="Tahoma"/>
          <w:b/>
          <w:noProof/>
        </w:rPr>
        <w:t>Nakup strešnikov za 1. Plečnikovo arkado</w:t>
      </w:r>
      <w:r w:rsidR="00011A77" w:rsidRPr="006974AB">
        <w:rPr>
          <w:rFonts w:ascii="Tahoma" w:hAnsi="Tahoma" w:cs="Tahoma"/>
          <w:b/>
          <w:noProof/>
        </w:rPr>
        <w:t>«</w:t>
      </w:r>
    </w:p>
    <w:p w14:paraId="3C332C63" w14:textId="77777777" w:rsidR="005369DC" w:rsidRPr="006974AB" w:rsidRDefault="005369DC" w:rsidP="008012E2">
      <w:pPr>
        <w:keepNext/>
        <w:keepLines/>
        <w:jc w:val="both"/>
        <w:rPr>
          <w:rFonts w:ascii="Tahoma" w:hAnsi="Tahoma" w:cs="Tahoma"/>
          <w:b/>
          <w:noProof/>
          <w:sz w:val="28"/>
        </w:rPr>
      </w:pPr>
    </w:p>
    <w:p w14:paraId="123AA058" w14:textId="77777777" w:rsidR="00D66743" w:rsidRPr="006974AB" w:rsidRDefault="00D66743" w:rsidP="008012E2">
      <w:pPr>
        <w:keepNext/>
        <w:keepLines/>
        <w:spacing w:line="360" w:lineRule="auto"/>
        <w:ind w:right="-143"/>
        <w:rPr>
          <w:rFonts w:ascii="Tahoma" w:hAnsi="Tahoma" w:cs="Tahoma"/>
          <w:noProof/>
        </w:rPr>
      </w:pPr>
      <w:r w:rsidRPr="006974AB">
        <w:rPr>
          <w:rFonts w:ascii="Tahoma" w:hAnsi="Tahoma" w:cs="Tahoma"/>
          <w:noProof/>
        </w:rPr>
        <w:t>PONUDNIK: ________________________________________________________________</w:t>
      </w:r>
      <w:r w:rsidR="000165B3" w:rsidRPr="006974AB">
        <w:rPr>
          <w:rFonts w:ascii="Tahoma" w:hAnsi="Tahoma" w:cs="Tahoma"/>
          <w:noProof/>
        </w:rPr>
        <w:t>__</w:t>
      </w:r>
      <w:r w:rsidRPr="006974AB">
        <w:rPr>
          <w:rFonts w:ascii="Tahoma" w:hAnsi="Tahoma" w:cs="Tahoma"/>
          <w:noProof/>
        </w:rPr>
        <w:t>___________</w:t>
      </w:r>
    </w:p>
    <w:p w14:paraId="6E26034B" w14:textId="77777777" w:rsidR="00D66743" w:rsidRPr="006974AB" w:rsidRDefault="00D66743" w:rsidP="008012E2">
      <w:pPr>
        <w:keepNext/>
        <w:keepLines/>
        <w:jc w:val="both"/>
        <w:rPr>
          <w:rFonts w:ascii="Tahoma" w:hAnsi="Tahoma" w:cs="Tahoma"/>
          <w:b/>
          <w:noProof/>
          <w:sz w:val="24"/>
          <w:szCs w:val="16"/>
        </w:rPr>
      </w:pPr>
    </w:p>
    <w:p w14:paraId="43593E58" w14:textId="77777777" w:rsidR="00D66743" w:rsidRPr="006974AB" w:rsidRDefault="00D66743" w:rsidP="008012E2">
      <w:pPr>
        <w:keepNext/>
        <w:keepLines/>
        <w:jc w:val="both"/>
        <w:rPr>
          <w:rFonts w:ascii="Tahoma" w:hAnsi="Tahoma" w:cs="Tahoma"/>
          <w:b/>
          <w:noProof/>
          <w:szCs w:val="16"/>
        </w:rPr>
      </w:pPr>
      <w:r w:rsidRPr="006974AB">
        <w:rPr>
          <w:rFonts w:ascii="Tahoma" w:hAnsi="Tahoma" w:cs="Tahoma"/>
          <w:noProof/>
        </w:rPr>
        <w:t>PONUDBA ŠT. ______________________</w:t>
      </w:r>
    </w:p>
    <w:p w14:paraId="51B99799" w14:textId="77777777" w:rsidR="00D66743" w:rsidRPr="006974AB" w:rsidRDefault="00D66743" w:rsidP="008012E2">
      <w:pPr>
        <w:keepNext/>
        <w:keepLines/>
        <w:jc w:val="both"/>
        <w:rPr>
          <w:rFonts w:ascii="Tahoma" w:hAnsi="Tahoma" w:cs="Tahoma"/>
          <w:noProof/>
          <w:sz w:val="28"/>
          <w:szCs w:val="16"/>
        </w:rPr>
      </w:pPr>
    </w:p>
    <w:p w14:paraId="57F9BC6C" w14:textId="77777777" w:rsidR="00D66743" w:rsidRPr="006974AB" w:rsidRDefault="00D66743" w:rsidP="008012E2">
      <w:pPr>
        <w:keepNext/>
        <w:keepLines/>
        <w:spacing w:after="60"/>
        <w:ind w:left="1077" w:hanging="1077"/>
        <w:jc w:val="both"/>
        <w:rPr>
          <w:rFonts w:ascii="Tahoma" w:hAnsi="Tahoma" w:cs="Tahoma"/>
          <w:b/>
          <w:noProof/>
        </w:rPr>
      </w:pPr>
      <w:r w:rsidRPr="006974AB">
        <w:rPr>
          <w:rFonts w:ascii="Tahoma" w:hAnsi="Tahoma" w:cs="Tahoma"/>
          <w:noProof/>
        </w:rPr>
        <w:t>Ponudbo oddajamo (označi):</w:t>
      </w:r>
      <w:r w:rsidRPr="006974AB">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410"/>
        <w:gridCol w:w="2268"/>
        <w:gridCol w:w="2693"/>
      </w:tblGrid>
      <w:tr w:rsidR="00D66743" w:rsidRPr="006974AB" w14:paraId="16C63379" w14:textId="77777777" w:rsidTr="00122595">
        <w:tc>
          <w:tcPr>
            <w:tcW w:w="1877" w:type="dxa"/>
          </w:tcPr>
          <w:p w14:paraId="22BE4E08" w14:textId="77777777" w:rsidR="00D66743" w:rsidRPr="006974AB" w:rsidRDefault="00D66743" w:rsidP="008012E2">
            <w:pPr>
              <w:keepNext/>
              <w:keepLines/>
              <w:numPr>
                <w:ilvl w:val="0"/>
                <w:numId w:val="4"/>
              </w:numPr>
              <w:ind w:left="318" w:hanging="426"/>
              <w:jc w:val="both"/>
              <w:rPr>
                <w:rFonts w:ascii="Tahoma" w:hAnsi="Tahoma" w:cs="Tahoma"/>
                <w:b/>
                <w:noProof/>
                <w:sz w:val="18"/>
                <w:szCs w:val="18"/>
              </w:rPr>
            </w:pPr>
            <w:r w:rsidRPr="006974AB">
              <w:rPr>
                <w:rFonts w:ascii="Tahoma" w:hAnsi="Tahoma" w:cs="Tahoma"/>
                <w:noProof/>
                <w:sz w:val="18"/>
                <w:szCs w:val="18"/>
              </w:rPr>
              <w:t>samostojno</w:t>
            </w:r>
          </w:p>
        </w:tc>
        <w:tc>
          <w:tcPr>
            <w:tcW w:w="2410" w:type="dxa"/>
          </w:tcPr>
          <w:p w14:paraId="79C457BA" w14:textId="77777777" w:rsidR="00D66743" w:rsidRPr="006974AB" w:rsidRDefault="00D66743" w:rsidP="008012E2">
            <w:pPr>
              <w:keepNext/>
              <w:keepLines/>
              <w:numPr>
                <w:ilvl w:val="0"/>
                <w:numId w:val="4"/>
              </w:numPr>
              <w:ind w:left="601" w:hanging="425"/>
              <w:jc w:val="both"/>
              <w:rPr>
                <w:rFonts w:ascii="Tahoma" w:hAnsi="Tahoma" w:cs="Tahoma"/>
                <w:b/>
                <w:noProof/>
                <w:sz w:val="18"/>
                <w:szCs w:val="18"/>
              </w:rPr>
            </w:pPr>
            <w:r w:rsidRPr="006974AB">
              <w:rPr>
                <w:rFonts w:ascii="Tahoma" w:hAnsi="Tahoma" w:cs="Tahoma"/>
                <w:noProof/>
                <w:sz w:val="18"/>
                <w:szCs w:val="18"/>
              </w:rPr>
              <w:t>skupna ponudba</w:t>
            </w:r>
          </w:p>
        </w:tc>
        <w:tc>
          <w:tcPr>
            <w:tcW w:w="2268" w:type="dxa"/>
          </w:tcPr>
          <w:p w14:paraId="7C667E11" w14:textId="77777777" w:rsidR="00D66743" w:rsidRPr="006974AB" w:rsidRDefault="00D66743" w:rsidP="008012E2">
            <w:pPr>
              <w:keepNext/>
              <w:keepLines/>
              <w:numPr>
                <w:ilvl w:val="0"/>
                <w:numId w:val="4"/>
              </w:numPr>
              <w:ind w:left="601" w:hanging="426"/>
              <w:jc w:val="both"/>
              <w:rPr>
                <w:rFonts w:ascii="Tahoma" w:hAnsi="Tahoma" w:cs="Tahoma"/>
                <w:b/>
                <w:noProof/>
                <w:sz w:val="18"/>
                <w:szCs w:val="18"/>
              </w:rPr>
            </w:pPr>
            <w:r w:rsidRPr="006974AB">
              <w:rPr>
                <w:rFonts w:ascii="Tahoma" w:hAnsi="Tahoma" w:cs="Tahoma"/>
                <w:noProof/>
                <w:sz w:val="18"/>
                <w:szCs w:val="18"/>
              </w:rPr>
              <w:t>s podizvajalci</w:t>
            </w:r>
          </w:p>
        </w:tc>
        <w:tc>
          <w:tcPr>
            <w:tcW w:w="2693" w:type="dxa"/>
          </w:tcPr>
          <w:p w14:paraId="02FF49FD" w14:textId="77777777" w:rsidR="00D66743" w:rsidRPr="006974AB" w:rsidRDefault="00D66743" w:rsidP="008012E2">
            <w:pPr>
              <w:keepNext/>
              <w:keepLines/>
              <w:numPr>
                <w:ilvl w:val="0"/>
                <w:numId w:val="4"/>
              </w:numPr>
              <w:ind w:left="601" w:hanging="426"/>
              <w:rPr>
                <w:rFonts w:ascii="Tahoma" w:hAnsi="Tahoma" w:cs="Tahoma"/>
                <w:noProof/>
                <w:sz w:val="18"/>
                <w:szCs w:val="18"/>
              </w:rPr>
            </w:pPr>
            <w:r w:rsidRPr="006974AB">
              <w:rPr>
                <w:rFonts w:ascii="Tahoma" w:hAnsi="Tahoma" w:cs="Tahoma"/>
                <w:noProof/>
                <w:sz w:val="18"/>
                <w:szCs w:val="18"/>
              </w:rPr>
              <w:t>Uporaba zmogljivosti drugih subjektov</w:t>
            </w:r>
          </w:p>
        </w:tc>
      </w:tr>
    </w:tbl>
    <w:p w14:paraId="4CB16427" w14:textId="77777777" w:rsidR="007C633A" w:rsidRPr="006974AB" w:rsidRDefault="007C633A" w:rsidP="008012E2">
      <w:pPr>
        <w:keepNext/>
        <w:keepLines/>
        <w:jc w:val="both"/>
        <w:rPr>
          <w:rFonts w:ascii="Tahoma" w:hAnsi="Tahoma" w:cs="Tahoma"/>
          <w:sz w:val="12"/>
        </w:rPr>
      </w:pPr>
    </w:p>
    <w:p w14:paraId="4C5C09AE" w14:textId="77777777" w:rsidR="00122595" w:rsidRPr="006974AB" w:rsidRDefault="00122595" w:rsidP="008012E2">
      <w:pPr>
        <w:keepNext/>
        <w:keepLines/>
        <w:jc w:val="both"/>
        <w:rPr>
          <w:rFonts w:ascii="Tahoma" w:hAnsi="Tahoma" w:cs="Tahoma"/>
          <w:sz w:val="16"/>
        </w:rPr>
      </w:pPr>
    </w:p>
    <w:p w14:paraId="01EC2611" w14:textId="77777777" w:rsidR="00607A8F" w:rsidRPr="006974AB" w:rsidRDefault="00607A8F" w:rsidP="008012E2">
      <w:pPr>
        <w:keepNext/>
        <w:keepLines/>
        <w:numPr>
          <w:ilvl w:val="0"/>
          <w:numId w:val="13"/>
        </w:numPr>
        <w:tabs>
          <w:tab w:val="left" w:pos="8647"/>
        </w:tabs>
        <w:ind w:right="567" w:hanging="720"/>
        <w:jc w:val="both"/>
        <w:rPr>
          <w:rFonts w:ascii="Tahoma" w:hAnsi="Tahoma" w:cs="Tahoma"/>
          <w:b/>
        </w:rPr>
      </w:pPr>
      <w:r w:rsidRPr="006974AB">
        <w:rPr>
          <w:rFonts w:ascii="Tahoma" w:hAnsi="Tahoma" w:cs="Tahoma"/>
          <w:b/>
        </w:rPr>
        <w:t>PONUDBENA CENA</w:t>
      </w:r>
    </w:p>
    <w:p w14:paraId="5B7D0316" w14:textId="77777777" w:rsidR="00607A8F" w:rsidRPr="006974AB" w:rsidRDefault="00607A8F" w:rsidP="008012E2">
      <w:pPr>
        <w:keepNext/>
        <w:keepLines/>
        <w:tabs>
          <w:tab w:val="left" w:pos="8647"/>
        </w:tabs>
        <w:ind w:right="567"/>
        <w:jc w:val="both"/>
        <w:rPr>
          <w:rFonts w:ascii="Tahoma" w:hAnsi="Tahoma" w:cs="Tahoma"/>
          <w:b/>
        </w:rPr>
      </w:pPr>
    </w:p>
    <w:tbl>
      <w:tblPr>
        <w:tblW w:w="9654" w:type="dxa"/>
        <w:tblInd w:w="55" w:type="dxa"/>
        <w:tblLayout w:type="fixed"/>
        <w:tblCellMar>
          <w:left w:w="70" w:type="dxa"/>
          <w:right w:w="70" w:type="dxa"/>
        </w:tblCellMar>
        <w:tblLook w:val="04A0" w:firstRow="1" w:lastRow="0" w:firstColumn="1" w:lastColumn="0" w:noHBand="0" w:noVBand="1"/>
      </w:tblPr>
      <w:tblGrid>
        <w:gridCol w:w="5747"/>
        <w:gridCol w:w="3907"/>
      </w:tblGrid>
      <w:tr w:rsidR="00607A8F" w:rsidRPr="006974AB" w14:paraId="33E9546A" w14:textId="77777777" w:rsidTr="00607A8F">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65EC4393" w14:textId="6F0180F2" w:rsidR="00607A8F" w:rsidRPr="006974AB" w:rsidRDefault="00B30C0B" w:rsidP="008012E2">
            <w:pPr>
              <w:keepNext/>
              <w:keepLines/>
              <w:jc w:val="center"/>
              <w:rPr>
                <w:rFonts w:ascii="Tahoma" w:hAnsi="Tahoma" w:cs="Tahoma"/>
                <w:b/>
                <w:bCs/>
                <w:color w:val="000000"/>
              </w:rPr>
            </w:pPr>
            <w:r w:rsidRPr="006974AB">
              <w:rPr>
                <w:rFonts w:ascii="Tahoma" w:hAnsi="Tahoma" w:cs="Tahoma"/>
                <w:b/>
                <w:bCs/>
                <w:color w:val="000000"/>
                <w:sz w:val="18"/>
              </w:rPr>
              <w:t>PONUDBENA CENA</w:t>
            </w:r>
          </w:p>
        </w:tc>
      </w:tr>
      <w:tr w:rsidR="00607A8F" w:rsidRPr="006974AB" w14:paraId="0A587E10" w14:textId="77777777" w:rsidTr="00C37AE3">
        <w:trPr>
          <w:trHeight w:val="746"/>
        </w:trPr>
        <w:tc>
          <w:tcPr>
            <w:tcW w:w="5747" w:type="dxa"/>
            <w:tcBorders>
              <w:top w:val="single" w:sz="4" w:space="0" w:color="auto"/>
              <w:left w:val="single" w:sz="8" w:space="0" w:color="auto"/>
              <w:bottom w:val="single" w:sz="4" w:space="0" w:color="auto"/>
              <w:right w:val="single" w:sz="8" w:space="0" w:color="auto"/>
            </w:tcBorders>
            <w:shd w:val="clear" w:color="auto" w:fill="auto"/>
            <w:vAlign w:val="center"/>
          </w:tcPr>
          <w:p w14:paraId="6A250271" w14:textId="4CEBCE2C" w:rsidR="00607A8F" w:rsidRPr="006974AB" w:rsidRDefault="00B30C0B" w:rsidP="008012E2">
            <w:pPr>
              <w:keepNext/>
              <w:keepLines/>
              <w:jc w:val="both"/>
              <w:rPr>
                <w:rFonts w:ascii="Tahoma" w:hAnsi="Tahoma" w:cs="Tahoma"/>
                <w:color w:val="000000"/>
              </w:rPr>
            </w:pPr>
            <w:r w:rsidRPr="006974AB">
              <w:rPr>
                <w:rFonts w:ascii="Tahoma" w:hAnsi="Tahoma" w:cs="Tahoma"/>
                <w:b/>
                <w:bCs/>
                <w:color w:val="000000"/>
              </w:rPr>
              <w:t>Skupna ponudbena cena</w:t>
            </w:r>
            <w:r w:rsidRPr="006974AB">
              <w:rPr>
                <w:rFonts w:ascii="Tahoma" w:hAnsi="Tahoma" w:cs="Tahoma"/>
                <w:color w:val="000000"/>
              </w:rPr>
              <w:t xml:space="preserve"> </w:t>
            </w:r>
            <w:r w:rsidR="00281C02" w:rsidRPr="006974AB">
              <w:rPr>
                <w:rFonts w:ascii="Tahoma" w:hAnsi="Tahoma" w:cs="Tahoma"/>
                <w:b/>
                <w:bCs/>
                <w:color w:val="000000"/>
                <w:sz w:val="19"/>
                <w:szCs w:val="19"/>
              </w:rPr>
              <w:t>v EUR brez DDV</w:t>
            </w:r>
          </w:p>
        </w:tc>
        <w:tc>
          <w:tcPr>
            <w:tcW w:w="3907" w:type="dxa"/>
            <w:tcBorders>
              <w:top w:val="single" w:sz="4" w:space="0" w:color="auto"/>
              <w:left w:val="single" w:sz="8" w:space="0" w:color="auto"/>
              <w:bottom w:val="single" w:sz="4" w:space="0" w:color="auto"/>
              <w:right w:val="single" w:sz="8" w:space="0" w:color="auto"/>
            </w:tcBorders>
            <w:shd w:val="clear" w:color="auto" w:fill="auto"/>
            <w:vAlign w:val="center"/>
          </w:tcPr>
          <w:p w14:paraId="28DB910E" w14:textId="77777777" w:rsidR="00607A8F" w:rsidRPr="006974AB" w:rsidRDefault="00607A8F" w:rsidP="008012E2">
            <w:pPr>
              <w:keepNext/>
              <w:keepLines/>
              <w:jc w:val="right"/>
              <w:rPr>
                <w:rFonts w:ascii="Tahoma" w:hAnsi="Tahoma" w:cs="Tahoma"/>
                <w:b/>
                <w:bCs/>
                <w:color w:val="000000"/>
              </w:rPr>
            </w:pPr>
            <w:r w:rsidRPr="006974AB">
              <w:rPr>
                <w:rFonts w:ascii="Tahoma" w:hAnsi="Tahoma" w:cs="Tahoma"/>
                <w:b/>
                <w:bCs/>
                <w:color w:val="000000"/>
              </w:rPr>
              <w:t xml:space="preserve">  EUR</w:t>
            </w:r>
          </w:p>
        </w:tc>
      </w:tr>
    </w:tbl>
    <w:p w14:paraId="477CE23A" w14:textId="77777777" w:rsidR="00607A8F" w:rsidRPr="006974AB" w:rsidRDefault="00607A8F" w:rsidP="008012E2">
      <w:pPr>
        <w:keepNext/>
        <w:keepLines/>
        <w:rPr>
          <w:rFonts w:ascii="Tahoma" w:hAnsi="Tahoma" w:cs="Tahoma"/>
        </w:rPr>
      </w:pPr>
    </w:p>
    <w:p w14:paraId="23BA64DB" w14:textId="515DBECB" w:rsidR="004336D9" w:rsidRPr="00A30038" w:rsidRDefault="004336D9" w:rsidP="008012E2">
      <w:pPr>
        <w:keepNext/>
        <w:keepLines/>
        <w:numPr>
          <w:ilvl w:val="0"/>
          <w:numId w:val="13"/>
        </w:numPr>
        <w:tabs>
          <w:tab w:val="left" w:pos="8647"/>
        </w:tabs>
        <w:ind w:right="567" w:hanging="720"/>
        <w:jc w:val="both"/>
        <w:rPr>
          <w:rFonts w:ascii="Tahoma" w:hAnsi="Tahoma" w:cs="Tahoma"/>
          <w:b/>
          <w:color w:val="000000" w:themeColor="text1"/>
        </w:rPr>
      </w:pPr>
      <w:r w:rsidRPr="00A30038">
        <w:rPr>
          <w:rFonts w:ascii="Tahoma" w:hAnsi="Tahoma" w:cs="Tahoma"/>
          <w:b/>
          <w:color w:val="000000" w:themeColor="text1"/>
        </w:rPr>
        <w:t>GARANCIJSK</w:t>
      </w:r>
      <w:r w:rsidR="00DB5D09" w:rsidRPr="00A30038">
        <w:rPr>
          <w:rFonts w:ascii="Tahoma" w:hAnsi="Tahoma" w:cs="Tahoma"/>
          <w:b/>
          <w:color w:val="000000" w:themeColor="text1"/>
        </w:rPr>
        <w:t>A</w:t>
      </w:r>
      <w:r w:rsidRPr="00A30038">
        <w:rPr>
          <w:rFonts w:ascii="Tahoma" w:hAnsi="Tahoma" w:cs="Tahoma"/>
          <w:b/>
          <w:color w:val="000000" w:themeColor="text1"/>
        </w:rPr>
        <w:t xml:space="preserve"> </w:t>
      </w:r>
      <w:r w:rsidR="00DB5D09" w:rsidRPr="00A30038">
        <w:rPr>
          <w:rFonts w:ascii="Tahoma" w:hAnsi="Tahoma" w:cs="Tahoma"/>
          <w:b/>
          <w:color w:val="000000" w:themeColor="text1"/>
        </w:rPr>
        <w:t>DOBA</w:t>
      </w:r>
      <w:r w:rsidRPr="00A30038">
        <w:rPr>
          <w:rFonts w:ascii="Tahoma" w:hAnsi="Tahoma" w:cs="Tahoma"/>
          <w:b/>
          <w:color w:val="000000" w:themeColor="text1"/>
        </w:rPr>
        <w:t xml:space="preserve"> </w:t>
      </w:r>
    </w:p>
    <w:p w14:paraId="40BBDD9B" w14:textId="77777777" w:rsidR="004336D9" w:rsidRPr="00A30038" w:rsidRDefault="004336D9" w:rsidP="008012E2">
      <w:pPr>
        <w:keepNext/>
        <w:keepLines/>
        <w:tabs>
          <w:tab w:val="left" w:pos="8647"/>
        </w:tabs>
        <w:ind w:right="567"/>
        <w:jc w:val="both"/>
        <w:rPr>
          <w:rFonts w:ascii="Tahoma" w:hAnsi="Tahoma" w:cs="Tahoma"/>
          <w:b/>
          <w:color w:val="000000" w:themeColor="text1"/>
        </w:rPr>
      </w:pPr>
    </w:p>
    <w:p w14:paraId="0231580E" w14:textId="2BED308C" w:rsidR="004336D9" w:rsidRPr="00A30038" w:rsidRDefault="004336D9" w:rsidP="008012E2">
      <w:pPr>
        <w:keepNext/>
        <w:keepLines/>
        <w:jc w:val="both"/>
        <w:rPr>
          <w:rFonts w:ascii="Tahoma" w:eastAsia="Calibri" w:hAnsi="Tahoma" w:cs="Tahoma"/>
          <w:color w:val="000000" w:themeColor="text1"/>
          <w:lang w:eastAsia="en-US"/>
        </w:rPr>
      </w:pPr>
      <w:bookmarkStart w:id="25" w:name="_Hlk191375795"/>
      <w:r w:rsidRPr="00A30038">
        <w:rPr>
          <w:rFonts w:ascii="Tahoma" w:eastAsia="Calibri" w:hAnsi="Tahoma" w:cs="Tahoma"/>
          <w:color w:val="000000" w:themeColor="text1"/>
          <w:lang w:eastAsia="en-US"/>
        </w:rPr>
        <w:t>Garancijsk</w:t>
      </w:r>
      <w:r w:rsidR="00DB5D09" w:rsidRPr="00A30038">
        <w:rPr>
          <w:rFonts w:ascii="Tahoma" w:eastAsia="Calibri" w:hAnsi="Tahoma" w:cs="Tahoma"/>
          <w:color w:val="000000" w:themeColor="text1"/>
          <w:lang w:eastAsia="en-US"/>
        </w:rPr>
        <w:t>a doba</w:t>
      </w:r>
      <w:r w:rsidRPr="00A30038">
        <w:rPr>
          <w:rFonts w:ascii="Tahoma" w:eastAsia="Calibri" w:hAnsi="Tahoma" w:cs="Tahoma"/>
          <w:color w:val="000000" w:themeColor="text1"/>
          <w:lang w:eastAsia="en-US"/>
        </w:rPr>
        <w:t xml:space="preserve"> za </w:t>
      </w:r>
      <w:r w:rsidR="00A30038" w:rsidRPr="00A30038">
        <w:rPr>
          <w:rFonts w:ascii="Tahoma" w:eastAsia="Calibri" w:hAnsi="Tahoma" w:cs="Tahoma"/>
          <w:color w:val="000000" w:themeColor="text1"/>
          <w:lang w:eastAsia="en-US"/>
        </w:rPr>
        <w:t>predmet javnega naročila</w:t>
      </w:r>
      <w:r w:rsidR="00A30038" w:rsidRPr="00A30038">
        <w:rPr>
          <w:rFonts w:ascii="Tahoma" w:hAnsi="Tahoma" w:cs="Tahoma"/>
          <w:color w:val="000000" w:themeColor="text1"/>
        </w:rPr>
        <w:t xml:space="preserve"> </w:t>
      </w:r>
      <w:r w:rsidRPr="00A30038">
        <w:rPr>
          <w:rFonts w:ascii="Tahoma" w:hAnsi="Tahoma" w:cs="Tahoma"/>
          <w:color w:val="000000" w:themeColor="text1"/>
        </w:rPr>
        <w:t>(skladno z zahtevami razpisne dokumentacije)</w:t>
      </w:r>
      <w:r w:rsidRPr="00A30038">
        <w:rPr>
          <w:rFonts w:ascii="Tahoma" w:eastAsia="Calibri" w:hAnsi="Tahoma" w:cs="Tahoma"/>
          <w:color w:val="000000" w:themeColor="text1"/>
          <w:lang w:eastAsia="en-US"/>
        </w:rPr>
        <w:t xml:space="preserve"> je ___________ </w:t>
      </w:r>
      <w:r w:rsidR="00A30038" w:rsidRPr="00A30038">
        <w:rPr>
          <w:rFonts w:ascii="Tahoma" w:eastAsia="Calibri" w:hAnsi="Tahoma" w:cs="Tahoma"/>
          <w:color w:val="000000" w:themeColor="text1"/>
          <w:lang w:eastAsia="en-US"/>
        </w:rPr>
        <w:t>let</w:t>
      </w:r>
      <w:r w:rsidRPr="00A30038">
        <w:rPr>
          <w:rFonts w:ascii="Tahoma" w:eastAsia="Calibri" w:hAnsi="Tahoma" w:cs="Tahoma"/>
          <w:color w:val="000000" w:themeColor="text1"/>
          <w:lang w:eastAsia="en-US"/>
        </w:rPr>
        <w:t xml:space="preserve"> </w:t>
      </w:r>
      <w:r w:rsidRPr="00A30038">
        <w:rPr>
          <w:rFonts w:ascii="Tahoma" w:eastAsia="Calibri" w:hAnsi="Tahoma" w:cs="Tahoma"/>
          <w:i/>
          <w:iCs/>
          <w:color w:val="000000" w:themeColor="text1"/>
          <w:lang w:eastAsia="en-US"/>
        </w:rPr>
        <w:t>(</w:t>
      </w:r>
      <w:r w:rsidRPr="00A30038">
        <w:rPr>
          <w:rFonts w:ascii="Tahoma" w:eastAsia="Calibri" w:hAnsi="Tahoma" w:cs="Tahoma"/>
          <w:i/>
          <w:iCs/>
          <w:color w:val="000000" w:themeColor="text1"/>
          <w:u w:val="single"/>
          <w:lang w:eastAsia="en-US"/>
        </w:rPr>
        <w:t xml:space="preserve">najmanj </w:t>
      </w:r>
      <w:r w:rsidR="00A30038" w:rsidRPr="00A30038">
        <w:rPr>
          <w:rFonts w:ascii="Tahoma" w:eastAsia="Calibri" w:hAnsi="Tahoma" w:cs="Tahoma"/>
          <w:i/>
          <w:iCs/>
          <w:color w:val="000000" w:themeColor="text1"/>
          <w:u w:val="single"/>
          <w:lang w:eastAsia="en-US"/>
        </w:rPr>
        <w:t>20 let</w:t>
      </w:r>
      <w:r w:rsidRPr="00A30038">
        <w:rPr>
          <w:rFonts w:ascii="Tahoma" w:eastAsia="Calibri" w:hAnsi="Tahoma" w:cs="Tahoma"/>
          <w:i/>
          <w:iCs/>
          <w:color w:val="000000" w:themeColor="text1"/>
          <w:lang w:eastAsia="en-US"/>
        </w:rPr>
        <w:t>)</w:t>
      </w:r>
      <w:r w:rsidR="007D75D5" w:rsidRPr="00A30038">
        <w:rPr>
          <w:rFonts w:ascii="Tahoma" w:eastAsia="Calibri" w:hAnsi="Tahoma" w:cs="Tahoma"/>
          <w:i/>
          <w:iCs/>
          <w:color w:val="000000" w:themeColor="text1"/>
          <w:lang w:eastAsia="en-US"/>
        </w:rPr>
        <w:t>,</w:t>
      </w:r>
      <w:r w:rsidR="0017698F" w:rsidRPr="00A30038">
        <w:rPr>
          <w:rFonts w:ascii="Tahoma" w:eastAsia="Calibri" w:hAnsi="Tahoma" w:cs="Tahoma"/>
          <w:color w:val="000000" w:themeColor="text1"/>
          <w:lang w:eastAsia="en-US"/>
        </w:rPr>
        <w:t xml:space="preserve"> </w:t>
      </w:r>
      <w:r w:rsidR="00A30038" w:rsidRPr="00A30038">
        <w:rPr>
          <w:rFonts w:ascii="Tahoma" w:eastAsia="Calibri" w:hAnsi="Tahoma" w:cs="Tahoma"/>
          <w:color w:val="000000" w:themeColor="text1"/>
          <w:lang w:eastAsia="en-US"/>
        </w:rPr>
        <w:t>šteto od dneva podpisa primopredajnega zapisnika s strani obeh pogodbenih strank oziroma njunih predstavnikov</w:t>
      </w:r>
      <w:r w:rsidR="00EC393B" w:rsidRPr="00A30038">
        <w:rPr>
          <w:rFonts w:ascii="Tahoma" w:eastAsia="Calibri" w:hAnsi="Tahoma" w:cs="Tahoma"/>
          <w:color w:val="000000" w:themeColor="text1"/>
          <w:lang w:eastAsia="en-US"/>
        </w:rPr>
        <w:t>.</w:t>
      </w:r>
    </w:p>
    <w:bookmarkEnd w:id="25"/>
    <w:p w14:paraId="1E952FDA" w14:textId="77777777" w:rsidR="004336D9" w:rsidRPr="00C37AE3" w:rsidRDefault="004336D9" w:rsidP="008012E2">
      <w:pPr>
        <w:keepNext/>
        <w:keepLines/>
        <w:tabs>
          <w:tab w:val="left" w:pos="8647"/>
        </w:tabs>
        <w:ind w:right="567"/>
        <w:jc w:val="both"/>
        <w:rPr>
          <w:rFonts w:ascii="Tahoma" w:hAnsi="Tahoma" w:cs="Tahoma"/>
          <w:b/>
          <w:color w:val="FF0000"/>
          <w:sz w:val="28"/>
        </w:rPr>
      </w:pPr>
    </w:p>
    <w:p w14:paraId="5C598E98" w14:textId="77777777" w:rsidR="004336D9" w:rsidRPr="006974AB" w:rsidRDefault="004336D9" w:rsidP="008012E2">
      <w:pPr>
        <w:keepNext/>
        <w:keepLines/>
        <w:numPr>
          <w:ilvl w:val="0"/>
          <w:numId w:val="13"/>
        </w:numPr>
        <w:tabs>
          <w:tab w:val="left" w:pos="8647"/>
        </w:tabs>
        <w:ind w:right="567" w:hanging="720"/>
        <w:jc w:val="both"/>
        <w:rPr>
          <w:rFonts w:ascii="Tahoma" w:hAnsi="Tahoma" w:cs="Tahoma"/>
          <w:b/>
        </w:rPr>
      </w:pPr>
      <w:r w:rsidRPr="006974AB">
        <w:rPr>
          <w:rFonts w:ascii="Tahoma" w:hAnsi="Tahoma" w:cs="Tahoma"/>
          <w:b/>
        </w:rPr>
        <w:t>VELJAVNOST PONUDBE</w:t>
      </w:r>
    </w:p>
    <w:p w14:paraId="72C0333C" w14:textId="77777777" w:rsidR="004336D9" w:rsidRPr="006974AB" w:rsidRDefault="004336D9" w:rsidP="008012E2">
      <w:pPr>
        <w:keepNext/>
        <w:keepLines/>
        <w:tabs>
          <w:tab w:val="left" w:pos="8647"/>
        </w:tabs>
        <w:ind w:left="2694" w:right="567" w:hanging="2694"/>
        <w:jc w:val="both"/>
        <w:rPr>
          <w:rFonts w:ascii="Tahoma" w:hAnsi="Tahoma" w:cs="Tahoma"/>
          <w:b/>
          <w:sz w:val="24"/>
        </w:rPr>
      </w:pPr>
    </w:p>
    <w:p w14:paraId="527A72B7" w14:textId="78305385" w:rsidR="004336D9" w:rsidRPr="006974AB" w:rsidRDefault="004336D9" w:rsidP="008012E2">
      <w:pPr>
        <w:keepNext/>
        <w:keepLines/>
        <w:jc w:val="both"/>
        <w:rPr>
          <w:rFonts w:ascii="Tahoma" w:hAnsi="Tahoma" w:cs="Tahoma"/>
        </w:rPr>
      </w:pPr>
      <w:r w:rsidRPr="006974AB">
        <w:rPr>
          <w:rFonts w:ascii="Tahoma" w:hAnsi="Tahoma" w:cs="Tahoma"/>
        </w:rPr>
        <w:t>Ponudba je zavezujoča in velja 4 mesece od datuma določenega za oddajo ponudb.</w:t>
      </w:r>
    </w:p>
    <w:p w14:paraId="4CBBE287" w14:textId="77777777" w:rsidR="006F5B34" w:rsidRPr="006974AB" w:rsidRDefault="006F5B34" w:rsidP="008012E2">
      <w:pPr>
        <w:keepNext/>
        <w:keepLines/>
        <w:jc w:val="both"/>
        <w:rPr>
          <w:rFonts w:ascii="Tahoma" w:hAnsi="Tahoma" w:cs="Tahoma"/>
          <w:sz w:val="12"/>
        </w:rPr>
      </w:pPr>
    </w:p>
    <w:p w14:paraId="5EEE34CD" w14:textId="77777777" w:rsidR="009C5D74" w:rsidRPr="006974AB" w:rsidRDefault="009C5D74" w:rsidP="008012E2">
      <w:pPr>
        <w:keepNext/>
        <w:keepLines/>
        <w:jc w:val="both"/>
        <w:rPr>
          <w:rFonts w:ascii="Tahoma" w:hAnsi="Tahoma" w:cs="Tahoma"/>
          <w:sz w:val="16"/>
        </w:rPr>
      </w:pPr>
    </w:p>
    <w:p w14:paraId="736C7B8E" w14:textId="77777777" w:rsidR="000165B3" w:rsidRPr="006974AB" w:rsidRDefault="000165B3" w:rsidP="008012E2">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6974AB" w14:paraId="4175F9D7" w14:textId="77777777" w:rsidTr="008B2383">
        <w:trPr>
          <w:trHeight w:val="235"/>
        </w:trPr>
        <w:tc>
          <w:tcPr>
            <w:tcW w:w="2835" w:type="dxa"/>
            <w:tcBorders>
              <w:bottom w:val="single" w:sz="4" w:space="0" w:color="auto"/>
            </w:tcBorders>
          </w:tcPr>
          <w:p w14:paraId="23CCE3AF" w14:textId="77777777" w:rsidR="00202E82" w:rsidRPr="006974AB" w:rsidRDefault="00202E82" w:rsidP="008012E2">
            <w:pPr>
              <w:keepNext/>
              <w:keepLines/>
              <w:jc w:val="both"/>
              <w:rPr>
                <w:rFonts w:ascii="Tahoma" w:hAnsi="Tahoma" w:cs="Tahoma"/>
                <w:snapToGrid w:val="0"/>
                <w:color w:val="000000"/>
              </w:rPr>
            </w:pPr>
          </w:p>
        </w:tc>
        <w:tc>
          <w:tcPr>
            <w:tcW w:w="2694" w:type="dxa"/>
          </w:tcPr>
          <w:p w14:paraId="06477609" w14:textId="77777777" w:rsidR="00202E82" w:rsidRPr="006974AB" w:rsidRDefault="00202E82" w:rsidP="008012E2">
            <w:pPr>
              <w:keepNext/>
              <w:keepLines/>
              <w:jc w:val="center"/>
              <w:rPr>
                <w:rFonts w:ascii="Tahoma" w:hAnsi="Tahoma" w:cs="Tahoma"/>
                <w:snapToGrid w:val="0"/>
                <w:color w:val="000000"/>
              </w:rPr>
            </w:pPr>
          </w:p>
        </w:tc>
        <w:tc>
          <w:tcPr>
            <w:tcW w:w="3969" w:type="dxa"/>
            <w:tcBorders>
              <w:bottom w:val="single" w:sz="4" w:space="0" w:color="auto"/>
            </w:tcBorders>
          </w:tcPr>
          <w:p w14:paraId="7E87F95A" w14:textId="77777777" w:rsidR="00202E82" w:rsidRPr="006974AB" w:rsidRDefault="00202E82" w:rsidP="008012E2">
            <w:pPr>
              <w:keepNext/>
              <w:keepLines/>
              <w:jc w:val="both"/>
              <w:rPr>
                <w:rFonts w:ascii="Tahoma" w:hAnsi="Tahoma" w:cs="Tahoma"/>
                <w:snapToGrid w:val="0"/>
                <w:color w:val="000000"/>
                <w:sz w:val="28"/>
              </w:rPr>
            </w:pPr>
          </w:p>
        </w:tc>
      </w:tr>
      <w:tr w:rsidR="00202E82" w:rsidRPr="006974AB" w14:paraId="0797D2DE" w14:textId="77777777" w:rsidTr="008B2383">
        <w:trPr>
          <w:trHeight w:val="235"/>
        </w:trPr>
        <w:tc>
          <w:tcPr>
            <w:tcW w:w="2835" w:type="dxa"/>
            <w:tcBorders>
              <w:top w:val="single" w:sz="4" w:space="0" w:color="auto"/>
            </w:tcBorders>
          </w:tcPr>
          <w:p w14:paraId="65FE8897" w14:textId="77777777" w:rsidR="00202E82" w:rsidRPr="006974AB" w:rsidRDefault="00202E82" w:rsidP="008012E2">
            <w:pPr>
              <w:keepNext/>
              <w:keepLines/>
              <w:jc w:val="center"/>
              <w:rPr>
                <w:rFonts w:ascii="Tahoma" w:hAnsi="Tahoma" w:cs="Tahoma"/>
                <w:snapToGrid w:val="0"/>
                <w:color w:val="000000"/>
              </w:rPr>
            </w:pPr>
            <w:r w:rsidRPr="006974AB">
              <w:rPr>
                <w:rFonts w:ascii="Tahoma" w:hAnsi="Tahoma" w:cs="Tahoma"/>
                <w:snapToGrid w:val="0"/>
                <w:color w:val="000000"/>
              </w:rPr>
              <w:t>(kraj, datum)</w:t>
            </w:r>
          </w:p>
        </w:tc>
        <w:tc>
          <w:tcPr>
            <w:tcW w:w="2694" w:type="dxa"/>
          </w:tcPr>
          <w:p w14:paraId="70CB00BD" w14:textId="77777777" w:rsidR="00202E82" w:rsidRPr="006974AB" w:rsidRDefault="00202E82" w:rsidP="008012E2">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969" w:type="dxa"/>
            <w:tcBorders>
              <w:top w:val="single" w:sz="4" w:space="0" w:color="auto"/>
            </w:tcBorders>
          </w:tcPr>
          <w:p w14:paraId="36E8447A" w14:textId="26EA1B49" w:rsidR="00202E82" w:rsidRPr="006974AB" w:rsidRDefault="00202E82" w:rsidP="008012E2">
            <w:pPr>
              <w:keepNext/>
              <w:keepLines/>
              <w:jc w:val="center"/>
              <w:rPr>
                <w:rFonts w:ascii="Tahoma" w:hAnsi="Tahoma" w:cs="Tahoma"/>
                <w:snapToGrid w:val="0"/>
                <w:color w:val="000000"/>
              </w:rPr>
            </w:pPr>
            <w:r w:rsidRPr="006974AB">
              <w:rPr>
                <w:rFonts w:ascii="Tahoma" w:hAnsi="Tahoma" w:cs="Tahoma"/>
                <w:snapToGrid w:val="0"/>
                <w:color w:val="000000"/>
              </w:rPr>
              <w:t>(</w:t>
            </w:r>
            <w:r w:rsidR="00EC393B">
              <w:rPr>
                <w:rFonts w:ascii="Tahoma" w:hAnsi="Tahoma" w:cs="Tahoma"/>
                <w:snapToGrid w:val="0"/>
                <w:color w:val="000000"/>
              </w:rPr>
              <w:t>Ime in priimek ter podpis ponudnika</w:t>
            </w:r>
            <w:r w:rsidRPr="006974AB">
              <w:rPr>
                <w:rFonts w:ascii="Tahoma" w:hAnsi="Tahoma" w:cs="Tahoma"/>
                <w:snapToGrid w:val="0"/>
                <w:color w:val="000000"/>
              </w:rPr>
              <w:t>)</w:t>
            </w:r>
          </w:p>
        </w:tc>
      </w:tr>
    </w:tbl>
    <w:p w14:paraId="66813A41" w14:textId="77777777" w:rsidR="000165B3" w:rsidRPr="006974AB" w:rsidRDefault="000165B3" w:rsidP="008012E2">
      <w:pPr>
        <w:keepNext/>
        <w:keepLines/>
        <w:jc w:val="both"/>
        <w:rPr>
          <w:rFonts w:ascii="Tahoma" w:hAnsi="Tahoma" w:cs="Tahoma"/>
          <w:b/>
          <w:i/>
          <w:sz w:val="14"/>
        </w:rPr>
      </w:pPr>
    </w:p>
    <w:p w14:paraId="06A4C4E1" w14:textId="77777777" w:rsidR="004C5C6E" w:rsidRPr="006974AB" w:rsidRDefault="004C5C6E" w:rsidP="008012E2">
      <w:pPr>
        <w:keepNext/>
        <w:keepLines/>
        <w:jc w:val="both"/>
        <w:rPr>
          <w:rFonts w:ascii="Tahoma" w:hAnsi="Tahoma" w:cs="Tahoma"/>
          <w:b/>
          <w:i/>
          <w:sz w:val="16"/>
        </w:rPr>
      </w:pPr>
    </w:p>
    <w:p w14:paraId="7A21A97A" w14:textId="7100FCF1" w:rsidR="00064525" w:rsidRPr="006974AB" w:rsidRDefault="00064525" w:rsidP="008012E2">
      <w:pPr>
        <w:keepNext/>
        <w:keepLines/>
        <w:jc w:val="both"/>
        <w:rPr>
          <w:rFonts w:ascii="Tahoma" w:hAnsi="Tahoma" w:cs="Tahoma"/>
          <w:b/>
          <w:i/>
          <w:sz w:val="24"/>
          <w:szCs w:val="17"/>
        </w:rPr>
      </w:pPr>
    </w:p>
    <w:p w14:paraId="4DF48B7B" w14:textId="77777777" w:rsidR="004336D9" w:rsidRPr="006974AB" w:rsidRDefault="004336D9" w:rsidP="008012E2">
      <w:pPr>
        <w:keepNext/>
        <w:keepLines/>
        <w:jc w:val="both"/>
        <w:rPr>
          <w:rFonts w:ascii="Tahoma" w:hAnsi="Tahoma" w:cs="Tahoma"/>
          <w:b/>
          <w:i/>
          <w:sz w:val="24"/>
          <w:szCs w:val="17"/>
        </w:rPr>
      </w:pPr>
    </w:p>
    <w:p w14:paraId="786FA0EE" w14:textId="77777777" w:rsidR="006C1AB4" w:rsidRPr="006974AB" w:rsidRDefault="006C1AB4" w:rsidP="008012E2">
      <w:pPr>
        <w:keepNext/>
        <w:keepLines/>
        <w:jc w:val="both"/>
        <w:rPr>
          <w:rFonts w:ascii="Tahoma" w:hAnsi="Tahoma" w:cs="Tahoma"/>
          <w:b/>
          <w:i/>
          <w:sz w:val="17"/>
          <w:szCs w:val="17"/>
        </w:rPr>
      </w:pPr>
      <w:r w:rsidRPr="006974AB">
        <w:rPr>
          <w:rFonts w:ascii="Tahoma" w:hAnsi="Tahoma" w:cs="Tahoma"/>
          <w:b/>
          <w:i/>
          <w:sz w:val="17"/>
          <w:szCs w:val="17"/>
        </w:rPr>
        <w:t xml:space="preserve">Navodilo: </w:t>
      </w:r>
    </w:p>
    <w:p w14:paraId="6D7DD527" w14:textId="7619FAD6" w:rsidR="005742C1" w:rsidRDefault="006C1AB4" w:rsidP="008012E2">
      <w:pPr>
        <w:keepNext/>
        <w:keepLines/>
        <w:jc w:val="both"/>
        <w:rPr>
          <w:rFonts w:ascii="Tahoma" w:hAnsi="Tahoma" w:cs="Tahoma"/>
          <w:b/>
          <w:i/>
          <w:sz w:val="17"/>
          <w:szCs w:val="17"/>
          <w:u w:val="single"/>
        </w:rPr>
      </w:pPr>
      <w:r w:rsidRPr="006974AB">
        <w:rPr>
          <w:rFonts w:ascii="Tahoma" w:hAnsi="Tahoma" w:cs="Tahoma"/>
          <w:i/>
          <w:sz w:val="17"/>
          <w:szCs w:val="17"/>
        </w:rPr>
        <w:t xml:space="preserve">Ponudnik </w:t>
      </w:r>
      <w:r w:rsidRPr="006974AB">
        <w:rPr>
          <w:rFonts w:ascii="Tahoma" w:hAnsi="Tahoma" w:cs="Tahoma"/>
          <w:b/>
          <w:i/>
          <w:sz w:val="17"/>
          <w:szCs w:val="17"/>
          <w:u w:val="single"/>
        </w:rPr>
        <w:t>mora</w:t>
      </w:r>
      <w:r w:rsidRPr="006974AB">
        <w:rPr>
          <w:rFonts w:ascii="Tahoma" w:hAnsi="Tahoma" w:cs="Tahoma"/>
          <w:i/>
          <w:sz w:val="17"/>
          <w:szCs w:val="17"/>
          <w:u w:val="single"/>
        </w:rPr>
        <w:t xml:space="preserve"> Prilogo 2</w:t>
      </w:r>
      <w:r w:rsidRPr="006974AB">
        <w:rPr>
          <w:rFonts w:ascii="Tahoma" w:hAnsi="Tahoma" w:cs="Tahoma"/>
          <w:b/>
          <w:i/>
          <w:sz w:val="17"/>
          <w:szCs w:val="17"/>
        </w:rPr>
        <w:t xml:space="preserve"> </w:t>
      </w:r>
      <w:r w:rsidRPr="006974AB">
        <w:rPr>
          <w:rFonts w:ascii="Tahoma" w:hAnsi="Tahoma" w:cs="Tahoma"/>
          <w:i/>
          <w:sz w:val="17"/>
          <w:szCs w:val="17"/>
        </w:rPr>
        <w:t>v okviru sistema e-JN</w:t>
      </w:r>
      <w:r w:rsidRPr="006974AB">
        <w:rPr>
          <w:rFonts w:ascii="Tahoma" w:hAnsi="Tahoma" w:cs="Tahoma"/>
          <w:b/>
          <w:i/>
          <w:sz w:val="17"/>
          <w:szCs w:val="17"/>
        </w:rPr>
        <w:t xml:space="preserve"> </w:t>
      </w:r>
      <w:r w:rsidRPr="006974AB">
        <w:rPr>
          <w:rFonts w:ascii="Tahoma" w:hAnsi="Tahoma" w:cs="Tahoma"/>
          <w:b/>
          <w:i/>
          <w:sz w:val="17"/>
          <w:szCs w:val="17"/>
          <w:u w:val="single"/>
        </w:rPr>
        <w:t xml:space="preserve">naložiti ločeno v </w:t>
      </w:r>
      <w:r w:rsidR="0027124E" w:rsidRPr="006974AB">
        <w:rPr>
          <w:rFonts w:ascii="Tahoma" w:hAnsi="Tahoma" w:cs="Tahoma"/>
          <w:b/>
          <w:i/>
          <w:sz w:val="17"/>
          <w:szCs w:val="17"/>
          <w:u w:val="single"/>
        </w:rPr>
        <w:t>Razdelek »Skupna ponudbena vrednost«, del »Predračun«</w:t>
      </w:r>
      <w:r w:rsidRPr="006974AB">
        <w:rPr>
          <w:rFonts w:ascii="Tahoma" w:hAnsi="Tahoma" w:cs="Tahoma"/>
          <w:b/>
          <w:i/>
          <w:sz w:val="17"/>
          <w:szCs w:val="17"/>
          <w:u w:val="single"/>
        </w:rPr>
        <w:t>!</w:t>
      </w:r>
    </w:p>
    <w:p w14:paraId="5DB8EA3D" w14:textId="19FF01CD" w:rsidR="00C37AE3" w:rsidRDefault="00C37AE3" w:rsidP="008012E2">
      <w:pPr>
        <w:keepNext/>
        <w:keepLines/>
        <w:jc w:val="both"/>
        <w:rPr>
          <w:rFonts w:ascii="Tahoma" w:hAnsi="Tahoma" w:cs="Tahoma"/>
          <w:b/>
          <w:i/>
          <w:sz w:val="17"/>
          <w:szCs w:val="17"/>
          <w:u w:val="single"/>
        </w:rPr>
      </w:pPr>
    </w:p>
    <w:p w14:paraId="66F4CE91" w14:textId="58A57A40" w:rsidR="00C37AE3" w:rsidRDefault="00C37AE3" w:rsidP="008012E2">
      <w:pPr>
        <w:keepNext/>
        <w:keepLines/>
        <w:jc w:val="both"/>
        <w:rPr>
          <w:rFonts w:ascii="Tahoma" w:hAnsi="Tahoma" w:cs="Tahoma"/>
          <w:b/>
          <w:i/>
          <w:sz w:val="17"/>
          <w:szCs w:val="17"/>
          <w:u w:val="single"/>
        </w:rPr>
      </w:pPr>
    </w:p>
    <w:p w14:paraId="5F4FC077" w14:textId="11977F8F" w:rsidR="00C37AE3" w:rsidRDefault="00C37AE3" w:rsidP="008012E2">
      <w:pPr>
        <w:keepNext/>
        <w:keepLines/>
        <w:jc w:val="both"/>
        <w:rPr>
          <w:rFonts w:ascii="Tahoma" w:hAnsi="Tahoma" w:cs="Tahoma"/>
          <w:b/>
          <w:i/>
          <w:sz w:val="17"/>
          <w:szCs w:val="17"/>
          <w:u w:val="single"/>
        </w:rPr>
      </w:pPr>
    </w:p>
    <w:p w14:paraId="7C053AC2" w14:textId="6FAC0BF3" w:rsidR="00C37AE3" w:rsidRDefault="00C37AE3" w:rsidP="008012E2">
      <w:pPr>
        <w:keepNext/>
        <w:keepLines/>
        <w:jc w:val="both"/>
        <w:rPr>
          <w:rFonts w:ascii="Tahoma" w:hAnsi="Tahoma" w:cs="Tahoma"/>
          <w:b/>
          <w:i/>
          <w:sz w:val="17"/>
          <w:szCs w:val="17"/>
          <w:u w:val="single"/>
        </w:rPr>
      </w:pPr>
    </w:p>
    <w:p w14:paraId="365363A3" w14:textId="38222F85" w:rsidR="00C37AE3" w:rsidRDefault="00C37AE3" w:rsidP="008012E2">
      <w:pPr>
        <w:keepNext/>
        <w:keepLines/>
        <w:jc w:val="both"/>
        <w:rPr>
          <w:rFonts w:ascii="Tahoma" w:hAnsi="Tahoma" w:cs="Tahoma"/>
          <w:b/>
          <w:i/>
          <w:sz w:val="17"/>
          <w:szCs w:val="17"/>
          <w:u w:val="single"/>
        </w:rPr>
      </w:pPr>
    </w:p>
    <w:p w14:paraId="1285C9DA" w14:textId="319D5D14" w:rsidR="00C37AE3" w:rsidRDefault="00C37AE3" w:rsidP="008012E2">
      <w:pPr>
        <w:keepNext/>
        <w:keepLines/>
        <w:jc w:val="both"/>
        <w:rPr>
          <w:rFonts w:ascii="Tahoma" w:hAnsi="Tahoma" w:cs="Tahoma"/>
          <w:b/>
          <w:i/>
          <w:sz w:val="17"/>
          <w:szCs w:val="17"/>
          <w:u w:val="single"/>
        </w:rPr>
      </w:pPr>
    </w:p>
    <w:p w14:paraId="7D089A89" w14:textId="4E1D648B" w:rsidR="00C37AE3" w:rsidRDefault="00C37AE3" w:rsidP="008012E2">
      <w:pPr>
        <w:keepNext/>
        <w:keepLines/>
        <w:jc w:val="both"/>
        <w:rPr>
          <w:rFonts w:ascii="Tahoma" w:hAnsi="Tahoma" w:cs="Tahoma"/>
          <w:b/>
          <w:i/>
          <w:sz w:val="17"/>
          <w:szCs w:val="17"/>
          <w:u w:val="single"/>
        </w:rPr>
      </w:pPr>
    </w:p>
    <w:p w14:paraId="58A6FC31" w14:textId="1925B985" w:rsidR="00C37AE3" w:rsidRDefault="00C37AE3" w:rsidP="008012E2">
      <w:pPr>
        <w:keepNext/>
        <w:keepLines/>
        <w:jc w:val="both"/>
        <w:rPr>
          <w:rFonts w:ascii="Tahoma" w:hAnsi="Tahoma" w:cs="Tahoma"/>
          <w:b/>
          <w:i/>
          <w:sz w:val="17"/>
          <w:szCs w:val="17"/>
          <w:u w:val="single"/>
        </w:rPr>
      </w:pPr>
    </w:p>
    <w:p w14:paraId="574AF55D" w14:textId="71B3C6A6" w:rsidR="00C37AE3" w:rsidRDefault="00C37AE3" w:rsidP="008012E2">
      <w:pPr>
        <w:keepNext/>
        <w:keepLines/>
        <w:jc w:val="both"/>
        <w:rPr>
          <w:rFonts w:ascii="Tahoma" w:hAnsi="Tahoma" w:cs="Tahoma"/>
          <w:b/>
          <w:i/>
          <w:sz w:val="17"/>
          <w:szCs w:val="17"/>
          <w:u w:val="single"/>
        </w:rPr>
      </w:pPr>
    </w:p>
    <w:p w14:paraId="18D8D4A7" w14:textId="5162D85E" w:rsidR="00C37AE3" w:rsidRDefault="00C37AE3" w:rsidP="008012E2">
      <w:pPr>
        <w:keepNext/>
        <w:keepLines/>
        <w:jc w:val="both"/>
        <w:rPr>
          <w:rFonts w:ascii="Tahoma" w:hAnsi="Tahoma" w:cs="Tahoma"/>
          <w:b/>
          <w:i/>
          <w:sz w:val="17"/>
          <w:szCs w:val="17"/>
          <w:u w:val="single"/>
        </w:rPr>
      </w:pPr>
    </w:p>
    <w:p w14:paraId="581375D9" w14:textId="7E259310" w:rsidR="00C37AE3" w:rsidRDefault="00C37AE3" w:rsidP="008012E2">
      <w:pPr>
        <w:keepNext/>
        <w:keepLines/>
        <w:jc w:val="both"/>
        <w:rPr>
          <w:rFonts w:ascii="Tahoma" w:hAnsi="Tahoma" w:cs="Tahoma"/>
          <w:b/>
          <w:i/>
          <w:sz w:val="17"/>
          <w:szCs w:val="17"/>
          <w:u w:val="single"/>
        </w:rPr>
      </w:pPr>
    </w:p>
    <w:p w14:paraId="0287BAF6" w14:textId="2C1C2372" w:rsidR="00EC393B" w:rsidRDefault="00EC393B" w:rsidP="008012E2">
      <w:pPr>
        <w:keepNext/>
        <w:keepLines/>
        <w:jc w:val="both"/>
        <w:rPr>
          <w:rFonts w:ascii="Tahoma" w:hAnsi="Tahoma" w:cs="Tahoma"/>
          <w:b/>
          <w:i/>
          <w:sz w:val="17"/>
          <w:szCs w:val="17"/>
          <w:u w:val="single"/>
        </w:rPr>
      </w:pPr>
    </w:p>
    <w:p w14:paraId="4E88891C" w14:textId="6700C698" w:rsidR="00EC393B" w:rsidRDefault="00EC393B" w:rsidP="008012E2">
      <w:pPr>
        <w:keepNext/>
        <w:keepLines/>
        <w:jc w:val="both"/>
        <w:rPr>
          <w:rFonts w:ascii="Tahoma" w:hAnsi="Tahoma" w:cs="Tahoma"/>
          <w:b/>
          <w:i/>
          <w:sz w:val="17"/>
          <w:szCs w:val="17"/>
          <w:u w:val="single"/>
        </w:rPr>
      </w:pPr>
    </w:p>
    <w:p w14:paraId="23CFA3BD" w14:textId="6FC9606D" w:rsidR="00EC393B" w:rsidRDefault="00EC393B" w:rsidP="008012E2">
      <w:pPr>
        <w:keepNext/>
        <w:keepLines/>
        <w:jc w:val="both"/>
        <w:rPr>
          <w:rFonts w:ascii="Tahoma" w:hAnsi="Tahoma" w:cs="Tahoma"/>
          <w:b/>
          <w:i/>
          <w:sz w:val="17"/>
          <w:szCs w:val="17"/>
          <w:u w:val="single"/>
        </w:rPr>
      </w:pPr>
    </w:p>
    <w:p w14:paraId="1B851C7A" w14:textId="5CA236EE" w:rsidR="00EC393B" w:rsidRDefault="00EC393B" w:rsidP="008012E2">
      <w:pPr>
        <w:keepNext/>
        <w:keepLines/>
        <w:jc w:val="both"/>
        <w:rPr>
          <w:rFonts w:ascii="Tahoma" w:hAnsi="Tahoma" w:cs="Tahoma"/>
          <w:b/>
          <w:i/>
          <w:sz w:val="17"/>
          <w:szCs w:val="17"/>
          <w:u w:val="single"/>
        </w:rPr>
      </w:pPr>
    </w:p>
    <w:p w14:paraId="562234A8" w14:textId="794AF5F5" w:rsidR="00EC393B" w:rsidRDefault="00EC393B" w:rsidP="008012E2">
      <w:pPr>
        <w:keepNext/>
        <w:keepLines/>
        <w:jc w:val="both"/>
        <w:rPr>
          <w:rFonts w:ascii="Tahoma" w:hAnsi="Tahoma" w:cs="Tahoma"/>
          <w:b/>
          <w:i/>
          <w:sz w:val="17"/>
          <w:szCs w:val="17"/>
          <w:u w:val="single"/>
        </w:rPr>
      </w:pPr>
    </w:p>
    <w:p w14:paraId="4BCAAB8B" w14:textId="3923D0EF" w:rsidR="00EC393B" w:rsidRDefault="00EC393B" w:rsidP="008012E2">
      <w:pPr>
        <w:keepNext/>
        <w:keepLines/>
        <w:jc w:val="both"/>
        <w:rPr>
          <w:rFonts w:ascii="Tahoma" w:hAnsi="Tahoma" w:cs="Tahoma"/>
          <w:b/>
          <w:i/>
          <w:sz w:val="17"/>
          <w:szCs w:val="17"/>
          <w:u w:val="single"/>
        </w:rPr>
      </w:pPr>
    </w:p>
    <w:p w14:paraId="2E1327B5" w14:textId="77777777" w:rsidR="00EC393B" w:rsidRDefault="00EC393B" w:rsidP="008012E2">
      <w:pPr>
        <w:keepNext/>
        <w:keepLines/>
        <w:jc w:val="both"/>
        <w:rPr>
          <w:rFonts w:ascii="Tahoma" w:hAnsi="Tahoma" w:cs="Tahoma"/>
          <w:b/>
          <w:i/>
          <w:sz w:val="17"/>
          <w:szCs w:val="17"/>
          <w:u w:val="single"/>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D00E98" w:rsidRPr="006974AB" w14:paraId="253E3CEF" w14:textId="77777777" w:rsidTr="00BB07F1">
        <w:tc>
          <w:tcPr>
            <w:tcW w:w="8292" w:type="dxa"/>
          </w:tcPr>
          <w:p w14:paraId="57646241" w14:textId="77777777" w:rsidR="00D00E98" w:rsidRPr="006974AB" w:rsidRDefault="00D00E98" w:rsidP="008012E2">
            <w:pPr>
              <w:keepNext/>
              <w:keepLines/>
              <w:jc w:val="both"/>
              <w:rPr>
                <w:rFonts w:ascii="Tahoma" w:hAnsi="Tahoma" w:cs="Tahoma"/>
              </w:rPr>
            </w:pPr>
            <w:r w:rsidRPr="006974AB">
              <w:rPr>
                <w:rFonts w:ascii="Tahoma" w:hAnsi="Tahoma" w:cs="Tahoma"/>
              </w:rPr>
              <w:t>PONUDB</w:t>
            </w:r>
            <w:r>
              <w:rPr>
                <w:rFonts w:ascii="Tahoma" w:hAnsi="Tahoma" w:cs="Tahoma"/>
              </w:rPr>
              <w:t>ENI PREDRAČUN</w:t>
            </w:r>
          </w:p>
        </w:tc>
        <w:tc>
          <w:tcPr>
            <w:tcW w:w="1417" w:type="dxa"/>
          </w:tcPr>
          <w:p w14:paraId="411A33B3" w14:textId="77777777" w:rsidR="00D00E98" w:rsidRPr="006974AB" w:rsidRDefault="00D00E98" w:rsidP="008012E2">
            <w:pPr>
              <w:keepNext/>
              <w:keepLines/>
              <w:jc w:val="both"/>
              <w:rPr>
                <w:rFonts w:ascii="Tahoma" w:hAnsi="Tahoma" w:cs="Tahoma"/>
                <w:b/>
                <w:i/>
              </w:rPr>
            </w:pPr>
            <w:r w:rsidRPr="006974AB">
              <w:rPr>
                <w:rFonts w:ascii="Tahoma" w:hAnsi="Tahoma" w:cs="Tahoma"/>
                <w:b/>
                <w:i/>
              </w:rPr>
              <w:t>Priloga 2</w:t>
            </w:r>
            <w:r>
              <w:rPr>
                <w:rFonts w:ascii="Tahoma" w:hAnsi="Tahoma" w:cs="Tahoma"/>
                <w:b/>
                <w:i/>
              </w:rPr>
              <w:t>/1</w:t>
            </w:r>
          </w:p>
        </w:tc>
      </w:tr>
    </w:tbl>
    <w:p w14:paraId="5FB46DAC" w14:textId="77777777" w:rsidR="00C37AE3" w:rsidRPr="006974AB" w:rsidRDefault="00C37AE3" w:rsidP="008012E2">
      <w:pPr>
        <w:keepNext/>
        <w:keepLines/>
        <w:ind w:right="-284"/>
        <w:jc w:val="both"/>
        <w:rPr>
          <w:rFonts w:ascii="Tahoma" w:hAnsi="Tahoma" w:cs="Tahoma"/>
        </w:rPr>
      </w:pPr>
      <w:r w:rsidRPr="006974AB">
        <w:rPr>
          <w:rFonts w:ascii="Tahoma" w:hAnsi="Tahoma" w:cs="Tahoma"/>
        </w:rPr>
        <w:t xml:space="preserve">Ponudnik mora </w:t>
      </w:r>
      <w:r>
        <w:rPr>
          <w:rFonts w:ascii="Tahoma" w:hAnsi="Tahoma" w:cs="Tahoma"/>
        </w:rPr>
        <w:t>predračun</w:t>
      </w:r>
      <w:r w:rsidRPr="006974AB">
        <w:rPr>
          <w:rFonts w:ascii="Tahoma" w:hAnsi="Tahoma" w:cs="Tahoma"/>
        </w:rPr>
        <w:t xml:space="preserve"> izpolniti in podpisati ter naložiti </w:t>
      </w:r>
      <w:r w:rsidRPr="006974AB">
        <w:rPr>
          <w:rFonts w:ascii="Tahoma" w:hAnsi="Tahoma" w:cs="Tahoma"/>
          <w:sz w:val="18"/>
        </w:rPr>
        <w:t>v</w:t>
      </w:r>
      <w:r w:rsidRPr="006974AB">
        <w:rPr>
          <w:rFonts w:ascii="Tahoma" w:hAnsi="Tahoma" w:cs="Tahoma"/>
          <w:b/>
          <w:sz w:val="18"/>
        </w:rPr>
        <w:t xml:space="preserve"> Razdelek »Skupna ponudbena vrednost«, del »Predračun«</w:t>
      </w:r>
      <w:r w:rsidRPr="006974AB">
        <w:rPr>
          <w:rFonts w:ascii="Tahoma" w:hAnsi="Tahoma" w:cs="Tahoma"/>
        </w:rPr>
        <w:t>.</w:t>
      </w:r>
    </w:p>
    <w:p w14:paraId="27E038F3" w14:textId="3249BA78" w:rsidR="00C37AE3" w:rsidRDefault="00C37AE3" w:rsidP="008012E2">
      <w:pPr>
        <w:keepNext/>
        <w:keepLines/>
        <w:ind w:right="-284"/>
        <w:jc w:val="both"/>
        <w:rPr>
          <w:rFonts w:ascii="Tahoma" w:hAnsi="Tahoma" w:cs="Tahoma"/>
          <w:sz w:val="16"/>
        </w:rPr>
      </w:pPr>
    </w:p>
    <w:p w14:paraId="5A6DFB4D" w14:textId="562D9F61" w:rsidR="001540E0" w:rsidRPr="001540E0" w:rsidRDefault="001540E0" w:rsidP="001540E0">
      <w:pPr>
        <w:keepNext/>
        <w:keepLines/>
        <w:ind w:right="-284"/>
        <w:jc w:val="both"/>
        <w:rPr>
          <w:rFonts w:ascii="Tahoma" w:hAnsi="Tahoma" w:cs="Tahoma"/>
          <w:sz w:val="16"/>
        </w:rPr>
      </w:pPr>
      <w:r>
        <w:rPr>
          <w:rFonts w:ascii="Tahoma" w:hAnsi="Tahoma" w:cs="Tahoma"/>
          <w:sz w:val="16"/>
        </w:rPr>
        <w:t>Priloga</w:t>
      </w:r>
      <w:r w:rsidRPr="001540E0">
        <w:rPr>
          <w:rFonts w:ascii="Tahoma" w:hAnsi="Tahoma" w:cs="Tahoma"/>
          <w:sz w:val="16"/>
        </w:rPr>
        <w:t xml:space="preserve"> ponudbenega predračuna je sestavni in neločljivi del razpisne dokumentacije in je na voljo v elektronski (</w:t>
      </w:r>
      <w:proofErr w:type="spellStart"/>
      <w:r>
        <w:rPr>
          <w:rFonts w:ascii="Tahoma" w:hAnsi="Tahoma" w:cs="Tahoma"/>
          <w:sz w:val="16"/>
        </w:rPr>
        <w:t>xlsx</w:t>
      </w:r>
      <w:proofErr w:type="spellEnd"/>
      <w:r>
        <w:rPr>
          <w:rFonts w:ascii="Tahoma" w:hAnsi="Tahoma" w:cs="Tahoma"/>
          <w:sz w:val="16"/>
        </w:rPr>
        <w:t>.</w:t>
      </w:r>
      <w:r w:rsidRPr="001540E0">
        <w:rPr>
          <w:rFonts w:ascii="Tahoma" w:hAnsi="Tahoma" w:cs="Tahoma"/>
          <w:sz w:val="16"/>
        </w:rPr>
        <w:t xml:space="preserve">) obliki na spletni strani, na mestu kjer je objavljena razpisna dokumentacija. </w:t>
      </w:r>
    </w:p>
    <w:p w14:paraId="484E8ED7" w14:textId="77777777" w:rsidR="001540E0" w:rsidRPr="001540E0" w:rsidRDefault="001540E0" w:rsidP="001540E0">
      <w:pPr>
        <w:keepNext/>
        <w:keepLines/>
        <w:ind w:right="-284"/>
        <w:jc w:val="both"/>
        <w:rPr>
          <w:rFonts w:ascii="Tahoma" w:hAnsi="Tahoma" w:cs="Tahoma"/>
          <w:sz w:val="16"/>
        </w:rPr>
      </w:pPr>
    </w:p>
    <w:p w14:paraId="08CAAE18" w14:textId="1F7E52FE" w:rsidR="001540E0" w:rsidRPr="001540E0" w:rsidRDefault="001540E0" w:rsidP="001540E0">
      <w:pPr>
        <w:keepNext/>
        <w:keepLines/>
        <w:ind w:right="-284"/>
        <w:jc w:val="both"/>
        <w:rPr>
          <w:rFonts w:ascii="Tahoma" w:hAnsi="Tahoma" w:cs="Tahoma"/>
          <w:sz w:val="16"/>
          <w:u w:val="single"/>
        </w:rPr>
      </w:pPr>
      <w:r>
        <w:rPr>
          <w:rFonts w:ascii="Tahoma" w:hAnsi="Tahoma" w:cs="Tahoma"/>
          <w:sz w:val="16"/>
          <w:u w:val="single"/>
        </w:rPr>
        <w:t>Ponudnik</w:t>
      </w:r>
      <w:r w:rsidRPr="001540E0">
        <w:rPr>
          <w:rFonts w:ascii="Tahoma" w:hAnsi="Tahoma" w:cs="Tahoma"/>
          <w:sz w:val="16"/>
          <w:u w:val="single"/>
        </w:rPr>
        <w:t xml:space="preserve"> mora v ponudbeni predračun vpisati ponudbeno ceno v EUR brez DDV (cena na enoto mere brez DDV).</w:t>
      </w:r>
      <w:r w:rsidRPr="001540E0">
        <w:rPr>
          <w:rFonts w:ascii="Tahoma" w:hAnsi="Tahoma" w:cs="Tahoma"/>
          <w:sz w:val="16"/>
        </w:rPr>
        <w:t xml:space="preserve"> Cene morajo biti izražene v EUR brez DDV (vsebovati morajo vse stroške in popuste), navedene oz. zaokrožene na 2 decimalki oz. cente. </w:t>
      </w:r>
    </w:p>
    <w:p w14:paraId="628575FB" w14:textId="77777777" w:rsidR="001540E0" w:rsidRPr="001540E0" w:rsidRDefault="001540E0" w:rsidP="001540E0">
      <w:pPr>
        <w:keepNext/>
        <w:keepLines/>
        <w:ind w:right="-284"/>
        <w:jc w:val="both"/>
        <w:rPr>
          <w:rFonts w:ascii="Tahoma" w:hAnsi="Tahoma" w:cs="Tahoma"/>
          <w:sz w:val="16"/>
        </w:rPr>
      </w:pPr>
    </w:p>
    <w:p w14:paraId="350BFEEB" w14:textId="77777777" w:rsidR="001540E0" w:rsidRPr="001540E0" w:rsidRDefault="001540E0" w:rsidP="001540E0">
      <w:pPr>
        <w:keepNext/>
        <w:keepLines/>
        <w:ind w:right="-284"/>
        <w:jc w:val="both"/>
        <w:rPr>
          <w:rFonts w:ascii="Tahoma" w:hAnsi="Tahoma" w:cs="Tahoma"/>
          <w:sz w:val="16"/>
        </w:rPr>
      </w:pPr>
      <w:r w:rsidRPr="001540E0">
        <w:rPr>
          <w:rFonts w:ascii="Tahoma" w:hAnsi="Tahoma" w:cs="Tahoma"/>
          <w:sz w:val="16"/>
        </w:rPr>
        <w:t xml:space="preserve">Ponudnik mora v ponudbenem predračunu izpolniti vse navedene postavke. </w:t>
      </w:r>
      <w:r w:rsidRPr="001540E0">
        <w:rPr>
          <w:rFonts w:ascii="Tahoma" w:hAnsi="Tahoma" w:cs="Tahoma"/>
          <w:sz w:val="16"/>
          <w:u w:val="single"/>
        </w:rPr>
        <w:t>V primeru, da ponudnik v ponudbeni predračun za posamezno postavko ne vnese ponudbene vrednosti, bo naročnik štel, da je vrednost navedene postavke del upoštevana v skupni ponudbeni ceni in da je ponudnik za navedeno/e postavko/e ponudil ceno/e v vrednosti 0 EUR</w:t>
      </w:r>
      <w:r w:rsidRPr="001540E0">
        <w:rPr>
          <w:rFonts w:ascii="Tahoma" w:hAnsi="Tahoma" w:cs="Tahoma"/>
          <w:sz w:val="16"/>
        </w:rPr>
        <w:t xml:space="preserve">. </w:t>
      </w:r>
    </w:p>
    <w:p w14:paraId="283F43F5" w14:textId="77777777" w:rsidR="001540E0" w:rsidRPr="001540E0" w:rsidRDefault="001540E0" w:rsidP="001540E0">
      <w:pPr>
        <w:keepNext/>
        <w:keepLines/>
        <w:ind w:right="-284"/>
        <w:jc w:val="both"/>
        <w:rPr>
          <w:rFonts w:ascii="Tahoma" w:hAnsi="Tahoma" w:cs="Tahoma"/>
          <w:sz w:val="16"/>
        </w:rPr>
      </w:pPr>
    </w:p>
    <w:p w14:paraId="1E1EC587" w14:textId="77777777" w:rsidR="001540E0" w:rsidRPr="001540E0" w:rsidRDefault="001540E0" w:rsidP="001540E0">
      <w:pPr>
        <w:keepNext/>
        <w:keepLines/>
        <w:ind w:right="-284"/>
        <w:jc w:val="both"/>
        <w:rPr>
          <w:rFonts w:ascii="Tahoma" w:hAnsi="Tahoma" w:cs="Tahoma"/>
          <w:sz w:val="16"/>
        </w:rPr>
      </w:pPr>
      <w:r w:rsidRPr="001540E0">
        <w:rPr>
          <w:rFonts w:ascii="Tahoma" w:hAnsi="Tahoma" w:cs="Tahoma"/>
          <w:sz w:val="16"/>
        </w:rPr>
        <w:t>Zmnožek količin in cen, vsoto postavk oz. ostale računske operacije izvrši računalniški program avtomatsko po vnosu cen na enoto mere v obrazec predračuna.</w:t>
      </w:r>
    </w:p>
    <w:p w14:paraId="1D8C9660" w14:textId="77777777" w:rsidR="001540E0" w:rsidRPr="001540E0" w:rsidRDefault="001540E0" w:rsidP="001540E0">
      <w:pPr>
        <w:keepNext/>
        <w:keepLines/>
        <w:ind w:right="-284"/>
        <w:jc w:val="both"/>
        <w:rPr>
          <w:rFonts w:ascii="Tahoma" w:hAnsi="Tahoma" w:cs="Tahoma"/>
          <w:sz w:val="16"/>
        </w:rPr>
      </w:pPr>
    </w:p>
    <w:p w14:paraId="35719B8B" w14:textId="77777777" w:rsidR="001540E0" w:rsidRPr="001540E0" w:rsidRDefault="001540E0" w:rsidP="001540E0">
      <w:pPr>
        <w:keepNext/>
        <w:keepLines/>
        <w:ind w:right="-284"/>
        <w:jc w:val="both"/>
        <w:rPr>
          <w:rFonts w:ascii="Tahoma" w:hAnsi="Tahoma" w:cs="Tahoma"/>
          <w:sz w:val="16"/>
        </w:rPr>
      </w:pPr>
      <w:r w:rsidRPr="001540E0">
        <w:rPr>
          <w:rFonts w:ascii="Tahoma" w:hAnsi="Tahoma" w:cs="Tahoma"/>
          <w:sz w:val="16"/>
        </w:rPr>
        <w:t xml:space="preserve">Ponudnik </w:t>
      </w:r>
      <w:r w:rsidRPr="001540E0">
        <w:rPr>
          <w:rFonts w:ascii="Tahoma" w:hAnsi="Tahoma" w:cs="Tahoma"/>
          <w:b/>
          <w:sz w:val="16"/>
        </w:rPr>
        <w:t>mora</w:t>
      </w:r>
      <w:r w:rsidRPr="001540E0">
        <w:rPr>
          <w:rFonts w:ascii="Tahoma" w:hAnsi="Tahoma" w:cs="Tahoma"/>
          <w:sz w:val="16"/>
        </w:rPr>
        <w:t xml:space="preserve"> v prilogi priložiti izpolnjen, natisnjen in podpisan predračun, ki ga je natisnil iz elektronske (Excel) oblike, </w:t>
      </w:r>
      <w:r w:rsidRPr="001540E0">
        <w:rPr>
          <w:rFonts w:ascii="Tahoma" w:hAnsi="Tahoma" w:cs="Tahoma"/>
          <w:b/>
          <w:sz w:val="16"/>
          <w:u w:val="single"/>
        </w:rPr>
        <w:t>ter</w:t>
      </w:r>
      <w:r w:rsidRPr="001540E0">
        <w:rPr>
          <w:rFonts w:ascii="Tahoma" w:hAnsi="Tahoma" w:cs="Tahoma"/>
          <w:sz w:val="16"/>
        </w:rPr>
        <w:t xml:space="preserve"> identičnega priloži tudi v elektronski obliki (</w:t>
      </w:r>
      <w:r w:rsidRPr="001540E0">
        <w:rPr>
          <w:rFonts w:ascii="Tahoma" w:hAnsi="Tahoma" w:cs="Tahoma"/>
          <w:b/>
          <w:sz w:val="16"/>
          <w:u w:val="single"/>
        </w:rPr>
        <w:t>v Excel obliki</w:t>
      </w:r>
      <w:r w:rsidRPr="001540E0">
        <w:rPr>
          <w:rFonts w:ascii="Tahoma" w:hAnsi="Tahoma" w:cs="Tahoma"/>
          <w:sz w:val="16"/>
        </w:rPr>
        <w:t>).</w:t>
      </w:r>
    </w:p>
    <w:p w14:paraId="626905F3" w14:textId="77777777" w:rsidR="001540E0" w:rsidRPr="001540E0" w:rsidRDefault="001540E0" w:rsidP="001540E0">
      <w:pPr>
        <w:keepNext/>
        <w:keepLines/>
        <w:ind w:right="-284"/>
        <w:jc w:val="both"/>
        <w:rPr>
          <w:rFonts w:ascii="Tahoma" w:hAnsi="Tahoma" w:cs="Tahoma"/>
          <w:sz w:val="16"/>
        </w:rPr>
      </w:pPr>
    </w:p>
    <w:p w14:paraId="72162F0A" w14:textId="77777777" w:rsidR="001540E0" w:rsidRPr="001540E0" w:rsidRDefault="001540E0" w:rsidP="001540E0">
      <w:pPr>
        <w:keepNext/>
        <w:keepLines/>
        <w:ind w:right="-284"/>
        <w:jc w:val="both"/>
        <w:rPr>
          <w:rFonts w:ascii="Tahoma" w:hAnsi="Tahoma" w:cs="Tahoma"/>
          <w:i/>
          <w:sz w:val="16"/>
        </w:rPr>
      </w:pPr>
      <w:r w:rsidRPr="001540E0">
        <w:rPr>
          <w:rFonts w:ascii="Tahoma" w:hAnsi="Tahoma" w:cs="Tahoma"/>
          <w:i/>
          <w:sz w:val="16"/>
        </w:rPr>
        <w:t xml:space="preserve">V primeru razlikovanja med tiskano in elektronsko verzijo, bo naročnik upošteval tiskano verzijo. </w:t>
      </w:r>
    </w:p>
    <w:p w14:paraId="581784D3" w14:textId="77777777" w:rsidR="001540E0" w:rsidRPr="001540E0" w:rsidRDefault="001540E0" w:rsidP="001540E0">
      <w:pPr>
        <w:keepNext/>
        <w:keepLines/>
        <w:ind w:right="-284"/>
        <w:jc w:val="both"/>
        <w:rPr>
          <w:rFonts w:ascii="Tahoma" w:hAnsi="Tahoma" w:cs="Tahoma"/>
          <w:i/>
          <w:sz w:val="16"/>
        </w:rPr>
      </w:pPr>
    </w:p>
    <w:p w14:paraId="194F659A" w14:textId="77777777" w:rsidR="001540E0" w:rsidRPr="001540E0" w:rsidRDefault="001540E0" w:rsidP="001540E0">
      <w:pPr>
        <w:keepNext/>
        <w:keepLines/>
        <w:ind w:right="-284"/>
        <w:jc w:val="both"/>
        <w:rPr>
          <w:rFonts w:ascii="Tahoma" w:hAnsi="Tahoma" w:cs="Tahoma"/>
          <w:b/>
          <w:i/>
          <w:sz w:val="16"/>
        </w:rPr>
      </w:pPr>
      <w:r w:rsidRPr="001540E0">
        <w:rPr>
          <w:rFonts w:ascii="Tahoma" w:hAnsi="Tahoma" w:cs="Tahoma"/>
          <w:b/>
          <w:i/>
          <w:sz w:val="16"/>
        </w:rPr>
        <w:t>Ponudniki ponudbenega predračuna ne smejo kakorkoli spreminjati, dodajati vrstice, stolpce ali celice ter spreminjati formule, ki jih je nastavil naročnik ali kakorkoli drugače dopolnjevati.</w:t>
      </w:r>
    </w:p>
    <w:p w14:paraId="15F97B59" w14:textId="77777777" w:rsidR="001540E0" w:rsidRPr="001540E0" w:rsidRDefault="001540E0" w:rsidP="001540E0">
      <w:pPr>
        <w:keepNext/>
        <w:keepLines/>
        <w:ind w:right="-284"/>
        <w:jc w:val="both"/>
        <w:rPr>
          <w:rFonts w:ascii="Tahoma" w:hAnsi="Tahoma" w:cs="Tahoma"/>
          <w:b/>
          <w:sz w:val="16"/>
        </w:rPr>
      </w:pPr>
    </w:p>
    <w:p w14:paraId="1EFDB3DD" w14:textId="77777777" w:rsidR="001540E0" w:rsidRPr="001540E0" w:rsidRDefault="001540E0" w:rsidP="001540E0">
      <w:pPr>
        <w:keepNext/>
        <w:keepLines/>
        <w:ind w:right="-284"/>
        <w:jc w:val="both"/>
        <w:rPr>
          <w:rFonts w:ascii="Tahoma" w:hAnsi="Tahoma" w:cs="Tahoma"/>
          <w:b/>
          <w:sz w:val="16"/>
        </w:rPr>
      </w:pPr>
    </w:p>
    <w:p w14:paraId="05E9F769" w14:textId="77777777" w:rsidR="001540E0" w:rsidRPr="001540E0" w:rsidRDefault="001540E0" w:rsidP="001540E0">
      <w:pPr>
        <w:keepNext/>
        <w:keepLines/>
        <w:ind w:right="-284"/>
        <w:jc w:val="both"/>
        <w:rPr>
          <w:rFonts w:ascii="Tahoma" w:hAnsi="Tahoma" w:cs="Tahoma"/>
          <w:b/>
          <w:sz w:val="16"/>
        </w:rPr>
      </w:pPr>
    </w:p>
    <w:p w14:paraId="7BC52D9D" w14:textId="77777777" w:rsidR="001540E0" w:rsidRPr="001540E0" w:rsidRDefault="001540E0" w:rsidP="001540E0">
      <w:pPr>
        <w:keepNext/>
        <w:keepLines/>
        <w:ind w:right="-284"/>
        <w:jc w:val="both"/>
        <w:rPr>
          <w:rFonts w:ascii="Tahoma" w:hAnsi="Tahoma" w:cs="Tahoma"/>
          <w:b/>
          <w:i/>
          <w:sz w:val="16"/>
        </w:rPr>
      </w:pPr>
      <w:r w:rsidRPr="001540E0">
        <w:rPr>
          <w:rFonts w:ascii="Tahoma" w:hAnsi="Tahoma" w:cs="Tahoma"/>
          <w:b/>
          <w:i/>
          <w:sz w:val="16"/>
        </w:rPr>
        <w:t xml:space="preserve">Navodilo: </w:t>
      </w:r>
    </w:p>
    <w:p w14:paraId="5673E242" w14:textId="4E5C1D2C" w:rsidR="001540E0" w:rsidRPr="001540E0" w:rsidRDefault="001540E0" w:rsidP="001540E0">
      <w:pPr>
        <w:keepNext/>
        <w:keepLines/>
        <w:ind w:right="-284"/>
        <w:jc w:val="both"/>
        <w:rPr>
          <w:rFonts w:ascii="Tahoma" w:hAnsi="Tahoma" w:cs="Tahoma"/>
          <w:b/>
          <w:i/>
          <w:sz w:val="16"/>
          <w:u w:val="single"/>
        </w:rPr>
      </w:pPr>
      <w:r w:rsidRPr="001540E0">
        <w:rPr>
          <w:rFonts w:ascii="Tahoma" w:hAnsi="Tahoma" w:cs="Tahoma"/>
          <w:i/>
          <w:sz w:val="16"/>
        </w:rPr>
        <w:t xml:space="preserve">Ponudnik </w:t>
      </w:r>
      <w:r w:rsidRPr="001540E0">
        <w:rPr>
          <w:rFonts w:ascii="Tahoma" w:hAnsi="Tahoma" w:cs="Tahoma"/>
          <w:b/>
          <w:i/>
          <w:sz w:val="16"/>
          <w:u w:val="single"/>
        </w:rPr>
        <w:t>mora</w:t>
      </w:r>
      <w:r w:rsidRPr="001540E0">
        <w:rPr>
          <w:rFonts w:ascii="Tahoma" w:hAnsi="Tahoma" w:cs="Tahoma"/>
          <w:i/>
          <w:sz w:val="16"/>
          <w:u w:val="single"/>
        </w:rPr>
        <w:t xml:space="preserve"> </w:t>
      </w:r>
      <w:r w:rsidRPr="001540E0">
        <w:rPr>
          <w:rFonts w:ascii="Tahoma" w:hAnsi="Tahoma" w:cs="Tahoma"/>
          <w:b/>
          <w:i/>
          <w:sz w:val="16"/>
          <w:u w:val="single"/>
        </w:rPr>
        <w:t>ponudbeni predračun</w:t>
      </w:r>
      <w:r w:rsidRPr="001540E0">
        <w:rPr>
          <w:rFonts w:ascii="Tahoma" w:hAnsi="Tahoma" w:cs="Tahoma"/>
          <w:i/>
          <w:sz w:val="16"/>
          <w:u w:val="single"/>
        </w:rPr>
        <w:t xml:space="preserve"> </w:t>
      </w:r>
      <w:r w:rsidRPr="001540E0">
        <w:rPr>
          <w:rFonts w:ascii="Tahoma" w:hAnsi="Tahoma" w:cs="Tahoma"/>
          <w:i/>
          <w:sz w:val="16"/>
        </w:rPr>
        <w:t>v okviru sistema e-JN</w:t>
      </w:r>
      <w:r w:rsidRPr="001540E0">
        <w:rPr>
          <w:rFonts w:ascii="Tahoma" w:hAnsi="Tahoma" w:cs="Tahoma"/>
          <w:b/>
          <w:i/>
          <w:sz w:val="16"/>
        </w:rPr>
        <w:t xml:space="preserve"> </w:t>
      </w:r>
      <w:r w:rsidRPr="001540E0">
        <w:rPr>
          <w:rFonts w:ascii="Tahoma" w:hAnsi="Tahoma" w:cs="Tahoma"/>
          <w:b/>
          <w:i/>
          <w:sz w:val="16"/>
          <w:u w:val="single"/>
        </w:rPr>
        <w:t>naložiti ločeno v Razdelek »DOKUMENTI«, del »Ostale priloge«!</w:t>
      </w:r>
    </w:p>
    <w:p w14:paraId="51836DCD" w14:textId="3A183401" w:rsidR="00C37AE3" w:rsidRDefault="00C37AE3" w:rsidP="008012E2">
      <w:pPr>
        <w:keepNext/>
        <w:keepLines/>
        <w:ind w:right="-284"/>
        <w:jc w:val="both"/>
        <w:rPr>
          <w:rFonts w:ascii="Tahoma" w:hAnsi="Tahoma" w:cs="Tahoma"/>
          <w:sz w:val="16"/>
        </w:rPr>
      </w:pPr>
    </w:p>
    <w:p w14:paraId="4D8FDEBB" w14:textId="23609A01" w:rsidR="00C37AE3" w:rsidRDefault="00C37AE3" w:rsidP="008012E2">
      <w:pPr>
        <w:keepNext/>
        <w:keepLines/>
        <w:ind w:right="-284"/>
        <w:jc w:val="both"/>
        <w:rPr>
          <w:rFonts w:ascii="Tahoma" w:hAnsi="Tahoma" w:cs="Tahoma"/>
          <w:sz w:val="16"/>
        </w:rPr>
      </w:pPr>
    </w:p>
    <w:p w14:paraId="4C00EBAF" w14:textId="5A5E71D0" w:rsidR="00C37AE3" w:rsidRDefault="00C37AE3" w:rsidP="008012E2">
      <w:pPr>
        <w:keepNext/>
        <w:keepLines/>
        <w:ind w:right="-284"/>
        <w:jc w:val="both"/>
        <w:rPr>
          <w:rFonts w:ascii="Tahoma" w:hAnsi="Tahoma" w:cs="Tahoma"/>
          <w:sz w:val="16"/>
        </w:rPr>
      </w:pPr>
    </w:p>
    <w:p w14:paraId="74411F36" w14:textId="015754FB" w:rsidR="00C37AE3" w:rsidRDefault="00C37AE3" w:rsidP="008012E2">
      <w:pPr>
        <w:keepNext/>
        <w:keepLines/>
        <w:ind w:right="-284"/>
        <w:jc w:val="both"/>
        <w:rPr>
          <w:rFonts w:ascii="Tahoma" w:hAnsi="Tahoma" w:cs="Tahoma"/>
          <w:sz w:val="16"/>
        </w:rPr>
      </w:pPr>
    </w:p>
    <w:p w14:paraId="0E63C620" w14:textId="24B48229" w:rsidR="00C37AE3" w:rsidRDefault="00C37AE3" w:rsidP="008012E2">
      <w:pPr>
        <w:keepNext/>
        <w:keepLines/>
        <w:ind w:right="-284"/>
        <w:jc w:val="both"/>
        <w:rPr>
          <w:rFonts w:ascii="Tahoma" w:hAnsi="Tahoma" w:cs="Tahoma"/>
          <w:sz w:val="16"/>
        </w:rPr>
      </w:pPr>
    </w:p>
    <w:p w14:paraId="3BF21747" w14:textId="5173DFB6" w:rsidR="00C37AE3" w:rsidRDefault="00C37AE3" w:rsidP="008012E2">
      <w:pPr>
        <w:keepNext/>
        <w:keepLines/>
        <w:ind w:right="-284"/>
        <w:jc w:val="both"/>
        <w:rPr>
          <w:rFonts w:ascii="Tahoma" w:hAnsi="Tahoma" w:cs="Tahoma"/>
          <w:sz w:val="16"/>
        </w:rPr>
      </w:pPr>
    </w:p>
    <w:p w14:paraId="655A3443" w14:textId="5093E4CD" w:rsidR="00C37AE3" w:rsidRDefault="00C37AE3" w:rsidP="008012E2">
      <w:pPr>
        <w:keepNext/>
        <w:keepLines/>
        <w:ind w:right="-284"/>
        <w:jc w:val="both"/>
        <w:rPr>
          <w:rFonts w:ascii="Tahoma" w:hAnsi="Tahoma" w:cs="Tahoma"/>
          <w:sz w:val="16"/>
        </w:rPr>
      </w:pPr>
    </w:p>
    <w:p w14:paraId="54BD6CFB" w14:textId="020AB13A" w:rsidR="00C37AE3" w:rsidRDefault="00C37AE3" w:rsidP="008012E2">
      <w:pPr>
        <w:keepNext/>
        <w:keepLines/>
        <w:ind w:right="-284"/>
        <w:jc w:val="both"/>
        <w:rPr>
          <w:rFonts w:ascii="Tahoma" w:hAnsi="Tahoma" w:cs="Tahoma"/>
          <w:sz w:val="16"/>
        </w:rPr>
      </w:pPr>
    </w:p>
    <w:p w14:paraId="6F3DC1F4" w14:textId="2F469D36" w:rsidR="00C37AE3" w:rsidRDefault="00C37AE3" w:rsidP="008012E2">
      <w:pPr>
        <w:keepNext/>
        <w:keepLines/>
        <w:ind w:right="-284"/>
        <w:jc w:val="both"/>
        <w:rPr>
          <w:rFonts w:ascii="Tahoma" w:hAnsi="Tahoma" w:cs="Tahoma"/>
          <w:sz w:val="16"/>
        </w:rPr>
      </w:pPr>
    </w:p>
    <w:p w14:paraId="4309FCDB" w14:textId="71362809" w:rsidR="00C37AE3" w:rsidRDefault="00C37AE3" w:rsidP="008012E2">
      <w:pPr>
        <w:keepNext/>
        <w:keepLines/>
        <w:ind w:right="-284"/>
        <w:jc w:val="both"/>
        <w:rPr>
          <w:rFonts w:ascii="Tahoma" w:hAnsi="Tahoma" w:cs="Tahoma"/>
          <w:sz w:val="16"/>
        </w:rPr>
      </w:pPr>
    </w:p>
    <w:p w14:paraId="45AAD03D" w14:textId="45038E73" w:rsidR="00C37AE3" w:rsidRDefault="00C37AE3" w:rsidP="008012E2">
      <w:pPr>
        <w:keepNext/>
        <w:keepLines/>
        <w:ind w:right="-284"/>
        <w:jc w:val="both"/>
        <w:rPr>
          <w:rFonts w:ascii="Tahoma" w:hAnsi="Tahoma" w:cs="Tahoma"/>
          <w:sz w:val="16"/>
        </w:rPr>
      </w:pPr>
    </w:p>
    <w:p w14:paraId="347CA6E6" w14:textId="2D1B8638" w:rsidR="00C37AE3" w:rsidRDefault="00C37AE3" w:rsidP="008012E2">
      <w:pPr>
        <w:keepNext/>
        <w:keepLines/>
        <w:ind w:right="-284"/>
        <w:jc w:val="both"/>
        <w:rPr>
          <w:rFonts w:ascii="Tahoma" w:hAnsi="Tahoma" w:cs="Tahoma"/>
          <w:sz w:val="16"/>
        </w:rPr>
      </w:pPr>
    </w:p>
    <w:p w14:paraId="13F8E2D2" w14:textId="4E2248E9" w:rsidR="00C37AE3" w:rsidRDefault="00C37AE3" w:rsidP="008012E2">
      <w:pPr>
        <w:keepNext/>
        <w:keepLines/>
        <w:ind w:right="-284"/>
        <w:jc w:val="both"/>
        <w:rPr>
          <w:rFonts w:ascii="Tahoma" w:hAnsi="Tahoma" w:cs="Tahoma"/>
          <w:sz w:val="16"/>
        </w:rPr>
      </w:pPr>
    </w:p>
    <w:p w14:paraId="1453FC72" w14:textId="7508672B" w:rsidR="00C37AE3" w:rsidRDefault="00C37AE3" w:rsidP="008012E2">
      <w:pPr>
        <w:keepNext/>
        <w:keepLines/>
        <w:ind w:right="-284"/>
        <w:jc w:val="both"/>
        <w:rPr>
          <w:rFonts w:ascii="Tahoma" w:hAnsi="Tahoma" w:cs="Tahoma"/>
          <w:sz w:val="16"/>
        </w:rPr>
      </w:pPr>
    </w:p>
    <w:p w14:paraId="5E6AE0F1" w14:textId="4544755C" w:rsidR="00C37AE3" w:rsidRDefault="00C37AE3" w:rsidP="008012E2">
      <w:pPr>
        <w:keepNext/>
        <w:keepLines/>
        <w:ind w:right="-284"/>
        <w:jc w:val="both"/>
        <w:rPr>
          <w:rFonts w:ascii="Tahoma" w:hAnsi="Tahoma" w:cs="Tahoma"/>
          <w:sz w:val="16"/>
        </w:rPr>
      </w:pPr>
    </w:p>
    <w:p w14:paraId="6E573544" w14:textId="22A372A8" w:rsidR="00C37AE3" w:rsidRDefault="00C37AE3" w:rsidP="008012E2">
      <w:pPr>
        <w:keepNext/>
        <w:keepLines/>
        <w:ind w:right="-284"/>
        <w:jc w:val="both"/>
        <w:rPr>
          <w:rFonts w:ascii="Tahoma" w:hAnsi="Tahoma" w:cs="Tahoma"/>
          <w:sz w:val="16"/>
        </w:rPr>
      </w:pPr>
    </w:p>
    <w:p w14:paraId="737261BB" w14:textId="061C46D0" w:rsidR="00C37AE3" w:rsidRDefault="00C37AE3" w:rsidP="008012E2">
      <w:pPr>
        <w:keepNext/>
        <w:keepLines/>
        <w:ind w:right="-284"/>
        <w:jc w:val="both"/>
        <w:rPr>
          <w:rFonts w:ascii="Tahoma" w:hAnsi="Tahoma" w:cs="Tahoma"/>
          <w:sz w:val="16"/>
        </w:rPr>
      </w:pPr>
    </w:p>
    <w:p w14:paraId="05D5410E" w14:textId="612D5EFF" w:rsidR="00C37AE3" w:rsidRDefault="00C37AE3" w:rsidP="008012E2">
      <w:pPr>
        <w:keepNext/>
        <w:keepLines/>
        <w:ind w:right="-284"/>
        <w:jc w:val="both"/>
        <w:rPr>
          <w:rFonts w:ascii="Tahoma" w:hAnsi="Tahoma" w:cs="Tahoma"/>
          <w:sz w:val="16"/>
        </w:rPr>
      </w:pPr>
    </w:p>
    <w:p w14:paraId="24A23D39" w14:textId="7F136C59" w:rsidR="00C37AE3" w:rsidRDefault="00C37AE3" w:rsidP="008012E2">
      <w:pPr>
        <w:keepNext/>
        <w:keepLines/>
        <w:ind w:right="-284"/>
        <w:jc w:val="both"/>
        <w:rPr>
          <w:rFonts w:ascii="Tahoma" w:hAnsi="Tahoma" w:cs="Tahoma"/>
          <w:sz w:val="16"/>
        </w:rPr>
      </w:pPr>
    </w:p>
    <w:p w14:paraId="27309ED3" w14:textId="0F49CE4F" w:rsidR="00C37AE3" w:rsidRDefault="00C37AE3" w:rsidP="008012E2">
      <w:pPr>
        <w:keepNext/>
        <w:keepLines/>
        <w:ind w:right="-284"/>
        <w:jc w:val="both"/>
        <w:rPr>
          <w:rFonts w:ascii="Tahoma" w:hAnsi="Tahoma" w:cs="Tahoma"/>
          <w:sz w:val="16"/>
        </w:rPr>
      </w:pPr>
    </w:p>
    <w:p w14:paraId="1D7C7562" w14:textId="4AAFEB6C" w:rsidR="00C37AE3" w:rsidRDefault="00C37AE3" w:rsidP="008012E2">
      <w:pPr>
        <w:keepNext/>
        <w:keepLines/>
        <w:ind w:right="-284"/>
        <w:jc w:val="both"/>
        <w:rPr>
          <w:rFonts w:ascii="Tahoma" w:hAnsi="Tahoma" w:cs="Tahoma"/>
          <w:sz w:val="16"/>
        </w:rPr>
      </w:pPr>
    </w:p>
    <w:p w14:paraId="59E75843" w14:textId="1B31EDDD" w:rsidR="00C37AE3" w:rsidRDefault="00C37AE3" w:rsidP="008012E2">
      <w:pPr>
        <w:keepNext/>
        <w:keepLines/>
        <w:ind w:right="-284"/>
        <w:jc w:val="both"/>
        <w:rPr>
          <w:rFonts w:ascii="Tahoma" w:hAnsi="Tahoma" w:cs="Tahoma"/>
          <w:sz w:val="16"/>
        </w:rPr>
      </w:pPr>
    </w:p>
    <w:p w14:paraId="657F03DC" w14:textId="54C40130" w:rsidR="00C37AE3" w:rsidRDefault="00C37AE3" w:rsidP="008012E2">
      <w:pPr>
        <w:keepNext/>
        <w:keepLines/>
        <w:ind w:right="-284"/>
        <w:jc w:val="both"/>
        <w:rPr>
          <w:rFonts w:ascii="Tahoma" w:hAnsi="Tahoma" w:cs="Tahoma"/>
          <w:sz w:val="16"/>
        </w:rPr>
      </w:pPr>
    </w:p>
    <w:p w14:paraId="7E6E6859" w14:textId="6CA61D55" w:rsidR="00C37AE3" w:rsidRDefault="00C37AE3" w:rsidP="008012E2">
      <w:pPr>
        <w:keepNext/>
        <w:keepLines/>
        <w:ind w:right="-284"/>
        <w:jc w:val="both"/>
        <w:rPr>
          <w:rFonts w:ascii="Tahoma" w:hAnsi="Tahoma" w:cs="Tahoma"/>
          <w:sz w:val="16"/>
        </w:rPr>
      </w:pPr>
    </w:p>
    <w:p w14:paraId="3BC04196" w14:textId="59A0ED22" w:rsidR="00C37AE3" w:rsidRDefault="00C37AE3" w:rsidP="008012E2">
      <w:pPr>
        <w:keepNext/>
        <w:keepLines/>
        <w:ind w:right="-284"/>
        <w:jc w:val="both"/>
        <w:rPr>
          <w:rFonts w:ascii="Tahoma" w:hAnsi="Tahoma" w:cs="Tahoma"/>
          <w:sz w:val="16"/>
        </w:rPr>
      </w:pPr>
    </w:p>
    <w:p w14:paraId="0DB622CC" w14:textId="1F619FBD" w:rsidR="00C37AE3" w:rsidRDefault="00C37AE3" w:rsidP="008012E2">
      <w:pPr>
        <w:keepNext/>
        <w:keepLines/>
        <w:ind w:right="-284"/>
        <w:jc w:val="both"/>
        <w:rPr>
          <w:rFonts w:ascii="Tahoma" w:hAnsi="Tahoma" w:cs="Tahoma"/>
          <w:sz w:val="16"/>
        </w:rPr>
      </w:pPr>
    </w:p>
    <w:p w14:paraId="7F39CEE7" w14:textId="67C36B6D" w:rsidR="00C37AE3" w:rsidRDefault="00C37AE3" w:rsidP="008012E2">
      <w:pPr>
        <w:keepNext/>
        <w:keepLines/>
        <w:ind w:right="-284"/>
        <w:jc w:val="both"/>
        <w:rPr>
          <w:rFonts w:ascii="Tahoma" w:hAnsi="Tahoma" w:cs="Tahoma"/>
          <w:sz w:val="16"/>
        </w:rPr>
      </w:pPr>
    </w:p>
    <w:p w14:paraId="4EFD2A02" w14:textId="614180C4" w:rsidR="00C37AE3" w:rsidRDefault="00C37AE3" w:rsidP="008012E2">
      <w:pPr>
        <w:keepNext/>
        <w:keepLines/>
        <w:ind w:right="-284"/>
        <w:jc w:val="both"/>
        <w:rPr>
          <w:rFonts w:ascii="Tahoma" w:hAnsi="Tahoma" w:cs="Tahoma"/>
          <w:sz w:val="16"/>
        </w:rPr>
      </w:pPr>
    </w:p>
    <w:p w14:paraId="28F5CA94" w14:textId="78694E67" w:rsidR="00C37AE3" w:rsidRDefault="00C37AE3" w:rsidP="008012E2">
      <w:pPr>
        <w:keepNext/>
        <w:keepLines/>
        <w:ind w:right="-284"/>
        <w:jc w:val="both"/>
        <w:rPr>
          <w:rFonts w:ascii="Tahoma" w:hAnsi="Tahoma" w:cs="Tahoma"/>
          <w:sz w:val="16"/>
        </w:rPr>
      </w:pPr>
    </w:p>
    <w:p w14:paraId="7AF1BFEC" w14:textId="275CC057" w:rsidR="00C37AE3" w:rsidRDefault="00C37AE3" w:rsidP="008012E2">
      <w:pPr>
        <w:keepNext/>
        <w:keepLines/>
        <w:ind w:right="-284"/>
        <w:jc w:val="both"/>
        <w:rPr>
          <w:rFonts w:ascii="Tahoma" w:hAnsi="Tahoma" w:cs="Tahoma"/>
          <w:sz w:val="16"/>
        </w:rPr>
      </w:pPr>
    </w:p>
    <w:p w14:paraId="2C4B89F8" w14:textId="68F8CA0E" w:rsidR="00C37AE3" w:rsidRDefault="00C37AE3" w:rsidP="008012E2">
      <w:pPr>
        <w:keepNext/>
        <w:keepLines/>
        <w:ind w:right="-284"/>
        <w:jc w:val="both"/>
        <w:rPr>
          <w:rFonts w:ascii="Tahoma" w:hAnsi="Tahoma" w:cs="Tahoma"/>
          <w:sz w:val="16"/>
        </w:rPr>
      </w:pPr>
    </w:p>
    <w:p w14:paraId="2B6C688F" w14:textId="78F3F7E2" w:rsidR="00C37AE3" w:rsidRDefault="00C37AE3" w:rsidP="008012E2">
      <w:pPr>
        <w:keepNext/>
        <w:keepLines/>
        <w:ind w:right="-284"/>
        <w:jc w:val="both"/>
        <w:rPr>
          <w:rFonts w:ascii="Tahoma" w:hAnsi="Tahoma" w:cs="Tahoma"/>
          <w:sz w:val="16"/>
        </w:rPr>
      </w:pPr>
    </w:p>
    <w:p w14:paraId="4279934F" w14:textId="4D15216E" w:rsidR="00C37AE3" w:rsidRDefault="00C37AE3" w:rsidP="008012E2">
      <w:pPr>
        <w:keepNext/>
        <w:keepLines/>
        <w:ind w:right="-284"/>
        <w:jc w:val="both"/>
        <w:rPr>
          <w:rFonts w:ascii="Tahoma" w:hAnsi="Tahoma" w:cs="Tahoma"/>
          <w:sz w:val="16"/>
        </w:rPr>
      </w:pPr>
    </w:p>
    <w:p w14:paraId="3EB049BC" w14:textId="0C0983CC" w:rsidR="00C37AE3" w:rsidRDefault="00C37AE3" w:rsidP="008012E2">
      <w:pPr>
        <w:keepNext/>
        <w:keepLines/>
        <w:ind w:right="-284"/>
        <w:jc w:val="both"/>
        <w:rPr>
          <w:rFonts w:ascii="Tahoma" w:hAnsi="Tahoma" w:cs="Tahoma"/>
          <w:sz w:val="16"/>
        </w:rPr>
      </w:pPr>
    </w:p>
    <w:p w14:paraId="6411DC0F" w14:textId="1C341912" w:rsidR="00C37AE3" w:rsidRDefault="00C37AE3" w:rsidP="008012E2">
      <w:pPr>
        <w:keepNext/>
        <w:keepLines/>
        <w:ind w:right="-284"/>
        <w:jc w:val="both"/>
        <w:rPr>
          <w:rFonts w:ascii="Tahoma" w:hAnsi="Tahoma" w:cs="Tahoma"/>
          <w:sz w:val="16"/>
        </w:rPr>
      </w:pPr>
    </w:p>
    <w:p w14:paraId="15B2976A" w14:textId="7F67891B" w:rsidR="00C37AE3" w:rsidRDefault="00C37AE3" w:rsidP="008012E2">
      <w:pPr>
        <w:keepNext/>
        <w:keepLines/>
        <w:ind w:right="-284"/>
        <w:jc w:val="both"/>
        <w:rPr>
          <w:rFonts w:ascii="Tahoma" w:hAnsi="Tahoma" w:cs="Tahoma"/>
          <w:sz w:val="16"/>
        </w:rPr>
      </w:pPr>
    </w:p>
    <w:p w14:paraId="4203DB93" w14:textId="290B7F87" w:rsidR="00C37AE3" w:rsidRDefault="00C37AE3" w:rsidP="008012E2">
      <w:pPr>
        <w:keepNext/>
        <w:keepLines/>
        <w:ind w:right="-284"/>
        <w:jc w:val="both"/>
        <w:rPr>
          <w:rFonts w:ascii="Tahoma" w:hAnsi="Tahoma" w:cs="Tahoma"/>
          <w:sz w:val="16"/>
        </w:rPr>
      </w:pPr>
    </w:p>
    <w:p w14:paraId="392831D0" w14:textId="560BD53F" w:rsidR="00C37AE3" w:rsidRDefault="00C37AE3" w:rsidP="008012E2">
      <w:pPr>
        <w:keepNext/>
        <w:keepLines/>
        <w:ind w:right="-284"/>
        <w:jc w:val="both"/>
        <w:rPr>
          <w:rFonts w:ascii="Tahoma" w:hAnsi="Tahoma" w:cs="Tahoma"/>
          <w:sz w:val="16"/>
        </w:rPr>
      </w:pPr>
    </w:p>
    <w:p w14:paraId="1F00C62E" w14:textId="7BBF8296" w:rsidR="00C37AE3" w:rsidRDefault="00C37AE3" w:rsidP="008012E2">
      <w:pPr>
        <w:keepNext/>
        <w:keepLines/>
        <w:ind w:right="-284"/>
        <w:jc w:val="both"/>
        <w:rPr>
          <w:rFonts w:ascii="Tahoma" w:hAnsi="Tahoma" w:cs="Tahoma"/>
          <w:sz w:val="16"/>
        </w:rPr>
      </w:pPr>
    </w:p>
    <w:p w14:paraId="7D01B750" w14:textId="45E27DF6" w:rsidR="00C37AE3" w:rsidRDefault="00C37AE3" w:rsidP="008012E2">
      <w:pPr>
        <w:keepNext/>
        <w:keepLines/>
        <w:ind w:right="-284"/>
        <w:jc w:val="both"/>
        <w:rPr>
          <w:rFonts w:ascii="Tahoma" w:hAnsi="Tahoma" w:cs="Tahoma"/>
          <w:sz w:val="16"/>
        </w:rPr>
      </w:pPr>
    </w:p>
    <w:p w14:paraId="1D0710A0" w14:textId="33157DD4" w:rsidR="00C37AE3" w:rsidRDefault="00C37AE3" w:rsidP="008012E2">
      <w:pPr>
        <w:keepNext/>
        <w:keepLines/>
        <w:ind w:right="-284"/>
        <w:jc w:val="both"/>
        <w:rPr>
          <w:rFonts w:ascii="Tahoma" w:hAnsi="Tahoma" w:cs="Tahoma"/>
          <w:sz w:val="16"/>
        </w:rPr>
      </w:pPr>
    </w:p>
    <w:p w14:paraId="5A88EE3A" w14:textId="52281A76" w:rsidR="00C37AE3" w:rsidRDefault="00C37AE3" w:rsidP="008012E2">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5C2E11ED" w14:textId="77777777" w:rsidTr="00AE5BAF">
        <w:trPr>
          <w:trHeight w:val="251"/>
        </w:trPr>
        <w:tc>
          <w:tcPr>
            <w:tcW w:w="8292" w:type="dxa"/>
            <w:tcBorders>
              <w:top w:val="single" w:sz="4" w:space="0" w:color="auto"/>
              <w:left w:val="single" w:sz="4" w:space="0" w:color="auto"/>
              <w:bottom w:val="single" w:sz="4" w:space="0" w:color="auto"/>
              <w:right w:val="single" w:sz="4" w:space="0" w:color="808080"/>
            </w:tcBorders>
          </w:tcPr>
          <w:p w14:paraId="07E253EC" w14:textId="77777777" w:rsidR="00D00E98" w:rsidRPr="006974AB" w:rsidRDefault="00D00E98" w:rsidP="008012E2">
            <w:pPr>
              <w:keepNext/>
              <w:keepLines/>
              <w:ind w:right="-284"/>
              <w:jc w:val="both"/>
              <w:rPr>
                <w:rFonts w:ascii="Tahoma" w:hAnsi="Tahoma" w:cs="Tahoma"/>
              </w:rPr>
            </w:pPr>
            <w:r w:rsidRPr="006974AB">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10BA37C4"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2FA0210" w14:textId="77777777" w:rsidR="00D00E98" w:rsidRPr="006974AB" w:rsidRDefault="00D00E98" w:rsidP="008012E2">
            <w:pPr>
              <w:keepNext/>
              <w:keepLines/>
              <w:jc w:val="both"/>
              <w:rPr>
                <w:rFonts w:ascii="Tahoma" w:hAnsi="Tahoma" w:cs="Tahoma"/>
                <w:b/>
                <w:i/>
              </w:rPr>
            </w:pPr>
            <w:r w:rsidRPr="006974AB">
              <w:rPr>
                <w:rFonts w:ascii="Tahoma" w:hAnsi="Tahoma" w:cs="Tahoma"/>
                <w:b/>
                <w:i/>
              </w:rPr>
              <w:t>3/1</w:t>
            </w:r>
          </w:p>
        </w:tc>
      </w:tr>
    </w:tbl>
    <w:p w14:paraId="013CCC8B" w14:textId="6A74BC91" w:rsidR="00C37AE3" w:rsidRDefault="00C37AE3" w:rsidP="008012E2">
      <w:pPr>
        <w:keepNext/>
        <w:keepLines/>
        <w:jc w:val="both"/>
        <w:rPr>
          <w:rFonts w:ascii="Tahoma" w:hAnsi="Tahoma" w:cs="Tahoma"/>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Pr>
          <w:rFonts w:ascii="Tahoma" w:hAnsi="Tahoma" w:cs="Tahoma"/>
          <w:b/>
        </w:rPr>
        <w:t>LPT-1/26</w:t>
      </w:r>
      <w:r w:rsidRPr="006974AB">
        <w:rPr>
          <w:rFonts w:ascii="Tahoma" w:hAnsi="Tahoma" w:cs="Tahoma"/>
          <w:b/>
        </w:rPr>
        <w:t xml:space="preserve"> – »</w:t>
      </w:r>
      <w:r>
        <w:rPr>
          <w:rFonts w:ascii="Tahoma" w:hAnsi="Tahoma" w:cs="Tahoma"/>
          <w:b/>
        </w:rPr>
        <w:t>Nakup strešnikov za 1. Plečnikovo arkado</w:t>
      </w:r>
      <w:r w:rsidRPr="006974AB">
        <w:rPr>
          <w:rFonts w:ascii="Tahoma" w:hAnsi="Tahoma" w:cs="Tahoma"/>
          <w:b/>
        </w:rPr>
        <w:t>«</w:t>
      </w:r>
      <w:r w:rsidRPr="00112425">
        <w:rPr>
          <w:rFonts w:ascii="Tahoma" w:hAnsi="Tahoma" w:cs="Tahoma"/>
        </w:rPr>
        <w:t xml:space="preserve">, kot </w:t>
      </w:r>
      <w:r w:rsidRPr="00F93884">
        <w:rPr>
          <w:rFonts w:ascii="Tahoma" w:hAnsi="Tahoma" w:cs="Tahoma"/>
          <w:i/>
        </w:rPr>
        <w:t>(ustrezno označi in izpolni)</w:t>
      </w:r>
    </w:p>
    <w:p w14:paraId="147F9285" w14:textId="77777777" w:rsidR="00C37AE3" w:rsidRPr="00F93884" w:rsidRDefault="00C37AE3" w:rsidP="008012E2">
      <w:pPr>
        <w:pStyle w:val="Odstavekseznama"/>
        <w:keepNext/>
        <w:keepLines/>
        <w:numPr>
          <w:ilvl w:val="0"/>
          <w:numId w:val="45"/>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ponudnika), </w:t>
      </w:r>
      <w:r w:rsidRPr="00F93884">
        <w:rPr>
          <w:rFonts w:ascii="Tahoma" w:hAnsi="Tahoma" w:cs="Tahoma"/>
        </w:rPr>
        <w:t>matična št. ____________________</w:t>
      </w:r>
    </w:p>
    <w:p w14:paraId="7D24A2C2" w14:textId="77777777" w:rsidR="00C37AE3" w:rsidRPr="00F93884" w:rsidRDefault="00C37AE3" w:rsidP="008012E2">
      <w:pPr>
        <w:pStyle w:val="Odstavekseznama"/>
        <w:keepNext/>
        <w:keepLines/>
        <w:numPr>
          <w:ilvl w:val="0"/>
          <w:numId w:val="45"/>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partnerja), </w:t>
      </w:r>
      <w:r w:rsidRPr="00F93884">
        <w:rPr>
          <w:rFonts w:ascii="Tahoma" w:hAnsi="Tahoma" w:cs="Tahoma"/>
        </w:rPr>
        <w:t xml:space="preserve">matična št. ____________________ </w:t>
      </w:r>
    </w:p>
    <w:p w14:paraId="0184E501" w14:textId="77777777" w:rsidR="00C37AE3" w:rsidRDefault="00C37AE3" w:rsidP="008012E2">
      <w:pPr>
        <w:keepNext/>
        <w:keepLines/>
        <w:spacing w:line="276" w:lineRule="auto"/>
        <w:jc w:val="both"/>
        <w:rPr>
          <w:rFonts w:ascii="Tahoma" w:hAnsi="Tahoma" w:cs="Tahoma"/>
          <w:b/>
        </w:rPr>
      </w:pPr>
    </w:p>
    <w:p w14:paraId="6251FE40" w14:textId="77777777" w:rsidR="00C37AE3" w:rsidRPr="00A679F4" w:rsidRDefault="00C37AE3" w:rsidP="008012E2">
      <w:pPr>
        <w:keepNext/>
        <w:keepLines/>
        <w:spacing w:line="276" w:lineRule="auto"/>
        <w:jc w:val="both"/>
        <w:rPr>
          <w:rFonts w:ascii="Tahoma" w:hAnsi="Tahoma" w:cs="Tahoma"/>
        </w:rPr>
      </w:pPr>
      <w:r w:rsidRPr="00A679F4">
        <w:rPr>
          <w:rFonts w:ascii="Tahoma" w:hAnsi="Tahoma" w:cs="Tahoma"/>
          <w:color w:val="000000"/>
        </w:rPr>
        <w:t xml:space="preserve">pod kazensko in materialno odgovornostjo podajamo naslednje izjave:  </w:t>
      </w:r>
    </w:p>
    <w:p w14:paraId="7542C476" w14:textId="77777777" w:rsidR="00563339" w:rsidRPr="006974AB" w:rsidRDefault="00563339" w:rsidP="008012E2">
      <w:pPr>
        <w:keepNext/>
        <w:keepLines/>
        <w:numPr>
          <w:ilvl w:val="0"/>
          <w:numId w:val="22"/>
        </w:numPr>
        <w:jc w:val="both"/>
        <w:rPr>
          <w:rFonts w:ascii="Tahoma" w:hAnsi="Tahoma" w:cs="Tahoma"/>
          <w:b/>
        </w:rPr>
      </w:pPr>
      <w:r w:rsidRPr="006974AB">
        <w:rPr>
          <w:rFonts w:ascii="Tahoma" w:hAnsi="Tahoma" w:cs="Tahoma"/>
          <w:b/>
        </w:rPr>
        <w:t>IZJAVA O SPREJEMANJU IN IZPOLNJEVANJU POGOJEV RAZPISNE DOKUMENTACIJE</w:t>
      </w:r>
    </w:p>
    <w:p w14:paraId="1D77D031" w14:textId="77777777" w:rsidR="00563339" w:rsidRPr="006974AB" w:rsidRDefault="00563339" w:rsidP="008012E2">
      <w:pPr>
        <w:keepNext/>
        <w:keepLines/>
        <w:tabs>
          <w:tab w:val="left" w:pos="8647"/>
          <w:tab w:val="left" w:pos="9354"/>
        </w:tabs>
        <w:ind w:right="-2"/>
        <w:jc w:val="both"/>
        <w:rPr>
          <w:rFonts w:ascii="Tahoma" w:hAnsi="Tahoma" w:cs="Tahoma"/>
          <w:b/>
        </w:rPr>
      </w:pPr>
      <w:r w:rsidRPr="006974AB">
        <w:rPr>
          <w:rFonts w:ascii="Tahoma" w:hAnsi="Tahoma" w:cs="Tahoma"/>
        </w:rPr>
        <w:t>IZJAVLJAMO,</w:t>
      </w:r>
      <w:r w:rsidRPr="006974AB">
        <w:rPr>
          <w:rFonts w:ascii="Tahoma" w:hAnsi="Tahoma" w:cs="Tahoma"/>
          <w:b/>
        </w:rPr>
        <w:t xml:space="preserve"> </w:t>
      </w:r>
      <w:r w:rsidRPr="006974AB">
        <w:rPr>
          <w:rFonts w:ascii="Tahoma" w:hAnsi="Tahoma" w:cs="Tahoma"/>
        </w:rPr>
        <w:t xml:space="preserve">da smo v celoti seznanjeni z vsebino razpisne dokumentacije ter vsemi njenimi popravki in dopolnitvami oz. spremembami in da se strinjamo z </w:t>
      </w:r>
      <w:r w:rsidRPr="006974AB">
        <w:rPr>
          <w:rFonts w:ascii="Tahoma" w:hAnsi="Tahoma" w:cs="Tahoma"/>
          <w:u w:val="single"/>
        </w:rPr>
        <w:t>vsemi pogoji in zahtevami razpisne dokumentacije</w:t>
      </w:r>
      <w:r w:rsidRPr="006974AB">
        <w:rPr>
          <w:rFonts w:ascii="Tahoma" w:hAnsi="Tahoma" w:cs="Tahoma"/>
        </w:rPr>
        <w:t xml:space="preserve"> (opisi, določila, zahteve, pogoji, zahteve glede finančnih zavarovanj </w:t>
      </w:r>
      <w:proofErr w:type="spellStart"/>
      <w:r w:rsidRPr="006974AB">
        <w:rPr>
          <w:rFonts w:ascii="Tahoma" w:hAnsi="Tahoma" w:cs="Tahoma"/>
        </w:rPr>
        <w:t>itd</w:t>
      </w:r>
      <w:proofErr w:type="spellEnd"/>
      <w:r w:rsidRPr="006974AB">
        <w:rPr>
          <w:rFonts w:ascii="Tahoma" w:hAnsi="Tahoma" w:cs="Tahoma"/>
        </w:rPr>
        <w:t xml:space="preserve">…) predmetnega javnega naročila </w:t>
      </w:r>
      <w:r w:rsidRPr="006974AB">
        <w:rPr>
          <w:rFonts w:ascii="Tahoma" w:hAnsi="Tahoma" w:cs="Tahoma"/>
          <w:u w:val="single"/>
        </w:rPr>
        <w:t>oziroma da v celoti izpolnjujemo le-te</w:t>
      </w:r>
      <w:r w:rsidRPr="006974AB">
        <w:rPr>
          <w:rFonts w:ascii="Tahoma" w:hAnsi="Tahoma" w:cs="Tahoma"/>
        </w:rPr>
        <w:t xml:space="preserve">. </w:t>
      </w:r>
    </w:p>
    <w:p w14:paraId="187A9BE1" w14:textId="77777777" w:rsidR="00563339" w:rsidRPr="006974AB" w:rsidRDefault="00563339" w:rsidP="008012E2">
      <w:pPr>
        <w:keepNext/>
        <w:keepLines/>
        <w:tabs>
          <w:tab w:val="left" w:pos="8647"/>
          <w:tab w:val="left" w:pos="9354"/>
        </w:tabs>
        <w:ind w:right="-2"/>
        <w:jc w:val="both"/>
        <w:rPr>
          <w:rFonts w:ascii="Tahoma" w:hAnsi="Tahoma" w:cs="Tahoma"/>
        </w:rPr>
      </w:pPr>
    </w:p>
    <w:p w14:paraId="32BAC36E" w14:textId="77777777" w:rsidR="00563339" w:rsidRPr="006974AB" w:rsidRDefault="00563339" w:rsidP="008012E2">
      <w:pPr>
        <w:keepNext/>
        <w:keepLines/>
        <w:numPr>
          <w:ilvl w:val="0"/>
          <w:numId w:val="22"/>
        </w:numPr>
        <w:jc w:val="both"/>
        <w:rPr>
          <w:rFonts w:ascii="Tahoma" w:hAnsi="Tahoma" w:cs="Tahoma"/>
          <w:b/>
        </w:rPr>
      </w:pPr>
      <w:r w:rsidRPr="006974AB">
        <w:rPr>
          <w:rFonts w:ascii="Tahoma" w:hAnsi="Tahoma" w:cs="Tahoma"/>
          <w:b/>
        </w:rPr>
        <w:t>TEHNIČNA SPECIFIKACIJA</w:t>
      </w:r>
      <w:r w:rsidRPr="006974AB">
        <w:rPr>
          <w:rFonts w:ascii="Tahoma" w:hAnsi="Tahoma" w:cs="Tahoma"/>
          <w:b/>
          <w:sz w:val="24"/>
        </w:rPr>
        <w:t xml:space="preserve"> </w:t>
      </w:r>
      <w:r w:rsidRPr="006974AB">
        <w:rPr>
          <w:rFonts w:ascii="Tahoma" w:hAnsi="Tahoma" w:cs="Tahoma"/>
          <w:b/>
        </w:rPr>
        <w:t>IN PONUDBENI POGOJI IN ZAHTEVE</w:t>
      </w:r>
    </w:p>
    <w:p w14:paraId="41E831BF" w14:textId="26CA0BCE" w:rsidR="00563339" w:rsidRPr="006974AB" w:rsidRDefault="00563339" w:rsidP="008012E2">
      <w:pPr>
        <w:keepNext/>
        <w:keepLines/>
        <w:tabs>
          <w:tab w:val="left" w:pos="9354"/>
        </w:tabs>
        <w:ind w:right="-2"/>
        <w:jc w:val="both"/>
        <w:rPr>
          <w:rFonts w:ascii="Tahoma" w:hAnsi="Tahoma" w:cs="Tahoma"/>
        </w:rPr>
      </w:pPr>
      <w:r w:rsidRPr="006974AB">
        <w:rPr>
          <w:rFonts w:ascii="Tahoma" w:hAnsi="Tahoma" w:cs="Tahoma"/>
        </w:rPr>
        <w:t>IZJAVLJAMO,</w:t>
      </w:r>
      <w:r w:rsidRPr="006974AB">
        <w:rPr>
          <w:rFonts w:ascii="Tahoma" w:hAnsi="Tahoma" w:cs="Tahoma"/>
          <w:b/>
        </w:rPr>
        <w:t xml:space="preserve"> </w:t>
      </w:r>
      <w:r w:rsidRPr="006974AB">
        <w:rPr>
          <w:rFonts w:ascii="Tahoma" w:hAnsi="Tahoma" w:cs="Tahoma"/>
        </w:rPr>
        <w:t>da se strinjamo in v celoti izpolnjujemo vse pogoje in zahteve glede tehnične specifikacije in ostalih pogojev in zahtev, ki so navedeni v Poglavju 2. razpisne dokumentacije oz. v vseh njeni</w:t>
      </w:r>
      <w:r w:rsidR="00EC1E84" w:rsidRPr="006974AB">
        <w:rPr>
          <w:rFonts w:ascii="Tahoma" w:hAnsi="Tahoma" w:cs="Tahoma"/>
        </w:rPr>
        <w:t>h</w:t>
      </w:r>
      <w:r w:rsidRPr="006974AB">
        <w:rPr>
          <w:rFonts w:ascii="Tahoma" w:hAnsi="Tahoma" w:cs="Tahoma"/>
        </w:rPr>
        <w:t xml:space="preserve"> podtočkah.</w:t>
      </w:r>
    </w:p>
    <w:p w14:paraId="03C93D9D" w14:textId="77777777" w:rsidR="00563339" w:rsidRPr="006974AB" w:rsidRDefault="00563339" w:rsidP="008012E2">
      <w:pPr>
        <w:keepNext/>
        <w:keepLines/>
        <w:tabs>
          <w:tab w:val="left" w:pos="8647"/>
          <w:tab w:val="left" w:pos="9354"/>
        </w:tabs>
        <w:ind w:right="-2"/>
        <w:jc w:val="both"/>
        <w:rPr>
          <w:rFonts w:ascii="Tahoma" w:hAnsi="Tahoma" w:cs="Tahoma"/>
          <w:b/>
        </w:rPr>
      </w:pPr>
    </w:p>
    <w:p w14:paraId="5A4D5F9D" w14:textId="77777777" w:rsidR="00563339" w:rsidRPr="006974AB" w:rsidRDefault="00563339" w:rsidP="008012E2">
      <w:pPr>
        <w:keepNext/>
        <w:keepLines/>
        <w:numPr>
          <w:ilvl w:val="0"/>
          <w:numId w:val="22"/>
        </w:numPr>
        <w:jc w:val="both"/>
        <w:rPr>
          <w:rFonts w:ascii="Tahoma" w:hAnsi="Tahoma" w:cs="Tahoma"/>
          <w:b/>
        </w:rPr>
      </w:pPr>
      <w:r w:rsidRPr="006974AB">
        <w:rPr>
          <w:rFonts w:ascii="Tahoma" w:hAnsi="Tahoma" w:cs="Tahoma"/>
          <w:b/>
        </w:rPr>
        <w:t>UGOTAVLJANJE SPOSOBNOSTI PONUDNIKA</w:t>
      </w:r>
    </w:p>
    <w:p w14:paraId="6559F0FC" w14:textId="6E5FBB04" w:rsidR="00563339" w:rsidRPr="006974AB" w:rsidRDefault="00EC1E84" w:rsidP="008012E2">
      <w:pPr>
        <w:keepNext/>
        <w:keepLines/>
        <w:tabs>
          <w:tab w:val="left" w:pos="9354"/>
        </w:tabs>
        <w:ind w:right="-2"/>
        <w:jc w:val="both"/>
        <w:rPr>
          <w:rFonts w:ascii="Tahoma" w:hAnsi="Tahoma" w:cs="Tahoma"/>
        </w:rPr>
      </w:pPr>
      <w:r w:rsidRPr="006974AB">
        <w:rPr>
          <w:rFonts w:ascii="Tahoma" w:hAnsi="Tahoma" w:cs="Tahoma"/>
        </w:rPr>
        <w:t>IZJAVLJAMO, da v celoti izpolnjujemo pogoje in zahteve za ugotavljanje sposobnosti (pogoje za sodelovanje in da ne obstajajo razlogi za izključitev), ki so navedeni v Poglavju 3. razpisne dokumentacije oz. v vseh njenih podtočkah.</w:t>
      </w:r>
    </w:p>
    <w:p w14:paraId="467EE36A" w14:textId="77777777" w:rsidR="00563339" w:rsidRPr="006974AB" w:rsidRDefault="00563339" w:rsidP="008012E2">
      <w:pPr>
        <w:keepNext/>
        <w:keepLines/>
        <w:tabs>
          <w:tab w:val="left" w:pos="8647"/>
          <w:tab w:val="left" w:pos="9354"/>
        </w:tabs>
        <w:ind w:right="-2"/>
        <w:jc w:val="both"/>
        <w:rPr>
          <w:rFonts w:ascii="Tahoma" w:hAnsi="Tahoma" w:cs="Tahoma"/>
          <w:b/>
        </w:rPr>
      </w:pPr>
    </w:p>
    <w:p w14:paraId="0CE73A9E" w14:textId="77777777" w:rsidR="00563339" w:rsidRPr="006974AB" w:rsidRDefault="00563339" w:rsidP="008012E2">
      <w:pPr>
        <w:keepNext/>
        <w:keepLines/>
        <w:numPr>
          <w:ilvl w:val="0"/>
          <w:numId w:val="22"/>
        </w:numPr>
        <w:rPr>
          <w:rFonts w:ascii="Tahoma" w:hAnsi="Tahoma" w:cs="Tahoma"/>
          <w:b/>
        </w:rPr>
      </w:pPr>
      <w:r w:rsidRPr="006974AB">
        <w:rPr>
          <w:rFonts w:ascii="Tahoma" w:hAnsi="Tahoma" w:cs="Tahoma"/>
          <w:b/>
        </w:rPr>
        <w:t>OSTALE ZAHTEVE IN POGOJI NAROČNIKA</w:t>
      </w:r>
    </w:p>
    <w:p w14:paraId="1DC08276" w14:textId="77777777" w:rsidR="00563339" w:rsidRPr="006974AB" w:rsidRDefault="00563339" w:rsidP="008012E2">
      <w:pPr>
        <w:keepNext/>
        <w:keepLines/>
        <w:tabs>
          <w:tab w:val="left" w:pos="567"/>
        </w:tabs>
        <w:rPr>
          <w:rFonts w:ascii="Tahoma" w:eastAsia="Calibri" w:hAnsi="Tahoma" w:cs="Tahoma"/>
        </w:rPr>
      </w:pPr>
      <w:r w:rsidRPr="006974AB">
        <w:rPr>
          <w:rFonts w:ascii="Tahoma" w:eastAsia="Calibri" w:hAnsi="Tahoma" w:cs="Tahoma"/>
        </w:rPr>
        <w:t>IZJAVLJAMO, DA:</w:t>
      </w:r>
    </w:p>
    <w:p w14:paraId="75142801" w14:textId="77777777" w:rsidR="00563339" w:rsidRPr="006974AB" w:rsidRDefault="00563339" w:rsidP="008012E2">
      <w:pPr>
        <w:keepNext/>
        <w:keepLines/>
        <w:numPr>
          <w:ilvl w:val="0"/>
          <w:numId w:val="23"/>
        </w:numPr>
        <w:ind w:left="284" w:hanging="284"/>
        <w:jc w:val="both"/>
        <w:rPr>
          <w:rFonts w:ascii="Tahoma" w:eastAsia="Calibri" w:hAnsi="Tahoma" w:cs="Tahoma"/>
        </w:rPr>
      </w:pPr>
      <w:bookmarkStart w:id="26" w:name="_Hlk103582078"/>
      <w:r w:rsidRPr="006974AB">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214FA43A"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6"/>
    <w:p w14:paraId="075C1446"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se zavezujemo, da bomo na zahtevo naročnika predložiti dodatna dokazila oz. pojasnila za preveritev izpolnjevanja pogojev in zahtev iz razpisne dokumentacije;</w:t>
      </w:r>
    </w:p>
    <w:p w14:paraId="728274AE"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11C31A58"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so v ponudbeno ceno vključeni vsi materialni in nematerialni stroški, ki bodo potrebni za izvedbo predmeta naročila, v skladu z vsemi zahtevami naročnika;</w:t>
      </w:r>
    </w:p>
    <w:p w14:paraId="04D66170"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2F64B365" w14:textId="77777777" w:rsidR="00563339" w:rsidRPr="006974AB" w:rsidRDefault="00B53916"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 xml:space="preserve">s </w:t>
      </w:r>
      <w:r w:rsidR="00563339" w:rsidRPr="006974AB">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542FBE3"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6974AB" w14:paraId="0DA050C7" w14:textId="77777777" w:rsidTr="00563339">
        <w:trPr>
          <w:trHeight w:val="235"/>
        </w:trPr>
        <w:tc>
          <w:tcPr>
            <w:tcW w:w="3401" w:type="dxa"/>
            <w:tcBorders>
              <w:top w:val="nil"/>
              <w:left w:val="nil"/>
              <w:bottom w:val="single" w:sz="4" w:space="0" w:color="auto"/>
              <w:right w:val="nil"/>
            </w:tcBorders>
          </w:tcPr>
          <w:p w14:paraId="03EE9894" w14:textId="77777777" w:rsidR="00563339" w:rsidRPr="006974AB" w:rsidRDefault="00563339" w:rsidP="008012E2">
            <w:pPr>
              <w:keepNext/>
              <w:keepLines/>
              <w:jc w:val="both"/>
              <w:rPr>
                <w:rFonts w:ascii="Tahoma" w:hAnsi="Tahoma" w:cs="Tahoma"/>
                <w:snapToGrid w:val="0"/>
              </w:rPr>
            </w:pPr>
          </w:p>
        </w:tc>
        <w:tc>
          <w:tcPr>
            <w:tcW w:w="2976" w:type="dxa"/>
          </w:tcPr>
          <w:p w14:paraId="73601917" w14:textId="77777777" w:rsidR="00563339" w:rsidRPr="006974AB" w:rsidRDefault="00563339" w:rsidP="008012E2">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48AF7174" w14:textId="77777777" w:rsidR="00563339" w:rsidRPr="006974AB" w:rsidRDefault="00563339" w:rsidP="008012E2">
            <w:pPr>
              <w:keepNext/>
              <w:keepLines/>
              <w:tabs>
                <w:tab w:val="left" w:pos="567"/>
                <w:tab w:val="num" w:pos="851"/>
                <w:tab w:val="left" w:pos="993"/>
              </w:tabs>
              <w:jc w:val="both"/>
              <w:rPr>
                <w:rFonts w:ascii="Tahoma" w:hAnsi="Tahoma" w:cs="Tahoma"/>
                <w:snapToGrid w:val="0"/>
                <w:sz w:val="28"/>
              </w:rPr>
            </w:pPr>
          </w:p>
        </w:tc>
      </w:tr>
      <w:tr w:rsidR="00563339" w:rsidRPr="006974AB" w14:paraId="13C45EFF" w14:textId="77777777" w:rsidTr="00563339">
        <w:trPr>
          <w:trHeight w:val="235"/>
        </w:trPr>
        <w:tc>
          <w:tcPr>
            <w:tcW w:w="3401" w:type="dxa"/>
            <w:tcBorders>
              <w:top w:val="single" w:sz="4" w:space="0" w:color="auto"/>
              <w:left w:val="nil"/>
              <w:bottom w:val="nil"/>
              <w:right w:val="nil"/>
            </w:tcBorders>
            <w:hideMark/>
          </w:tcPr>
          <w:p w14:paraId="5A478967" w14:textId="77777777"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(kraj, datum)</w:t>
            </w:r>
          </w:p>
        </w:tc>
        <w:tc>
          <w:tcPr>
            <w:tcW w:w="2976" w:type="dxa"/>
            <w:hideMark/>
          </w:tcPr>
          <w:p w14:paraId="056F2D95" w14:textId="77777777"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žig</w:t>
            </w:r>
          </w:p>
        </w:tc>
        <w:tc>
          <w:tcPr>
            <w:tcW w:w="3118" w:type="dxa"/>
            <w:tcBorders>
              <w:top w:val="single" w:sz="4" w:space="0" w:color="auto"/>
              <w:left w:val="nil"/>
              <w:bottom w:val="nil"/>
              <w:right w:val="nil"/>
            </w:tcBorders>
            <w:hideMark/>
          </w:tcPr>
          <w:p w14:paraId="15345598" w14:textId="0AC30BD8"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w:t>
            </w:r>
            <w:r w:rsidR="00C37AE3">
              <w:rPr>
                <w:rFonts w:ascii="Tahoma" w:hAnsi="Tahoma" w:cs="Tahoma"/>
                <w:snapToGrid w:val="0"/>
                <w:sz w:val="18"/>
              </w:rPr>
              <w:t>Ime in priimek ter podpis ponudnika /partnerja</w:t>
            </w:r>
            <w:r w:rsidRPr="006974AB">
              <w:rPr>
                <w:rFonts w:ascii="Tahoma" w:hAnsi="Tahoma" w:cs="Tahoma"/>
                <w:snapToGrid w:val="0"/>
                <w:sz w:val="18"/>
              </w:rPr>
              <w:t>)</w:t>
            </w:r>
          </w:p>
        </w:tc>
      </w:tr>
    </w:tbl>
    <w:p w14:paraId="676FAD1F" w14:textId="77777777" w:rsidR="00563339" w:rsidRPr="006974AB" w:rsidRDefault="00563339" w:rsidP="008012E2">
      <w:pPr>
        <w:keepNext/>
        <w:keepLines/>
        <w:spacing w:after="40"/>
        <w:jc w:val="both"/>
        <w:rPr>
          <w:rFonts w:ascii="Tahoma" w:hAnsi="Tahoma" w:cs="Tahoma"/>
          <w:i/>
          <w:sz w:val="18"/>
          <w:szCs w:val="18"/>
          <w:u w:val="single"/>
        </w:rPr>
      </w:pPr>
      <w:r w:rsidRPr="006974AB">
        <w:rPr>
          <w:rFonts w:ascii="Tahoma" w:hAnsi="Tahoma" w:cs="Tahoma"/>
          <w:b/>
          <w:i/>
          <w:sz w:val="18"/>
          <w:szCs w:val="18"/>
        </w:rPr>
        <w:t>Opomba:</w:t>
      </w:r>
      <w:r w:rsidRPr="006974AB">
        <w:rPr>
          <w:rFonts w:ascii="Tahoma" w:hAnsi="Tahoma" w:cs="Tahoma"/>
          <w:i/>
          <w:sz w:val="18"/>
          <w:szCs w:val="18"/>
        </w:rPr>
        <w:t xml:space="preserve"> </w:t>
      </w:r>
      <w:r w:rsidRPr="006974AB">
        <w:rPr>
          <w:rFonts w:ascii="Tahoma" w:hAnsi="Tahoma" w:cs="Tahoma"/>
          <w:i/>
          <w:iCs/>
          <w:sz w:val="18"/>
          <w:szCs w:val="22"/>
        </w:rPr>
        <w:t>Izjavo izpolnijo in podpišejo tudi VSI partnerji v primeru skupne ponudbe.</w:t>
      </w:r>
    </w:p>
    <w:p w14:paraId="4AD7F3A0" w14:textId="725BDD8C" w:rsidR="00563339" w:rsidRPr="006974AB" w:rsidRDefault="00563339" w:rsidP="008012E2">
      <w:pPr>
        <w:keepNext/>
        <w:keepLines/>
        <w:spacing w:after="40"/>
        <w:jc w:val="both"/>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iCs/>
          <w:sz w:val="18"/>
          <w:szCs w:val="22"/>
        </w:rPr>
        <w:t>Obrazec</w:t>
      </w:r>
      <w:r w:rsidRPr="006974AB">
        <w:rPr>
          <w:rFonts w:ascii="Tahoma" w:hAnsi="Tahoma" w:cs="Tahoma"/>
          <w:b/>
          <w:i/>
          <w:iCs/>
          <w:sz w:val="18"/>
          <w:szCs w:val="22"/>
        </w:rPr>
        <w:t xml:space="preserve"> </w:t>
      </w:r>
      <w:r w:rsidRPr="006974AB">
        <w:rPr>
          <w:rFonts w:ascii="Tahoma" w:hAnsi="Tahoma" w:cs="Tahoma"/>
          <w:i/>
          <w:iCs/>
          <w:sz w:val="18"/>
          <w:szCs w:val="22"/>
        </w:rPr>
        <w:t>se</w:t>
      </w:r>
      <w:r w:rsidRPr="006974AB">
        <w:rPr>
          <w:rFonts w:ascii="Tahoma" w:hAnsi="Tahoma" w:cs="Tahoma"/>
          <w:b/>
          <w:i/>
          <w:iCs/>
          <w:sz w:val="18"/>
          <w:szCs w:val="22"/>
        </w:rPr>
        <w:t xml:space="preserve"> </w:t>
      </w:r>
      <w:r w:rsidRPr="006974AB">
        <w:rPr>
          <w:rFonts w:ascii="Tahoma" w:hAnsi="Tahoma" w:cs="Tahoma"/>
          <w:i/>
          <w:iCs/>
          <w:sz w:val="18"/>
          <w:szCs w:val="22"/>
        </w:rPr>
        <w:t>v okviru sistema e-JN</w:t>
      </w:r>
      <w:r w:rsidRPr="006974AB">
        <w:rPr>
          <w:rFonts w:ascii="Tahoma" w:hAnsi="Tahoma" w:cs="Tahoma"/>
          <w:b/>
          <w:i/>
          <w:iCs/>
          <w:sz w:val="18"/>
          <w:szCs w:val="22"/>
        </w:rPr>
        <w:t xml:space="preserve"> </w:t>
      </w:r>
      <w:r w:rsidRPr="006974AB">
        <w:rPr>
          <w:rFonts w:ascii="Tahoma" w:hAnsi="Tahoma" w:cs="Tahoma"/>
          <w:b/>
          <w:i/>
          <w:iCs/>
          <w:sz w:val="18"/>
          <w:szCs w:val="22"/>
          <w:u w:val="single"/>
        </w:rPr>
        <w:t>naloži v Razdelek »DOKUMENTI«, del »Ostale priloge«« !</w:t>
      </w:r>
    </w:p>
    <w:p w14:paraId="59AA30FE" w14:textId="77777777" w:rsidR="00563339" w:rsidRPr="006974AB" w:rsidRDefault="00563339" w:rsidP="008012E2">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D00E98" w:rsidRPr="006974AB" w14:paraId="6A3D900E" w14:textId="77777777" w:rsidTr="00B903C2">
        <w:tc>
          <w:tcPr>
            <w:tcW w:w="8292" w:type="dxa"/>
            <w:tcBorders>
              <w:top w:val="single" w:sz="4" w:space="0" w:color="auto"/>
              <w:left w:val="single" w:sz="4" w:space="0" w:color="auto"/>
              <w:bottom w:val="single" w:sz="4" w:space="0" w:color="auto"/>
              <w:right w:val="single" w:sz="4" w:space="0" w:color="808080"/>
            </w:tcBorders>
          </w:tcPr>
          <w:p w14:paraId="6872AFA9" w14:textId="77777777" w:rsidR="00D00E98" w:rsidRPr="006974AB" w:rsidRDefault="00D00E98" w:rsidP="008012E2">
            <w:pPr>
              <w:keepNext/>
              <w:keepLines/>
              <w:jc w:val="both"/>
              <w:rPr>
                <w:rFonts w:ascii="Tahoma" w:hAnsi="Tahoma" w:cs="Tahoma"/>
              </w:rPr>
            </w:pPr>
            <w:r w:rsidRPr="006974AB">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2C9D61E" w14:textId="77777777" w:rsidR="00D00E98" w:rsidRPr="006974AB" w:rsidRDefault="00D00E98" w:rsidP="008012E2">
            <w:pPr>
              <w:keepNext/>
              <w:keepLines/>
              <w:jc w:val="both"/>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427E9B4" w14:textId="77777777" w:rsidR="00D00E98" w:rsidRPr="006974AB" w:rsidRDefault="00D00E98" w:rsidP="008012E2">
            <w:pPr>
              <w:keepNext/>
              <w:keepLines/>
              <w:jc w:val="both"/>
              <w:rPr>
                <w:rFonts w:ascii="Tahoma" w:hAnsi="Tahoma" w:cs="Tahoma"/>
                <w:b/>
                <w:i/>
              </w:rPr>
            </w:pPr>
            <w:r w:rsidRPr="006974AB">
              <w:rPr>
                <w:rFonts w:ascii="Tahoma" w:hAnsi="Tahoma" w:cs="Tahoma"/>
                <w:b/>
                <w:i/>
              </w:rPr>
              <w:t>3/2</w:t>
            </w:r>
          </w:p>
        </w:tc>
      </w:tr>
    </w:tbl>
    <w:p w14:paraId="0DF3AA8F" w14:textId="4F46D95A" w:rsidR="00C37AE3" w:rsidRPr="00BE7D86" w:rsidRDefault="00C37AE3" w:rsidP="008012E2">
      <w:pPr>
        <w:keepNext/>
        <w:keepLines/>
        <w:jc w:val="both"/>
        <w:rPr>
          <w:rFonts w:ascii="Tahoma" w:hAnsi="Tahoma" w:cs="Tahoma"/>
          <w:i/>
        </w:rPr>
      </w:pPr>
      <w:r w:rsidRPr="00112425">
        <w:rPr>
          <w:rFonts w:ascii="Tahoma" w:hAnsi="Tahoma" w:cs="Tahoma"/>
        </w:rPr>
        <w:t>V zvezi z javnim naročilom</w:t>
      </w:r>
      <w:r w:rsidRPr="00112425" w:rsidDel="00FF3C2E">
        <w:rPr>
          <w:rFonts w:ascii="Tahoma" w:hAnsi="Tahoma" w:cs="Tahoma"/>
        </w:rPr>
        <w:t xml:space="preserve"> </w:t>
      </w:r>
      <w:r w:rsidRPr="00112425">
        <w:rPr>
          <w:rFonts w:ascii="Tahoma" w:hAnsi="Tahoma" w:cs="Tahoma"/>
        </w:rPr>
        <w:t xml:space="preserve">št. </w:t>
      </w:r>
      <w:r w:rsidRPr="00F8173D">
        <w:rPr>
          <w:rFonts w:ascii="Tahoma" w:hAnsi="Tahoma" w:cs="Tahoma"/>
          <w:b/>
          <w:noProof/>
        </w:rPr>
        <w:t>»</w:t>
      </w:r>
      <w:r>
        <w:rPr>
          <w:rFonts w:ascii="Tahoma" w:hAnsi="Tahoma" w:cs="Tahoma"/>
          <w:b/>
          <w:noProof/>
        </w:rPr>
        <w:t>LPT-1/26</w:t>
      </w:r>
      <w:r w:rsidRPr="006974AB">
        <w:rPr>
          <w:rFonts w:ascii="Tahoma" w:hAnsi="Tahoma" w:cs="Tahoma"/>
          <w:b/>
          <w:noProof/>
        </w:rPr>
        <w:t xml:space="preserve"> – »</w:t>
      </w:r>
      <w:r>
        <w:rPr>
          <w:rFonts w:ascii="Tahoma" w:hAnsi="Tahoma" w:cs="Tahoma"/>
          <w:b/>
          <w:noProof/>
        </w:rPr>
        <w:t>Nakup strešnikov za 1. Plečnikovo arkado</w:t>
      </w:r>
      <w:r w:rsidRPr="006974AB">
        <w:rPr>
          <w:rFonts w:ascii="Tahoma" w:hAnsi="Tahoma" w:cs="Tahoma"/>
          <w:b/>
          <w:noProof/>
        </w:rPr>
        <w:t>«</w:t>
      </w:r>
      <w:r w:rsidRPr="00112425">
        <w:rPr>
          <w:rFonts w:ascii="Tahoma" w:hAnsi="Tahoma" w:cs="Tahoma"/>
        </w:rPr>
        <w:t xml:space="preserve"> kot </w:t>
      </w:r>
      <w:r w:rsidRPr="00BE7D86">
        <w:rPr>
          <w:rFonts w:ascii="Tahoma" w:hAnsi="Tahoma" w:cs="Tahoma"/>
          <w:i/>
        </w:rPr>
        <w:t>(označi in izpolni)</w:t>
      </w:r>
    </w:p>
    <w:p w14:paraId="57E2F3D5" w14:textId="77777777" w:rsidR="00C37AE3" w:rsidRDefault="00C37AE3" w:rsidP="008012E2">
      <w:pPr>
        <w:pStyle w:val="Odstavekseznama"/>
        <w:keepNext/>
        <w:keepLines/>
        <w:numPr>
          <w:ilvl w:val="0"/>
          <w:numId w:val="46"/>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w:t>
      </w:r>
      <w:r>
        <w:rPr>
          <w:rFonts w:ascii="Tahoma" w:hAnsi="Tahoma" w:cs="Tahoma"/>
          <w:i/>
        </w:rPr>
        <w:t>firma</w:t>
      </w:r>
      <w:r w:rsidRPr="00F93884">
        <w:rPr>
          <w:rFonts w:ascii="Tahoma" w:hAnsi="Tahoma" w:cs="Tahoma"/>
          <w:i/>
        </w:rPr>
        <w:t xml:space="preserve"> podizvajalca</w:t>
      </w:r>
      <w:r>
        <w:rPr>
          <w:rFonts w:ascii="Tahoma" w:hAnsi="Tahoma" w:cs="Tahoma"/>
          <w:i/>
        </w:rPr>
        <w:t>)</w:t>
      </w:r>
      <w:r w:rsidRPr="00F93884">
        <w:rPr>
          <w:rFonts w:ascii="Tahoma" w:hAnsi="Tahoma" w:cs="Tahoma"/>
        </w:rPr>
        <w:t>, matična št. _______________</w:t>
      </w:r>
    </w:p>
    <w:p w14:paraId="38B121F3" w14:textId="77777777" w:rsidR="00C37AE3" w:rsidRPr="00F8173D" w:rsidRDefault="00C37AE3" w:rsidP="008012E2">
      <w:pPr>
        <w:pStyle w:val="Odstavekseznama"/>
        <w:keepNext/>
        <w:keepLines/>
        <w:numPr>
          <w:ilvl w:val="0"/>
          <w:numId w:val="46"/>
        </w:numPr>
        <w:jc w:val="both"/>
        <w:rPr>
          <w:rFonts w:ascii="Tahoma" w:hAnsi="Tahoma" w:cs="Tahoma"/>
        </w:rPr>
      </w:pPr>
      <w:r w:rsidRPr="00F8173D">
        <w:rPr>
          <w:rFonts w:ascii="Tahoma" w:hAnsi="Tahoma" w:cs="Tahoma"/>
          <w:b/>
        </w:rPr>
        <w:t xml:space="preserve">subjekt, katerega zmogljivost uporablja ponudnik ____________________ </w:t>
      </w:r>
      <w:r w:rsidRPr="00F8173D">
        <w:rPr>
          <w:rFonts w:ascii="Tahoma" w:hAnsi="Tahoma" w:cs="Tahoma"/>
          <w:i/>
        </w:rPr>
        <w:t>(</w:t>
      </w:r>
      <w:r>
        <w:rPr>
          <w:rFonts w:ascii="Tahoma" w:hAnsi="Tahoma" w:cs="Tahoma"/>
          <w:i/>
        </w:rPr>
        <w:t>firma</w:t>
      </w:r>
      <w:r w:rsidRPr="00F8173D">
        <w:rPr>
          <w:rFonts w:ascii="Tahoma" w:hAnsi="Tahoma" w:cs="Tahoma"/>
          <w:i/>
        </w:rPr>
        <w:t xml:space="preserve"> subjekta, katerega zmogljivost uporablja ponudnik), </w:t>
      </w:r>
      <w:r w:rsidRPr="00F8173D">
        <w:rPr>
          <w:rFonts w:ascii="Tahoma" w:hAnsi="Tahoma" w:cs="Tahoma"/>
        </w:rPr>
        <w:t>matična št. _______________</w:t>
      </w:r>
    </w:p>
    <w:p w14:paraId="0CA76C55" w14:textId="77777777" w:rsidR="00C37AE3" w:rsidRPr="006974AB" w:rsidRDefault="00C37AE3" w:rsidP="008012E2">
      <w:pPr>
        <w:keepNext/>
        <w:keepLines/>
        <w:contextualSpacing/>
        <w:jc w:val="both"/>
        <w:rPr>
          <w:rFonts w:ascii="Tahoma" w:hAnsi="Tahoma" w:cs="Tahoma"/>
          <w:bCs/>
          <w:noProof/>
          <w:szCs w:val="18"/>
        </w:rPr>
      </w:pPr>
    </w:p>
    <w:p w14:paraId="008EBB5C" w14:textId="77777777" w:rsidR="00563339" w:rsidRPr="006974AB" w:rsidRDefault="00563339" w:rsidP="008012E2">
      <w:pPr>
        <w:keepNext/>
        <w:keepLines/>
        <w:numPr>
          <w:ilvl w:val="0"/>
          <w:numId w:val="24"/>
        </w:numPr>
        <w:jc w:val="both"/>
        <w:rPr>
          <w:rFonts w:ascii="Tahoma" w:hAnsi="Tahoma" w:cs="Tahoma"/>
          <w:b/>
        </w:rPr>
      </w:pPr>
      <w:r w:rsidRPr="006974AB">
        <w:rPr>
          <w:rFonts w:ascii="Tahoma" w:hAnsi="Tahoma" w:cs="Tahoma"/>
          <w:b/>
        </w:rPr>
        <w:t>IZJAVA O SPREJEMANJU IN IZPOLNJEVANJU POGOJEV RAZPISNE DOKUMENTACIJE</w:t>
      </w:r>
    </w:p>
    <w:p w14:paraId="7EB6739D" w14:textId="77777777" w:rsidR="00563339" w:rsidRPr="006974AB" w:rsidRDefault="00563339" w:rsidP="008012E2">
      <w:pPr>
        <w:keepNext/>
        <w:keepLines/>
        <w:tabs>
          <w:tab w:val="left" w:pos="8647"/>
          <w:tab w:val="left" w:pos="9354"/>
        </w:tabs>
        <w:ind w:right="-2"/>
        <w:jc w:val="both"/>
        <w:rPr>
          <w:rFonts w:ascii="Tahoma" w:hAnsi="Tahoma" w:cs="Tahoma"/>
        </w:rPr>
      </w:pPr>
      <w:r w:rsidRPr="006974AB">
        <w:rPr>
          <w:rFonts w:ascii="Tahoma" w:hAnsi="Tahoma" w:cs="Tahoma"/>
        </w:rPr>
        <w:t xml:space="preserve">IZJAVLJAMO, da se strinjamo in izpolnjujemo vse pogoje in zahteve razpisne dokumentacije (opisi, določila, zahteve, pogoji, </w:t>
      </w:r>
      <w:proofErr w:type="spellStart"/>
      <w:r w:rsidRPr="006974AB">
        <w:rPr>
          <w:rFonts w:ascii="Tahoma" w:hAnsi="Tahoma" w:cs="Tahoma"/>
        </w:rPr>
        <w:t>itd</w:t>
      </w:r>
      <w:proofErr w:type="spellEnd"/>
      <w:r w:rsidRPr="006974AB">
        <w:rPr>
          <w:rFonts w:ascii="Tahoma" w:hAnsi="Tahoma" w:cs="Tahoma"/>
        </w:rPr>
        <w:t xml:space="preserve">…) predmetnega javnega naročila, </w:t>
      </w:r>
      <w:r w:rsidRPr="006974AB">
        <w:rPr>
          <w:rFonts w:ascii="Tahoma" w:hAnsi="Tahoma" w:cs="Tahoma"/>
          <w:u w:val="single"/>
        </w:rPr>
        <w:t>ki se nanašajo na podizvajalca/e oz. na subjekt/e, katerih zmogljivosti bo uporabljal ponudnik</w:t>
      </w:r>
      <w:r w:rsidRPr="006974AB">
        <w:rPr>
          <w:rFonts w:ascii="Tahoma" w:hAnsi="Tahoma" w:cs="Tahoma"/>
        </w:rPr>
        <w:t xml:space="preserve">.   </w:t>
      </w:r>
    </w:p>
    <w:p w14:paraId="387E3AE8" w14:textId="77777777" w:rsidR="00563339" w:rsidRPr="006974AB" w:rsidRDefault="00563339" w:rsidP="008012E2">
      <w:pPr>
        <w:keepNext/>
        <w:keepLines/>
        <w:tabs>
          <w:tab w:val="left" w:pos="8647"/>
          <w:tab w:val="left" w:pos="9354"/>
        </w:tabs>
        <w:ind w:right="-2"/>
        <w:jc w:val="both"/>
        <w:rPr>
          <w:rFonts w:ascii="Tahoma" w:hAnsi="Tahoma" w:cs="Tahoma"/>
        </w:rPr>
      </w:pPr>
    </w:p>
    <w:p w14:paraId="5DA6B8CF" w14:textId="77777777" w:rsidR="00563339" w:rsidRPr="006974AB" w:rsidRDefault="00563339" w:rsidP="008012E2">
      <w:pPr>
        <w:keepNext/>
        <w:keepLines/>
        <w:numPr>
          <w:ilvl w:val="0"/>
          <w:numId w:val="24"/>
        </w:numPr>
        <w:jc w:val="both"/>
        <w:rPr>
          <w:rFonts w:ascii="Tahoma" w:hAnsi="Tahoma" w:cs="Tahoma"/>
          <w:b/>
        </w:rPr>
      </w:pPr>
      <w:r w:rsidRPr="006974AB">
        <w:rPr>
          <w:rFonts w:ascii="Tahoma" w:hAnsi="Tahoma" w:cs="Tahoma"/>
          <w:b/>
        </w:rPr>
        <w:t>TEHNIČNA SPECIFIKACIJA</w:t>
      </w:r>
      <w:r w:rsidRPr="006974AB">
        <w:rPr>
          <w:rFonts w:ascii="Tahoma" w:hAnsi="Tahoma" w:cs="Tahoma"/>
          <w:b/>
          <w:sz w:val="24"/>
        </w:rPr>
        <w:t xml:space="preserve"> </w:t>
      </w:r>
      <w:r w:rsidRPr="006974AB">
        <w:rPr>
          <w:rFonts w:ascii="Tahoma" w:hAnsi="Tahoma" w:cs="Tahoma"/>
          <w:b/>
        </w:rPr>
        <w:t>IN PONUDBENI POGOJI IN ZAHTEVE</w:t>
      </w:r>
    </w:p>
    <w:p w14:paraId="600CD7EE" w14:textId="7963466B" w:rsidR="00563339" w:rsidRPr="006974AB" w:rsidRDefault="00563339" w:rsidP="008012E2">
      <w:pPr>
        <w:keepNext/>
        <w:keepLines/>
        <w:tabs>
          <w:tab w:val="left" w:pos="9354"/>
        </w:tabs>
        <w:ind w:right="-2"/>
        <w:jc w:val="both"/>
        <w:rPr>
          <w:rFonts w:ascii="Tahoma" w:hAnsi="Tahoma" w:cs="Tahoma"/>
        </w:rPr>
      </w:pPr>
      <w:r w:rsidRPr="006974AB">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4932F2" w:rsidRPr="006974AB">
        <w:rPr>
          <w:rFonts w:ascii="Tahoma" w:hAnsi="Tahoma" w:cs="Tahoma"/>
        </w:rPr>
        <w:t>h</w:t>
      </w:r>
      <w:r w:rsidRPr="006974AB">
        <w:rPr>
          <w:rFonts w:ascii="Tahoma" w:hAnsi="Tahoma" w:cs="Tahoma"/>
        </w:rPr>
        <w:t xml:space="preserve"> podtočkah, </w:t>
      </w:r>
      <w:r w:rsidRPr="006974AB">
        <w:rPr>
          <w:rFonts w:ascii="Tahoma" w:hAnsi="Tahoma" w:cs="Tahoma"/>
          <w:u w:val="single"/>
        </w:rPr>
        <w:t>ki se nanašajo na podizvajalca/e oz. na subjekt/e, katerih zmogljivosti bo uporabljal ponudnik</w:t>
      </w:r>
      <w:r w:rsidRPr="006974AB">
        <w:rPr>
          <w:rFonts w:ascii="Tahoma" w:hAnsi="Tahoma" w:cs="Tahoma"/>
        </w:rPr>
        <w:t xml:space="preserve">.  </w:t>
      </w:r>
    </w:p>
    <w:p w14:paraId="67C4B387" w14:textId="77777777" w:rsidR="00563339" w:rsidRPr="006974AB" w:rsidRDefault="00563339" w:rsidP="008012E2">
      <w:pPr>
        <w:keepNext/>
        <w:keepLines/>
        <w:tabs>
          <w:tab w:val="left" w:pos="8647"/>
          <w:tab w:val="left" w:pos="9354"/>
        </w:tabs>
        <w:ind w:right="-2"/>
        <w:jc w:val="both"/>
        <w:rPr>
          <w:rFonts w:ascii="Tahoma" w:hAnsi="Tahoma" w:cs="Tahoma"/>
          <w:b/>
        </w:rPr>
      </w:pPr>
    </w:p>
    <w:p w14:paraId="00283BBB" w14:textId="77777777" w:rsidR="00563339" w:rsidRPr="006974AB" w:rsidRDefault="00563339" w:rsidP="008012E2">
      <w:pPr>
        <w:keepNext/>
        <w:keepLines/>
        <w:numPr>
          <w:ilvl w:val="0"/>
          <w:numId w:val="24"/>
        </w:numPr>
        <w:jc w:val="both"/>
        <w:rPr>
          <w:rFonts w:ascii="Tahoma" w:hAnsi="Tahoma" w:cs="Tahoma"/>
          <w:b/>
        </w:rPr>
      </w:pPr>
      <w:r w:rsidRPr="006974AB">
        <w:rPr>
          <w:rFonts w:ascii="Tahoma" w:hAnsi="Tahoma" w:cs="Tahoma"/>
          <w:b/>
        </w:rPr>
        <w:t>UGOTAVLJANJE SPOSOBNOSTI PONUDNIKA</w:t>
      </w:r>
    </w:p>
    <w:p w14:paraId="228827D0" w14:textId="709178DE" w:rsidR="00563339" w:rsidRPr="006974AB" w:rsidRDefault="00563339" w:rsidP="008012E2">
      <w:pPr>
        <w:keepNext/>
        <w:keepLines/>
        <w:tabs>
          <w:tab w:val="left" w:pos="9354"/>
        </w:tabs>
        <w:ind w:right="-2"/>
        <w:jc w:val="both"/>
        <w:rPr>
          <w:rFonts w:ascii="Tahoma" w:hAnsi="Tahoma" w:cs="Tahoma"/>
        </w:rPr>
      </w:pPr>
      <w:r w:rsidRPr="006974AB">
        <w:rPr>
          <w:rFonts w:ascii="Tahoma" w:hAnsi="Tahoma" w:cs="Tahoma"/>
        </w:rPr>
        <w:t>IZJAVLJAMO, da v celoti izpolnjujemo pogoje in zahteve</w:t>
      </w:r>
      <w:r w:rsidRPr="006974AB">
        <w:t xml:space="preserve"> </w:t>
      </w:r>
      <w:r w:rsidRPr="006974AB">
        <w:rPr>
          <w:rFonts w:ascii="Tahoma" w:hAnsi="Tahoma" w:cs="Tahoma"/>
        </w:rPr>
        <w:t>za ugotavljanje sposobnosti (</w:t>
      </w:r>
      <w:r w:rsidR="004932F2" w:rsidRPr="006974AB">
        <w:rPr>
          <w:rFonts w:ascii="Tahoma" w:hAnsi="Tahoma" w:cs="Tahoma"/>
        </w:rPr>
        <w:t>pogoje za sodelovanje in da ne obstajajo razlogi za izključitev</w:t>
      </w:r>
      <w:r w:rsidRPr="006974AB">
        <w:rPr>
          <w:rFonts w:ascii="Tahoma" w:hAnsi="Tahoma" w:cs="Tahoma"/>
        </w:rPr>
        <w:t>), ki so navedeni v Poglavju 3. razpisne dokumentacije oz. v vseh njeni</w:t>
      </w:r>
      <w:r w:rsidR="004932F2" w:rsidRPr="006974AB">
        <w:rPr>
          <w:rFonts w:ascii="Tahoma" w:hAnsi="Tahoma" w:cs="Tahoma"/>
        </w:rPr>
        <w:t>h</w:t>
      </w:r>
      <w:r w:rsidRPr="006974AB">
        <w:rPr>
          <w:rFonts w:ascii="Tahoma" w:hAnsi="Tahoma" w:cs="Tahoma"/>
        </w:rPr>
        <w:t xml:space="preserve"> podtočkah,</w:t>
      </w:r>
      <w:r w:rsidRPr="006974AB">
        <w:t xml:space="preserve"> </w:t>
      </w:r>
      <w:r w:rsidRPr="006974AB">
        <w:rPr>
          <w:rFonts w:ascii="Tahoma" w:hAnsi="Tahoma" w:cs="Tahoma"/>
          <w:u w:val="single"/>
        </w:rPr>
        <w:t>ki se nanašajo na podizvajalca/e oz. na subjekt/e, katerih zmogljivosti bo uporabljal ponudnik</w:t>
      </w:r>
      <w:r w:rsidRPr="006974AB">
        <w:rPr>
          <w:rFonts w:ascii="Tahoma" w:hAnsi="Tahoma" w:cs="Tahoma"/>
        </w:rPr>
        <w:t>.</w:t>
      </w:r>
    </w:p>
    <w:p w14:paraId="5C6C16DA" w14:textId="6731B7C1" w:rsidR="00563339" w:rsidRPr="006974AB" w:rsidRDefault="004932F2" w:rsidP="008012E2">
      <w:pPr>
        <w:keepNext/>
        <w:keepLines/>
        <w:tabs>
          <w:tab w:val="left" w:pos="8647"/>
          <w:tab w:val="left" w:pos="9354"/>
        </w:tabs>
        <w:ind w:right="-2"/>
        <w:jc w:val="both"/>
        <w:rPr>
          <w:rFonts w:ascii="Tahoma" w:hAnsi="Tahoma" w:cs="Tahoma"/>
          <w:b/>
        </w:rPr>
      </w:pPr>
      <w:r w:rsidRPr="006974AB">
        <w:rPr>
          <w:rFonts w:ascii="Tahoma" w:hAnsi="Tahoma" w:cs="Tahoma"/>
          <w:b/>
        </w:rPr>
        <w:t xml:space="preserve"> </w:t>
      </w:r>
    </w:p>
    <w:p w14:paraId="39B58B94" w14:textId="77777777" w:rsidR="00563339" w:rsidRPr="006974AB" w:rsidRDefault="00563339" w:rsidP="008012E2">
      <w:pPr>
        <w:keepNext/>
        <w:keepLines/>
        <w:numPr>
          <w:ilvl w:val="0"/>
          <w:numId w:val="24"/>
        </w:numPr>
        <w:rPr>
          <w:rFonts w:ascii="Tahoma" w:hAnsi="Tahoma" w:cs="Tahoma"/>
          <w:b/>
        </w:rPr>
      </w:pPr>
      <w:r w:rsidRPr="006974AB">
        <w:rPr>
          <w:rFonts w:ascii="Tahoma" w:hAnsi="Tahoma" w:cs="Tahoma"/>
          <w:b/>
        </w:rPr>
        <w:t>OSTALE ZAHTEVE IN POGOJI NAROČNIKA</w:t>
      </w:r>
    </w:p>
    <w:p w14:paraId="04B87334" w14:textId="77777777" w:rsidR="00563339" w:rsidRPr="006974AB" w:rsidRDefault="00563339" w:rsidP="008012E2">
      <w:pPr>
        <w:keepNext/>
        <w:keepLines/>
        <w:tabs>
          <w:tab w:val="left" w:pos="567"/>
        </w:tabs>
        <w:rPr>
          <w:rFonts w:ascii="Tahoma" w:eastAsia="Calibri" w:hAnsi="Tahoma" w:cs="Tahoma"/>
        </w:rPr>
      </w:pPr>
      <w:r w:rsidRPr="006974AB">
        <w:rPr>
          <w:rFonts w:ascii="Tahoma" w:eastAsia="Calibri" w:hAnsi="Tahoma" w:cs="Tahoma"/>
        </w:rPr>
        <w:t>IZJAVLJAMO, DA:</w:t>
      </w:r>
    </w:p>
    <w:p w14:paraId="33283B7A"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297E89E5"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767CD01C"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D48ABAC" w14:textId="77777777" w:rsidR="00563339" w:rsidRPr="006974AB" w:rsidRDefault="00563339" w:rsidP="008012E2">
      <w:pPr>
        <w:keepNext/>
        <w:keepLines/>
        <w:numPr>
          <w:ilvl w:val="0"/>
          <w:numId w:val="23"/>
        </w:numPr>
        <w:ind w:left="284" w:hanging="284"/>
        <w:jc w:val="both"/>
        <w:rPr>
          <w:rFonts w:ascii="Tahoma" w:eastAsia="Calibri" w:hAnsi="Tahoma" w:cs="Tahoma"/>
        </w:rPr>
      </w:pPr>
      <w:r w:rsidRPr="006974AB">
        <w:rPr>
          <w:rFonts w:ascii="Tahoma" w:eastAsia="Calibri" w:hAnsi="Tahoma" w:cs="Tahoma"/>
        </w:rPr>
        <w:t>sprejemamo in izpolnjujemo tudi vse ostale pogoje in zahteve predmetne razpisne dokumentacije,</w:t>
      </w:r>
      <w:r w:rsidRPr="006974AB">
        <w:rPr>
          <w:rFonts w:ascii="Tahoma" w:hAnsi="Tahoma" w:cs="Tahoma"/>
        </w:rPr>
        <w:t xml:space="preserve"> </w:t>
      </w:r>
      <w:r w:rsidRPr="006974AB">
        <w:rPr>
          <w:rFonts w:ascii="Tahoma" w:hAnsi="Tahoma" w:cs="Tahoma"/>
          <w:u w:val="single"/>
        </w:rPr>
        <w:t>ki se nanašajo na podizvajalca/e oz. na subjekt/e, katerih zmogljivosti bo uporabljal ponudnik</w:t>
      </w:r>
      <w:r w:rsidRPr="006974AB">
        <w:rPr>
          <w:rFonts w:ascii="Tahoma" w:hAnsi="Tahoma" w:cs="Tahoma"/>
        </w:rPr>
        <w:t>,</w:t>
      </w:r>
      <w:r w:rsidRPr="006974AB">
        <w:rPr>
          <w:rFonts w:ascii="Tahoma" w:eastAsia="Calibri" w:hAnsi="Tahoma" w:cs="Tahoma"/>
        </w:rPr>
        <w:t xml:space="preserve"> ter prevzemamo kazensko in materialno odgovornost, da so vsi podatki in dokumenti podani v ponudbi, resnični, in da fotokopije priloženih listin ustrezajo originalu.</w:t>
      </w:r>
    </w:p>
    <w:p w14:paraId="57EEB5BB" w14:textId="77777777" w:rsidR="00563339" w:rsidRPr="006974AB" w:rsidRDefault="00563339" w:rsidP="008012E2">
      <w:pPr>
        <w:keepNext/>
        <w:keepLines/>
        <w:jc w:val="both"/>
        <w:rPr>
          <w:rFonts w:ascii="Tahoma" w:eastAsia="Calibri" w:hAnsi="Tahoma" w:cs="Tahoma"/>
          <w:sz w:val="18"/>
        </w:rPr>
      </w:pPr>
    </w:p>
    <w:p w14:paraId="7BBEB560" w14:textId="77777777" w:rsidR="00563339" w:rsidRPr="006974AB" w:rsidRDefault="00563339" w:rsidP="008012E2">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6974AB" w14:paraId="7272FEB6" w14:textId="77777777" w:rsidTr="00563339">
        <w:trPr>
          <w:trHeight w:val="235"/>
        </w:trPr>
        <w:tc>
          <w:tcPr>
            <w:tcW w:w="3401" w:type="dxa"/>
            <w:tcBorders>
              <w:top w:val="nil"/>
              <w:left w:val="nil"/>
              <w:bottom w:val="single" w:sz="4" w:space="0" w:color="auto"/>
              <w:right w:val="nil"/>
            </w:tcBorders>
          </w:tcPr>
          <w:p w14:paraId="5E411A09" w14:textId="77777777" w:rsidR="00563339" w:rsidRPr="006974AB" w:rsidRDefault="00563339" w:rsidP="008012E2">
            <w:pPr>
              <w:keepNext/>
              <w:keepLines/>
              <w:jc w:val="both"/>
              <w:rPr>
                <w:rFonts w:ascii="Tahoma" w:hAnsi="Tahoma" w:cs="Tahoma"/>
                <w:snapToGrid w:val="0"/>
              </w:rPr>
            </w:pPr>
          </w:p>
        </w:tc>
        <w:tc>
          <w:tcPr>
            <w:tcW w:w="2976" w:type="dxa"/>
          </w:tcPr>
          <w:p w14:paraId="0290B659" w14:textId="77777777" w:rsidR="00563339" w:rsidRPr="006974AB" w:rsidRDefault="00563339" w:rsidP="008012E2">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04B0171A" w14:textId="77777777" w:rsidR="00563339" w:rsidRPr="006974AB" w:rsidRDefault="00563339" w:rsidP="008012E2">
            <w:pPr>
              <w:keepNext/>
              <w:keepLines/>
              <w:tabs>
                <w:tab w:val="left" w:pos="567"/>
                <w:tab w:val="num" w:pos="851"/>
                <w:tab w:val="left" w:pos="993"/>
              </w:tabs>
              <w:jc w:val="both"/>
              <w:rPr>
                <w:rFonts w:ascii="Tahoma" w:hAnsi="Tahoma" w:cs="Tahoma"/>
                <w:snapToGrid w:val="0"/>
                <w:sz w:val="28"/>
              </w:rPr>
            </w:pPr>
          </w:p>
        </w:tc>
      </w:tr>
      <w:tr w:rsidR="00563339" w:rsidRPr="006974AB" w14:paraId="075131EA" w14:textId="77777777" w:rsidTr="00563339">
        <w:trPr>
          <w:trHeight w:val="235"/>
        </w:trPr>
        <w:tc>
          <w:tcPr>
            <w:tcW w:w="3401" w:type="dxa"/>
            <w:tcBorders>
              <w:top w:val="single" w:sz="4" w:space="0" w:color="auto"/>
              <w:left w:val="nil"/>
              <w:bottom w:val="nil"/>
              <w:right w:val="nil"/>
            </w:tcBorders>
            <w:hideMark/>
          </w:tcPr>
          <w:p w14:paraId="40A27AC7" w14:textId="77777777"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(kraj, datum)</w:t>
            </w:r>
          </w:p>
        </w:tc>
        <w:tc>
          <w:tcPr>
            <w:tcW w:w="2976" w:type="dxa"/>
            <w:hideMark/>
          </w:tcPr>
          <w:p w14:paraId="344CF9CA" w14:textId="77777777"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žig</w:t>
            </w:r>
          </w:p>
        </w:tc>
        <w:tc>
          <w:tcPr>
            <w:tcW w:w="3118" w:type="dxa"/>
            <w:tcBorders>
              <w:top w:val="single" w:sz="4" w:space="0" w:color="auto"/>
              <w:left w:val="nil"/>
              <w:bottom w:val="nil"/>
              <w:right w:val="nil"/>
            </w:tcBorders>
            <w:hideMark/>
          </w:tcPr>
          <w:p w14:paraId="08177787" w14:textId="1AC3E724" w:rsidR="00563339" w:rsidRPr="006974AB" w:rsidRDefault="00563339" w:rsidP="008012E2">
            <w:pPr>
              <w:keepNext/>
              <w:keepLines/>
              <w:jc w:val="center"/>
              <w:rPr>
                <w:rFonts w:ascii="Tahoma" w:hAnsi="Tahoma" w:cs="Tahoma"/>
                <w:snapToGrid w:val="0"/>
                <w:sz w:val="18"/>
              </w:rPr>
            </w:pPr>
            <w:r w:rsidRPr="006974AB">
              <w:rPr>
                <w:rFonts w:ascii="Tahoma" w:hAnsi="Tahoma" w:cs="Tahoma"/>
                <w:snapToGrid w:val="0"/>
                <w:sz w:val="18"/>
              </w:rPr>
              <w:t>(</w:t>
            </w:r>
            <w:r w:rsidR="005D5F4A">
              <w:rPr>
                <w:rFonts w:ascii="Tahoma" w:hAnsi="Tahoma" w:cs="Tahoma"/>
                <w:snapToGrid w:val="0"/>
                <w:sz w:val="18"/>
              </w:rPr>
              <w:t>Ime in priimek ter podpis podizvajalca/subjekta</w:t>
            </w:r>
            <w:r w:rsidRPr="006974AB">
              <w:rPr>
                <w:rFonts w:ascii="Tahoma" w:hAnsi="Tahoma" w:cs="Tahoma"/>
                <w:snapToGrid w:val="0"/>
                <w:sz w:val="18"/>
              </w:rPr>
              <w:t>)</w:t>
            </w:r>
          </w:p>
        </w:tc>
      </w:tr>
    </w:tbl>
    <w:p w14:paraId="50F49681" w14:textId="77777777" w:rsidR="00563339" w:rsidRPr="006974AB" w:rsidRDefault="00563339" w:rsidP="008012E2">
      <w:pPr>
        <w:keepNext/>
        <w:keepLines/>
        <w:spacing w:after="40"/>
        <w:jc w:val="both"/>
        <w:rPr>
          <w:rFonts w:ascii="Tahoma" w:hAnsi="Tahoma" w:cs="Tahoma"/>
          <w:b/>
          <w:i/>
          <w:sz w:val="12"/>
          <w:szCs w:val="18"/>
          <w:u w:val="single"/>
        </w:rPr>
      </w:pPr>
    </w:p>
    <w:p w14:paraId="523EAB0E" w14:textId="77777777" w:rsidR="00563339" w:rsidRPr="006974AB" w:rsidRDefault="00563339" w:rsidP="008012E2">
      <w:pPr>
        <w:keepNext/>
        <w:keepLines/>
        <w:spacing w:after="40"/>
        <w:jc w:val="both"/>
        <w:rPr>
          <w:rFonts w:ascii="Tahoma" w:hAnsi="Tahoma" w:cs="Tahoma"/>
          <w:b/>
          <w:i/>
          <w:sz w:val="12"/>
          <w:szCs w:val="18"/>
        </w:rPr>
      </w:pPr>
    </w:p>
    <w:p w14:paraId="493509E8" w14:textId="77777777" w:rsidR="00563339" w:rsidRPr="006974AB" w:rsidRDefault="00563339" w:rsidP="008012E2">
      <w:pPr>
        <w:keepNext/>
        <w:keepLines/>
        <w:spacing w:after="40"/>
        <w:jc w:val="both"/>
        <w:rPr>
          <w:rFonts w:ascii="Tahoma" w:hAnsi="Tahoma" w:cs="Tahoma"/>
          <w:b/>
          <w:i/>
          <w:sz w:val="12"/>
          <w:szCs w:val="18"/>
        </w:rPr>
      </w:pPr>
    </w:p>
    <w:p w14:paraId="12C9F09C" w14:textId="77777777" w:rsidR="00563339" w:rsidRPr="006974AB" w:rsidRDefault="00563339" w:rsidP="008012E2">
      <w:pPr>
        <w:keepNext/>
        <w:keepLines/>
        <w:spacing w:after="40"/>
        <w:jc w:val="both"/>
        <w:rPr>
          <w:rFonts w:ascii="Tahoma" w:hAnsi="Tahoma" w:cs="Tahoma"/>
          <w:b/>
          <w:i/>
          <w:sz w:val="12"/>
          <w:szCs w:val="18"/>
        </w:rPr>
      </w:pPr>
    </w:p>
    <w:p w14:paraId="682056A7" w14:textId="77777777" w:rsidR="0050293F" w:rsidRPr="006974AB" w:rsidRDefault="0050293F" w:rsidP="008012E2">
      <w:pPr>
        <w:keepNext/>
        <w:keepLines/>
        <w:spacing w:after="40"/>
        <w:jc w:val="both"/>
        <w:rPr>
          <w:rFonts w:ascii="Tahoma" w:hAnsi="Tahoma" w:cs="Tahoma"/>
          <w:b/>
          <w:i/>
          <w:sz w:val="12"/>
          <w:szCs w:val="18"/>
        </w:rPr>
      </w:pPr>
    </w:p>
    <w:p w14:paraId="3BA93789" w14:textId="77777777" w:rsidR="00563339" w:rsidRPr="006974AB" w:rsidRDefault="00563339" w:rsidP="008012E2">
      <w:pPr>
        <w:keepNext/>
        <w:keepLines/>
        <w:spacing w:after="40"/>
        <w:jc w:val="both"/>
        <w:rPr>
          <w:rFonts w:ascii="Tahoma" w:hAnsi="Tahoma" w:cs="Tahoma"/>
          <w:b/>
          <w:i/>
          <w:sz w:val="12"/>
          <w:szCs w:val="18"/>
        </w:rPr>
      </w:pPr>
    </w:p>
    <w:p w14:paraId="65C447B4" w14:textId="77777777" w:rsidR="00563339" w:rsidRPr="006974AB" w:rsidRDefault="00563339" w:rsidP="008012E2">
      <w:pPr>
        <w:keepNext/>
        <w:keepLines/>
        <w:spacing w:after="40"/>
        <w:jc w:val="both"/>
        <w:rPr>
          <w:rFonts w:ascii="Tahoma" w:hAnsi="Tahoma" w:cs="Tahoma"/>
          <w:i/>
          <w:sz w:val="18"/>
          <w:szCs w:val="18"/>
          <w:u w:val="single"/>
        </w:rPr>
      </w:pPr>
      <w:r w:rsidRPr="006974AB">
        <w:rPr>
          <w:rFonts w:ascii="Tahoma" w:hAnsi="Tahoma" w:cs="Tahoma"/>
          <w:b/>
          <w:i/>
          <w:sz w:val="18"/>
          <w:szCs w:val="18"/>
        </w:rPr>
        <w:t>Opomba:</w:t>
      </w:r>
      <w:r w:rsidRPr="006974AB">
        <w:rPr>
          <w:rFonts w:ascii="Tahoma" w:hAnsi="Tahoma" w:cs="Tahoma"/>
          <w:i/>
          <w:sz w:val="18"/>
          <w:szCs w:val="18"/>
        </w:rPr>
        <w:t xml:space="preserve"> </w:t>
      </w:r>
      <w:r w:rsidRPr="006974AB">
        <w:rPr>
          <w:rFonts w:ascii="Tahoma" w:hAnsi="Tahoma" w:cs="Tahoma"/>
          <w:i/>
          <w:iCs/>
          <w:sz w:val="18"/>
          <w:szCs w:val="22"/>
        </w:rPr>
        <w:t>Izjavo izpolnijo in podpišejo tudi VSI partnerji v primeru skupne ponudbe.</w:t>
      </w:r>
    </w:p>
    <w:p w14:paraId="35FFA26D" w14:textId="77777777" w:rsidR="00563339" w:rsidRPr="006974AB" w:rsidRDefault="00563339" w:rsidP="008012E2">
      <w:pPr>
        <w:keepNext/>
        <w:keepLines/>
        <w:tabs>
          <w:tab w:val="left" w:pos="8647"/>
          <w:tab w:val="left" w:pos="9354"/>
        </w:tabs>
        <w:ind w:right="-2"/>
        <w:jc w:val="both"/>
        <w:rPr>
          <w:rFonts w:ascii="Tahoma" w:hAnsi="Tahoma" w:cs="Tahoma"/>
          <w:b/>
          <w:sz w:val="12"/>
        </w:rPr>
      </w:pPr>
    </w:p>
    <w:p w14:paraId="2B0707DD" w14:textId="77777777" w:rsidR="00563339" w:rsidRPr="006974AB" w:rsidRDefault="00563339" w:rsidP="008012E2">
      <w:pPr>
        <w:keepNext/>
        <w:keepLines/>
        <w:spacing w:after="40"/>
        <w:jc w:val="both"/>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iCs/>
          <w:sz w:val="18"/>
          <w:szCs w:val="22"/>
        </w:rPr>
        <w:t>Obrazec</w:t>
      </w:r>
      <w:r w:rsidRPr="006974AB">
        <w:rPr>
          <w:rFonts w:ascii="Tahoma" w:hAnsi="Tahoma" w:cs="Tahoma"/>
          <w:b/>
          <w:i/>
          <w:iCs/>
          <w:sz w:val="18"/>
          <w:szCs w:val="22"/>
        </w:rPr>
        <w:t xml:space="preserve"> </w:t>
      </w:r>
      <w:r w:rsidRPr="006974AB">
        <w:rPr>
          <w:rFonts w:ascii="Tahoma" w:hAnsi="Tahoma" w:cs="Tahoma"/>
          <w:i/>
          <w:iCs/>
          <w:sz w:val="18"/>
          <w:szCs w:val="22"/>
        </w:rPr>
        <w:t>se</w:t>
      </w:r>
      <w:r w:rsidRPr="006974AB">
        <w:rPr>
          <w:rFonts w:ascii="Tahoma" w:hAnsi="Tahoma" w:cs="Tahoma"/>
          <w:b/>
          <w:i/>
          <w:iCs/>
          <w:sz w:val="18"/>
          <w:szCs w:val="22"/>
        </w:rPr>
        <w:t xml:space="preserve"> </w:t>
      </w:r>
      <w:r w:rsidRPr="006974AB">
        <w:rPr>
          <w:rFonts w:ascii="Tahoma" w:hAnsi="Tahoma" w:cs="Tahoma"/>
          <w:i/>
          <w:iCs/>
          <w:sz w:val="18"/>
          <w:szCs w:val="22"/>
        </w:rPr>
        <w:t>v okviru sistema e-JN</w:t>
      </w:r>
      <w:r w:rsidRPr="006974AB">
        <w:rPr>
          <w:rFonts w:ascii="Tahoma" w:hAnsi="Tahoma" w:cs="Tahoma"/>
          <w:b/>
          <w:i/>
          <w:iCs/>
          <w:sz w:val="18"/>
          <w:szCs w:val="22"/>
        </w:rPr>
        <w:t xml:space="preserve"> </w:t>
      </w:r>
      <w:r w:rsidRPr="006974AB">
        <w:rPr>
          <w:rFonts w:ascii="Tahoma" w:hAnsi="Tahoma" w:cs="Tahoma"/>
          <w:b/>
          <w:i/>
          <w:iCs/>
          <w:sz w:val="18"/>
          <w:szCs w:val="22"/>
          <w:u w:val="single"/>
        </w:rPr>
        <w:t>naloži v Razdelek »DOKUMENTI«, del »Ostale priloge«« !!!</w:t>
      </w:r>
    </w:p>
    <w:p w14:paraId="47C58213" w14:textId="77777777" w:rsidR="00563339" w:rsidRPr="006974AB" w:rsidRDefault="00563339" w:rsidP="008012E2">
      <w:pPr>
        <w:keepNext/>
        <w:keepLines/>
        <w:contextualSpacing/>
        <w:jc w:val="both"/>
        <w:rPr>
          <w:rFonts w:ascii="Tahoma" w:hAnsi="Tahoma" w:cs="Tahoma"/>
          <w:bCs/>
          <w:i/>
          <w:noProof/>
          <w:sz w:val="18"/>
          <w:szCs w:val="18"/>
        </w:rPr>
      </w:pPr>
    </w:p>
    <w:p w14:paraId="7F1BF61B" w14:textId="77777777" w:rsidR="00563339" w:rsidRPr="006974AB" w:rsidRDefault="00563339" w:rsidP="008012E2">
      <w:pPr>
        <w:keepNext/>
        <w:keepLines/>
        <w:contextualSpacing/>
        <w:jc w:val="both"/>
        <w:rPr>
          <w:rFonts w:ascii="Tahoma" w:hAnsi="Tahoma" w:cs="Tahoma"/>
          <w:bCs/>
          <w:i/>
          <w:noProof/>
          <w:sz w:val="18"/>
          <w:szCs w:val="18"/>
        </w:rPr>
      </w:pPr>
    </w:p>
    <w:p w14:paraId="6EBD5687" w14:textId="77777777" w:rsidR="00563339" w:rsidRPr="006974AB" w:rsidRDefault="00563339" w:rsidP="008012E2">
      <w:pPr>
        <w:keepNext/>
        <w:keepLines/>
        <w:contextualSpacing/>
        <w:jc w:val="both"/>
        <w:rPr>
          <w:rFonts w:ascii="Tahoma" w:hAnsi="Tahoma" w:cs="Tahoma"/>
          <w:bCs/>
          <w:i/>
          <w:noProof/>
          <w:sz w:val="18"/>
          <w:szCs w:val="18"/>
        </w:rPr>
      </w:pPr>
    </w:p>
    <w:p w14:paraId="70AD6875" w14:textId="77777777" w:rsidR="00563339" w:rsidRPr="006974AB" w:rsidRDefault="00563339" w:rsidP="008012E2">
      <w:pPr>
        <w:keepNext/>
        <w:keepLines/>
      </w:pPr>
      <w:r w:rsidRPr="006974AB">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D00E98" w:rsidRPr="006974AB" w14:paraId="2B4414EF" w14:textId="77777777" w:rsidTr="00874E5B">
        <w:tc>
          <w:tcPr>
            <w:tcW w:w="8252" w:type="dxa"/>
          </w:tcPr>
          <w:p w14:paraId="13F37AC7" w14:textId="77777777" w:rsidR="00D00E98" w:rsidRPr="006974AB" w:rsidRDefault="00D00E98" w:rsidP="008012E2">
            <w:pPr>
              <w:keepNext/>
              <w:keepLines/>
              <w:contextualSpacing/>
              <w:jc w:val="both"/>
              <w:rPr>
                <w:rFonts w:ascii="Tahoma" w:hAnsi="Tahoma" w:cs="Tahoma"/>
              </w:rPr>
            </w:pPr>
            <w:r w:rsidRPr="006974AB">
              <w:rPr>
                <w:rFonts w:ascii="Tahoma" w:hAnsi="Tahoma" w:cs="Tahoma"/>
              </w:rPr>
              <w:lastRenderedPageBreak/>
              <w:t>IZJAVA O UDELEŽBI FIZIČNIH IN PRAVNIH OSEB V LASTNIŠTVU PONUDNIKA</w:t>
            </w:r>
          </w:p>
        </w:tc>
        <w:tc>
          <w:tcPr>
            <w:tcW w:w="912" w:type="dxa"/>
            <w:tcBorders>
              <w:right w:val="nil"/>
            </w:tcBorders>
          </w:tcPr>
          <w:p w14:paraId="7EB9EE2B" w14:textId="77777777" w:rsidR="00D00E98" w:rsidRPr="006974AB" w:rsidRDefault="00D00E98" w:rsidP="008012E2">
            <w:pPr>
              <w:keepNext/>
              <w:keepLines/>
              <w:contextualSpacing/>
              <w:jc w:val="both"/>
              <w:rPr>
                <w:rFonts w:ascii="Tahoma" w:hAnsi="Tahoma" w:cs="Tahoma"/>
                <w:b/>
              </w:rPr>
            </w:pPr>
            <w:r w:rsidRPr="006974AB">
              <w:rPr>
                <w:rFonts w:ascii="Tahoma" w:hAnsi="Tahoma" w:cs="Tahoma"/>
                <w:b/>
                <w:i/>
              </w:rPr>
              <w:t xml:space="preserve">Priloga </w:t>
            </w:r>
          </w:p>
        </w:tc>
        <w:tc>
          <w:tcPr>
            <w:tcW w:w="551" w:type="dxa"/>
            <w:tcBorders>
              <w:left w:val="nil"/>
            </w:tcBorders>
          </w:tcPr>
          <w:p w14:paraId="3DF2EB92" w14:textId="77777777" w:rsidR="00D00E98" w:rsidRPr="006974AB" w:rsidRDefault="00D00E98" w:rsidP="008012E2">
            <w:pPr>
              <w:keepNext/>
              <w:keepLines/>
              <w:contextualSpacing/>
              <w:jc w:val="both"/>
              <w:rPr>
                <w:rFonts w:ascii="Tahoma" w:hAnsi="Tahoma" w:cs="Tahoma"/>
                <w:b/>
                <w:i/>
              </w:rPr>
            </w:pPr>
            <w:r w:rsidRPr="006974AB">
              <w:rPr>
                <w:rFonts w:ascii="Tahoma" w:hAnsi="Tahoma" w:cs="Tahoma"/>
                <w:b/>
                <w:i/>
              </w:rPr>
              <w:t>3/3</w:t>
            </w:r>
          </w:p>
        </w:tc>
      </w:tr>
    </w:tbl>
    <w:p w14:paraId="5B1FAEC0" w14:textId="77777777" w:rsidR="00563339" w:rsidRPr="006974AB" w:rsidRDefault="00563339" w:rsidP="008012E2">
      <w:pPr>
        <w:keepNext/>
        <w:keepLines/>
        <w:tabs>
          <w:tab w:val="left" w:pos="284"/>
        </w:tabs>
        <w:contextualSpacing/>
        <w:jc w:val="right"/>
        <w:rPr>
          <w:rFonts w:ascii="Tahoma" w:hAnsi="Tahoma" w:cs="Tahoma"/>
        </w:rPr>
      </w:pPr>
    </w:p>
    <w:p w14:paraId="697FD7AF" w14:textId="77777777" w:rsidR="00563339" w:rsidRPr="006974AB" w:rsidRDefault="00563339" w:rsidP="008012E2">
      <w:pPr>
        <w:keepNext/>
        <w:keepLines/>
        <w:tabs>
          <w:tab w:val="left" w:pos="2694"/>
          <w:tab w:val="left" w:pos="2977"/>
        </w:tabs>
        <w:ind w:right="1"/>
        <w:contextualSpacing/>
        <w:jc w:val="center"/>
        <w:rPr>
          <w:rFonts w:ascii="Tahoma" w:hAnsi="Tahoma" w:cs="Tahoma"/>
          <w:b/>
        </w:rPr>
      </w:pPr>
      <w:r w:rsidRPr="006974AB">
        <w:rPr>
          <w:rFonts w:ascii="Tahoma" w:hAnsi="Tahoma" w:cs="Tahoma"/>
          <w:b/>
        </w:rPr>
        <w:t>I Z J A V A</w:t>
      </w:r>
    </w:p>
    <w:p w14:paraId="68824FE7" w14:textId="3726F12B" w:rsidR="00563339" w:rsidRPr="006974AB" w:rsidRDefault="00563339" w:rsidP="008012E2">
      <w:pPr>
        <w:keepNext/>
        <w:keepLines/>
        <w:ind w:right="1"/>
        <w:contextualSpacing/>
        <w:jc w:val="center"/>
        <w:rPr>
          <w:rFonts w:ascii="Tahoma" w:hAnsi="Tahoma" w:cs="Tahoma"/>
          <w:b/>
        </w:rPr>
      </w:pPr>
      <w:r w:rsidRPr="006974AB">
        <w:rPr>
          <w:rFonts w:ascii="Tahoma" w:hAnsi="Tahoma" w:cs="Tahoma"/>
          <w:b/>
        </w:rPr>
        <w:t xml:space="preserve">O UDELEŽBI FIZIČNIH IN PRAVNIH OSEB V LASTNIŠTVU </w:t>
      </w:r>
      <w:r w:rsidR="00C37AE3">
        <w:rPr>
          <w:rFonts w:ascii="Tahoma" w:hAnsi="Tahoma" w:cs="Tahoma"/>
          <w:b/>
        </w:rPr>
        <w:t>GOSPODARSKEGA SUBJEKTA</w:t>
      </w:r>
    </w:p>
    <w:p w14:paraId="4058253A" w14:textId="77777777" w:rsidR="00563339" w:rsidRPr="006974AB" w:rsidRDefault="00563339" w:rsidP="008012E2">
      <w:pPr>
        <w:keepNext/>
        <w:keepLines/>
        <w:tabs>
          <w:tab w:val="left" w:pos="284"/>
        </w:tabs>
        <w:contextualSpacing/>
        <w:rPr>
          <w:rFonts w:ascii="Tahoma" w:hAnsi="Tahoma" w:cs="Tahoma"/>
          <w:b/>
        </w:rPr>
      </w:pPr>
    </w:p>
    <w:p w14:paraId="5860E72D" w14:textId="3AFFBD71" w:rsidR="00563339" w:rsidRPr="006974AB" w:rsidRDefault="00563339" w:rsidP="008012E2">
      <w:pPr>
        <w:keepNext/>
        <w:keepLines/>
        <w:ind w:right="1"/>
        <w:jc w:val="both"/>
        <w:rPr>
          <w:rFonts w:ascii="Tahoma" w:hAnsi="Tahoma" w:cs="Tahoma"/>
          <w:b/>
          <w:i/>
        </w:rPr>
      </w:pPr>
      <w:r w:rsidRPr="006974AB">
        <w:rPr>
          <w:rFonts w:ascii="Tahoma" w:hAnsi="Tahoma" w:cs="Tahoma"/>
          <w:b/>
          <w:i/>
        </w:rPr>
        <w:t>Podatki o pravni osebi (</w:t>
      </w:r>
      <w:r w:rsidR="00C37AE3">
        <w:rPr>
          <w:rFonts w:ascii="Tahoma" w:hAnsi="Tahoma" w:cs="Tahoma"/>
          <w:b/>
          <w:i/>
        </w:rPr>
        <w:t>gospodarskem subjektu</w:t>
      </w:r>
      <w:r w:rsidRPr="006974AB">
        <w:rPr>
          <w:rFonts w:ascii="Tahoma" w:hAnsi="Tahoma" w:cs="Tahoma"/>
          <w:b/>
          <w:i/>
        </w:rPr>
        <w:t>):</w:t>
      </w:r>
    </w:p>
    <w:p w14:paraId="18919852" w14:textId="77777777" w:rsidR="0050293F" w:rsidRPr="006974AB" w:rsidRDefault="0050293F" w:rsidP="008012E2">
      <w:pPr>
        <w:keepNext/>
        <w:keepLines/>
        <w:jc w:val="both"/>
        <w:rPr>
          <w:rFonts w:ascii="Tahoma" w:hAnsi="Tahoma" w:cs="Tahoma"/>
          <w:bCs/>
        </w:rPr>
      </w:pPr>
    </w:p>
    <w:p w14:paraId="5AB21821" w14:textId="77777777" w:rsidR="00C37AE3" w:rsidRPr="00A679F4" w:rsidRDefault="00C37AE3" w:rsidP="008012E2">
      <w:pPr>
        <w:keepNext/>
        <w:keepLines/>
        <w:spacing w:after="240"/>
        <w:ind w:right="1"/>
        <w:jc w:val="both"/>
        <w:rPr>
          <w:rFonts w:ascii="Tahoma" w:hAnsi="Tahoma" w:cs="Tahoma"/>
        </w:rPr>
      </w:pPr>
      <w:r>
        <w:rPr>
          <w:rFonts w:ascii="Tahoma" w:hAnsi="Tahoma" w:cs="Tahoma"/>
          <w:bCs/>
        </w:rPr>
        <w:t>Firma gospodarskega subjekta</w:t>
      </w:r>
      <w:r w:rsidRPr="00A679F4">
        <w:rPr>
          <w:rFonts w:ascii="Tahoma" w:hAnsi="Tahoma" w:cs="Tahoma"/>
        </w:rPr>
        <w:t>: __________________________________________________________</w:t>
      </w:r>
    </w:p>
    <w:p w14:paraId="7D548A45" w14:textId="77777777" w:rsidR="00C37AE3" w:rsidRPr="00A679F4" w:rsidRDefault="00C37AE3" w:rsidP="008012E2">
      <w:pPr>
        <w:keepNext/>
        <w:keepLines/>
        <w:spacing w:after="240"/>
        <w:ind w:right="1"/>
        <w:jc w:val="both"/>
        <w:rPr>
          <w:rFonts w:ascii="Tahoma" w:hAnsi="Tahoma" w:cs="Tahoma"/>
        </w:rPr>
      </w:pPr>
      <w:r>
        <w:rPr>
          <w:rFonts w:ascii="Tahoma" w:hAnsi="Tahoma" w:cs="Tahoma"/>
          <w:bCs/>
        </w:rPr>
        <w:t>Poslovni naslov in s</w:t>
      </w:r>
      <w:r w:rsidRPr="00A679F4">
        <w:rPr>
          <w:rFonts w:ascii="Tahoma" w:hAnsi="Tahoma" w:cs="Tahoma"/>
          <w:bCs/>
        </w:rPr>
        <w:t xml:space="preserve">edež </w:t>
      </w:r>
      <w:r>
        <w:rPr>
          <w:rFonts w:ascii="Tahoma" w:hAnsi="Tahoma" w:cs="Tahoma"/>
          <w:bCs/>
        </w:rPr>
        <w:t>gospodarskega subjekta</w:t>
      </w:r>
      <w:r w:rsidRPr="00A679F4">
        <w:rPr>
          <w:rFonts w:ascii="Tahoma" w:hAnsi="Tahoma" w:cs="Tahoma"/>
        </w:rPr>
        <w:t xml:space="preserve">: </w:t>
      </w:r>
      <w:r>
        <w:rPr>
          <w:rFonts w:ascii="Tahoma" w:hAnsi="Tahoma" w:cs="Tahoma"/>
        </w:rPr>
        <w:t>_______</w:t>
      </w:r>
      <w:r w:rsidRPr="00A679F4">
        <w:rPr>
          <w:rFonts w:ascii="Tahoma" w:hAnsi="Tahoma" w:cs="Tahoma"/>
        </w:rPr>
        <w:t>____________________________________</w:t>
      </w:r>
    </w:p>
    <w:p w14:paraId="2F496291" w14:textId="77777777" w:rsidR="00C37AE3" w:rsidRPr="00A679F4" w:rsidRDefault="00C37AE3" w:rsidP="008012E2">
      <w:pPr>
        <w:keepNext/>
        <w:keepLines/>
        <w:spacing w:after="240"/>
        <w:ind w:right="1"/>
        <w:jc w:val="both"/>
        <w:rPr>
          <w:rFonts w:ascii="Tahoma" w:hAnsi="Tahoma" w:cs="Tahoma"/>
        </w:rPr>
      </w:pPr>
      <w:r w:rsidRPr="00A679F4">
        <w:rPr>
          <w:rFonts w:ascii="Tahoma" w:hAnsi="Tahoma" w:cs="Tahoma"/>
          <w:bCs/>
        </w:rPr>
        <w:t xml:space="preserve">Občina sedeža </w:t>
      </w:r>
      <w:r w:rsidRPr="0026439B">
        <w:rPr>
          <w:rFonts w:ascii="Tahoma" w:hAnsi="Tahoma" w:cs="Tahoma"/>
          <w:bCs/>
        </w:rPr>
        <w:t>gospodarskega subjekta</w:t>
      </w:r>
      <w:r w:rsidRPr="00A679F4">
        <w:rPr>
          <w:rFonts w:ascii="Tahoma" w:hAnsi="Tahoma" w:cs="Tahoma"/>
        </w:rPr>
        <w:t>: ___________________________________________________</w:t>
      </w:r>
    </w:p>
    <w:p w14:paraId="2D5724ED" w14:textId="77777777" w:rsidR="00C37AE3" w:rsidRPr="00A679F4" w:rsidRDefault="00C37AE3" w:rsidP="008012E2">
      <w:pPr>
        <w:keepNext/>
        <w:keepLines/>
        <w:spacing w:after="240"/>
        <w:ind w:right="1"/>
        <w:jc w:val="both"/>
        <w:rPr>
          <w:rFonts w:ascii="Tahoma" w:hAnsi="Tahoma" w:cs="Tahoma"/>
        </w:rPr>
      </w:pPr>
      <w:r w:rsidRPr="00A679F4">
        <w:rPr>
          <w:rFonts w:ascii="Tahoma" w:hAnsi="Tahoma" w:cs="Tahoma"/>
          <w:bCs/>
        </w:rPr>
        <w:t>Številka vpisa v sodni register (št. vložka)</w:t>
      </w:r>
      <w:r w:rsidRPr="00A679F4">
        <w:rPr>
          <w:rFonts w:ascii="Tahoma" w:hAnsi="Tahoma" w:cs="Tahoma"/>
        </w:rPr>
        <w:t>: _________________________________________________</w:t>
      </w:r>
    </w:p>
    <w:p w14:paraId="0330602F" w14:textId="77777777" w:rsidR="00C37AE3" w:rsidRPr="00A679F4" w:rsidRDefault="00C37AE3" w:rsidP="008012E2">
      <w:pPr>
        <w:keepNext/>
        <w:keepLines/>
        <w:spacing w:after="240"/>
        <w:ind w:right="424"/>
        <w:jc w:val="both"/>
        <w:rPr>
          <w:rFonts w:ascii="Tahoma" w:hAnsi="Tahoma" w:cs="Tahoma"/>
        </w:rPr>
      </w:pPr>
      <w:r w:rsidRPr="00A679F4">
        <w:rPr>
          <w:rFonts w:ascii="Tahoma" w:hAnsi="Tahoma" w:cs="Tahoma"/>
          <w:bCs/>
        </w:rPr>
        <w:t xml:space="preserve">Matična številka </w:t>
      </w:r>
      <w:r>
        <w:rPr>
          <w:rFonts w:ascii="Tahoma" w:hAnsi="Tahoma" w:cs="Tahoma"/>
          <w:bCs/>
        </w:rPr>
        <w:t xml:space="preserve">gospodarskega subjekta </w:t>
      </w:r>
      <w:r w:rsidRPr="0026439B">
        <w:rPr>
          <w:rFonts w:ascii="Tahoma" w:hAnsi="Tahoma" w:cs="Tahoma"/>
          <w:bCs/>
        </w:rPr>
        <w:t>oziroma davčna številka za druge fizične in pravne o</w:t>
      </w:r>
      <w:r>
        <w:rPr>
          <w:rFonts w:ascii="Tahoma" w:hAnsi="Tahoma" w:cs="Tahoma"/>
          <w:bCs/>
        </w:rPr>
        <w:t>s</w:t>
      </w:r>
      <w:r w:rsidRPr="0026439B">
        <w:rPr>
          <w:rFonts w:ascii="Tahoma" w:hAnsi="Tahoma" w:cs="Tahoma"/>
          <w:bCs/>
        </w:rPr>
        <w:t>ebe - ponudnike, ki niso vpisane v poslovnem registru</w:t>
      </w:r>
      <w:r w:rsidRPr="00A679F4">
        <w:rPr>
          <w:rFonts w:ascii="Tahoma" w:hAnsi="Tahoma" w:cs="Tahoma"/>
        </w:rPr>
        <w:t>: _________________________________________</w:t>
      </w:r>
      <w:r>
        <w:rPr>
          <w:rFonts w:ascii="Tahoma" w:hAnsi="Tahoma" w:cs="Tahoma"/>
        </w:rPr>
        <w:t>___</w:t>
      </w:r>
    </w:p>
    <w:p w14:paraId="71E69482" w14:textId="77777777" w:rsidR="00C37AE3" w:rsidRPr="00A679F4" w:rsidRDefault="00C37AE3" w:rsidP="008012E2">
      <w:pPr>
        <w:keepNext/>
        <w:keepLines/>
        <w:spacing w:after="240"/>
        <w:ind w:right="1"/>
        <w:jc w:val="both"/>
        <w:rPr>
          <w:rFonts w:ascii="Tahoma" w:hAnsi="Tahoma" w:cs="Tahoma"/>
        </w:rPr>
      </w:pPr>
      <w:r w:rsidRPr="00A679F4">
        <w:rPr>
          <w:rFonts w:ascii="Tahoma" w:hAnsi="Tahoma" w:cs="Tahoma"/>
          <w:bCs/>
        </w:rPr>
        <w:t>ID ZA DDV:</w:t>
      </w:r>
      <w:r w:rsidRPr="00A679F4">
        <w:rPr>
          <w:rFonts w:ascii="Tahoma" w:hAnsi="Tahoma" w:cs="Tahoma"/>
        </w:rPr>
        <w:t xml:space="preserve"> _________________________________________________________________________</w:t>
      </w:r>
    </w:p>
    <w:p w14:paraId="7C262348" w14:textId="74129CF7" w:rsidR="00C37AE3" w:rsidRPr="00A679F4" w:rsidRDefault="00C37AE3" w:rsidP="008012E2">
      <w:pPr>
        <w:keepNext/>
        <w:keepLines/>
        <w:contextualSpacing/>
        <w:jc w:val="both"/>
        <w:rPr>
          <w:rFonts w:ascii="Tahoma" w:hAnsi="Tahoma" w:cs="Tahoma"/>
        </w:rPr>
      </w:pPr>
      <w:r>
        <w:rPr>
          <w:rFonts w:ascii="Tahoma" w:hAnsi="Tahoma" w:cs="Tahoma"/>
        </w:rPr>
        <w:t xml:space="preserve">Na podlagi šestega odstavka 14. člena </w:t>
      </w:r>
      <w:r w:rsidRPr="00EB7BF1">
        <w:rPr>
          <w:rFonts w:ascii="Tahoma" w:hAnsi="Tahoma" w:cs="Tahoma"/>
        </w:rPr>
        <w:t xml:space="preserve">Zakona o integriteti in preprečevanju korupcije (Ur. l. RS, št. </w:t>
      </w:r>
      <w:r>
        <w:rPr>
          <w:rFonts w:ascii="Tahoma" w:hAnsi="Tahoma" w:cs="Tahoma"/>
        </w:rPr>
        <w:t>69/11-UPB</w:t>
      </w:r>
      <w:r w:rsidRPr="00EB7BF1">
        <w:rPr>
          <w:rFonts w:ascii="Tahoma" w:hAnsi="Tahoma" w:cs="Tahoma"/>
        </w:rPr>
        <w:t xml:space="preserve"> s spremembam</w:t>
      </w:r>
      <w:r>
        <w:rPr>
          <w:rFonts w:ascii="Tahoma" w:hAnsi="Tahoma" w:cs="Tahoma"/>
        </w:rPr>
        <w:t>i, v nadaljevanju: ZIntPK</w:t>
      </w:r>
      <w:r w:rsidRPr="00EB7BF1">
        <w:rPr>
          <w:rFonts w:ascii="Tahoma" w:hAnsi="Tahoma" w:cs="Tahoma"/>
        </w:rPr>
        <w:t>), t.j. zaradi zagotovitve transparentnosti posla in preprečitve korupcijskih tveganj pri sklepanju pravnih poslov</w:t>
      </w:r>
      <w:r>
        <w:rPr>
          <w:rFonts w:ascii="Tahoma" w:hAnsi="Tahoma" w:cs="Tahoma"/>
        </w:rPr>
        <w:t>, za</w:t>
      </w:r>
      <w:r w:rsidRPr="00EB7BF1">
        <w:rPr>
          <w:rFonts w:ascii="Tahoma" w:hAnsi="Tahoma" w:cs="Tahoma"/>
        </w:rPr>
        <w:t xml:space="preserve"> </w:t>
      </w:r>
      <w:r w:rsidRPr="00A679F4">
        <w:rPr>
          <w:rFonts w:ascii="Tahoma" w:hAnsi="Tahoma" w:cs="Tahoma"/>
        </w:rPr>
        <w:t>javn</w:t>
      </w:r>
      <w:r>
        <w:rPr>
          <w:rFonts w:ascii="Tahoma" w:hAnsi="Tahoma" w:cs="Tahoma"/>
        </w:rPr>
        <w:t>o</w:t>
      </w:r>
      <w:r w:rsidRPr="00A679F4">
        <w:rPr>
          <w:rFonts w:ascii="Tahoma" w:hAnsi="Tahoma" w:cs="Tahoma"/>
        </w:rPr>
        <w:t xml:space="preserve"> naročilo</w:t>
      </w:r>
      <w:r>
        <w:rPr>
          <w:rFonts w:ascii="Tahoma" w:hAnsi="Tahoma" w:cs="Tahoma"/>
        </w:rPr>
        <w:t xml:space="preserve"> št. </w:t>
      </w:r>
      <w:r w:rsidRPr="00F8173D">
        <w:rPr>
          <w:rFonts w:ascii="Tahoma" w:hAnsi="Tahoma" w:cs="Tahoma"/>
          <w:b/>
          <w:noProof/>
        </w:rPr>
        <w:t>»</w:t>
      </w:r>
      <w:r>
        <w:rPr>
          <w:rFonts w:ascii="Tahoma" w:hAnsi="Tahoma" w:cs="Tahoma"/>
          <w:b/>
          <w:noProof/>
        </w:rPr>
        <w:t>LPT-1/26</w:t>
      </w:r>
      <w:r w:rsidRPr="006974AB">
        <w:rPr>
          <w:rFonts w:ascii="Tahoma" w:hAnsi="Tahoma" w:cs="Tahoma"/>
          <w:b/>
          <w:noProof/>
        </w:rPr>
        <w:t xml:space="preserve"> – »</w:t>
      </w:r>
      <w:r>
        <w:rPr>
          <w:rFonts w:ascii="Tahoma" w:hAnsi="Tahoma" w:cs="Tahoma"/>
          <w:b/>
          <w:noProof/>
        </w:rPr>
        <w:t>Nakup strešnikov za 1. Plečnikovo arkado</w:t>
      </w:r>
      <w:r w:rsidRPr="006974AB">
        <w:rPr>
          <w:rFonts w:ascii="Tahoma" w:hAnsi="Tahoma" w:cs="Tahoma"/>
          <w:b/>
          <w:noProof/>
        </w:rPr>
        <w:t>«</w:t>
      </w:r>
      <w:r>
        <w:rPr>
          <w:rFonts w:ascii="Tahoma" w:hAnsi="Tahoma" w:cs="Tahoma"/>
          <w:b/>
          <w:noProof/>
        </w:rPr>
        <w:t xml:space="preserve"> </w:t>
      </w:r>
      <w:r w:rsidRPr="00EB7BF1">
        <w:rPr>
          <w:rFonts w:ascii="Tahoma" w:hAnsi="Tahoma" w:cs="Tahoma"/>
          <w:bCs/>
          <w:noProof/>
        </w:rPr>
        <w:t>kot zakoniti zastopnik zgoraj navedenega gospodarskega subjekta</w:t>
      </w:r>
      <w:r w:rsidRPr="00A679F4">
        <w:rPr>
          <w:rFonts w:ascii="Tahoma" w:hAnsi="Tahoma" w:cs="Tahoma"/>
          <w:b/>
        </w:rPr>
        <w:t xml:space="preserve"> </w:t>
      </w:r>
      <w:r>
        <w:rPr>
          <w:rFonts w:ascii="Tahoma" w:hAnsi="Tahoma" w:cs="Tahoma"/>
        </w:rPr>
        <w:t>prilagamo</w:t>
      </w:r>
      <w:r w:rsidRPr="00A679F4">
        <w:rPr>
          <w:rFonts w:ascii="Tahoma" w:hAnsi="Tahoma" w:cs="Tahoma"/>
        </w:rPr>
        <w:t xml:space="preserve"> podatke o udeležbi fizičnih in pravnih oseb v lastništvu </w:t>
      </w:r>
      <w:r w:rsidRPr="00EB7BF1">
        <w:rPr>
          <w:rFonts w:ascii="Tahoma" w:hAnsi="Tahoma" w:cs="Tahoma"/>
          <w:bCs/>
          <w:noProof/>
        </w:rPr>
        <w:t>zgoraj navedenega gospodarskega subjekta</w:t>
      </w:r>
      <w:r w:rsidRPr="00A679F4">
        <w:rPr>
          <w:rFonts w:ascii="Tahoma" w:hAnsi="Tahoma" w:cs="Tahoma"/>
        </w:rPr>
        <w:t>, vključno z udeležbo tihih družbenikov, ter gospodarskih subjektih, za katere se glede na določbe zakona, ki ureja gospodarske družbe šteje, da so povezane družbe s ponudnikom.</w:t>
      </w:r>
    </w:p>
    <w:p w14:paraId="5E248ED8" w14:textId="77777777" w:rsidR="00C37AE3" w:rsidRPr="00A679F4" w:rsidRDefault="00C37AE3" w:rsidP="008012E2">
      <w:pPr>
        <w:keepNext/>
        <w:keepLines/>
        <w:contextualSpacing/>
        <w:jc w:val="both"/>
      </w:pPr>
    </w:p>
    <w:p w14:paraId="3B88E0E4" w14:textId="77777777" w:rsidR="00C37AE3" w:rsidRPr="00A679F4" w:rsidRDefault="00C37AE3" w:rsidP="008012E2">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w:t>
      </w:r>
      <w:r w:rsidRPr="00EB7BF1">
        <w:rPr>
          <w:rFonts w:ascii="Tahoma" w:hAnsi="Tahoma" w:cs="Tahoma"/>
          <w:bCs/>
          <w:noProof/>
        </w:rPr>
        <w:t>gospodarskega subjekta</w:t>
      </w:r>
      <w:r w:rsidRPr="00A679F4">
        <w:rPr>
          <w:rFonts w:ascii="Tahoma" w:hAnsi="Tahoma" w:cs="Tahoma"/>
          <w:b/>
        </w:rPr>
        <w:t xml:space="preserve"> </w:t>
      </w:r>
      <w:r w:rsidRPr="00A679F4">
        <w:rPr>
          <w:rFonts w:ascii="Tahoma" w:hAnsi="Tahoma" w:cs="Tahoma"/>
        </w:rPr>
        <w:t xml:space="preserve">udeležene naslednje </w:t>
      </w:r>
      <w:r w:rsidRPr="00A679F4">
        <w:rPr>
          <w:rFonts w:ascii="Tahoma" w:hAnsi="Tahoma" w:cs="Tahoma"/>
          <w:u w:val="single"/>
        </w:rPr>
        <w:t>pravne osebe</w:t>
      </w:r>
      <w:r w:rsidRPr="00A679F4">
        <w:rPr>
          <w:rFonts w:ascii="Tahoma" w:hAnsi="Tahoma" w:cs="Tahoma"/>
        </w:rPr>
        <w:t>, vključno z udeležbo tihih družbenikov:</w:t>
      </w:r>
    </w:p>
    <w:p w14:paraId="0D285E4D" w14:textId="77777777" w:rsidR="00C37AE3" w:rsidRPr="00A679F4" w:rsidRDefault="00C37AE3" w:rsidP="008012E2">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C37AE3" w:rsidRPr="00A679F4" w14:paraId="319CC9F9"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60B670C9"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5211AD6E" w14:textId="77777777" w:rsidR="00C37AE3" w:rsidRPr="00A679F4" w:rsidRDefault="00C37AE3" w:rsidP="008012E2">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0B3729B5"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5E47C8F0" w14:textId="6D1ADC28" w:rsidR="00C37AE3" w:rsidRPr="00A679F4" w:rsidRDefault="00C37AE3" w:rsidP="008012E2">
            <w:pPr>
              <w:keepNext/>
              <w:keepLines/>
              <w:contextualSpacing/>
              <w:jc w:val="both"/>
              <w:rPr>
                <w:rFonts w:ascii="Tahoma" w:hAnsi="Tahoma" w:cs="Tahoma"/>
                <w:b/>
              </w:rPr>
            </w:pPr>
            <w:r>
              <w:rPr>
                <w:rFonts w:ascii="Tahoma" w:hAnsi="Tahoma"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2F48445"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7982FFD0" w14:textId="77777777" w:rsidR="00C37AE3" w:rsidRPr="00A679F4" w:rsidRDefault="00C37AE3" w:rsidP="008012E2">
            <w:pPr>
              <w:keepNext/>
              <w:keepLines/>
              <w:contextualSpacing/>
              <w:jc w:val="both"/>
              <w:rPr>
                <w:rFonts w:ascii="Tahoma" w:hAnsi="Tahoma" w:cs="Tahoma"/>
                <w:b/>
              </w:rPr>
            </w:pPr>
            <w:r>
              <w:rPr>
                <w:rFonts w:ascii="Tahoma" w:hAnsi="Tahoma" w:cs="Tahoma"/>
                <w:b/>
              </w:rPr>
              <w:t>Pravna oseba je hkrati nosilec tihe družbe (DA / NE)</w:t>
            </w:r>
          </w:p>
        </w:tc>
      </w:tr>
      <w:tr w:rsidR="00C37AE3" w:rsidRPr="00A679F4" w14:paraId="6B92D3D2"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66FD2627"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18AD9810"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6AF54E2"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F584F59" w14:textId="77777777" w:rsidR="00C37AE3" w:rsidRPr="00A679F4" w:rsidRDefault="00C37AE3" w:rsidP="008012E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19E8DCBB" w14:textId="77777777" w:rsidR="00C37AE3" w:rsidRPr="00A679F4" w:rsidRDefault="00C37AE3" w:rsidP="008012E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1568ABC8" w14:textId="77777777" w:rsidR="00C37AE3" w:rsidRPr="00A679F4" w:rsidRDefault="00C37AE3" w:rsidP="008012E2">
            <w:pPr>
              <w:keepNext/>
              <w:keepLines/>
              <w:contextualSpacing/>
              <w:jc w:val="both"/>
              <w:rPr>
                <w:rFonts w:ascii="Tahoma" w:hAnsi="Tahoma" w:cs="Tahoma"/>
                <w:b/>
              </w:rPr>
            </w:pPr>
          </w:p>
        </w:tc>
      </w:tr>
      <w:tr w:rsidR="00C37AE3" w:rsidRPr="00A679F4" w14:paraId="17320D76"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7AD51A05"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5C542009"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225DDA9B"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5981DEA" w14:textId="77777777" w:rsidR="00C37AE3" w:rsidRPr="00A679F4" w:rsidRDefault="00C37AE3" w:rsidP="008012E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37C056ED" w14:textId="77777777" w:rsidR="00C37AE3" w:rsidRPr="00A679F4" w:rsidRDefault="00C37AE3" w:rsidP="008012E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68D38F6C" w14:textId="77777777" w:rsidR="00C37AE3" w:rsidRPr="00A679F4" w:rsidRDefault="00C37AE3" w:rsidP="008012E2">
            <w:pPr>
              <w:keepNext/>
              <w:keepLines/>
              <w:contextualSpacing/>
              <w:jc w:val="both"/>
              <w:rPr>
                <w:rFonts w:ascii="Tahoma" w:hAnsi="Tahoma" w:cs="Tahoma"/>
                <w:b/>
              </w:rPr>
            </w:pPr>
          </w:p>
        </w:tc>
      </w:tr>
      <w:tr w:rsidR="00C37AE3" w:rsidRPr="00A679F4" w14:paraId="4F295C7F"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763B1891"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542A756D"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BE7AF16"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234CCB1" w14:textId="77777777" w:rsidR="00C37AE3" w:rsidRPr="00A679F4" w:rsidRDefault="00C37AE3" w:rsidP="008012E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3E9D52C8" w14:textId="77777777" w:rsidR="00C37AE3" w:rsidRPr="00A679F4" w:rsidRDefault="00C37AE3" w:rsidP="008012E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347D8A24" w14:textId="77777777" w:rsidR="00C37AE3" w:rsidRPr="00A679F4" w:rsidRDefault="00C37AE3" w:rsidP="008012E2">
            <w:pPr>
              <w:keepNext/>
              <w:keepLines/>
              <w:contextualSpacing/>
              <w:jc w:val="both"/>
              <w:rPr>
                <w:rFonts w:ascii="Tahoma" w:hAnsi="Tahoma" w:cs="Tahoma"/>
                <w:b/>
              </w:rPr>
            </w:pPr>
          </w:p>
        </w:tc>
      </w:tr>
      <w:tr w:rsidR="00C37AE3" w:rsidRPr="00A679F4" w14:paraId="5DA6FE4B"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00CE50AD"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05F9BCD7"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8CE3C3A"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AE96447" w14:textId="77777777" w:rsidR="00C37AE3" w:rsidRPr="00A679F4" w:rsidRDefault="00C37AE3" w:rsidP="008012E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66B8E543" w14:textId="77777777" w:rsidR="00C37AE3" w:rsidRPr="00A679F4" w:rsidRDefault="00C37AE3" w:rsidP="008012E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5E4023B7" w14:textId="77777777" w:rsidR="00C37AE3" w:rsidRPr="00A679F4" w:rsidRDefault="00C37AE3" w:rsidP="008012E2">
            <w:pPr>
              <w:keepNext/>
              <w:keepLines/>
              <w:contextualSpacing/>
              <w:jc w:val="both"/>
              <w:rPr>
                <w:rFonts w:ascii="Tahoma" w:hAnsi="Tahoma" w:cs="Tahoma"/>
                <w:b/>
              </w:rPr>
            </w:pPr>
          </w:p>
        </w:tc>
      </w:tr>
      <w:tr w:rsidR="00C37AE3" w:rsidRPr="00A679F4" w14:paraId="2C1AF823"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7606F05D"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034017E6"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CE18CA0"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3DCA734" w14:textId="77777777" w:rsidR="00C37AE3" w:rsidRPr="00A679F4" w:rsidRDefault="00C37AE3" w:rsidP="008012E2">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3072E89" w14:textId="77777777" w:rsidR="00C37AE3" w:rsidRPr="00A679F4" w:rsidRDefault="00C37AE3" w:rsidP="008012E2">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59123E7" w14:textId="77777777" w:rsidR="00C37AE3" w:rsidRPr="00A679F4" w:rsidRDefault="00C37AE3" w:rsidP="008012E2">
            <w:pPr>
              <w:keepNext/>
              <w:keepLines/>
              <w:contextualSpacing/>
              <w:jc w:val="both"/>
              <w:rPr>
                <w:rFonts w:ascii="Tahoma" w:hAnsi="Tahoma" w:cs="Tahoma"/>
                <w:b/>
              </w:rPr>
            </w:pPr>
          </w:p>
        </w:tc>
      </w:tr>
    </w:tbl>
    <w:p w14:paraId="2EEBF2E7" w14:textId="2BF67428" w:rsidR="00C37AE3" w:rsidRPr="005D5F4A" w:rsidRDefault="005D5F4A" w:rsidP="008012E2">
      <w:pPr>
        <w:keepNext/>
        <w:keepLines/>
        <w:contextualSpacing/>
        <w:jc w:val="both"/>
        <w:rPr>
          <w:rFonts w:ascii="Tahoma" w:hAnsi="Tahoma" w:cs="Tahoma"/>
          <w:b/>
          <w:i/>
          <w:iCs/>
          <w:sz w:val="16"/>
          <w:szCs w:val="16"/>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20BA35EE" w14:textId="77777777" w:rsidR="005D5F4A" w:rsidRDefault="005D5F4A" w:rsidP="008012E2">
      <w:pPr>
        <w:keepNext/>
        <w:keepLines/>
        <w:contextualSpacing/>
        <w:jc w:val="both"/>
        <w:rPr>
          <w:rFonts w:ascii="Tahoma" w:hAnsi="Tahoma" w:cs="Tahoma"/>
          <w:b/>
        </w:rPr>
      </w:pPr>
    </w:p>
    <w:p w14:paraId="2CD25193" w14:textId="3F28F134" w:rsidR="00C37AE3" w:rsidRPr="00A679F4" w:rsidRDefault="00C37AE3" w:rsidP="008012E2">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 xml:space="preserve">, da so pri lastništvu zgoraj navedenega ponudnika udeležene naslednje </w:t>
      </w:r>
      <w:r w:rsidRPr="00A679F4">
        <w:rPr>
          <w:rFonts w:ascii="Tahoma" w:hAnsi="Tahoma" w:cs="Tahoma"/>
          <w:u w:val="single"/>
        </w:rPr>
        <w:t>fizične osebe</w:t>
      </w:r>
      <w:r w:rsidRPr="00A679F4">
        <w:rPr>
          <w:rFonts w:ascii="Tahoma" w:hAnsi="Tahoma" w:cs="Tahoma"/>
        </w:rPr>
        <w:t>, vključno z udeležbo tihih družbenikov:</w:t>
      </w:r>
    </w:p>
    <w:p w14:paraId="1B903D16" w14:textId="77777777" w:rsidR="00C37AE3" w:rsidRPr="00A679F4" w:rsidRDefault="00C37AE3" w:rsidP="008012E2">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C37AE3" w:rsidRPr="00A679F4" w14:paraId="10381B0C"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07842FD1"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752B0897"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0EF57462"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 xml:space="preserve">Naslov stalnega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797E79E3"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0416F2B4" w14:textId="77777777" w:rsidR="00C37AE3" w:rsidRPr="00A679F4" w:rsidRDefault="00C37AE3" w:rsidP="008012E2">
            <w:pPr>
              <w:keepNext/>
              <w:keepLines/>
              <w:contextualSpacing/>
              <w:jc w:val="both"/>
              <w:rPr>
                <w:rFonts w:ascii="Tahoma" w:hAnsi="Tahoma" w:cs="Tahoma"/>
                <w:b/>
              </w:rPr>
            </w:pPr>
            <w:r>
              <w:rPr>
                <w:rFonts w:ascii="Tahoma" w:hAnsi="Tahoma"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7F6992F7" w14:textId="77777777" w:rsidR="00C37AE3" w:rsidRDefault="00C37AE3" w:rsidP="008012E2">
            <w:pPr>
              <w:keepNext/>
              <w:keepLines/>
              <w:contextualSpacing/>
              <w:jc w:val="both"/>
              <w:rPr>
                <w:rFonts w:ascii="Tahoma" w:hAnsi="Tahoma" w:cs="Tahoma"/>
                <w:b/>
              </w:rPr>
            </w:pPr>
            <w:r>
              <w:rPr>
                <w:rFonts w:ascii="Tahoma" w:hAnsi="Tahoma" w:cs="Tahoma"/>
                <w:b/>
              </w:rPr>
              <w:t>Če DA, navedite nosilca tihe družbe</w:t>
            </w:r>
          </w:p>
        </w:tc>
      </w:tr>
      <w:tr w:rsidR="00C37AE3" w:rsidRPr="00A679F4" w14:paraId="7F36C8DC"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53726503"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669A1322" w14:textId="77777777" w:rsidR="00C37AE3" w:rsidRPr="00A679F4" w:rsidRDefault="00C37AE3" w:rsidP="008012E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3FDCE089" w14:textId="77777777" w:rsidR="00C37AE3" w:rsidRPr="00A679F4" w:rsidRDefault="00C37AE3" w:rsidP="008012E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79EB1CD" w14:textId="77777777" w:rsidR="00C37AE3" w:rsidRPr="00A679F4" w:rsidRDefault="00C37AE3" w:rsidP="008012E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3E17CAA2" w14:textId="77777777" w:rsidR="00C37AE3" w:rsidRPr="00A679F4" w:rsidRDefault="00C37AE3" w:rsidP="008012E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1C5756E" w14:textId="77777777" w:rsidR="00C37AE3" w:rsidRPr="00A679F4" w:rsidRDefault="00C37AE3" w:rsidP="008012E2">
            <w:pPr>
              <w:keepNext/>
              <w:keepLines/>
              <w:contextualSpacing/>
              <w:jc w:val="both"/>
              <w:rPr>
                <w:rFonts w:ascii="Tahoma" w:hAnsi="Tahoma" w:cs="Tahoma"/>
                <w:b/>
              </w:rPr>
            </w:pPr>
          </w:p>
        </w:tc>
      </w:tr>
      <w:tr w:rsidR="00C37AE3" w:rsidRPr="00A679F4" w14:paraId="4B0316AD"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73C4A032"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59429D2B" w14:textId="77777777" w:rsidR="00C37AE3" w:rsidRPr="00A679F4" w:rsidRDefault="00C37AE3" w:rsidP="008012E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B944FF6" w14:textId="77777777" w:rsidR="00C37AE3" w:rsidRPr="00A679F4" w:rsidRDefault="00C37AE3" w:rsidP="008012E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3CC8C4D" w14:textId="77777777" w:rsidR="00C37AE3" w:rsidRPr="00A679F4" w:rsidRDefault="00C37AE3" w:rsidP="008012E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492F2A3B" w14:textId="77777777" w:rsidR="00C37AE3" w:rsidRPr="00A679F4" w:rsidRDefault="00C37AE3" w:rsidP="008012E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174057B" w14:textId="77777777" w:rsidR="00C37AE3" w:rsidRPr="00A679F4" w:rsidRDefault="00C37AE3" w:rsidP="008012E2">
            <w:pPr>
              <w:keepNext/>
              <w:keepLines/>
              <w:contextualSpacing/>
              <w:jc w:val="both"/>
              <w:rPr>
                <w:rFonts w:ascii="Tahoma" w:hAnsi="Tahoma" w:cs="Tahoma"/>
                <w:b/>
              </w:rPr>
            </w:pPr>
          </w:p>
        </w:tc>
      </w:tr>
      <w:tr w:rsidR="00C37AE3" w:rsidRPr="00A679F4" w14:paraId="0ABDF453"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5089C044"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4FA1CD3D" w14:textId="77777777" w:rsidR="00C37AE3" w:rsidRPr="00A679F4" w:rsidRDefault="00C37AE3" w:rsidP="008012E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D4B8384" w14:textId="77777777" w:rsidR="00C37AE3" w:rsidRPr="00A679F4" w:rsidRDefault="00C37AE3" w:rsidP="008012E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25011714" w14:textId="77777777" w:rsidR="00C37AE3" w:rsidRPr="00A679F4" w:rsidRDefault="00C37AE3" w:rsidP="008012E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35DF0F9E" w14:textId="77777777" w:rsidR="00C37AE3" w:rsidRPr="00A679F4" w:rsidRDefault="00C37AE3" w:rsidP="008012E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4966E076" w14:textId="77777777" w:rsidR="00C37AE3" w:rsidRPr="00A679F4" w:rsidRDefault="00C37AE3" w:rsidP="008012E2">
            <w:pPr>
              <w:keepNext/>
              <w:keepLines/>
              <w:contextualSpacing/>
              <w:jc w:val="both"/>
              <w:rPr>
                <w:rFonts w:ascii="Tahoma" w:hAnsi="Tahoma" w:cs="Tahoma"/>
                <w:b/>
              </w:rPr>
            </w:pPr>
          </w:p>
        </w:tc>
      </w:tr>
      <w:tr w:rsidR="00C37AE3" w:rsidRPr="00A679F4" w14:paraId="2051D256"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3452C562"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666B010A" w14:textId="77777777" w:rsidR="00C37AE3" w:rsidRPr="00A679F4" w:rsidRDefault="00C37AE3" w:rsidP="008012E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3213BE91" w14:textId="77777777" w:rsidR="00C37AE3" w:rsidRPr="00A679F4" w:rsidRDefault="00C37AE3" w:rsidP="008012E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A8283AA" w14:textId="77777777" w:rsidR="00C37AE3" w:rsidRPr="00A679F4" w:rsidRDefault="00C37AE3" w:rsidP="008012E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3C01D312" w14:textId="77777777" w:rsidR="00C37AE3" w:rsidRPr="00A679F4" w:rsidRDefault="00C37AE3" w:rsidP="008012E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2D0B29DD" w14:textId="77777777" w:rsidR="00C37AE3" w:rsidRPr="00A679F4" w:rsidRDefault="00C37AE3" w:rsidP="008012E2">
            <w:pPr>
              <w:keepNext/>
              <w:keepLines/>
              <w:contextualSpacing/>
              <w:jc w:val="both"/>
              <w:rPr>
                <w:rFonts w:ascii="Tahoma" w:hAnsi="Tahoma" w:cs="Tahoma"/>
                <w:b/>
              </w:rPr>
            </w:pPr>
          </w:p>
        </w:tc>
      </w:tr>
      <w:tr w:rsidR="00C37AE3" w:rsidRPr="00A679F4" w14:paraId="63D2065D" w14:textId="77777777" w:rsidTr="002E710C">
        <w:tc>
          <w:tcPr>
            <w:tcW w:w="531" w:type="dxa"/>
            <w:tcBorders>
              <w:top w:val="single" w:sz="4" w:space="0" w:color="auto"/>
              <w:left w:val="single" w:sz="4" w:space="0" w:color="auto"/>
              <w:bottom w:val="single" w:sz="4" w:space="0" w:color="auto"/>
              <w:right w:val="single" w:sz="4" w:space="0" w:color="auto"/>
            </w:tcBorders>
            <w:hideMark/>
          </w:tcPr>
          <w:p w14:paraId="16A53F77"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5C8064A9" w14:textId="77777777" w:rsidR="00C37AE3" w:rsidRPr="00A679F4" w:rsidRDefault="00C37AE3" w:rsidP="008012E2">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4A29C95" w14:textId="77777777" w:rsidR="00C37AE3" w:rsidRPr="00A679F4" w:rsidRDefault="00C37AE3" w:rsidP="008012E2">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2D5DDD44" w14:textId="77777777" w:rsidR="00C37AE3" w:rsidRPr="00A679F4" w:rsidRDefault="00C37AE3" w:rsidP="008012E2">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4FE4B14" w14:textId="77777777" w:rsidR="00C37AE3" w:rsidRPr="00A679F4" w:rsidRDefault="00C37AE3" w:rsidP="008012E2">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2A92FBC9" w14:textId="77777777" w:rsidR="00C37AE3" w:rsidRPr="00A679F4" w:rsidRDefault="00C37AE3" w:rsidP="008012E2">
            <w:pPr>
              <w:keepNext/>
              <w:keepLines/>
              <w:contextualSpacing/>
              <w:jc w:val="both"/>
              <w:rPr>
                <w:rFonts w:ascii="Tahoma" w:hAnsi="Tahoma" w:cs="Tahoma"/>
                <w:b/>
              </w:rPr>
            </w:pPr>
          </w:p>
        </w:tc>
      </w:tr>
    </w:tbl>
    <w:p w14:paraId="0B4B0E68" w14:textId="77777777" w:rsidR="00C37AE3" w:rsidRPr="00A679F4" w:rsidRDefault="00C37AE3" w:rsidP="008012E2">
      <w:pPr>
        <w:keepNext/>
        <w:keepLines/>
        <w:contextualSpacing/>
        <w:jc w:val="both"/>
        <w:rPr>
          <w:rFonts w:ascii="Tahoma" w:hAnsi="Tahoma" w:cs="Tahoma"/>
          <w:b/>
        </w:rPr>
      </w:pPr>
    </w:p>
    <w:p w14:paraId="59745F7B" w14:textId="77777777" w:rsidR="00C37AE3" w:rsidRPr="00A679F4" w:rsidRDefault="00C37AE3" w:rsidP="008012E2">
      <w:pPr>
        <w:keepNext/>
        <w:keepLines/>
        <w:contextualSpacing/>
        <w:jc w:val="both"/>
        <w:rPr>
          <w:rFonts w:ascii="Tahoma" w:hAnsi="Tahoma" w:cs="Tahoma"/>
          <w:b/>
        </w:rPr>
      </w:pPr>
    </w:p>
    <w:p w14:paraId="23155CEB" w14:textId="77777777" w:rsidR="005D5F4A" w:rsidRDefault="005D5F4A" w:rsidP="008012E2">
      <w:pPr>
        <w:keepNext/>
        <w:keepLines/>
        <w:contextualSpacing/>
        <w:jc w:val="both"/>
        <w:rPr>
          <w:rFonts w:ascii="Tahoma" w:hAnsi="Tahoma" w:cs="Tahoma"/>
          <w:b/>
        </w:rPr>
      </w:pPr>
    </w:p>
    <w:p w14:paraId="607FD842" w14:textId="6887214C" w:rsidR="00C37AE3" w:rsidRPr="00A679F4" w:rsidRDefault="00C37AE3" w:rsidP="008012E2">
      <w:pPr>
        <w:keepNext/>
        <w:keepLines/>
        <w:contextualSpacing/>
        <w:jc w:val="both"/>
        <w:rPr>
          <w:rFonts w:ascii="Tahoma" w:hAnsi="Tahoma" w:cs="Tahoma"/>
        </w:rPr>
      </w:pPr>
      <w:r w:rsidRPr="00A679F4">
        <w:rPr>
          <w:rFonts w:ascii="Tahoma" w:hAnsi="Tahoma" w:cs="Tahoma"/>
          <w:b/>
        </w:rPr>
        <w:lastRenderedPageBreak/>
        <w:t>IZJAVLJAMO</w:t>
      </w:r>
      <w:r w:rsidRPr="00A679F4">
        <w:rPr>
          <w:rFonts w:ascii="Tahoma" w:hAnsi="Tahoma" w:cs="Tahoma"/>
        </w:rPr>
        <w:t xml:space="preserve">, da so skladno z določbami zakona, ki ureja gospodarske družbe, </w:t>
      </w:r>
      <w:r w:rsidRPr="00A679F4">
        <w:rPr>
          <w:rFonts w:ascii="Tahoma" w:hAnsi="Tahoma" w:cs="Tahoma"/>
          <w:u w:val="single"/>
        </w:rPr>
        <w:t>povezane družbe</w:t>
      </w:r>
      <w:r w:rsidRPr="00A679F4">
        <w:rPr>
          <w:rFonts w:ascii="Tahoma" w:hAnsi="Tahoma" w:cs="Tahoma"/>
        </w:rPr>
        <w:t xml:space="preserve"> z zgoraj navedenim </w:t>
      </w:r>
      <w:r>
        <w:rPr>
          <w:rFonts w:ascii="Tahoma" w:hAnsi="Tahoma" w:cs="Tahoma"/>
        </w:rPr>
        <w:t>gospodarskim subjektom</w:t>
      </w:r>
      <w:r w:rsidRPr="00A679F4">
        <w:rPr>
          <w:rFonts w:ascii="Tahoma" w:hAnsi="Tahoma" w:cs="Tahoma"/>
        </w:rPr>
        <w:t>, naslednji gospodarski subjekti:</w:t>
      </w:r>
    </w:p>
    <w:p w14:paraId="23984F5E" w14:textId="77777777" w:rsidR="00C37AE3" w:rsidRPr="00A679F4" w:rsidRDefault="00C37AE3" w:rsidP="008012E2">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C37AE3" w:rsidRPr="00A679F4" w14:paraId="1B6C4D34"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25299880"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47CC27B0" w14:textId="77777777" w:rsidR="00C37AE3" w:rsidRPr="00A679F4" w:rsidRDefault="00C37AE3" w:rsidP="008012E2">
            <w:pPr>
              <w:keepNext/>
              <w:keepLines/>
              <w:contextualSpacing/>
              <w:jc w:val="both"/>
              <w:rPr>
                <w:rFonts w:ascii="Tahoma" w:hAnsi="Tahoma" w:cs="Tahoma"/>
                <w:b/>
              </w:rPr>
            </w:pPr>
            <w:r>
              <w:rPr>
                <w:rFonts w:ascii="Tahoma" w:hAnsi="Tahoma"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7E1B65D2"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7C1E3627" w14:textId="4F76FE25" w:rsidR="00C37AE3" w:rsidRPr="00A679F4" w:rsidRDefault="00C37AE3" w:rsidP="008012E2">
            <w:pPr>
              <w:keepNext/>
              <w:keepLines/>
              <w:contextualSpacing/>
              <w:jc w:val="both"/>
              <w:rPr>
                <w:rFonts w:ascii="Tahoma" w:hAnsi="Tahoma" w:cs="Tahoma"/>
                <w:b/>
              </w:rPr>
            </w:pPr>
            <w:r>
              <w:rPr>
                <w:rFonts w:ascii="Tahoma" w:hAnsi="Tahoma" w:cs="Tahoma"/>
                <w:b/>
              </w:rPr>
              <w:t>Matična številka</w:t>
            </w:r>
            <w:r w:rsidR="006704B9">
              <w:rPr>
                <w:rFonts w:ascii="Tahoma" w:hAnsi="Tahoma" w:cs="Tahoma"/>
                <w:b/>
              </w:rPr>
              <w:t>*</w:t>
            </w:r>
          </w:p>
        </w:tc>
        <w:tc>
          <w:tcPr>
            <w:tcW w:w="1291" w:type="dxa"/>
            <w:tcBorders>
              <w:top w:val="single" w:sz="4" w:space="0" w:color="auto"/>
              <w:left w:val="single" w:sz="4" w:space="0" w:color="auto"/>
              <w:bottom w:val="single" w:sz="4" w:space="0" w:color="auto"/>
              <w:right w:val="single" w:sz="4" w:space="0" w:color="auto"/>
            </w:tcBorders>
            <w:hideMark/>
          </w:tcPr>
          <w:p w14:paraId="2E106297"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45A30E67" w14:textId="77777777" w:rsidR="00C37AE3" w:rsidRPr="00A679F4" w:rsidRDefault="00C37AE3" w:rsidP="008012E2">
            <w:pPr>
              <w:keepNext/>
              <w:keepLines/>
              <w:contextualSpacing/>
              <w:jc w:val="both"/>
              <w:rPr>
                <w:rFonts w:ascii="Tahoma" w:hAnsi="Tahoma" w:cs="Tahoma"/>
                <w:b/>
              </w:rPr>
            </w:pPr>
            <w:r>
              <w:rPr>
                <w:rFonts w:ascii="Tahoma" w:hAnsi="Tahoma" w:cs="Tahoma"/>
                <w:b/>
              </w:rPr>
              <w:t>Pravna oseba je hkrati nosilec tihe družbe (DA / NE)</w:t>
            </w:r>
          </w:p>
        </w:tc>
      </w:tr>
      <w:tr w:rsidR="00C37AE3" w:rsidRPr="00A679F4" w14:paraId="17C3E18F"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24DA77D1"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6C33620B"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A452707"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9F6E1BB" w14:textId="77777777" w:rsidR="00C37AE3" w:rsidRPr="00A679F4" w:rsidRDefault="00C37AE3" w:rsidP="008012E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F3E8087" w14:textId="77777777" w:rsidR="00C37AE3" w:rsidRPr="00A679F4" w:rsidRDefault="00C37AE3" w:rsidP="008012E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0BD57A5C" w14:textId="77777777" w:rsidR="00C37AE3" w:rsidRPr="00A679F4" w:rsidRDefault="00C37AE3" w:rsidP="008012E2">
            <w:pPr>
              <w:keepNext/>
              <w:keepLines/>
              <w:contextualSpacing/>
              <w:jc w:val="both"/>
              <w:rPr>
                <w:rFonts w:ascii="Tahoma" w:hAnsi="Tahoma" w:cs="Tahoma"/>
                <w:b/>
              </w:rPr>
            </w:pPr>
          </w:p>
        </w:tc>
      </w:tr>
      <w:tr w:rsidR="00C37AE3" w:rsidRPr="00A679F4" w14:paraId="05185221"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50B0DF06"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2C68CC3D"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4B6FF895"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1A03D5A" w14:textId="77777777" w:rsidR="00C37AE3" w:rsidRPr="00A679F4" w:rsidRDefault="00C37AE3" w:rsidP="008012E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1B5E7BA4" w14:textId="77777777" w:rsidR="00C37AE3" w:rsidRPr="00A679F4" w:rsidRDefault="00C37AE3" w:rsidP="008012E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2BA032B" w14:textId="77777777" w:rsidR="00C37AE3" w:rsidRPr="00A679F4" w:rsidRDefault="00C37AE3" w:rsidP="008012E2">
            <w:pPr>
              <w:keepNext/>
              <w:keepLines/>
              <w:contextualSpacing/>
              <w:jc w:val="both"/>
              <w:rPr>
                <w:rFonts w:ascii="Tahoma" w:hAnsi="Tahoma" w:cs="Tahoma"/>
                <w:b/>
              </w:rPr>
            </w:pPr>
          </w:p>
        </w:tc>
      </w:tr>
      <w:tr w:rsidR="00C37AE3" w:rsidRPr="00A679F4" w14:paraId="00F969DA"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111376BC"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2BECD5C"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CD90BB3"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DA2C499" w14:textId="77777777" w:rsidR="00C37AE3" w:rsidRPr="00A679F4" w:rsidRDefault="00C37AE3" w:rsidP="008012E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385CCAA5" w14:textId="77777777" w:rsidR="00C37AE3" w:rsidRPr="00A679F4" w:rsidRDefault="00C37AE3" w:rsidP="008012E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AD6E419" w14:textId="77777777" w:rsidR="00C37AE3" w:rsidRPr="00A679F4" w:rsidRDefault="00C37AE3" w:rsidP="008012E2">
            <w:pPr>
              <w:keepNext/>
              <w:keepLines/>
              <w:contextualSpacing/>
              <w:jc w:val="both"/>
              <w:rPr>
                <w:rFonts w:ascii="Tahoma" w:hAnsi="Tahoma" w:cs="Tahoma"/>
                <w:b/>
              </w:rPr>
            </w:pPr>
          </w:p>
        </w:tc>
      </w:tr>
      <w:tr w:rsidR="00C37AE3" w:rsidRPr="00A679F4" w14:paraId="238E1DF3"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7B5E90B5"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75E258A7"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76FEF70"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6C415D66" w14:textId="77777777" w:rsidR="00C37AE3" w:rsidRPr="00A679F4" w:rsidRDefault="00C37AE3" w:rsidP="008012E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2A8F75C" w14:textId="77777777" w:rsidR="00C37AE3" w:rsidRPr="00A679F4" w:rsidRDefault="00C37AE3" w:rsidP="008012E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7264E14" w14:textId="77777777" w:rsidR="00C37AE3" w:rsidRPr="00A679F4" w:rsidRDefault="00C37AE3" w:rsidP="008012E2">
            <w:pPr>
              <w:keepNext/>
              <w:keepLines/>
              <w:contextualSpacing/>
              <w:jc w:val="both"/>
              <w:rPr>
                <w:rFonts w:ascii="Tahoma" w:hAnsi="Tahoma" w:cs="Tahoma"/>
                <w:b/>
              </w:rPr>
            </w:pPr>
          </w:p>
        </w:tc>
      </w:tr>
      <w:tr w:rsidR="00C37AE3" w:rsidRPr="00A679F4" w14:paraId="14A5DEAA" w14:textId="77777777" w:rsidTr="002E710C">
        <w:tc>
          <w:tcPr>
            <w:tcW w:w="516" w:type="dxa"/>
            <w:tcBorders>
              <w:top w:val="single" w:sz="4" w:space="0" w:color="auto"/>
              <w:left w:val="single" w:sz="4" w:space="0" w:color="auto"/>
              <w:bottom w:val="single" w:sz="4" w:space="0" w:color="auto"/>
              <w:right w:val="single" w:sz="4" w:space="0" w:color="auto"/>
            </w:tcBorders>
            <w:hideMark/>
          </w:tcPr>
          <w:p w14:paraId="1C7E9CB4"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404E73FE" w14:textId="77777777" w:rsidR="00C37AE3" w:rsidRPr="00A679F4" w:rsidRDefault="00C37AE3" w:rsidP="008012E2">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CC49F82" w14:textId="77777777" w:rsidR="00C37AE3" w:rsidRPr="00A679F4" w:rsidRDefault="00C37AE3" w:rsidP="008012E2">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E27F599" w14:textId="77777777" w:rsidR="00C37AE3" w:rsidRPr="00A679F4" w:rsidRDefault="00C37AE3" w:rsidP="008012E2">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1E05D157" w14:textId="77777777" w:rsidR="00C37AE3" w:rsidRPr="00A679F4" w:rsidRDefault="00C37AE3" w:rsidP="008012E2">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603CB984" w14:textId="77777777" w:rsidR="00C37AE3" w:rsidRPr="00A679F4" w:rsidRDefault="00C37AE3" w:rsidP="008012E2">
            <w:pPr>
              <w:keepNext/>
              <w:keepLines/>
              <w:contextualSpacing/>
              <w:jc w:val="both"/>
              <w:rPr>
                <w:rFonts w:ascii="Tahoma" w:hAnsi="Tahoma" w:cs="Tahoma"/>
                <w:b/>
              </w:rPr>
            </w:pPr>
          </w:p>
        </w:tc>
      </w:tr>
    </w:tbl>
    <w:p w14:paraId="20ED5F9C" w14:textId="77777777" w:rsidR="006704B9" w:rsidRPr="005D5F4A" w:rsidRDefault="006704B9" w:rsidP="006704B9">
      <w:pPr>
        <w:keepNext/>
        <w:keepLines/>
        <w:contextualSpacing/>
        <w:jc w:val="both"/>
        <w:rPr>
          <w:rFonts w:ascii="Tahoma" w:hAnsi="Tahoma" w:cs="Tahoma"/>
          <w:b/>
          <w:i/>
          <w:iCs/>
          <w:sz w:val="16"/>
          <w:szCs w:val="16"/>
        </w:rPr>
      </w:pPr>
      <w:r w:rsidRPr="005D5F4A">
        <w:rPr>
          <w:rFonts w:ascii="Tahoma" w:hAnsi="Tahoma" w:cs="Tahoma"/>
          <w:b/>
          <w:i/>
          <w:iCs/>
          <w:sz w:val="16"/>
          <w:szCs w:val="16"/>
        </w:rPr>
        <w:t>*</w:t>
      </w:r>
      <w:r w:rsidRPr="005D5F4A">
        <w:rPr>
          <w:i/>
          <w:iCs/>
          <w:sz w:val="16"/>
          <w:szCs w:val="16"/>
        </w:rPr>
        <w:t xml:space="preserve"> </w:t>
      </w:r>
      <w:r w:rsidRPr="005D5F4A">
        <w:rPr>
          <w:rFonts w:ascii="Tahoma" w:hAnsi="Tahoma" w:cs="Tahoma"/>
          <w:b/>
          <w:i/>
          <w:iCs/>
          <w:sz w:val="16"/>
          <w:szCs w:val="16"/>
        </w:rPr>
        <w:t>Oziroma davčna številka za druge pravne osebe, ki niso vpisane v poslovnem registru.</w:t>
      </w:r>
    </w:p>
    <w:p w14:paraId="6EF47FC7" w14:textId="77777777" w:rsidR="00C37AE3" w:rsidRPr="00A679F4" w:rsidRDefault="00C37AE3" w:rsidP="008012E2">
      <w:pPr>
        <w:keepNext/>
        <w:keepLines/>
        <w:contextualSpacing/>
        <w:jc w:val="both"/>
        <w:rPr>
          <w:rFonts w:ascii="Tahoma" w:hAnsi="Tahoma" w:cs="Tahoma"/>
        </w:rPr>
      </w:pPr>
    </w:p>
    <w:p w14:paraId="34D6EADB" w14:textId="77777777" w:rsidR="00C37AE3" w:rsidRPr="00A679F4" w:rsidRDefault="00C37AE3" w:rsidP="008012E2">
      <w:pPr>
        <w:keepNext/>
        <w:keepLines/>
        <w:contextualSpacing/>
        <w:jc w:val="both"/>
        <w:rPr>
          <w:rFonts w:ascii="Tahoma" w:hAnsi="Tahoma" w:cs="Tahoma"/>
        </w:rPr>
      </w:pPr>
      <w:r w:rsidRPr="00A679F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3FCAD40" w14:textId="77777777" w:rsidR="00C37AE3" w:rsidRPr="00A679F4" w:rsidRDefault="00C37AE3" w:rsidP="008012E2">
      <w:pPr>
        <w:keepNext/>
        <w:keepLines/>
        <w:contextualSpacing/>
        <w:jc w:val="both"/>
        <w:rPr>
          <w:rFonts w:ascii="Tahoma" w:hAnsi="Tahoma" w:cs="Tahoma"/>
        </w:rPr>
      </w:pPr>
    </w:p>
    <w:p w14:paraId="7F8F33FB" w14:textId="77777777" w:rsidR="00C37AE3" w:rsidRPr="00A679F4" w:rsidRDefault="00C37AE3" w:rsidP="008012E2">
      <w:pPr>
        <w:keepNext/>
        <w:keepLines/>
        <w:contextualSpacing/>
        <w:jc w:val="both"/>
        <w:rPr>
          <w:rFonts w:ascii="Tahoma" w:hAnsi="Tahoma" w:cs="Tahoma"/>
        </w:rPr>
      </w:pPr>
      <w:r w:rsidRPr="00A679F4">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3CA2C2E" w14:textId="77777777" w:rsidR="00C37AE3" w:rsidRPr="00A679F4" w:rsidRDefault="00C37AE3" w:rsidP="008012E2">
      <w:pPr>
        <w:keepNext/>
        <w:keepLines/>
        <w:contextualSpacing/>
        <w:jc w:val="both"/>
        <w:rPr>
          <w:rFonts w:ascii="Tahoma" w:hAnsi="Tahoma" w:cs="Tahoma"/>
          <w:b/>
        </w:rPr>
      </w:pPr>
    </w:p>
    <w:p w14:paraId="6E0DAE42" w14:textId="77777777" w:rsidR="00C37AE3" w:rsidRPr="00A679F4" w:rsidRDefault="00C37AE3" w:rsidP="008012E2">
      <w:pPr>
        <w:keepNext/>
        <w:keepLines/>
        <w:contextualSpacing/>
        <w:jc w:val="both"/>
        <w:rPr>
          <w:rFonts w:ascii="Tahoma" w:hAnsi="Tahoma" w:cs="Tahoma"/>
          <w:i/>
          <w:u w:val="single"/>
        </w:rPr>
      </w:pPr>
      <w:r w:rsidRPr="00A679F4">
        <w:rPr>
          <w:rFonts w:ascii="Tahoma" w:hAnsi="Tahoma" w:cs="Tahoma"/>
          <w:i/>
          <w:u w:val="single"/>
        </w:rPr>
        <w:t>Vse izjave podajamo pod kazensko in materialno odgovornostjo.</w:t>
      </w:r>
    </w:p>
    <w:p w14:paraId="1DE31A1B" w14:textId="77777777" w:rsidR="00C37AE3" w:rsidRPr="00A679F4" w:rsidRDefault="00C37AE3" w:rsidP="008012E2">
      <w:pPr>
        <w:keepNext/>
        <w:keepLines/>
        <w:contextualSpacing/>
        <w:jc w:val="both"/>
        <w:rPr>
          <w:rFonts w:ascii="Tahoma" w:hAnsi="Tahoma" w:cs="Tahoma"/>
          <w:b/>
        </w:rPr>
      </w:pPr>
    </w:p>
    <w:p w14:paraId="2C6D48AA" w14:textId="77777777" w:rsidR="00C37AE3" w:rsidRPr="00A679F4" w:rsidRDefault="00C37AE3" w:rsidP="008012E2">
      <w:pPr>
        <w:keepNext/>
        <w:keepLines/>
        <w:contextualSpacing/>
        <w:jc w:val="both"/>
        <w:rPr>
          <w:rFonts w:ascii="Tahoma" w:hAnsi="Tahoma" w:cs="Tahoma"/>
          <w:b/>
        </w:rPr>
      </w:pPr>
    </w:p>
    <w:p w14:paraId="778966D7" w14:textId="77777777" w:rsidR="00C37AE3" w:rsidRPr="00A679F4" w:rsidRDefault="00C37AE3" w:rsidP="008012E2">
      <w:pPr>
        <w:keepNext/>
        <w:keepLines/>
        <w:contextualSpacing/>
        <w:jc w:val="both"/>
        <w:rPr>
          <w:rFonts w:ascii="Tahoma" w:hAnsi="Tahoma" w:cs="Tahoma"/>
          <w:b/>
        </w:rPr>
      </w:pPr>
      <w:r w:rsidRPr="00A679F4">
        <w:rPr>
          <w:rFonts w:ascii="Tahoma" w:hAnsi="Tahoma" w:cs="Tahoma"/>
          <w:b/>
        </w:rPr>
        <w:t>__________________________                                    _____________________________</w:t>
      </w:r>
    </w:p>
    <w:p w14:paraId="6D3B3213" w14:textId="77777777" w:rsidR="00C37AE3" w:rsidRPr="00A679F4" w:rsidRDefault="00C37AE3" w:rsidP="008012E2">
      <w:pPr>
        <w:keepNext/>
        <w:keepLines/>
        <w:contextualSpacing/>
        <w:jc w:val="both"/>
        <w:rPr>
          <w:rFonts w:ascii="Tahoma" w:hAnsi="Tahoma" w:cs="Tahoma"/>
        </w:rPr>
      </w:pPr>
      <w:r w:rsidRPr="00A679F4">
        <w:rPr>
          <w:rFonts w:ascii="Tahoma" w:hAnsi="Tahoma" w:cs="Tahoma"/>
        </w:rPr>
        <w:t xml:space="preserve">(Kraj in datum)                                         Žig                      (Naziv in podpis zakonitega zastopnika  </w:t>
      </w:r>
    </w:p>
    <w:p w14:paraId="12FCF95E" w14:textId="77777777" w:rsidR="00C37AE3" w:rsidRPr="00A679F4" w:rsidRDefault="00C37AE3" w:rsidP="008012E2">
      <w:pPr>
        <w:keepNext/>
        <w:keepLines/>
        <w:contextualSpacing/>
        <w:jc w:val="both"/>
        <w:rPr>
          <w:rFonts w:ascii="Tahoma" w:hAnsi="Tahoma" w:cs="Tahoma"/>
        </w:rPr>
      </w:pPr>
      <w:r w:rsidRPr="00A679F4">
        <w:rPr>
          <w:rFonts w:ascii="Tahoma" w:hAnsi="Tahoma" w:cs="Tahoma"/>
        </w:rPr>
        <w:t xml:space="preserve">                                                                                               ponudnika/</w:t>
      </w:r>
      <w:r>
        <w:rPr>
          <w:rFonts w:ascii="Tahoma" w:hAnsi="Tahoma" w:cs="Tahoma"/>
        </w:rPr>
        <w:t>partnerja/</w:t>
      </w:r>
      <w:r w:rsidRPr="00A679F4">
        <w:rPr>
          <w:rFonts w:ascii="Tahoma" w:hAnsi="Tahoma" w:cs="Tahoma"/>
        </w:rPr>
        <w:t xml:space="preserve">podizvajalca) </w:t>
      </w:r>
    </w:p>
    <w:p w14:paraId="0DF7455F" w14:textId="77777777" w:rsidR="00C37AE3" w:rsidRPr="00A679F4" w:rsidRDefault="00C37AE3" w:rsidP="008012E2">
      <w:pPr>
        <w:keepNext/>
        <w:keepLines/>
        <w:tabs>
          <w:tab w:val="left" w:pos="284"/>
        </w:tabs>
        <w:contextualSpacing/>
        <w:jc w:val="both"/>
        <w:rPr>
          <w:rFonts w:ascii="Tahoma" w:hAnsi="Tahoma" w:cs="Tahoma"/>
        </w:rPr>
      </w:pPr>
    </w:p>
    <w:p w14:paraId="622D0628" w14:textId="77777777" w:rsidR="00C37AE3" w:rsidRPr="00A679F4" w:rsidRDefault="00C37AE3" w:rsidP="008012E2">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 xml:space="preserve">Navodilo: </w:t>
      </w:r>
    </w:p>
    <w:p w14:paraId="745212A8" w14:textId="77777777" w:rsidR="00C37AE3" w:rsidRPr="00A679F4" w:rsidRDefault="00C37AE3" w:rsidP="008012E2">
      <w:pPr>
        <w:keepNext/>
        <w:keepLines/>
        <w:contextualSpacing/>
        <w:jc w:val="both"/>
        <w:rPr>
          <w:rFonts w:ascii="Tahoma" w:hAnsi="Tahoma" w:cs="Tahoma"/>
          <w:i/>
          <w:iCs/>
          <w:sz w:val="18"/>
          <w:szCs w:val="22"/>
        </w:rPr>
      </w:pPr>
      <w:r w:rsidRPr="00A679F4">
        <w:rPr>
          <w:rFonts w:ascii="Tahoma" w:hAnsi="Tahoma" w:cs="Tahoma"/>
          <w:i/>
          <w:iCs/>
          <w:sz w:val="18"/>
          <w:szCs w:val="22"/>
        </w:rPr>
        <w:t xml:space="preserve">Izjavo izpolni in podpiše </w:t>
      </w:r>
      <w:r w:rsidRPr="00A679F4">
        <w:rPr>
          <w:rFonts w:ascii="Tahoma" w:hAnsi="Tahoma" w:cs="Tahoma"/>
          <w:i/>
          <w:iCs/>
          <w:sz w:val="18"/>
          <w:szCs w:val="22"/>
          <w:u w:val="single"/>
        </w:rPr>
        <w:t>ponudnik</w:t>
      </w:r>
      <w:r w:rsidRPr="00A679F4">
        <w:rPr>
          <w:rFonts w:ascii="Tahoma" w:hAnsi="Tahoma" w:cs="Tahoma"/>
          <w:i/>
          <w:iCs/>
          <w:sz w:val="18"/>
          <w:szCs w:val="22"/>
        </w:rPr>
        <w:t xml:space="preserve">, kot tudi vsi </w:t>
      </w:r>
      <w:r w:rsidRPr="00A679F4">
        <w:rPr>
          <w:rFonts w:ascii="Tahoma" w:hAnsi="Tahoma" w:cs="Tahoma"/>
          <w:i/>
          <w:iCs/>
          <w:sz w:val="18"/>
          <w:szCs w:val="22"/>
          <w:u w:val="single"/>
        </w:rPr>
        <w:t>posamezni člani skupine ponudnikov</w:t>
      </w:r>
      <w:r w:rsidRPr="00A679F4">
        <w:rPr>
          <w:rFonts w:ascii="Tahoma" w:hAnsi="Tahoma" w:cs="Tahoma"/>
          <w:i/>
          <w:iCs/>
          <w:sz w:val="18"/>
          <w:szCs w:val="22"/>
        </w:rPr>
        <w:t xml:space="preserve"> (partnerji) v primeru skupne ponudbe, </w:t>
      </w:r>
      <w:r w:rsidRPr="00A679F4">
        <w:rPr>
          <w:rFonts w:ascii="Tahoma" w:hAnsi="Tahoma" w:cs="Tahoma"/>
          <w:b/>
          <w:i/>
          <w:iCs/>
          <w:sz w:val="18"/>
          <w:szCs w:val="22"/>
        </w:rPr>
        <w:t>ter</w:t>
      </w:r>
      <w:r w:rsidRPr="00A679F4">
        <w:rPr>
          <w:rFonts w:ascii="Tahoma" w:hAnsi="Tahoma" w:cs="Tahoma"/>
          <w:i/>
          <w:iCs/>
          <w:sz w:val="18"/>
          <w:szCs w:val="22"/>
        </w:rPr>
        <w:t xml:space="preserve"> vsi </w:t>
      </w:r>
      <w:r w:rsidRPr="00A679F4">
        <w:rPr>
          <w:rFonts w:ascii="Tahoma" w:hAnsi="Tahoma" w:cs="Tahoma"/>
          <w:i/>
          <w:iCs/>
          <w:sz w:val="18"/>
          <w:szCs w:val="22"/>
          <w:u w:val="single"/>
        </w:rPr>
        <w:t>podizvajalci</w:t>
      </w:r>
      <w:r w:rsidRPr="00A679F4">
        <w:rPr>
          <w:rFonts w:ascii="Tahoma" w:hAnsi="Tahoma" w:cs="Tahoma"/>
          <w:i/>
          <w:iCs/>
          <w:sz w:val="18"/>
          <w:szCs w:val="22"/>
        </w:rPr>
        <w:t xml:space="preserve"> (če ponudnik izvaja javno naročilo s podizvajalci) in morebitni </w:t>
      </w:r>
      <w:r w:rsidRPr="00A679F4">
        <w:rPr>
          <w:rFonts w:ascii="Tahoma" w:hAnsi="Tahoma" w:cs="Tahoma"/>
          <w:i/>
          <w:iCs/>
          <w:sz w:val="18"/>
          <w:szCs w:val="22"/>
          <w:u w:val="single"/>
        </w:rPr>
        <w:t>subjekti</w:t>
      </w:r>
      <w:r w:rsidRPr="00A679F4">
        <w:rPr>
          <w:rFonts w:ascii="Tahoma" w:hAnsi="Tahoma" w:cs="Tahoma"/>
          <w:i/>
          <w:iCs/>
          <w:sz w:val="18"/>
          <w:szCs w:val="22"/>
        </w:rPr>
        <w:t>, katerih zmogljivost uporablja ponudnik (v kolikor bo ponudnik uporabil zmogljivosti drugih subjektov za izvedbo javnega naročila).</w:t>
      </w:r>
    </w:p>
    <w:p w14:paraId="0BA2A6FA" w14:textId="77777777" w:rsidR="00C37AE3" w:rsidRPr="00A679F4" w:rsidRDefault="00C37AE3" w:rsidP="008012E2">
      <w:pPr>
        <w:keepNext/>
        <w:keepLines/>
        <w:tabs>
          <w:tab w:val="left" w:pos="284"/>
        </w:tabs>
        <w:contextualSpacing/>
        <w:jc w:val="both"/>
        <w:rPr>
          <w:rFonts w:ascii="Tahoma" w:hAnsi="Tahoma" w:cs="Tahoma"/>
          <w:sz w:val="16"/>
          <w:szCs w:val="16"/>
        </w:rPr>
      </w:pPr>
    </w:p>
    <w:p w14:paraId="79EC86AE" w14:textId="77777777" w:rsidR="00C37AE3" w:rsidRPr="00A679F4" w:rsidRDefault="00C37AE3" w:rsidP="008012E2">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 je lahko podana tudi na lastnem obrazcu.</w:t>
      </w:r>
    </w:p>
    <w:p w14:paraId="01F7B474" w14:textId="77777777" w:rsidR="00C37AE3" w:rsidRPr="00A679F4" w:rsidRDefault="00C37AE3" w:rsidP="008012E2">
      <w:pPr>
        <w:keepNext/>
        <w:keepLines/>
        <w:tabs>
          <w:tab w:val="left" w:pos="284"/>
        </w:tabs>
        <w:contextualSpacing/>
        <w:jc w:val="both"/>
        <w:rPr>
          <w:rFonts w:ascii="Tahoma" w:hAnsi="Tahoma" w:cs="Tahoma"/>
          <w:sz w:val="16"/>
          <w:szCs w:val="16"/>
        </w:rPr>
      </w:pPr>
    </w:p>
    <w:p w14:paraId="16D287B5" w14:textId="77777777" w:rsidR="00C37AE3" w:rsidRPr="00A679F4" w:rsidRDefault="00C37AE3" w:rsidP="008012E2">
      <w:pPr>
        <w:keepNext/>
        <w:keepLines/>
        <w:tabs>
          <w:tab w:val="left" w:pos="284"/>
        </w:tabs>
        <w:contextualSpacing/>
        <w:jc w:val="both"/>
        <w:rPr>
          <w:rFonts w:ascii="Tahoma" w:hAnsi="Tahoma" w:cs="Tahoma"/>
        </w:rPr>
      </w:pPr>
      <w:r w:rsidRPr="00A679F4">
        <w:rPr>
          <w:rFonts w:ascii="Tahoma" w:hAnsi="Tahoma" w:cs="Tahoma"/>
          <w:i/>
          <w:sz w:val="18"/>
        </w:rPr>
        <w:t xml:space="preserve">Ponudnik </w:t>
      </w:r>
      <w:r w:rsidRPr="00A679F4">
        <w:rPr>
          <w:rFonts w:ascii="Tahoma" w:hAnsi="Tahoma" w:cs="Tahoma"/>
          <w:i/>
          <w:sz w:val="18"/>
          <w:u w:val="single"/>
        </w:rPr>
        <w:t>obrazec</w:t>
      </w:r>
      <w:r w:rsidRPr="00A679F4">
        <w:rPr>
          <w:rFonts w:ascii="Tahoma" w:hAnsi="Tahoma" w:cs="Tahoma"/>
          <w:b/>
          <w:i/>
          <w:sz w:val="18"/>
        </w:rPr>
        <w:t xml:space="preserve"> </w:t>
      </w:r>
      <w:r w:rsidRPr="00A679F4">
        <w:rPr>
          <w:rFonts w:ascii="Tahoma" w:hAnsi="Tahoma" w:cs="Tahoma"/>
          <w:i/>
          <w:sz w:val="18"/>
        </w:rPr>
        <w:t>v okviru sistema e-JN</w:t>
      </w:r>
      <w:r w:rsidRPr="00A679F4">
        <w:rPr>
          <w:rFonts w:ascii="Tahoma" w:hAnsi="Tahoma" w:cs="Tahoma"/>
          <w:b/>
          <w:i/>
          <w:sz w:val="18"/>
        </w:rPr>
        <w:t xml:space="preserve"> </w:t>
      </w:r>
      <w:r w:rsidRPr="00A679F4">
        <w:rPr>
          <w:rFonts w:ascii="Tahoma" w:hAnsi="Tahoma" w:cs="Tahoma"/>
          <w:b/>
          <w:i/>
          <w:sz w:val="18"/>
          <w:u w:val="single"/>
        </w:rPr>
        <w:t>naloži v Razdelek »DOKUMENTI«, del »Ostale priloge«!!!</w:t>
      </w:r>
    </w:p>
    <w:p w14:paraId="25ACDBC3" w14:textId="77777777" w:rsidR="00C37AE3" w:rsidRPr="00A679F4" w:rsidRDefault="00C37AE3" w:rsidP="008012E2">
      <w:pPr>
        <w:keepNext/>
        <w:keepLines/>
        <w:contextualSpacing/>
        <w:jc w:val="both"/>
        <w:rPr>
          <w:rFonts w:ascii="Tahoma" w:hAnsi="Tahoma" w:cs="Tahoma"/>
          <w:b/>
          <w:i/>
          <w:sz w:val="22"/>
          <w:szCs w:val="22"/>
          <w:u w:val="single"/>
        </w:rPr>
      </w:pPr>
    </w:p>
    <w:p w14:paraId="73778A60" w14:textId="77777777" w:rsidR="00C37AE3" w:rsidRPr="00A679F4" w:rsidRDefault="00C37AE3" w:rsidP="008012E2">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Pr="00A679F4">
        <w:rPr>
          <w:rFonts w:ascii="Tahoma" w:hAnsi="Tahoma" w:cs="Tahoma"/>
          <w:b/>
          <w:i/>
          <w:sz w:val="18"/>
          <w:szCs w:val="18"/>
        </w:rPr>
        <w:t xml:space="preserve"> </w:t>
      </w:r>
      <w:r w:rsidRPr="00A679F4">
        <w:rPr>
          <w:rFonts w:ascii="Tahoma" w:hAnsi="Tahoma" w:cs="Tahoma"/>
          <w:i/>
          <w:iCs/>
          <w:sz w:val="18"/>
          <w:szCs w:val="22"/>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w:t>
      </w:r>
      <w:r>
        <w:rPr>
          <w:rFonts w:ascii="Tahoma" w:hAnsi="Tahoma" w:cs="Tahoma"/>
          <w:i/>
          <w:iCs/>
          <w:sz w:val="18"/>
          <w:szCs w:val="22"/>
        </w:rPr>
        <w:t xml:space="preserve"> </w:t>
      </w:r>
      <w:r w:rsidRPr="00A679F4">
        <w:rPr>
          <w:rFonts w:ascii="Tahoma" w:hAnsi="Tahoma" w:cs="Tahoma"/>
          <w:i/>
          <w:iCs/>
          <w:sz w:val="18"/>
          <w:szCs w:val="22"/>
        </w:rPr>
        <w:t>% deležem pri ustanoviteljskih pravicah, upravljanju ali kapitalu delniške družbe.</w:t>
      </w:r>
    </w:p>
    <w:p w14:paraId="4C046A1A" w14:textId="77777777" w:rsidR="00C37AE3" w:rsidRPr="00A679F4" w:rsidRDefault="00C37AE3" w:rsidP="008012E2">
      <w:pPr>
        <w:keepNext/>
        <w:keepLines/>
        <w:rPr>
          <w:rFonts w:ascii="Tahoma" w:hAnsi="Tahoma" w:cs="Tahoma"/>
          <w:bCs/>
          <w:i/>
          <w:sz w:val="18"/>
          <w:szCs w:val="18"/>
        </w:rPr>
      </w:pPr>
    </w:p>
    <w:p w14:paraId="60675091" w14:textId="6C7B3208" w:rsidR="00C37AE3" w:rsidRPr="00A679F4" w:rsidRDefault="00C37AE3" w:rsidP="008012E2">
      <w:pPr>
        <w:keepNext/>
        <w:keepLines/>
        <w:jc w:val="both"/>
        <w:rPr>
          <w:rFonts w:ascii="Tahoma" w:hAnsi="Tahoma" w:cs="Tahoma"/>
          <w:sz w:val="18"/>
          <w:szCs w:val="18"/>
        </w:rPr>
      </w:pPr>
      <w:r w:rsidRPr="00A679F4">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A679F4">
        <w:rPr>
          <w:rFonts w:ascii="Tahoma" w:hAnsi="Tahoma" w:cs="Tahoma"/>
          <w:sz w:val="18"/>
          <w:szCs w:val="18"/>
        </w:rPr>
        <w:t xml:space="preserve"> </w:t>
      </w:r>
    </w:p>
    <w:p w14:paraId="14AA01AE" w14:textId="77777777" w:rsidR="00563339" w:rsidRPr="006974AB" w:rsidRDefault="00563339" w:rsidP="008012E2">
      <w:pPr>
        <w:keepNext/>
        <w:keepLines/>
        <w:tabs>
          <w:tab w:val="left" w:pos="284"/>
        </w:tabs>
        <w:contextualSpacing/>
        <w:jc w:val="both"/>
        <w:rPr>
          <w:rFonts w:ascii="Tahoma" w:hAnsi="Tahoma" w:cs="Tahoma"/>
        </w:rPr>
      </w:pPr>
    </w:p>
    <w:p w14:paraId="590F294E" w14:textId="77777777" w:rsidR="00563339" w:rsidRPr="006974AB" w:rsidRDefault="00563339" w:rsidP="008012E2">
      <w:pPr>
        <w:keepNext/>
        <w:keepLines/>
        <w:tabs>
          <w:tab w:val="left" w:pos="284"/>
        </w:tabs>
        <w:contextualSpacing/>
        <w:jc w:val="both"/>
        <w:rPr>
          <w:rFonts w:ascii="Tahoma" w:hAnsi="Tahoma" w:cs="Tahoma"/>
        </w:rPr>
      </w:pPr>
    </w:p>
    <w:p w14:paraId="0B99314F" w14:textId="4780B440" w:rsidR="00563339" w:rsidRDefault="00563339" w:rsidP="008012E2">
      <w:pPr>
        <w:keepNext/>
        <w:keepLines/>
        <w:rPr>
          <w:rFonts w:ascii="Tahoma" w:hAnsi="Tahoma" w:cs="Tahoma"/>
          <w:b/>
          <w:i/>
          <w:sz w:val="18"/>
          <w:szCs w:val="18"/>
          <w:u w:val="single"/>
        </w:rPr>
      </w:pPr>
    </w:p>
    <w:p w14:paraId="2F8FC85A" w14:textId="3A05FB03" w:rsidR="00C37AE3" w:rsidRDefault="00C37AE3" w:rsidP="008012E2">
      <w:pPr>
        <w:keepNext/>
        <w:keepLines/>
        <w:rPr>
          <w:rFonts w:ascii="Tahoma" w:hAnsi="Tahoma" w:cs="Tahoma"/>
          <w:b/>
          <w:i/>
          <w:sz w:val="18"/>
          <w:szCs w:val="18"/>
          <w:u w:val="single"/>
        </w:rPr>
      </w:pPr>
    </w:p>
    <w:p w14:paraId="127B8586" w14:textId="27BE1A95" w:rsidR="00C37AE3" w:rsidRDefault="00C37AE3" w:rsidP="008012E2">
      <w:pPr>
        <w:keepNext/>
        <w:keepLines/>
        <w:rPr>
          <w:rFonts w:ascii="Tahoma" w:hAnsi="Tahoma" w:cs="Tahoma"/>
          <w:b/>
          <w:i/>
          <w:sz w:val="18"/>
          <w:szCs w:val="18"/>
          <w:u w:val="single"/>
        </w:rPr>
      </w:pPr>
    </w:p>
    <w:p w14:paraId="430E82BF" w14:textId="1EBAB134" w:rsidR="00C37AE3" w:rsidRDefault="00C37AE3" w:rsidP="008012E2">
      <w:pPr>
        <w:keepNext/>
        <w:keepLines/>
        <w:rPr>
          <w:rFonts w:ascii="Tahoma" w:hAnsi="Tahoma" w:cs="Tahoma"/>
          <w:b/>
          <w:i/>
          <w:sz w:val="18"/>
          <w:szCs w:val="18"/>
          <w:u w:val="single"/>
        </w:rPr>
      </w:pPr>
    </w:p>
    <w:p w14:paraId="7B2CED3B" w14:textId="0595EC5E" w:rsidR="00C37AE3" w:rsidRDefault="00C37AE3" w:rsidP="008012E2">
      <w:pPr>
        <w:keepNext/>
        <w:keepLines/>
        <w:rPr>
          <w:rFonts w:ascii="Tahoma" w:hAnsi="Tahoma" w:cs="Tahoma"/>
          <w:b/>
          <w:i/>
          <w:sz w:val="18"/>
          <w:szCs w:val="18"/>
          <w:u w:val="single"/>
        </w:rPr>
      </w:pPr>
    </w:p>
    <w:p w14:paraId="63999668" w14:textId="162BFFD5" w:rsidR="00C37AE3" w:rsidRDefault="00C37AE3" w:rsidP="008012E2">
      <w:pPr>
        <w:keepNext/>
        <w:keepLines/>
        <w:rPr>
          <w:rFonts w:ascii="Tahoma" w:hAnsi="Tahoma" w:cs="Tahoma"/>
          <w:b/>
          <w:i/>
          <w:sz w:val="18"/>
          <w:szCs w:val="18"/>
          <w:u w:val="single"/>
        </w:rPr>
      </w:pPr>
    </w:p>
    <w:p w14:paraId="31023F02" w14:textId="3E380525" w:rsidR="00C37AE3" w:rsidRDefault="00C37AE3" w:rsidP="008012E2">
      <w:pPr>
        <w:keepNext/>
        <w:keepLines/>
        <w:rPr>
          <w:rFonts w:ascii="Tahoma" w:hAnsi="Tahoma" w:cs="Tahoma"/>
          <w:b/>
          <w:i/>
          <w:sz w:val="18"/>
          <w:szCs w:val="18"/>
          <w:u w:val="single"/>
        </w:rPr>
      </w:pPr>
    </w:p>
    <w:p w14:paraId="062A38FB" w14:textId="1CD8B52D" w:rsidR="00C37AE3" w:rsidRDefault="00C37AE3" w:rsidP="008012E2">
      <w:pPr>
        <w:keepNext/>
        <w:keepLines/>
        <w:rPr>
          <w:rFonts w:ascii="Tahoma" w:hAnsi="Tahoma" w:cs="Tahoma"/>
          <w:b/>
          <w:i/>
          <w:sz w:val="18"/>
          <w:szCs w:val="18"/>
          <w:u w:val="single"/>
        </w:rPr>
      </w:pPr>
    </w:p>
    <w:p w14:paraId="40AB3778" w14:textId="037BD24F" w:rsidR="00C37AE3" w:rsidRDefault="00C37AE3" w:rsidP="008012E2">
      <w:pPr>
        <w:keepNext/>
        <w:keepLines/>
        <w:rPr>
          <w:rFonts w:ascii="Tahoma" w:hAnsi="Tahoma" w:cs="Tahoma"/>
          <w:b/>
          <w:i/>
          <w:sz w:val="18"/>
          <w:szCs w:val="18"/>
          <w:u w:val="single"/>
        </w:rPr>
      </w:pPr>
    </w:p>
    <w:p w14:paraId="403FE0C3" w14:textId="6D9E7E4A" w:rsidR="00C37AE3" w:rsidRDefault="00C37AE3" w:rsidP="008012E2">
      <w:pPr>
        <w:keepNext/>
        <w:keepLines/>
        <w:rPr>
          <w:rFonts w:ascii="Tahoma" w:hAnsi="Tahoma" w:cs="Tahoma"/>
          <w:b/>
          <w:i/>
          <w:sz w:val="18"/>
          <w:szCs w:val="18"/>
          <w:u w:val="single"/>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851"/>
        <w:gridCol w:w="567"/>
      </w:tblGrid>
      <w:tr w:rsidR="00D00E98" w:rsidRPr="006974AB" w14:paraId="4145FBA1" w14:textId="77777777" w:rsidTr="00622503">
        <w:tc>
          <w:tcPr>
            <w:tcW w:w="8150" w:type="dxa"/>
            <w:tcBorders>
              <w:top w:val="single" w:sz="4" w:space="0" w:color="auto"/>
              <w:left w:val="single" w:sz="4" w:space="0" w:color="auto"/>
              <w:bottom w:val="single" w:sz="4" w:space="0" w:color="auto"/>
              <w:right w:val="single" w:sz="4" w:space="0" w:color="808080"/>
            </w:tcBorders>
          </w:tcPr>
          <w:p w14:paraId="5CABB6F9" w14:textId="77777777" w:rsidR="00D00E98" w:rsidRPr="006974AB" w:rsidRDefault="00D00E98" w:rsidP="008012E2">
            <w:pPr>
              <w:keepNext/>
              <w:keepLines/>
              <w:contextualSpacing/>
              <w:jc w:val="both"/>
              <w:rPr>
                <w:rFonts w:ascii="Tahoma" w:hAnsi="Tahoma" w:cs="Tahoma"/>
              </w:rPr>
            </w:pPr>
            <w:r w:rsidRPr="006974AB">
              <w:rPr>
                <w:rFonts w:ascii="Tahoma" w:hAnsi="Tahoma" w:cs="Tahoma"/>
              </w:rPr>
              <w:lastRenderedPageBreak/>
              <w:t>ESPD OBRAZEC</w:t>
            </w:r>
          </w:p>
        </w:tc>
        <w:tc>
          <w:tcPr>
            <w:tcW w:w="851" w:type="dxa"/>
            <w:tcBorders>
              <w:top w:val="single" w:sz="4" w:space="0" w:color="auto"/>
              <w:left w:val="single" w:sz="4" w:space="0" w:color="808080"/>
              <w:bottom w:val="single" w:sz="4" w:space="0" w:color="auto"/>
              <w:right w:val="nil"/>
            </w:tcBorders>
            <w:hideMark/>
          </w:tcPr>
          <w:p w14:paraId="42975542" w14:textId="77777777" w:rsidR="00D00E98" w:rsidRPr="006974AB" w:rsidRDefault="00D00E98" w:rsidP="008012E2">
            <w:pPr>
              <w:keepNext/>
              <w:keepLines/>
              <w:contextualSpacing/>
              <w:jc w:val="both"/>
              <w:rPr>
                <w:rFonts w:ascii="Tahoma" w:hAnsi="Tahoma" w:cs="Tahoma"/>
                <w:b/>
              </w:rPr>
            </w:pPr>
            <w:r w:rsidRPr="006974A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42AEA6E8" w14:textId="77777777" w:rsidR="00D00E98" w:rsidRPr="006974AB" w:rsidRDefault="00D00E98" w:rsidP="008012E2">
            <w:pPr>
              <w:keepNext/>
              <w:keepLines/>
              <w:contextualSpacing/>
              <w:jc w:val="both"/>
              <w:rPr>
                <w:rFonts w:ascii="Tahoma" w:hAnsi="Tahoma" w:cs="Tahoma"/>
                <w:b/>
                <w:i/>
              </w:rPr>
            </w:pPr>
            <w:r w:rsidRPr="006974AB">
              <w:rPr>
                <w:rFonts w:ascii="Tahoma" w:hAnsi="Tahoma" w:cs="Tahoma"/>
                <w:b/>
                <w:i/>
              </w:rPr>
              <w:t>4</w:t>
            </w:r>
          </w:p>
        </w:tc>
      </w:tr>
    </w:tbl>
    <w:p w14:paraId="34D3382A" w14:textId="77777777" w:rsidR="00563339" w:rsidRPr="006974AB" w:rsidRDefault="00563339" w:rsidP="008012E2">
      <w:pPr>
        <w:keepNext/>
        <w:keepLines/>
        <w:contextualSpacing/>
        <w:jc w:val="both"/>
        <w:rPr>
          <w:rFonts w:ascii="Tahoma" w:hAnsi="Tahoma" w:cs="Tahoma"/>
        </w:rPr>
      </w:pPr>
    </w:p>
    <w:p w14:paraId="261E7395" w14:textId="77777777" w:rsidR="00563339" w:rsidRPr="006974AB" w:rsidRDefault="00563339" w:rsidP="008012E2">
      <w:pPr>
        <w:keepNext/>
        <w:keepLines/>
        <w:contextualSpacing/>
        <w:jc w:val="both"/>
        <w:rPr>
          <w:rFonts w:ascii="Tahoma" w:hAnsi="Tahoma" w:cs="Tahoma"/>
        </w:rPr>
      </w:pPr>
      <w:r w:rsidRPr="006974AB">
        <w:rPr>
          <w:rFonts w:ascii="Tahoma" w:hAnsi="Tahoma" w:cs="Tahoma"/>
        </w:rPr>
        <w:t>Ponudnik (oz. glavni partner v primeru skupne ponudbe) mora svoj obrazec ESPD izpolniti ter ga v .pdf formatu ali v elektronski obliki (nepodpisan .</w:t>
      </w:r>
      <w:proofErr w:type="spellStart"/>
      <w:r w:rsidRPr="006974AB">
        <w:rPr>
          <w:rFonts w:ascii="Tahoma" w:hAnsi="Tahoma" w:cs="Tahoma"/>
        </w:rPr>
        <w:t>xml</w:t>
      </w:r>
      <w:proofErr w:type="spellEnd"/>
      <w:r w:rsidRPr="006974AB">
        <w:rPr>
          <w:rFonts w:ascii="Tahoma" w:hAnsi="Tahoma" w:cs="Tahoma"/>
        </w:rPr>
        <w:t xml:space="preserve"> format, ki bo podpisan hkrati z oddajo ponudbe) naložiti na informacijski sistem e-JN </w:t>
      </w:r>
      <w:r w:rsidRPr="006974AB">
        <w:rPr>
          <w:rFonts w:ascii="Tahoma" w:hAnsi="Tahoma" w:cs="Tahoma"/>
          <w:b/>
          <w:u w:val="single"/>
        </w:rPr>
        <w:t>v Razdelek »DOKUMENTI«, del »ESPD-ponudnik«</w:t>
      </w:r>
      <w:r w:rsidRPr="006974AB">
        <w:rPr>
          <w:rFonts w:ascii="Tahoma" w:hAnsi="Tahoma" w:cs="Tahoma"/>
          <w:u w:val="single"/>
        </w:rPr>
        <w:t>.</w:t>
      </w:r>
      <w:r w:rsidRPr="006974AB">
        <w:rPr>
          <w:rFonts w:ascii="Tahoma" w:hAnsi="Tahoma" w:cs="Tahoma"/>
        </w:rPr>
        <w:t xml:space="preserve"> </w:t>
      </w:r>
    </w:p>
    <w:p w14:paraId="7944EA2D" w14:textId="77777777" w:rsidR="00563339" w:rsidRPr="006974AB" w:rsidRDefault="00563339" w:rsidP="008012E2">
      <w:pPr>
        <w:keepNext/>
        <w:keepLines/>
        <w:contextualSpacing/>
        <w:jc w:val="both"/>
        <w:rPr>
          <w:rFonts w:ascii="Tahoma" w:hAnsi="Tahoma" w:cs="Tahoma"/>
          <w:i/>
          <w:sz w:val="14"/>
          <w:szCs w:val="18"/>
        </w:rPr>
      </w:pPr>
    </w:p>
    <w:p w14:paraId="63D8B263" w14:textId="77777777" w:rsidR="00563339" w:rsidRPr="006974AB" w:rsidRDefault="00563339" w:rsidP="008012E2">
      <w:pPr>
        <w:keepNext/>
        <w:keepLines/>
        <w:contextualSpacing/>
        <w:jc w:val="both"/>
        <w:rPr>
          <w:rFonts w:ascii="Tahoma" w:hAnsi="Tahoma" w:cs="Tahoma"/>
          <w:sz w:val="14"/>
        </w:rPr>
      </w:pPr>
      <w:r w:rsidRPr="006974AB">
        <w:rPr>
          <w:rFonts w:ascii="Tahoma" w:hAnsi="Tahoma" w:cs="Tahoma"/>
          <w:i/>
          <w:sz w:val="18"/>
          <w:szCs w:val="18"/>
        </w:rPr>
        <w:t xml:space="preserve">Tudi če ponudnik naloži podpisan ESPD v .pdf format, bo ta hkrati s podpisom ponudbe podpisan še enkrat. </w:t>
      </w:r>
    </w:p>
    <w:p w14:paraId="0B406B7E" w14:textId="77777777" w:rsidR="00563339" w:rsidRPr="006974AB" w:rsidRDefault="00563339" w:rsidP="008012E2">
      <w:pPr>
        <w:keepNext/>
        <w:keepLines/>
        <w:contextualSpacing/>
        <w:jc w:val="both"/>
        <w:rPr>
          <w:rFonts w:ascii="Tahoma" w:hAnsi="Tahoma" w:cs="Tahoma"/>
        </w:rPr>
      </w:pPr>
    </w:p>
    <w:p w14:paraId="416866FD" w14:textId="77777777" w:rsidR="00563339" w:rsidRPr="006974AB" w:rsidRDefault="00563339" w:rsidP="008012E2">
      <w:pPr>
        <w:keepNext/>
        <w:keepLines/>
        <w:contextualSpacing/>
        <w:jc w:val="both"/>
        <w:rPr>
          <w:rFonts w:ascii="Tahoma" w:hAnsi="Tahoma" w:cs="Tahoma"/>
          <w:bCs/>
          <w:noProof/>
          <w:szCs w:val="18"/>
        </w:rPr>
      </w:pPr>
      <w:r w:rsidRPr="006974AB">
        <w:rPr>
          <w:rFonts w:ascii="Tahoma" w:hAnsi="Tahoma" w:cs="Tahoma"/>
        </w:rPr>
        <w:t xml:space="preserve">Za vse v ponudbi navedene </w:t>
      </w:r>
      <w:r w:rsidRPr="006974AB">
        <w:rPr>
          <w:rFonts w:ascii="Tahoma" w:hAnsi="Tahoma" w:cs="Tahoma"/>
          <w:u w:val="single"/>
        </w:rPr>
        <w:t>partnerje</w:t>
      </w:r>
      <w:r w:rsidRPr="006974AB">
        <w:rPr>
          <w:rFonts w:ascii="Tahoma" w:hAnsi="Tahoma" w:cs="Tahoma"/>
        </w:rPr>
        <w:t xml:space="preserve"> </w:t>
      </w:r>
      <w:r w:rsidRPr="006974AB">
        <w:rPr>
          <w:rFonts w:ascii="Tahoma" w:hAnsi="Tahoma" w:cs="Tahoma"/>
          <w:i/>
          <w:sz w:val="18"/>
        </w:rPr>
        <w:t>(v primeru skupne ponudbe)</w:t>
      </w:r>
      <w:r w:rsidRPr="006974AB">
        <w:rPr>
          <w:rFonts w:ascii="Tahoma" w:hAnsi="Tahoma" w:cs="Tahoma"/>
        </w:rPr>
        <w:t xml:space="preserve">, in/ali </w:t>
      </w:r>
      <w:r w:rsidRPr="006974AB">
        <w:rPr>
          <w:rFonts w:ascii="Tahoma" w:hAnsi="Tahoma" w:cs="Tahoma"/>
          <w:u w:val="single"/>
        </w:rPr>
        <w:t>podizvajalce</w:t>
      </w:r>
      <w:r w:rsidRPr="006974AB">
        <w:rPr>
          <w:rFonts w:ascii="Tahoma" w:hAnsi="Tahoma" w:cs="Tahoma"/>
          <w:iCs/>
          <w:sz w:val="18"/>
          <w:szCs w:val="22"/>
        </w:rPr>
        <w:t xml:space="preserve"> </w:t>
      </w:r>
      <w:r w:rsidRPr="006974AB">
        <w:rPr>
          <w:rFonts w:ascii="Tahoma" w:hAnsi="Tahoma" w:cs="Tahoma"/>
          <w:i/>
          <w:iCs/>
          <w:sz w:val="16"/>
          <w:szCs w:val="22"/>
        </w:rPr>
        <w:t>(</w:t>
      </w:r>
      <w:r w:rsidRPr="006974AB">
        <w:rPr>
          <w:rFonts w:ascii="Tahoma" w:hAnsi="Tahoma" w:cs="Tahoma"/>
          <w:i/>
          <w:iCs/>
          <w:sz w:val="18"/>
        </w:rPr>
        <w:t>če ponudnik izvaja javno naročilo s podizvajalci)</w:t>
      </w:r>
      <w:r w:rsidRPr="006974AB">
        <w:rPr>
          <w:rFonts w:ascii="Tahoma" w:hAnsi="Tahoma" w:cs="Tahoma"/>
          <w:iCs/>
        </w:rPr>
        <w:t xml:space="preserve"> in/ali </w:t>
      </w:r>
      <w:r w:rsidRPr="006974AB">
        <w:rPr>
          <w:rFonts w:ascii="Tahoma" w:hAnsi="Tahoma" w:cs="Tahoma"/>
          <w:iCs/>
          <w:u w:val="single"/>
        </w:rPr>
        <w:t>subjekte, katerih zmogljivost uporablja ponudnik</w:t>
      </w:r>
      <w:r w:rsidRPr="006974AB">
        <w:rPr>
          <w:rFonts w:ascii="Tahoma" w:hAnsi="Tahoma" w:cs="Tahoma"/>
          <w:iCs/>
        </w:rPr>
        <w:t xml:space="preserve"> </w:t>
      </w:r>
      <w:r w:rsidRPr="006974AB">
        <w:rPr>
          <w:rFonts w:ascii="Tahoma" w:hAnsi="Tahoma" w:cs="Tahoma"/>
          <w:i/>
          <w:iCs/>
          <w:sz w:val="18"/>
        </w:rPr>
        <w:t>(v kolikor bo ponudnik uporabil zmogljivosti drugih subjektov za izvedbo javnega naročila)</w:t>
      </w:r>
      <w:r w:rsidRPr="006974AB">
        <w:rPr>
          <w:rFonts w:ascii="Tahoma" w:hAnsi="Tahoma" w:cs="Tahoma"/>
          <w:iCs/>
        </w:rPr>
        <w:t>,</w:t>
      </w:r>
      <w:r w:rsidRPr="006974AB">
        <w:rPr>
          <w:rFonts w:ascii="Tahoma" w:hAnsi="Tahoma" w:cs="Tahoma"/>
        </w:rPr>
        <w:t xml:space="preserve"> mora ponudnik ročno/fizično podpisane ESPD obrazce (za vsakega od ostalih sodelujočih) v .pdf obliki ali v .</w:t>
      </w:r>
      <w:proofErr w:type="spellStart"/>
      <w:r w:rsidRPr="006974AB">
        <w:rPr>
          <w:rFonts w:ascii="Tahoma" w:hAnsi="Tahoma" w:cs="Tahoma"/>
        </w:rPr>
        <w:t>xml</w:t>
      </w:r>
      <w:proofErr w:type="spellEnd"/>
      <w:r w:rsidRPr="006974AB">
        <w:rPr>
          <w:rFonts w:ascii="Tahoma" w:hAnsi="Tahoma" w:cs="Tahoma"/>
        </w:rPr>
        <w:t xml:space="preserve"> formatu (elektronsko podpisan) naložiti na informacijski sistem e-JN </w:t>
      </w:r>
      <w:r w:rsidRPr="006974AB">
        <w:rPr>
          <w:rFonts w:ascii="Tahoma" w:hAnsi="Tahoma" w:cs="Tahoma"/>
          <w:b/>
        </w:rPr>
        <w:t>v Razdelek »SODELUJOČI«, del »ESPD – ostali sodelujoči«</w:t>
      </w:r>
      <w:r w:rsidRPr="006974AB">
        <w:rPr>
          <w:rFonts w:ascii="Tahoma" w:hAnsi="Tahoma" w:cs="Tahoma"/>
        </w:rPr>
        <w:t>.</w:t>
      </w:r>
    </w:p>
    <w:p w14:paraId="5D43C3D0" w14:textId="77777777" w:rsidR="00CC702A" w:rsidRPr="006974AB" w:rsidRDefault="00CC702A" w:rsidP="008012E2">
      <w:pPr>
        <w:keepNext/>
        <w:keepLines/>
        <w:jc w:val="both"/>
        <w:rPr>
          <w:rFonts w:ascii="Tahoma" w:hAnsi="Tahoma" w:cs="Tahoma"/>
          <w:bCs/>
          <w:szCs w:val="18"/>
        </w:rPr>
      </w:pPr>
    </w:p>
    <w:p w14:paraId="0BBBDC7B" w14:textId="77777777" w:rsidR="0037044D" w:rsidRPr="006974AB" w:rsidRDefault="0037044D" w:rsidP="008012E2">
      <w:pPr>
        <w:keepNext/>
        <w:keepLines/>
        <w:jc w:val="both"/>
        <w:rPr>
          <w:rFonts w:ascii="Tahoma" w:hAnsi="Tahoma" w:cs="Tahoma"/>
          <w:bCs/>
          <w:i/>
          <w:noProof/>
          <w:sz w:val="18"/>
          <w:szCs w:val="18"/>
        </w:rPr>
      </w:pPr>
    </w:p>
    <w:p w14:paraId="41060CF6" w14:textId="77777777" w:rsidR="0037044D" w:rsidRPr="006974AB" w:rsidRDefault="0037044D" w:rsidP="008012E2">
      <w:pPr>
        <w:keepNext/>
        <w:keepLines/>
        <w:jc w:val="both"/>
        <w:rPr>
          <w:rFonts w:ascii="Tahoma" w:hAnsi="Tahoma" w:cs="Tahoma"/>
          <w:bCs/>
          <w:i/>
          <w:noProof/>
          <w:sz w:val="18"/>
          <w:szCs w:val="18"/>
        </w:rPr>
      </w:pPr>
    </w:p>
    <w:p w14:paraId="202C0EA3" w14:textId="77777777" w:rsidR="0037044D" w:rsidRPr="006974AB" w:rsidRDefault="0037044D" w:rsidP="008012E2">
      <w:pPr>
        <w:keepNext/>
        <w:keepLines/>
        <w:rPr>
          <w:noProof/>
        </w:rPr>
      </w:pPr>
      <w:r w:rsidRPr="006974AB">
        <w:rPr>
          <w:noProof/>
        </w:rPr>
        <w:br w:type="page"/>
      </w:r>
    </w:p>
    <w:p w14:paraId="553A51D0" w14:textId="77777777" w:rsidR="0037044D" w:rsidRPr="006974AB" w:rsidRDefault="0037044D" w:rsidP="008012E2">
      <w:pPr>
        <w:keepNext/>
        <w:keepLines/>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912"/>
        <w:gridCol w:w="551"/>
      </w:tblGrid>
      <w:tr w:rsidR="00D00E98" w:rsidRPr="006974AB" w14:paraId="0258EEBF" w14:textId="77777777" w:rsidTr="00294C83">
        <w:tc>
          <w:tcPr>
            <w:tcW w:w="8257" w:type="dxa"/>
            <w:tcBorders>
              <w:top w:val="single" w:sz="4" w:space="0" w:color="auto"/>
              <w:left w:val="single" w:sz="4" w:space="0" w:color="auto"/>
              <w:bottom w:val="single" w:sz="4" w:space="0" w:color="auto"/>
              <w:right w:val="single" w:sz="4" w:space="0" w:color="808080"/>
            </w:tcBorders>
          </w:tcPr>
          <w:p w14:paraId="6D8AE744" w14:textId="3775BBAC" w:rsidR="00D00E98" w:rsidRPr="006974AB" w:rsidRDefault="00D00E98" w:rsidP="00D00E98">
            <w:pPr>
              <w:keepNext/>
              <w:keepLines/>
              <w:rPr>
                <w:rFonts w:ascii="Tahoma" w:hAnsi="Tahoma" w:cs="Tahoma"/>
                <w:noProof/>
              </w:rPr>
            </w:pPr>
            <w:r w:rsidRPr="006974AB">
              <w:rPr>
                <w:noProof/>
              </w:rPr>
              <w:br w:type="page"/>
            </w:r>
            <w:r w:rsidRPr="006974AB">
              <w:rPr>
                <w:noProof/>
              </w:rPr>
              <w:br w:type="page"/>
            </w:r>
            <w:r w:rsidRPr="006974AB">
              <w:rPr>
                <w:noProof/>
              </w:rPr>
              <w:br w:type="page"/>
            </w:r>
            <w:r w:rsidRPr="006974AB">
              <w:rPr>
                <w:noProof/>
              </w:rPr>
              <w:br w:type="page"/>
            </w:r>
            <w:r w:rsidRPr="006974AB">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04D6FE76" w14:textId="77777777" w:rsidR="00D00E98" w:rsidRPr="006974AB" w:rsidRDefault="00D00E98" w:rsidP="008012E2">
            <w:pPr>
              <w:keepNext/>
              <w:keepLines/>
              <w:jc w:val="right"/>
              <w:rPr>
                <w:rFonts w:ascii="Tahoma" w:hAnsi="Tahoma" w:cs="Tahoma"/>
                <w:b/>
                <w:noProof/>
              </w:rPr>
            </w:pPr>
            <w:r w:rsidRPr="006974AB">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46ECB7EE" w14:textId="77777777" w:rsidR="00D00E98" w:rsidRPr="006974AB" w:rsidRDefault="00D00E98" w:rsidP="008012E2">
            <w:pPr>
              <w:keepNext/>
              <w:keepLines/>
              <w:rPr>
                <w:rFonts w:ascii="Tahoma" w:hAnsi="Tahoma" w:cs="Tahoma"/>
                <w:b/>
                <w:i/>
                <w:noProof/>
              </w:rPr>
            </w:pPr>
            <w:r w:rsidRPr="006974AB">
              <w:rPr>
                <w:rFonts w:ascii="Tahoma" w:hAnsi="Tahoma" w:cs="Tahoma"/>
                <w:b/>
                <w:i/>
                <w:noProof/>
              </w:rPr>
              <w:t>5</w:t>
            </w:r>
          </w:p>
        </w:tc>
      </w:tr>
    </w:tbl>
    <w:p w14:paraId="28CBBB3A" w14:textId="77777777" w:rsidR="0037044D" w:rsidRPr="006974AB" w:rsidRDefault="0037044D" w:rsidP="008012E2">
      <w:pPr>
        <w:keepNext/>
        <w:keepLines/>
        <w:rPr>
          <w:rFonts w:ascii="Tahoma" w:hAnsi="Tahoma" w:cs="Tahoma"/>
          <w:noProof/>
          <w:sz w:val="14"/>
          <w:szCs w:val="26"/>
        </w:rPr>
      </w:pPr>
    </w:p>
    <w:p w14:paraId="2ADA6F80" w14:textId="77777777" w:rsidR="00EB1891" w:rsidRPr="006974AB" w:rsidRDefault="00EB1891" w:rsidP="008012E2">
      <w:pPr>
        <w:keepNext/>
        <w:keepLines/>
        <w:jc w:val="both"/>
        <w:rPr>
          <w:rFonts w:ascii="Tahoma" w:hAnsi="Tahoma" w:cs="Tahoma"/>
        </w:rPr>
      </w:pPr>
      <w:r w:rsidRPr="006974AB">
        <w:rPr>
          <w:rFonts w:ascii="Tahoma" w:hAnsi="Tahoma" w:cs="Tahoma"/>
        </w:rPr>
        <w:t>Ponudnik mora v prilogi navesti podizvajalce, s katerimi nastopa v skupnem nastopu in izpolniti vse zahtevane podatke. Prilogo podpišeta tako ponudnik kot podizvajalec.</w:t>
      </w:r>
    </w:p>
    <w:p w14:paraId="18F43A4C" w14:textId="77777777" w:rsidR="00EB1891" w:rsidRPr="006974AB" w:rsidRDefault="00EB1891" w:rsidP="008012E2">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6974AB" w14:paraId="36BC1567" w14:textId="77777777" w:rsidTr="002319DB">
        <w:trPr>
          <w:trHeight w:val="531"/>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C6D434F" w14:textId="6E69EB94" w:rsidR="00EB1891" w:rsidRPr="006974AB" w:rsidRDefault="00EB1891" w:rsidP="008012E2">
            <w:pPr>
              <w:keepNext/>
              <w:keepLines/>
              <w:jc w:val="center"/>
              <w:rPr>
                <w:rFonts w:ascii="Tahoma" w:hAnsi="Tahoma" w:cs="Tahoma"/>
                <w:sz w:val="18"/>
                <w:szCs w:val="18"/>
              </w:rPr>
            </w:pPr>
            <w:r w:rsidRPr="006974AB">
              <w:rPr>
                <w:rFonts w:ascii="Tahoma" w:hAnsi="Tahoma" w:cs="Tahoma"/>
                <w:sz w:val="18"/>
                <w:szCs w:val="18"/>
              </w:rPr>
              <w:t xml:space="preserve">Javno naročilo: </w:t>
            </w:r>
            <w:r w:rsidR="00C65BDE">
              <w:rPr>
                <w:rFonts w:ascii="Tahoma" w:hAnsi="Tahoma" w:cs="Tahoma"/>
                <w:b/>
                <w:sz w:val="18"/>
                <w:szCs w:val="18"/>
              </w:rPr>
              <w:t>LPT-1/26</w:t>
            </w:r>
            <w:r w:rsidR="00011A77" w:rsidRPr="006974AB">
              <w:rPr>
                <w:rFonts w:ascii="Tahoma" w:hAnsi="Tahoma" w:cs="Tahoma"/>
                <w:b/>
                <w:sz w:val="18"/>
                <w:szCs w:val="18"/>
              </w:rPr>
              <w:t xml:space="preserve"> </w:t>
            </w:r>
            <w:r w:rsidRPr="006974AB">
              <w:rPr>
                <w:rFonts w:ascii="Tahoma" w:hAnsi="Tahoma" w:cs="Tahoma"/>
                <w:b/>
                <w:sz w:val="18"/>
                <w:szCs w:val="18"/>
              </w:rPr>
              <w:t>–</w:t>
            </w:r>
            <w:r w:rsidR="00011A77" w:rsidRPr="006974AB">
              <w:rPr>
                <w:rFonts w:ascii="Tahoma" w:hAnsi="Tahoma" w:cs="Tahoma"/>
                <w:b/>
                <w:sz w:val="18"/>
                <w:szCs w:val="18"/>
              </w:rPr>
              <w:t xml:space="preserve"> »</w:t>
            </w:r>
            <w:r w:rsidR="00C65BDE">
              <w:rPr>
                <w:rFonts w:ascii="Tahoma" w:hAnsi="Tahoma" w:cs="Tahoma"/>
                <w:b/>
                <w:sz w:val="18"/>
                <w:szCs w:val="18"/>
              </w:rPr>
              <w:t>Nakup strešnikov za 1. Plečnikovo arkado</w:t>
            </w:r>
            <w:r w:rsidRPr="006974AB">
              <w:rPr>
                <w:rFonts w:ascii="Tahoma" w:hAnsi="Tahoma" w:cs="Tahoma"/>
                <w:b/>
                <w:sz w:val="18"/>
                <w:szCs w:val="18"/>
              </w:rPr>
              <w:t xml:space="preserve">«  </w:t>
            </w:r>
          </w:p>
        </w:tc>
      </w:tr>
      <w:tr w:rsidR="00EB1891" w:rsidRPr="006974AB" w14:paraId="675A9FA0"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88DD2E1" w14:textId="6533C985" w:rsidR="00EB1891" w:rsidRPr="006974AB" w:rsidRDefault="001540E0" w:rsidP="008012E2">
            <w:pPr>
              <w:keepNext/>
              <w:keepLines/>
              <w:rPr>
                <w:rFonts w:ascii="Tahoma" w:hAnsi="Tahoma" w:cs="Tahoma"/>
                <w:sz w:val="18"/>
                <w:szCs w:val="18"/>
              </w:rPr>
            </w:pPr>
            <w:r>
              <w:rPr>
                <w:rFonts w:ascii="Tahoma" w:hAnsi="Tahoma" w:cs="Tahoma"/>
                <w:sz w:val="18"/>
                <w:szCs w:val="18"/>
              </w:rPr>
              <w:t>Firma</w:t>
            </w:r>
            <w:r w:rsidR="00EB1891" w:rsidRPr="006974AB">
              <w:rPr>
                <w:rFonts w:ascii="Tahoma" w:hAnsi="Tahoma" w:cs="Tahoma"/>
                <w:sz w:val="18"/>
                <w:szCs w:val="18"/>
              </w:rPr>
              <w:t xml:space="preserve">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3DFE000" w14:textId="77777777" w:rsidR="00EB1891" w:rsidRPr="006974AB" w:rsidRDefault="00EB1891" w:rsidP="008012E2">
            <w:pPr>
              <w:keepNext/>
              <w:keepLines/>
              <w:rPr>
                <w:rFonts w:ascii="Tahoma" w:hAnsi="Tahoma" w:cs="Tahoma"/>
                <w:sz w:val="18"/>
                <w:szCs w:val="18"/>
              </w:rPr>
            </w:pPr>
          </w:p>
          <w:p w14:paraId="5EA126CE" w14:textId="77777777" w:rsidR="00EB1891" w:rsidRPr="006974AB" w:rsidRDefault="00EB1891" w:rsidP="008012E2">
            <w:pPr>
              <w:keepNext/>
              <w:keepLines/>
              <w:rPr>
                <w:rFonts w:ascii="Tahoma" w:hAnsi="Tahoma" w:cs="Tahoma"/>
                <w:sz w:val="18"/>
                <w:szCs w:val="18"/>
              </w:rPr>
            </w:pPr>
          </w:p>
        </w:tc>
      </w:tr>
      <w:tr w:rsidR="00EB1891" w:rsidRPr="006974AB" w14:paraId="70C402CF"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AAAA175" w14:textId="3DCC122A" w:rsidR="00EB1891" w:rsidRPr="006974AB" w:rsidRDefault="001540E0" w:rsidP="008012E2">
            <w:pPr>
              <w:keepNext/>
              <w:keepLines/>
              <w:rPr>
                <w:rFonts w:ascii="Tahoma" w:hAnsi="Tahoma" w:cs="Tahoma"/>
                <w:sz w:val="18"/>
                <w:szCs w:val="18"/>
              </w:rPr>
            </w:pPr>
            <w:r>
              <w:rPr>
                <w:rFonts w:ascii="Tahoma" w:hAnsi="Tahoma" w:cs="Tahoma"/>
                <w:sz w:val="18"/>
                <w:szCs w:val="18"/>
              </w:rPr>
              <w:t>Poslovni</w:t>
            </w:r>
            <w:r w:rsidR="00EB1891" w:rsidRPr="006974AB">
              <w:rPr>
                <w:rFonts w:ascii="Tahoma" w:hAnsi="Tahoma" w:cs="Tahoma"/>
                <w:sz w:val="18"/>
                <w:szCs w:val="18"/>
              </w:rPr>
              <w:t xml:space="preserve">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F00C14D" w14:textId="77777777" w:rsidR="00EB1891" w:rsidRPr="006974AB" w:rsidRDefault="00EB1891" w:rsidP="008012E2">
            <w:pPr>
              <w:keepNext/>
              <w:keepLines/>
              <w:rPr>
                <w:rFonts w:ascii="Tahoma" w:hAnsi="Tahoma" w:cs="Tahoma"/>
                <w:sz w:val="18"/>
                <w:szCs w:val="18"/>
              </w:rPr>
            </w:pPr>
          </w:p>
          <w:p w14:paraId="7B04587F" w14:textId="77777777" w:rsidR="00EB1891" w:rsidRPr="006974AB" w:rsidRDefault="00EB1891" w:rsidP="008012E2">
            <w:pPr>
              <w:keepNext/>
              <w:keepLines/>
              <w:rPr>
                <w:rFonts w:ascii="Tahoma" w:hAnsi="Tahoma" w:cs="Tahoma"/>
                <w:sz w:val="18"/>
                <w:szCs w:val="18"/>
              </w:rPr>
            </w:pPr>
          </w:p>
        </w:tc>
      </w:tr>
      <w:tr w:rsidR="00EB1891" w:rsidRPr="006974AB" w14:paraId="33DDC3CB"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AACB703" w14:textId="77777777" w:rsidR="00EB1891" w:rsidRPr="006974AB" w:rsidRDefault="00EB1891" w:rsidP="008012E2">
            <w:pPr>
              <w:keepNext/>
              <w:keepLines/>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EF5B2A6" w14:textId="77777777" w:rsidR="00EB1891" w:rsidRPr="006974AB" w:rsidRDefault="00EB1891" w:rsidP="008012E2">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2D36BDC" w14:textId="77777777" w:rsidR="00EB1891" w:rsidRPr="006974AB" w:rsidRDefault="00EB1891" w:rsidP="008012E2">
            <w:pPr>
              <w:keepNext/>
              <w:keepLines/>
              <w:rPr>
                <w:rFonts w:ascii="Tahoma" w:hAnsi="Tahoma" w:cs="Tahoma"/>
                <w:sz w:val="18"/>
                <w:szCs w:val="18"/>
              </w:rPr>
            </w:pPr>
          </w:p>
        </w:tc>
      </w:tr>
      <w:tr w:rsidR="00EB1891" w:rsidRPr="006974AB" w14:paraId="25149D15"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DAD19BD" w14:textId="77777777" w:rsidR="00EB1891" w:rsidRPr="006974AB" w:rsidRDefault="00EB1891" w:rsidP="008012E2">
            <w:pPr>
              <w:keepNext/>
              <w:keepLines/>
              <w:jc w:val="both"/>
              <w:rPr>
                <w:rFonts w:ascii="Tahoma" w:hAnsi="Tahoma" w:cs="Tahoma"/>
                <w:sz w:val="16"/>
                <w:szCs w:val="18"/>
              </w:rPr>
            </w:pPr>
            <w:r w:rsidRPr="006974A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54C13D14" w14:textId="77777777" w:rsidR="00EB1891" w:rsidRPr="006974AB" w:rsidRDefault="00EB1891" w:rsidP="008012E2">
            <w:pPr>
              <w:keepNext/>
              <w:keepLines/>
              <w:rPr>
                <w:rFonts w:ascii="Tahoma" w:hAnsi="Tahoma" w:cs="Tahoma"/>
                <w:sz w:val="8"/>
                <w:szCs w:val="18"/>
              </w:rPr>
            </w:pPr>
          </w:p>
          <w:p w14:paraId="145104CE" w14:textId="77777777" w:rsidR="00EB1891" w:rsidRPr="006974AB" w:rsidRDefault="00EB1891" w:rsidP="008012E2">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033212D4" w14:textId="77777777" w:rsidR="00EB1891" w:rsidRPr="006974AB" w:rsidRDefault="00EB1891" w:rsidP="008012E2">
            <w:pPr>
              <w:keepNext/>
              <w:keepLines/>
              <w:rPr>
                <w:rFonts w:ascii="Tahoma" w:hAnsi="Tahoma" w:cs="Tahoma"/>
                <w:i/>
                <w:sz w:val="8"/>
                <w:szCs w:val="18"/>
              </w:rPr>
            </w:pPr>
          </w:p>
          <w:p w14:paraId="33090723" w14:textId="77777777" w:rsidR="00EB1891" w:rsidRPr="006974AB" w:rsidRDefault="00EB1891" w:rsidP="008012E2">
            <w:pPr>
              <w:keepNext/>
              <w:keepLines/>
              <w:rPr>
                <w:rFonts w:ascii="Tahoma" w:hAnsi="Tahoma" w:cs="Tahoma"/>
                <w:sz w:val="18"/>
                <w:szCs w:val="18"/>
              </w:rPr>
            </w:pPr>
            <w:r w:rsidRPr="006974AB">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C63A56D" w14:textId="77777777" w:rsidR="00EB1891" w:rsidRPr="006974AB" w:rsidRDefault="00EB1891" w:rsidP="008012E2">
            <w:pPr>
              <w:keepNext/>
              <w:keepLines/>
              <w:jc w:val="center"/>
              <w:rPr>
                <w:rFonts w:ascii="Tahoma" w:hAnsi="Tahoma" w:cs="Tahoma"/>
                <w:sz w:val="18"/>
                <w:szCs w:val="18"/>
              </w:rPr>
            </w:pPr>
            <w:r w:rsidRPr="006974AB">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5CE4408" w14:textId="77777777" w:rsidR="00EB1891" w:rsidRPr="006974AB" w:rsidRDefault="00EB1891" w:rsidP="008012E2">
            <w:pPr>
              <w:keepNext/>
              <w:keepLines/>
              <w:jc w:val="center"/>
              <w:rPr>
                <w:rFonts w:ascii="Tahoma" w:hAnsi="Tahoma" w:cs="Tahoma"/>
                <w:sz w:val="18"/>
                <w:szCs w:val="18"/>
              </w:rPr>
            </w:pPr>
            <w:r w:rsidRPr="006974AB">
              <w:rPr>
                <w:rFonts w:ascii="Tahoma" w:hAnsi="Tahoma" w:cs="Tahoma"/>
                <w:sz w:val="18"/>
                <w:szCs w:val="18"/>
              </w:rPr>
              <w:t>EMŠO</w:t>
            </w:r>
          </w:p>
        </w:tc>
      </w:tr>
      <w:tr w:rsidR="00EB1891" w:rsidRPr="006974AB" w14:paraId="4C220FFD" w14:textId="77777777" w:rsidTr="002319DB">
        <w:trPr>
          <w:trHeight w:val="1669"/>
          <w:jc w:val="center"/>
        </w:trPr>
        <w:tc>
          <w:tcPr>
            <w:tcW w:w="4253" w:type="dxa"/>
            <w:vMerge/>
            <w:tcBorders>
              <w:left w:val="single" w:sz="4" w:space="0" w:color="auto"/>
              <w:bottom w:val="single" w:sz="4" w:space="0" w:color="auto"/>
              <w:right w:val="single" w:sz="4" w:space="0" w:color="auto"/>
            </w:tcBorders>
            <w:vAlign w:val="center"/>
          </w:tcPr>
          <w:p w14:paraId="22DAEE9F" w14:textId="77777777" w:rsidR="00EB1891" w:rsidRPr="006974AB" w:rsidRDefault="00EB1891" w:rsidP="008012E2">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40101E2" w14:textId="77777777" w:rsidR="00EB1891" w:rsidRPr="006974AB" w:rsidRDefault="00EB1891" w:rsidP="008012E2">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5B216D0" w14:textId="77777777" w:rsidR="00EB1891" w:rsidRPr="006974AB" w:rsidRDefault="00EB1891" w:rsidP="008012E2">
            <w:pPr>
              <w:keepNext/>
              <w:keepLines/>
              <w:rPr>
                <w:rFonts w:ascii="Tahoma" w:hAnsi="Tahoma" w:cs="Tahoma"/>
                <w:sz w:val="18"/>
                <w:szCs w:val="18"/>
              </w:rPr>
            </w:pPr>
          </w:p>
        </w:tc>
      </w:tr>
      <w:tr w:rsidR="00EB1891" w:rsidRPr="006974AB" w14:paraId="4D6DF47C" w14:textId="77777777" w:rsidTr="0070430B">
        <w:trPr>
          <w:trHeight w:val="1865"/>
          <w:jc w:val="center"/>
        </w:trPr>
        <w:tc>
          <w:tcPr>
            <w:tcW w:w="4253" w:type="dxa"/>
            <w:tcBorders>
              <w:top w:val="single" w:sz="4" w:space="0" w:color="auto"/>
              <w:left w:val="single" w:sz="4" w:space="0" w:color="auto"/>
              <w:bottom w:val="single" w:sz="4" w:space="0" w:color="auto"/>
              <w:right w:val="single" w:sz="4" w:space="0" w:color="auto"/>
            </w:tcBorders>
            <w:vAlign w:val="center"/>
          </w:tcPr>
          <w:p w14:paraId="51CC4270" w14:textId="77777777" w:rsidR="00EB1891" w:rsidRPr="006974AB" w:rsidRDefault="00EB1891" w:rsidP="008012E2">
            <w:pPr>
              <w:keepNext/>
              <w:keepLines/>
              <w:jc w:val="center"/>
              <w:rPr>
                <w:rFonts w:ascii="Tahoma" w:hAnsi="Tahoma" w:cs="Tahoma"/>
                <w:sz w:val="18"/>
                <w:szCs w:val="18"/>
              </w:rPr>
            </w:pPr>
          </w:p>
          <w:p w14:paraId="241DA140" w14:textId="77777777" w:rsidR="00EB1891" w:rsidRPr="006974AB" w:rsidRDefault="00EB1891" w:rsidP="008012E2">
            <w:pPr>
              <w:keepNext/>
              <w:keepLines/>
              <w:jc w:val="center"/>
              <w:rPr>
                <w:rFonts w:ascii="Tahoma" w:hAnsi="Tahoma" w:cs="Tahoma"/>
                <w:sz w:val="18"/>
                <w:szCs w:val="18"/>
              </w:rPr>
            </w:pPr>
          </w:p>
          <w:p w14:paraId="1FBFD092" w14:textId="77777777" w:rsidR="00EB1891" w:rsidRPr="006974AB" w:rsidRDefault="00EB1891" w:rsidP="008012E2">
            <w:pPr>
              <w:keepNext/>
              <w:keepLines/>
              <w:jc w:val="center"/>
              <w:rPr>
                <w:rFonts w:ascii="Tahoma" w:hAnsi="Tahoma" w:cs="Tahoma"/>
                <w:sz w:val="18"/>
                <w:szCs w:val="18"/>
              </w:rPr>
            </w:pPr>
          </w:p>
          <w:p w14:paraId="1CB12CFC" w14:textId="77777777" w:rsidR="00EB1891" w:rsidRPr="006974AB" w:rsidRDefault="00EB1891" w:rsidP="008012E2">
            <w:pPr>
              <w:keepNext/>
              <w:keepLines/>
              <w:jc w:val="center"/>
              <w:rPr>
                <w:rFonts w:ascii="Tahoma" w:hAnsi="Tahoma" w:cs="Tahoma"/>
                <w:sz w:val="18"/>
                <w:szCs w:val="18"/>
              </w:rPr>
            </w:pPr>
          </w:p>
          <w:p w14:paraId="54177F03" w14:textId="77777777" w:rsidR="00EB1891" w:rsidRPr="006974AB" w:rsidRDefault="00EB1891" w:rsidP="008012E2">
            <w:pPr>
              <w:keepNext/>
              <w:keepLines/>
              <w:rPr>
                <w:rFonts w:ascii="Tahoma" w:hAnsi="Tahoma" w:cs="Tahoma"/>
                <w:sz w:val="18"/>
                <w:szCs w:val="18"/>
              </w:rPr>
            </w:pPr>
            <w:r w:rsidRPr="006974AB">
              <w:rPr>
                <w:rFonts w:ascii="Tahoma" w:hAnsi="Tahoma" w:cs="Tahoma"/>
                <w:sz w:val="18"/>
                <w:szCs w:val="18"/>
              </w:rPr>
              <w:t>Vsak del javnega naročila (storitev/gradnja/blago), ki se oddaja v podizvajanje (vrsta/opis del)</w:t>
            </w:r>
          </w:p>
          <w:p w14:paraId="24706A29" w14:textId="77777777" w:rsidR="00EB1891" w:rsidRPr="006974AB" w:rsidRDefault="00EB1891" w:rsidP="008012E2">
            <w:pPr>
              <w:keepNext/>
              <w:keepLines/>
              <w:jc w:val="center"/>
              <w:rPr>
                <w:rFonts w:ascii="Tahoma" w:hAnsi="Tahoma" w:cs="Tahoma"/>
                <w:sz w:val="18"/>
                <w:szCs w:val="18"/>
              </w:rPr>
            </w:pPr>
          </w:p>
          <w:p w14:paraId="07A57918" w14:textId="77777777" w:rsidR="00EB1891" w:rsidRPr="006974AB" w:rsidRDefault="00EB1891" w:rsidP="008012E2">
            <w:pPr>
              <w:keepNext/>
              <w:keepLines/>
              <w:jc w:val="center"/>
              <w:rPr>
                <w:rFonts w:ascii="Tahoma" w:hAnsi="Tahoma" w:cs="Tahoma"/>
                <w:sz w:val="18"/>
                <w:szCs w:val="18"/>
              </w:rPr>
            </w:pPr>
          </w:p>
          <w:p w14:paraId="72234B28" w14:textId="77777777" w:rsidR="00EB1891" w:rsidRPr="006974AB" w:rsidRDefault="00EB1891" w:rsidP="008012E2">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F073BA3" w14:textId="77777777" w:rsidR="00EB1891" w:rsidRPr="006974AB" w:rsidRDefault="00EB1891" w:rsidP="008012E2">
            <w:pPr>
              <w:keepNext/>
              <w:keepLines/>
              <w:rPr>
                <w:rFonts w:ascii="Tahoma" w:hAnsi="Tahoma" w:cs="Tahoma"/>
                <w:sz w:val="18"/>
                <w:szCs w:val="18"/>
              </w:rPr>
            </w:pPr>
          </w:p>
          <w:p w14:paraId="6387AAAA" w14:textId="77777777" w:rsidR="00EB1891" w:rsidRPr="006974AB" w:rsidRDefault="00EB1891" w:rsidP="008012E2">
            <w:pPr>
              <w:keepNext/>
              <w:keepLines/>
              <w:rPr>
                <w:rFonts w:ascii="Tahoma" w:hAnsi="Tahoma" w:cs="Tahoma"/>
                <w:sz w:val="18"/>
                <w:szCs w:val="18"/>
              </w:rPr>
            </w:pPr>
          </w:p>
          <w:p w14:paraId="66AB1C6A" w14:textId="77777777" w:rsidR="00EB1891" w:rsidRPr="006974AB" w:rsidRDefault="00EB1891" w:rsidP="008012E2">
            <w:pPr>
              <w:keepNext/>
              <w:keepLines/>
              <w:rPr>
                <w:rFonts w:ascii="Tahoma" w:hAnsi="Tahoma" w:cs="Tahoma"/>
                <w:sz w:val="18"/>
                <w:szCs w:val="18"/>
              </w:rPr>
            </w:pPr>
          </w:p>
        </w:tc>
      </w:tr>
      <w:tr w:rsidR="00EB1891" w:rsidRPr="006974AB" w14:paraId="7A7E0E2F"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0E491B0E" w14:textId="77777777" w:rsidR="00EB1891" w:rsidRPr="006974AB" w:rsidRDefault="00EB1891" w:rsidP="008012E2">
            <w:pPr>
              <w:keepNext/>
              <w:keepLines/>
              <w:rPr>
                <w:rFonts w:ascii="Tahoma" w:hAnsi="Tahoma" w:cs="Tahoma"/>
                <w:sz w:val="18"/>
                <w:szCs w:val="18"/>
              </w:rPr>
            </w:pPr>
            <w:r w:rsidRPr="006974AB">
              <w:rPr>
                <w:rFonts w:ascii="Tahoma" w:hAnsi="Tahoma" w:cs="Tahoma"/>
                <w:sz w:val="18"/>
                <w:szCs w:val="18"/>
              </w:rPr>
              <w:t>Okvirna količina/delež (%) javnega naroči</w:t>
            </w:r>
            <w:r w:rsidR="003A48E1" w:rsidRPr="006974AB">
              <w:rPr>
                <w:rFonts w:ascii="Tahoma" w:hAnsi="Tahoma" w:cs="Tahoma"/>
                <w:sz w:val="18"/>
                <w:szCs w:val="18"/>
              </w:rPr>
              <w:t xml:space="preserve">la, ki se oddaja v podizvajanje </w:t>
            </w:r>
            <w:r w:rsidRPr="006974AB">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59FB20B" w14:textId="77777777" w:rsidR="00EB1891" w:rsidRPr="006974AB" w:rsidRDefault="00EB1891" w:rsidP="008012E2">
            <w:pPr>
              <w:keepNext/>
              <w:keepLines/>
              <w:rPr>
                <w:sz w:val="18"/>
                <w:szCs w:val="18"/>
              </w:rPr>
            </w:pPr>
          </w:p>
        </w:tc>
      </w:tr>
      <w:tr w:rsidR="00EB1891" w:rsidRPr="006974AB" w14:paraId="0DB881D5"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0F31822" w14:textId="77777777" w:rsidR="00EB1891" w:rsidRPr="006974AB" w:rsidRDefault="00EB1891" w:rsidP="008012E2">
            <w:pPr>
              <w:keepNext/>
              <w:keepLines/>
              <w:jc w:val="both"/>
              <w:rPr>
                <w:rFonts w:ascii="Tahoma" w:hAnsi="Tahoma" w:cs="Tahoma"/>
                <w:sz w:val="18"/>
                <w:szCs w:val="17"/>
              </w:rPr>
            </w:pPr>
            <w:r w:rsidRPr="006974AB">
              <w:rPr>
                <w:rFonts w:ascii="Tahoma" w:hAnsi="Tahoma" w:cs="Tahoma"/>
                <w:sz w:val="18"/>
                <w:szCs w:val="17"/>
              </w:rPr>
              <w:t xml:space="preserve">V skladu </w:t>
            </w:r>
            <w:r w:rsidR="00792244" w:rsidRPr="006974AB">
              <w:rPr>
                <w:rFonts w:ascii="Tahoma" w:hAnsi="Tahoma" w:cs="Tahoma"/>
                <w:sz w:val="18"/>
                <w:szCs w:val="17"/>
              </w:rPr>
              <w:t xml:space="preserve">s </w:t>
            </w:r>
            <w:r w:rsidRPr="006974AB">
              <w:rPr>
                <w:rFonts w:ascii="Tahoma" w:hAnsi="Tahoma" w:cs="Tahoma"/>
                <w:sz w:val="18"/>
                <w:szCs w:val="17"/>
              </w:rPr>
              <w:t xml:space="preserve">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8F1C252" w14:textId="77777777" w:rsidR="00EB1891" w:rsidRPr="006974AB" w:rsidRDefault="00EB1891" w:rsidP="008012E2">
            <w:pPr>
              <w:keepNext/>
              <w:keepLines/>
              <w:jc w:val="center"/>
              <w:rPr>
                <w:rFonts w:ascii="Tahoma" w:hAnsi="Tahoma" w:cs="Tahoma"/>
                <w:b/>
                <w:sz w:val="18"/>
                <w:szCs w:val="18"/>
              </w:rPr>
            </w:pPr>
            <w:r w:rsidRPr="006974AB">
              <w:rPr>
                <w:rFonts w:ascii="Tahoma" w:hAnsi="Tahoma" w:cs="Tahoma"/>
                <w:b/>
                <w:sz w:val="16"/>
                <w:szCs w:val="18"/>
              </w:rPr>
              <w:t xml:space="preserve">Obkrožite/označite </w:t>
            </w:r>
          </w:p>
        </w:tc>
      </w:tr>
      <w:tr w:rsidR="00EB1891" w:rsidRPr="006974AB" w14:paraId="1D0667FC"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7A598B23" w14:textId="77777777" w:rsidR="00EB1891" w:rsidRPr="006974AB" w:rsidRDefault="00EB1891" w:rsidP="008012E2">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83BB7D9" w14:textId="77777777" w:rsidR="00EB1891" w:rsidRPr="006974AB" w:rsidRDefault="00EB1891" w:rsidP="008012E2">
            <w:pPr>
              <w:keepNext/>
              <w:keepLines/>
              <w:jc w:val="center"/>
              <w:rPr>
                <w:rFonts w:ascii="Tahoma" w:hAnsi="Tahoma" w:cs="Tahoma"/>
                <w:sz w:val="18"/>
                <w:szCs w:val="18"/>
              </w:rPr>
            </w:pPr>
            <w:r w:rsidRPr="006974AB">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608DCAC" w14:textId="77777777" w:rsidR="00EB1891" w:rsidRPr="006974AB" w:rsidRDefault="00EB1891" w:rsidP="008012E2">
            <w:pPr>
              <w:keepNext/>
              <w:keepLines/>
              <w:jc w:val="center"/>
              <w:rPr>
                <w:rFonts w:ascii="Tahoma" w:hAnsi="Tahoma" w:cs="Tahoma"/>
                <w:sz w:val="18"/>
                <w:szCs w:val="18"/>
              </w:rPr>
            </w:pPr>
            <w:r w:rsidRPr="006974AB">
              <w:rPr>
                <w:rFonts w:ascii="Tahoma" w:hAnsi="Tahoma" w:cs="Tahoma"/>
                <w:sz w:val="18"/>
                <w:szCs w:val="18"/>
              </w:rPr>
              <w:t>NE</w:t>
            </w:r>
          </w:p>
        </w:tc>
      </w:tr>
      <w:tr w:rsidR="00EB1891" w:rsidRPr="006974AB" w14:paraId="51C3DEE1"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19CFFC8D" w14:textId="48AB920D" w:rsidR="00EB1891" w:rsidRPr="006974AB" w:rsidRDefault="00EB1891" w:rsidP="008012E2">
            <w:pPr>
              <w:keepNext/>
              <w:keepLines/>
              <w:rPr>
                <w:rFonts w:ascii="Tahoma" w:hAnsi="Tahoma" w:cs="Tahoma"/>
                <w:sz w:val="18"/>
                <w:szCs w:val="18"/>
              </w:rPr>
            </w:pPr>
            <w:r w:rsidRPr="006974AB">
              <w:rPr>
                <w:rFonts w:ascii="Tahoma" w:hAnsi="Tahoma" w:cs="Tahoma"/>
                <w:sz w:val="18"/>
                <w:szCs w:val="18"/>
              </w:rPr>
              <w:t>Transakcijski račun podizvajalca</w:t>
            </w:r>
            <w:r w:rsidR="001540E0">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B186412" w14:textId="77777777" w:rsidR="00EB1891" w:rsidRPr="006974AB" w:rsidRDefault="00EB1891" w:rsidP="008012E2">
            <w:pPr>
              <w:keepNext/>
              <w:keepLines/>
              <w:rPr>
                <w:rFonts w:ascii="Tahoma" w:hAnsi="Tahoma" w:cs="Tahoma"/>
                <w:sz w:val="18"/>
                <w:szCs w:val="18"/>
              </w:rPr>
            </w:pPr>
          </w:p>
        </w:tc>
      </w:tr>
    </w:tbl>
    <w:p w14:paraId="624A3D7F" w14:textId="77777777" w:rsidR="00EB1891" w:rsidRPr="006974AB" w:rsidRDefault="00EB1891" w:rsidP="008012E2">
      <w:pPr>
        <w:keepNext/>
        <w:keepLines/>
        <w:tabs>
          <w:tab w:val="left" w:pos="567"/>
          <w:tab w:val="left" w:pos="851"/>
          <w:tab w:val="left" w:pos="993"/>
        </w:tabs>
        <w:jc w:val="both"/>
        <w:rPr>
          <w:rFonts w:ascii="Tahoma" w:hAnsi="Tahoma" w:cs="Tahoma"/>
          <w:sz w:val="14"/>
          <w:lang w:eastAsia="ar-SA"/>
        </w:rPr>
      </w:pPr>
    </w:p>
    <w:p w14:paraId="55261038" w14:textId="77777777" w:rsidR="0070430B" w:rsidRPr="006974AB" w:rsidRDefault="0070430B" w:rsidP="008012E2">
      <w:pPr>
        <w:keepNext/>
        <w:keepLines/>
        <w:tabs>
          <w:tab w:val="left" w:pos="567"/>
          <w:tab w:val="left" w:pos="851"/>
          <w:tab w:val="left" w:pos="993"/>
        </w:tabs>
        <w:jc w:val="both"/>
        <w:rPr>
          <w:rFonts w:ascii="Tahoma" w:hAnsi="Tahoma" w:cs="Tahoma"/>
          <w:sz w:val="19"/>
          <w:szCs w:val="19"/>
          <w:lang w:eastAsia="ar-SA"/>
        </w:rPr>
      </w:pPr>
      <w:r w:rsidRPr="006974AB">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0492171" w14:textId="77777777" w:rsidR="0070430B" w:rsidRPr="006974AB" w:rsidRDefault="00A67E8A" w:rsidP="008012E2">
      <w:pPr>
        <w:keepNext/>
        <w:keepLines/>
        <w:tabs>
          <w:tab w:val="left" w:pos="567"/>
          <w:tab w:val="left" w:pos="851"/>
          <w:tab w:val="left" w:pos="993"/>
        </w:tabs>
        <w:jc w:val="both"/>
        <w:rPr>
          <w:rFonts w:ascii="Tahoma" w:hAnsi="Tahoma" w:cs="Tahoma"/>
          <w:sz w:val="14"/>
          <w:lang w:eastAsia="ar-SA"/>
        </w:rPr>
      </w:pPr>
      <w:r w:rsidRPr="006974AB">
        <w:rPr>
          <w:rFonts w:ascii="Tahoma" w:hAnsi="Tahoma" w:cs="Tahoma"/>
          <w:sz w:val="14"/>
          <w:lang w:eastAsia="ar-SA"/>
        </w:rPr>
        <w:t xml:space="preserve"> </w:t>
      </w:r>
    </w:p>
    <w:p w14:paraId="0094B183" w14:textId="77777777" w:rsidR="00EB1891" w:rsidRPr="006974AB" w:rsidRDefault="00EB1891" w:rsidP="008012E2">
      <w:pPr>
        <w:keepNext/>
        <w:keepLines/>
        <w:tabs>
          <w:tab w:val="left" w:pos="567"/>
          <w:tab w:val="left" w:pos="851"/>
          <w:tab w:val="left" w:pos="993"/>
        </w:tabs>
        <w:jc w:val="both"/>
        <w:rPr>
          <w:rFonts w:ascii="Tahoma" w:hAnsi="Tahoma" w:cs="Tahoma"/>
          <w:sz w:val="12"/>
          <w:lang w:eastAsia="ar-SA"/>
        </w:rPr>
      </w:pPr>
    </w:p>
    <w:p w14:paraId="636AB0AD" w14:textId="13A1E4C3" w:rsidR="00EB1891" w:rsidRPr="006974AB" w:rsidRDefault="00EB1891" w:rsidP="008012E2">
      <w:pPr>
        <w:keepNext/>
        <w:keepLines/>
        <w:tabs>
          <w:tab w:val="left" w:pos="5400"/>
        </w:tabs>
        <w:rPr>
          <w:rFonts w:ascii="Tahoma" w:hAnsi="Tahoma" w:cs="Tahoma"/>
        </w:rPr>
      </w:pPr>
      <w:r w:rsidRPr="006974AB">
        <w:rPr>
          <w:rFonts w:ascii="Tahoma" w:hAnsi="Tahoma" w:cs="Tahoma"/>
        </w:rPr>
        <w:t>Datum: ___________________</w:t>
      </w:r>
      <w:r w:rsidRPr="006974AB">
        <w:rPr>
          <w:rFonts w:ascii="Tahoma" w:hAnsi="Tahoma" w:cs="Tahoma"/>
        </w:rPr>
        <w:tab/>
      </w:r>
      <w:r w:rsidR="001540E0">
        <w:rPr>
          <w:rFonts w:ascii="Tahoma" w:hAnsi="Tahoma" w:cs="Tahoma"/>
        </w:rPr>
        <w:t xml:space="preserve">  </w:t>
      </w:r>
      <w:r w:rsidR="001540E0" w:rsidRPr="006974AB">
        <w:rPr>
          <w:rFonts w:ascii="Tahoma" w:hAnsi="Tahoma" w:cs="Tahoma"/>
        </w:rPr>
        <w:t>Datum: ___________________</w:t>
      </w:r>
    </w:p>
    <w:p w14:paraId="0F08BEA2" w14:textId="77777777" w:rsidR="00EB1891" w:rsidRPr="006974AB" w:rsidRDefault="00EB1891" w:rsidP="008012E2">
      <w:pPr>
        <w:keepNext/>
        <w:keepLines/>
        <w:tabs>
          <w:tab w:val="left" w:pos="5400"/>
        </w:tabs>
        <w:rPr>
          <w:rFonts w:ascii="Tahoma" w:hAnsi="Tahoma" w:cs="Tahoma"/>
          <w:sz w:val="16"/>
        </w:rPr>
      </w:pPr>
    </w:p>
    <w:p w14:paraId="5D860D5D" w14:textId="77777777" w:rsidR="00EB1891" w:rsidRPr="006974AB" w:rsidRDefault="00EB1891" w:rsidP="008012E2">
      <w:pPr>
        <w:keepNext/>
        <w:keepLines/>
        <w:tabs>
          <w:tab w:val="left" w:pos="5400"/>
        </w:tabs>
        <w:rPr>
          <w:rFonts w:ascii="Tahoma" w:hAnsi="Tahoma" w:cs="Tahoma"/>
        </w:rPr>
      </w:pPr>
    </w:p>
    <w:p w14:paraId="7ABB91AE" w14:textId="78AB81C2" w:rsidR="00EB1891" w:rsidRPr="006974AB" w:rsidRDefault="001540E0" w:rsidP="008012E2">
      <w:pPr>
        <w:keepNext/>
        <w:keepLines/>
        <w:tabs>
          <w:tab w:val="left" w:pos="5400"/>
        </w:tabs>
        <w:rPr>
          <w:rFonts w:ascii="Tahoma" w:hAnsi="Tahoma" w:cs="Tahoma"/>
        </w:rPr>
      </w:pPr>
      <w:r>
        <w:rPr>
          <w:rFonts w:ascii="Tahoma" w:hAnsi="Tahoma" w:cs="Tahoma"/>
        </w:rPr>
        <w:t>Ime in priimek ter podpis</w:t>
      </w:r>
      <w:r w:rsidR="00EB1891" w:rsidRPr="006974AB">
        <w:rPr>
          <w:rFonts w:ascii="Tahoma" w:hAnsi="Tahoma" w:cs="Tahoma"/>
        </w:rPr>
        <w:t xml:space="preserve"> </w:t>
      </w:r>
      <w:r w:rsidR="00EB1891" w:rsidRPr="006974AB">
        <w:rPr>
          <w:rFonts w:ascii="Tahoma" w:hAnsi="Tahoma" w:cs="Tahoma"/>
          <w:b/>
        </w:rPr>
        <w:t>ponudnika</w:t>
      </w:r>
      <w:r w:rsidR="00EB1891" w:rsidRPr="006974AB">
        <w:rPr>
          <w:rFonts w:ascii="Tahoma" w:hAnsi="Tahoma" w:cs="Tahoma"/>
        </w:rPr>
        <w:t xml:space="preserve">: </w:t>
      </w:r>
      <w:r w:rsidR="00EB1891" w:rsidRPr="006974AB">
        <w:rPr>
          <w:rFonts w:ascii="Tahoma" w:hAnsi="Tahoma" w:cs="Tahoma"/>
        </w:rPr>
        <w:tab/>
      </w:r>
      <w:r w:rsidR="00EB1891" w:rsidRPr="006974AB">
        <w:rPr>
          <w:rFonts w:ascii="Tahoma" w:hAnsi="Tahoma" w:cs="Tahoma"/>
        </w:rPr>
        <w:tab/>
      </w:r>
      <w:r>
        <w:rPr>
          <w:rFonts w:ascii="Tahoma" w:hAnsi="Tahoma" w:cs="Tahoma"/>
        </w:rPr>
        <w:t>Ime in priimek ter podpis</w:t>
      </w:r>
      <w:r w:rsidRPr="006974AB">
        <w:rPr>
          <w:rFonts w:ascii="Tahoma" w:hAnsi="Tahoma" w:cs="Tahoma"/>
          <w:b/>
        </w:rPr>
        <w:t xml:space="preserve"> </w:t>
      </w:r>
      <w:r w:rsidR="00EB1891" w:rsidRPr="006974AB">
        <w:rPr>
          <w:rFonts w:ascii="Tahoma" w:hAnsi="Tahoma" w:cs="Tahoma"/>
          <w:b/>
        </w:rPr>
        <w:t>podizvajalca</w:t>
      </w:r>
      <w:r w:rsidR="00EB1891" w:rsidRPr="006974AB">
        <w:rPr>
          <w:rFonts w:ascii="Tahoma" w:hAnsi="Tahoma" w:cs="Tahoma"/>
        </w:rPr>
        <w:t>:</w:t>
      </w:r>
    </w:p>
    <w:p w14:paraId="08D0CBCE" w14:textId="77777777" w:rsidR="00EB1891" w:rsidRPr="006974AB" w:rsidRDefault="00EB1891" w:rsidP="008012E2">
      <w:pPr>
        <w:keepNext/>
        <w:keepLines/>
        <w:tabs>
          <w:tab w:val="left" w:pos="5400"/>
        </w:tabs>
        <w:rPr>
          <w:rFonts w:ascii="Tahoma" w:hAnsi="Tahoma" w:cs="Tahoma"/>
          <w:sz w:val="32"/>
        </w:rPr>
      </w:pPr>
    </w:p>
    <w:p w14:paraId="4D276099" w14:textId="77777777" w:rsidR="00EB1891" w:rsidRPr="006974AB" w:rsidRDefault="00EB1891" w:rsidP="008012E2">
      <w:pPr>
        <w:keepNext/>
        <w:keepLines/>
        <w:rPr>
          <w:rFonts w:ascii="Tahoma" w:hAnsi="Tahoma" w:cs="Tahoma"/>
        </w:rPr>
      </w:pPr>
      <w:r w:rsidRPr="006974AB">
        <w:rPr>
          <w:rFonts w:ascii="Tahoma" w:hAnsi="Tahoma" w:cs="Tahoma"/>
        </w:rPr>
        <w:t>_______________________________</w:t>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t>_______________________________</w:t>
      </w:r>
    </w:p>
    <w:p w14:paraId="7AB1A159" w14:textId="77777777" w:rsidR="00EB1891" w:rsidRPr="006974AB" w:rsidRDefault="00EB1891" w:rsidP="008012E2">
      <w:pPr>
        <w:keepNext/>
        <w:keepLines/>
        <w:tabs>
          <w:tab w:val="left" w:pos="284"/>
        </w:tabs>
        <w:jc w:val="both"/>
        <w:rPr>
          <w:rFonts w:ascii="Tahoma" w:hAnsi="Tahoma" w:cs="Tahoma"/>
          <w:b/>
          <w:sz w:val="12"/>
        </w:rPr>
      </w:pPr>
      <w:r w:rsidRPr="006974AB">
        <w:rPr>
          <w:rFonts w:ascii="Tahoma" w:hAnsi="Tahoma" w:cs="Tahoma"/>
          <w:b/>
        </w:rPr>
        <w:tab/>
      </w:r>
      <w:r w:rsidRPr="006974AB">
        <w:rPr>
          <w:rFonts w:ascii="Tahoma" w:hAnsi="Tahoma" w:cs="Tahoma"/>
          <w:b/>
        </w:rPr>
        <w:tab/>
        <w:t xml:space="preserve">   </w:t>
      </w:r>
    </w:p>
    <w:p w14:paraId="0B87D663" w14:textId="77777777" w:rsidR="00EB1891" w:rsidRPr="006974AB" w:rsidRDefault="00EB1891" w:rsidP="008012E2">
      <w:pPr>
        <w:keepNext/>
        <w:keepLines/>
        <w:tabs>
          <w:tab w:val="left" w:pos="284"/>
        </w:tabs>
        <w:rPr>
          <w:rFonts w:ascii="Tahoma" w:hAnsi="Tahoma" w:cs="Tahoma"/>
          <w:b/>
        </w:rPr>
      </w:pPr>
      <w:r w:rsidRPr="006974AB">
        <w:rPr>
          <w:rFonts w:ascii="Tahoma" w:hAnsi="Tahoma" w:cs="Tahoma"/>
        </w:rPr>
        <w:tab/>
      </w:r>
      <w:r w:rsidRPr="006974AB">
        <w:rPr>
          <w:rFonts w:ascii="Tahoma" w:hAnsi="Tahoma" w:cs="Tahoma"/>
        </w:rPr>
        <w:tab/>
      </w:r>
      <w:r w:rsidRPr="006974AB">
        <w:rPr>
          <w:rFonts w:ascii="Tahoma" w:hAnsi="Tahoma" w:cs="Tahoma"/>
        </w:rPr>
        <w:tab/>
        <w:t xml:space="preserve">Žig: </w:t>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r>
      <w:r w:rsidRPr="006974AB">
        <w:rPr>
          <w:rFonts w:ascii="Tahoma" w:hAnsi="Tahoma" w:cs="Tahoma"/>
        </w:rPr>
        <w:tab/>
        <w:t xml:space="preserve"> Žig:</w:t>
      </w:r>
    </w:p>
    <w:p w14:paraId="75383B99" w14:textId="77777777" w:rsidR="00EB1891" w:rsidRPr="006974AB" w:rsidRDefault="00EB1891" w:rsidP="008012E2">
      <w:pPr>
        <w:keepNext/>
        <w:keepLines/>
        <w:rPr>
          <w:rFonts w:ascii="Tahoma" w:hAnsi="Tahoma" w:cs="Tahoma"/>
          <w:szCs w:val="18"/>
          <w:lang w:eastAsia="ar-SA"/>
        </w:rPr>
      </w:pPr>
    </w:p>
    <w:p w14:paraId="09536029" w14:textId="77777777" w:rsidR="00EB1891" w:rsidRPr="006974AB" w:rsidRDefault="00EB1891" w:rsidP="008012E2">
      <w:pPr>
        <w:keepNext/>
        <w:keepLines/>
        <w:rPr>
          <w:rFonts w:ascii="Tahoma" w:hAnsi="Tahoma" w:cs="Tahoma"/>
          <w:sz w:val="18"/>
          <w:szCs w:val="18"/>
          <w:lang w:eastAsia="ar-SA"/>
        </w:rPr>
      </w:pPr>
    </w:p>
    <w:p w14:paraId="5E9CB6DF" w14:textId="77777777" w:rsidR="00EB1891" w:rsidRPr="006974AB" w:rsidRDefault="00EB1891" w:rsidP="008012E2">
      <w:pPr>
        <w:keepNext/>
        <w:keepLines/>
        <w:ind w:left="851" w:hanging="851"/>
        <w:rPr>
          <w:rFonts w:ascii="Tahoma" w:hAnsi="Tahoma" w:cs="Tahoma"/>
          <w:i/>
          <w:sz w:val="16"/>
          <w:szCs w:val="18"/>
          <w:lang w:eastAsia="ar-SA"/>
        </w:rPr>
      </w:pPr>
      <w:r w:rsidRPr="006974AB">
        <w:rPr>
          <w:rFonts w:ascii="Tahoma" w:hAnsi="Tahoma" w:cs="Tahoma"/>
          <w:b/>
          <w:i/>
          <w:sz w:val="16"/>
          <w:szCs w:val="18"/>
          <w:lang w:eastAsia="ar-SA"/>
        </w:rPr>
        <w:t xml:space="preserve">Opomba:  </w:t>
      </w:r>
      <w:r w:rsidRPr="006974AB">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3D2068C5" w14:textId="77777777" w:rsidR="0061485D" w:rsidRPr="006974AB" w:rsidRDefault="0061485D" w:rsidP="008012E2">
      <w:pPr>
        <w:keepNext/>
        <w:keepLines/>
        <w:rPr>
          <w:rFonts w:ascii="Tahoma" w:hAnsi="Tahoma" w:cs="Tahoma"/>
          <w:noProof/>
          <w:sz w:val="16"/>
          <w:szCs w:val="18"/>
          <w:lang w:eastAsia="ar-SA"/>
        </w:rPr>
      </w:pPr>
    </w:p>
    <w:p w14:paraId="1F602CA7" w14:textId="77777777" w:rsidR="0061485D" w:rsidRPr="006974AB" w:rsidRDefault="0061485D" w:rsidP="008012E2">
      <w:pPr>
        <w:keepNext/>
        <w:keepLines/>
        <w:rPr>
          <w:rFonts w:ascii="Tahoma" w:hAnsi="Tahoma" w:cs="Tahoma"/>
          <w:noProof/>
          <w:sz w:val="16"/>
          <w:szCs w:val="18"/>
          <w:lang w:eastAsia="ar-SA"/>
        </w:rPr>
      </w:pPr>
    </w:p>
    <w:p w14:paraId="479DC966" w14:textId="77777777" w:rsidR="0037044D" w:rsidRPr="006974AB" w:rsidRDefault="0037044D" w:rsidP="008012E2">
      <w:pPr>
        <w:keepNext/>
        <w:keepLines/>
        <w:tabs>
          <w:tab w:val="left" w:pos="851"/>
        </w:tabs>
        <w:rPr>
          <w:noProof/>
          <w:sz w:val="18"/>
        </w:rPr>
      </w:pPr>
      <w:r w:rsidRPr="006974AB">
        <w:rPr>
          <w:rFonts w:ascii="Tahoma" w:hAnsi="Tahoma" w:cs="Tahoma"/>
          <w:b/>
          <w:i/>
          <w:noProof/>
          <w:sz w:val="16"/>
          <w:szCs w:val="18"/>
          <w:lang w:eastAsia="ar-SA"/>
        </w:rPr>
        <w:t>Navodilo</w:t>
      </w:r>
      <w:r w:rsidRPr="006974AB">
        <w:rPr>
          <w:rFonts w:ascii="Tahoma" w:hAnsi="Tahoma" w:cs="Tahoma"/>
          <w:i/>
          <w:noProof/>
          <w:sz w:val="16"/>
          <w:szCs w:val="18"/>
          <w:lang w:eastAsia="ar-SA"/>
        </w:rPr>
        <w:t xml:space="preserve">: </w:t>
      </w:r>
      <w:r w:rsidRPr="006974AB">
        <w:rPr>
          <w:rFonts w:ascii="Tahoma" w:hAnsi="Tahoma" w:cs="Tahoma"/>
          <w:i/>
          <w:noProof/>
          <w:sz w:val="16"/>
          <w:szCs w:val="18"/>
          <w:lang w:eastAsia="ar-SA"/>
        </w:rPr>
        <w:tab/>
        <w:t>Obrazec se po potrebi kopira!</w:t>
      </w:r>
      <w:r w:rsidRPr="006974AB">
        <w:rPr>
          <w:noProof/>
          <w:sz w:val="18"/>
        </w:rPr>
        <w:t xml:space="preserve"> </w:t>
      </w:r>
    </w:p>
    <w:p w14:paraId="0B4439E1" w14:textId="3F302510" w:rsidR="0037044D" w:rsidRPr="006974AB" w:rsidRDefault="0037044D" w:rsidP="008012E2">
      <w:pPr>
        <w:keepNext/>
        <w:keepLines/>
        <w:tabs>
          <w:tab w:val="left" w:pos="851"/>
        </w:tabs>
        <w:rPr>
          <w:noProof/>
          <w:sz w:val="18"/>
        </w:rPr>
      </w:pPr>
      <w:r w:rsidRPr="006974AB">
        <w:rPr>
          <w:rFonts w:ascii="Tahoma" w:hAnsi="Tahoma" w:cs="Tahoma"/>
          <w:i/>
          <w:noProof/>
          <w:sz w:val="16"/>
        </w:rPr>
        <w:tab/>
        <w:t xml:space="preserve">Ponudnik </w:t>
      </w:r>
      <w:r w:rsidRPr="006974AB">
        <w:rPr>
          <w:rFonts w:ascii="Tahoma" w:hAnsi="Tahoma" w:cs="Tahoma"/>
          <w:i/>
          <w:noProof/>
          <w:sz w:val="16"/>
          <w:u w:val="single"/>
        </w:rPr>
        <w:t>obrazec</w:t>
      </w:r>
      <w:r w:rsidRPr="006974AB">
        <w:rPr>
          <w:rFonts w:ascii="Tahoma" w:hAnsi="Tahoma" w:cs="Tahoma"/>
          <w:b/>
          <w:i/>
          <w:noProof/>
          <w:sz w:val="16"/>
        </w:rPr>
        <w:t xml:space="preserve"> </w:t>
      </w:r>
      <w:r w:rsidRPr="006974AB">
        <w:rPr>
          <w:rFonts w:ascii="Tahoma" w:hAnsi="Tahoma" w:cs="Tahoma"/>
          <w:i/>
          <w:noProof/>
          <w:sz w:val="16"/>
        </w:rPr>
        <w:t>v okviru sistema e-JN</w:t>
      </w:r>
      <w:r w:rsidRPr="006974AB">
        <w:rPr>
          <w:rFonts w:ascii="Tahoma" w:hAnsi="Tahoma" w:cs="Tahoma"/>
          <w:b/>
          <w:i/>
          <w:noProof/>
          <w:sz w:val="16"/>
        </w:rPr>
        <w:t xml:space="preserve"> </w:t>
      </w:r>
      <w:r w:rsidRPr="006974AB">
        <w:rPr>
          <w:rFonts w:ascii="Tahoma" w:hAnsi="Tahoma" w:cs="Tahoma"/>
          <w:b/>
          <w:i/>
          <w:noProof/>
          <w:sz w:val="16"/>
          <w:u w:val="single"/>
        </w:rPr>
        <w:t xml:space="preserve">naloži ločeno v </w:t>
      </w:r>
      <w:r w:rsidR="00BA38F2" w:rsidRPr="006974AB">
        <w:rPr>
          <w:rFonts w:ascii="Tahoma" w:hAnsi="Tahoma" w:cs="Tahoma"/>
          <w:b/>
          <w:i/>
          <w:noProof/>
          <w:sz w:val="16"/>
          <w:u w:val="single"/>
        </w:rPr>
        <w:t>Razdelek »DOKUMENTI«, del »Ostale priloge«</w:t>
      </w:r>
      <w:r w:rsidRPr="006974AB">
        <w:rPr>
          <w:rFonts w:ascii="Tahoma" w:hAnsi="Tahoma" w:cs="Tahoma"/>
          <w:b/>
          <w:i/>
          <w:noProof/>
          <w:sz w:val="16"/>
          <w:u w:val="single"/>
        </w:rPr>
        <w:t>!</w:t>
      </w:r>
    </w:p>
    <w:p w14:paraId="536D2ED3" w14:textId="77777777" w:rsidR="0037044D" w:rsidRPr="006974AB" w:rsidRDefault="0037044D" w:rsidP="008012E2">
      <w:pPr>
        <w:keepNext/>
        <w:keepLines/>
        <w:rPr>
          <w:noProof/>
        </w:rPr>
      </w:pPr>
      <w:r w:rsidRPr="006974AB">
        <w:rPr>
          <w:noProof/>
        </w:rPr>
        <w:br w:type="page"/>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D00E98" w:rsidRPr="006974AB" w14:paraId="7B45C98E" w14:textId="77777777" w:rsidTr="007C24E3">
        <w:tc>
          <w:tcPr>
            <w:tcW w:w="7315" w:type="dxa"/>
            <w:tcBorders>
              <w:top w:val="single" w:sz="4" w:space="0" w:color="000000"/>
              <w:left w:val="single" w:sz="4" w:space="0" w:color="000000"/>
              <w:bottom w:val="single" w:sz="4" w:space="0" w:color="000000"/>
            </w:tcBorders>
          </w:tcPr>
          <w:p w14:paraId="02F71BBE" w14:textId="77777777" w:rsidR="00D00E98" w:rsidRPr="006974AB" w:rsidRDefault="00D00E98" w:rsidP="008012E2">
            <w:pPr>
              <w:keepNext/>
              <w:keepLines/>
              <w:snapToGrid w:val="0"/>
              <w:rPr>
                <w:rFonts w:ascii="Tahoma" w:hAnsi="Tahoma" w:cs="Tahoma"/>
                <w:noProof/>
              </w:rPr>
            </w:pPr>
            <w:r w:rsidRPr="006974AB">
              <w:rPr>
                <w:rFonts w:ascii="Tahoma" w:hAnsi="Tahoma" w:cs="Tahoma"/>
                <w:noProof/>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5CEFEC36" w14:textId="77777777" w:rsidR="00D00E98" w:rsidRPr="006974AB" w:rsidRDefault="00D00E98" w:rsidP="008012E2">
            <w:pPr>
              <w:keepNext/>
              <w:keepLines/>
              <w:rPr>
                <w:rFonts w:ascii="Tahoma" w:hAnsi="Tahoma" w:cs="Tahoma"/>
                <w:noProof/>
              </w:rPr>
            </w:pPr>
            <w:r w:rsidRPr="006974AB">
              <w:rPr>
                <w:rFonts w:ascii="Tahoma" w:hAnsi="Tahoma" w:cs="Tahoma"/>
                <w:b/>
                <w:noProof/>
              </w:rPr>
              <w:t>Obrazec 1 k prilogi 5</w:t>
            </w:r>
          </w:p>
        </w:tc>
      </w:tr>
    </w:tbl>
    <w:p w14:paraId="3F5239AF" w14:textId="77777777" w:rsidR="0037044D" w:rsidRPr="006974AB" w:rsidRDefault="0037044D" w:rsidP="008012E2">
      <w:pPr>
        <w:keepNext/>
        <w:keepLines/>
        <w:ind w:right="-143"/>
        <w:jc w:val="both"/>
        <w:rPr>
          <w:rFonts w:ascii="Tahoma" w:hAnsi="Tahoma" w:cs="Tahoma"/>
          <w:noProof/>
        </w:rPr>
      </w:pPr>
    </w:p>
    <w:p w14:paraId="507BB408" w14:textId="77777777" w:rsidR="0037044D" w:rsidRPr="006974AB" w:rsidRDefault="0037044D" w:rsidP="008012E2">
      <w:pPr>
        <w:keepNext/>
        <w:keepLines/>
        <w:rPr>
          <w:rFonts w:ascii="Tahoma" w:hAnsi="Tahoma" w:cs="Tahoma"/>
          <w:noProof/>
        </w:rPr>
      </w:pPr>
      <w:r w:rsidRPr="006974AB">
        <w:rPr>
          <w:rFonts w:ascii="Tahoma" w:hAnsi="Tahoma" w:cs="Tahoma"/>
          <w:noProof/>
        </w:rPr>
        <w:t>Ponudnik: _____________________________________________________________________________</w:t>
      </w:r>
    </w:p>
    <w:p w14:paraId="34B67F5B" w14:textId="77777777" w:rsidR="0037044D" w:rsidRPr="006974AB" w:rsidRDefault="0037044D" w:rsidP="008012E2">
      <w:pPr>
        <w:keepNext/>
        <w:keepLines/>
        <w:rPr>
          <w:rFonts w:ascii="Tahoma" w:hAnsi="Tahoma" w:cs="Tahoma"/>
          <w:noProof/>
        </w:rPr>
      </w:pPr>
    </w:p>
    <w:p w14:paraId="5840A7D7" w14:textId="65087D9A" w:rsidR="0037044D" w:rsidRPr="006974AB" w:rsidRDefault="0037044D" w:rsidP="008012E2">
      <w:pPr>
        <w:keepNext/>
        <w:keepLines/>
        <w:ind w:right="-285"/>
        <w:jc w:val="both"/>
        <w:rPr>
          <w:rFonts w:ascii="Tahoma" w:hAnsi="Tahoma" w:cs="Tahoma"/>
          <w:b/>
          <w:noProof/>
        </w:rPr>
      </w:pPr>
      <w:r w:rsidRPr="006974AB">
        <w:rPr>
          <w:rFonts w:ascii="Tahoma" w:hAnsi="Tahoma" w:cs="Tahoma"/>
          <w:noProof/>
        </w:rPr>
        <w:t>za izvedbo javnega naročila</w:t>
      </w:r>
      <w:r w:rsidRPr="006974AB">
        <w:rPr>
          <w:rFonts w:ascii="Tahoma" w:hAnsi="Tahoma" w:cs="Tahoma"/>
          <w:b/>
          <w:noProof/>
        </w:rPr>
        <w:t xml:space="preserve"> </w:t>
      </w:r>
      <w:r w:rsidRPr="006974AB">
        <w:rPr>
          <w:rFonts w:ascii="Tahoma" w:hAnsi="Tahoma" w:cs="Tahoma"/>
          <w:noProof/>
        </w:rPr>
        <w:t>št.</w:t>
      </w:r>
      <w:r w:rsidRPr="006974AB">
        <w:rPr>
          <w:rFonts w:ascii="Tahoma" w:hAnsi="Tahoma" w:cs="Tahoma"/>
          <w:b/>
          <w:noProof/>
          <w:sz w:val="24"/>
        </w:rPr>
        <w:t xml:space="preserve"> </w:t>
      </w:r>
      <w:r w:rsidR="00C65BDE">
        <w:rPr>
          <w:rFonts w:ascii="Tahoma" w:hAnsi="Tahoma" w:cs="Tahoma"/>
          <w:b/>
          <w:noProof/>
        </w:rPr>
        <w:t>LPT-1/26</w:t>
      </w:r>
      <w:r w:rsidR="00011A77" w:rsidRPr="006974AB">
        <w:rPr>
          <w:rFonts w:ascii="Tahoma" w:hAnsi="Tahoma" w:cs="Tahoma"/>
          <w:b/>
          <w:noProof/>
        </w:rPr>
        <w:t xml:space="preserve"> </w:t>
      </w:r>
      <w:r w:rsidRPr="00680C9A">
        <w:rPr>
          <w:rFonts w:ascii="Tahoma" w:hAnsi="Tahoma" w:cs="Tahoma"/>
          <w:b/>
          <w:noProof/>
        </w:rPr>
        <w:t>–</w:t>
      </w:r>
      <w:r w:rsidR="00011A77" w:rsidRPr="00680C9A">
        <w:rPr>
          <w:rFonts w:ascii="Tahoma" w:hAnsi="Tahoma" w:cs="Tahoma"/>
          <w:b/>
          <w:noProof/>
        </w:rPr>
        <w:t xml:space="preserve"> »</w:t>
      </w:r>
      <w:r w:rsidR="00C65BDE" w:rsidRPr="00680C9A">
        <w:rPr>
          <w:rFonts w:ascii="Tahoma" w:hAnsi="Tahoma" w:cs="Tahoma"/>
          <w:b/>
          <w:noProof/>
        </w:rPr>
        <w:t>Nakup strešnikov za 1. Plečnikovo arkado</w:t>
      </w:r>
      <w:r w:rsidRPr="00680C9A">
        <w:rPr>
          <w:rFonts w:ascii="Tahoma" w:hAnsi="Tahoma" w:cs="Tahoma"/>
          <w:b/>
          <w:noProof/>
        </w:rPr>
        <w:t>«</w:t>
      </w:r>
      <w:r w:rsidRPr="006974AB">
        <w:rPr>
          <w:rFonts w:ascii="Tahoma" w:hAnsi="Tahoma" w:cs="Tahoma"/>
          <w:b/>
          <w:noProof/>
          <w:sz w:val="18"/>
        </w:rPr>
        <w:t xml:space="preserve"> </w:t>
      </w:r>
      <w:r w:rsidRPr="006974AB">
        <w:rPr>
          <w:rFonts w:ascii="Tahoma" w:hAnsi="Tahoma" w:cs="Tahoma"/>
          <w:b/>
          <w:noProof/>
        </w:rPr>
        <w:t xml:space="preserve"> </w:t>
      </w:r>
      <w:r w:rsidRPr="006974AB">
        <w:rPr>
          <w:rFonts w:ascii="Tahoma" w:hAnsi="Tahoma" w:cs="Tahoma"/>
          <w:noProof/>
        </w:rPr>
        <w:t>ter v skladu s 94. členom ZJN-3</w:t>
      </w:r>
    </w:p>
    <w:p w14:paraId="4373BE85" w14:textId="77777777" w:rsidR="0037044D" w:rsidRPr="006974AB" w:rsidRDefault="0037044D" w:rsidP="008012E2">
      <w:pPr>
        <w:keepNext/>
        <w:keepLines/>
        <w:rPr>
          <w:rFonts w:ascii="Tahoma" w:hAnsi="Tahoma" w:cs="Tahoma"/>
          <w:noProof/>
        </w:rPr>
      </w:pPr>
    </w:p>
    <w:p w14:paraId="4A60BEDF" w14:textId="77777777" w:rsidR="0037044D" w:rsidRPr="006974AB" w:rsidRDefault="0037044D" w:rsidP="008012E2">
      <w:pPr>
        <w:keepNext/>
        <w:keepLines/>
        <w:jc w:val="center"/>
        <w:rPr>
          <w:rFonts w:ascii="Tahoma" w:hAnsi="Tahoma" w:cs="Tahoma"/>
          <w:b/>
          <w:noProof/>
        </w:rPr>
      </w:pPr>
      <w:r w:rsidRPr="006974AB">
        <w:rPr>
          <w:rFonts w:ascii="Tahoma" w:hAnsi="Tahoma" w:cs="Tahoma"/>
          <w:b/>
          <w:noProof/>
        </w:rPr>
        <w:t>POOBLAŠČAMO</w:t>
      </w:r>
    </w:p>
    <w:p w14:paraId="7C874095" w14:textId="77777777" w:rsidR="0037044D" w:rsidRPr="006974AB" w:rsidRDefault="0037044D" w:rsidP="008012E2">
      <w:pPr>
        <w:keepNext/>
        <w:keepLines/>
        <w:jc w:val="both"/>
        <w:rPr>
          <w:rFonts w:ascii="Tahoma" w:hAnsi="Tahoma" w:cs="Tahoma"/>
          <w:noProof/>
          <w:sz w:val="12"/>
        </w:rPr>
      </w:pPr>
    </w:p>
    <w:p w14:paraId="6BC59095" w14:textId="3DE6DD34" w:rsidR="0037044D" w:rsidRPr="006974AB" w:rsidRDefault="0037044D" w:rsidP="008012E2">
      <w:pPr>
        <w:keepNext/>
        <w:keepLines/>
        <w:jc w:val="both"/>
        <w:rPr>
          <w:rFonts w:ascii="Tahoma" w:hAnsi="Tahoma" w:cs="Tahoma"/>
          <w:noProof/>
        </w:rPr>
      </w:pPr>
      <w:r w:rsidRPr="006974AB">
        <w:rPr>
          <w:rFonts w:ascii="Tahoma" w:hAnsi="Tahoma" w:cs="Tahoma"/>
          <w:noProof/>
        </w:rPr>
        <w:t xml:space="preserve">naročnika </w:t>
      </w:r>
      <w:r w:rsidR="001540E0">
        <w:rPr>
          <w:rFonts w:ascii="Tahoma" w:hAnsi="Tahoma" w:cs="Tahoma"/>
          <w:noProof/>
        </w:rPr>
        <w:t>Javno podjetje Ljubljanska parkirišča in tržnice</w:t>
      </w:r>
      <w:r w:rsidRPr="006974AB">
        <w:rPr>
          <w:rFonts w:ascii="Tahoma" w:hAnsi="Tahoma" w:cs="Tahoma"/>
          <w:noProof/>
        </w:rPr>
        <w:t xml:space="preserve"> d.o.o., </w:t>
      </w:r>
      <w:r w:rsidR="001540E0">
        <w:rPr>
          <w:rFonts w:ascii="Tahoma" w:hAnsi="Tahoma" w:cs="Tahoma"/>
          <w:noProof/>
        </w:rPr>
        <w:t>Kopitarjeva ulica 2</w:t>
      </w:r>
      <w:r w:rsidRPr="006974AB">
        <w:rPr>
          <w:rFonts w:ascii="Tahoma" w:hAnsi="Tahoma" w:cs="Tahoma"/>
          <w:noProof/>
        </w:rPr>
        <w:t xml:space="preserve">, 1000 Ljubljana, da na podlagi potrjenega računa oziroma situacije neposredno plačuje naše obveznosti do naslednjih podizvajalcev: </w:t>
      </w:r>
    </w:p>
    <w:p w14:paraId="15489918" w14:textId="77777777" w:rsidR="0037044D" w:rsidRPr="006974AB" w:rsidRDefault="0037044D" w:rsidP="008012E2">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6974AB" w14:paraId="6E9944BC" w14:textId="77777777" w:rsidTr="0037044D">
        <w:trPr>
          <w:trHeight w:val="375"/>
        </w:trPr>
        <w:tc>
          <w:tcPr>
            <w:tcW w:w="392" w:type="dxa"/>
            <w:shd w:val="clear" w:color="auto" w:fill="auto"/>
            <w:vAlign w:val="center"/>
          </w:tcPr>
          <w:p w14:paraId="1D25F607" w14:textId="77777777" w:rsidR="0037044D" w:rsidRPr="006974AB" w:rsidRDefault="0037044D" w:rsidP="008012E2">
            <w:pPr>
              <w:keepNext/>
              <w:keepLines/>
              <w:ind w:right="-108"/>
              <w:rPr>
                <w:rFonts w:ascii="Tahoma" w:hAnsi="Tahoma" w:cs="Tahoma"/>
                <w:noProof/>
              </w:rPr>
            </w:pPr>
            <w:r w:rsidRPr="006974AB">
              <w:rPr>
                <w:rFonts w:ascii="Tahoma" w:hAnsi="Tahoma" w:cs="Tahoma"/>
                <w:noProof/>
                <w:sz w:val="18"/>
              </w:rPr>
              <w:t>Št.</w:t>
            </w:r>
            <w:r w:rsidRPr="006974AB">
              <w:rPr>
                <w:rFonts w:ascii="Tahoma" w:hAnsi="Tahoma" w:cs="Tahoma"/>
                <w:noProof/>
              </w:rPr>
              <w:t xml:space="preserve"> </w:t>
            </w:r>
          </w:p>
        </w:tc>
        <w:tc>
          <w:tcPr>
            <w:tcW w:w="9214" w:type="dxa"/>
            <w:shd w:val="clear" w:color="auto" w:fill="auto"/>
            <w:vAlign w:val="center"/>
          </w:tcPr>
          <w:p w14:paraId="545C28E2" w14:textId="77777777" w:rsidR="0037044D" w:rsidRPr="006974AB" w:rsidRDefault="0037044D" w:rsidP="008012E2">
            <w:pPr>
              <w:keepNext/>
              <w:keepLines/>
              <w:jc w:val="center"/>
              <w:rPr>
                <w:rFonts w:ascii="Tahoma" w:hAnsi="Tahoma" w:cs="Tahoma"/>
                <w:noProof/>
              </w:rPr>
            </w:pPr>
            <w:r w:rsidRPr="006974AB">
              <w:rPr>
                <w:rFonts w:ascii="Tahoma" w:hAnsi="Tahoma" w:cs="Tahoma"/>
                <w:noProof/>
                <w:sz w:val="18"/>
              </w:rPr>
              <w:t>NAZIV PODIZVAJALCA</w:t>
            </w:r>
          </w:p>
        </w:tc>
      </w:tr>
      <w:tr w:rsidR="0037044D" w:rsidRPr="006974AB" w14:paraId="1D758C12" w14:textId="77777777" w:rsidTr="0037044D">
        <w:tc>
          <w:tcPr>
            <w:tcW w:w="392" w:type="dxa"/>
            <w:shd w:val="clear" w:color="auto" w:fill="auto"/>
            <w:vAlign w:val="center"/>
          </w:tcPr>
          <w:p w14:paraId="08EEC9F3" w14:textId="77777777" w:rsidR="0037044D" w:rsidRPr="006974AB" w:rsidRDefault="0037044D" w:rsidP="008012E2">
            <w:pPr>
              <w:keepNext/>
              <w:keepLines/>
              <w:jc w:val="center"/>
              <w:rPr>
                <w:rFonts w:ascii="Tahoma" w:hAnsi="Tahoma" w:cs="Tahoma"/>
                <w:noProof/>
                <w:sz w:val="16"/>
              </w:rPr>
            </w:pPr>
          </w:p>
          <w:p w14:paraId="4BC62740" w14:textId="77777777" w:rsidR="0037044D" w:rsidRPr="006974AB" w:rsidRDefault="0037044D" w:rsidP="008012E2">
            <w:pPr>
              <w:keepNext/>
              <w:keepLines/>
              <w:jc w:val="center"/>
              <w:rPr>
                <w:rFonts w:ascii="Tahoma" w:hAnsi="Tahoma" w:cs="Tahoma"/>
                <w:noProof/>
                <w:sz w:val="16"/>
              </w:rPr>
            </w:pPr>
            <w:r w:rsidRPr="006974AB">
              <w:rPr>
                <w:rFonts w:ascii="Tahoma" w:hAnsi="Tahoma" w:cs="Tahoma"/>
                <w:noProof/>
                <w:sz w:val="16"/>
              </w:rPr>
              <w:t>1.</w:t>
            </w:r>
          </w:p>
          <w:p w14:paraId="0BDC9007" w14:textId="77777777" w:rsidR="0037044D" w:rsidRPr="006974AB" w:rsidRDefault="0037044D" w:rsidP="008012E2">
            <w:pPr>
              <w:keepNext/>
              <w:keepLines/>
              <w:jc w:val="center"/>
              <w:rPr>
                <w:rFonts w:ascii="Tahoma" w:hAnsi="Tahoma" w:cs="Tahoma"/>
                <w:noProof/>
                <w:sz w:val="16"/>
              </w:rPr>
            </w:pPr>
          </w:p>
        </w:tc>
        <w:tc>
          <w:tcPr>
            <w:tcW w:w="9214" w:type="dxa"/>
            <w:shd w:val="clear" w:color="auto" w:fill="auto"/>
            <w:vAlign w:val="center"/>
          </w:tcPr>
          <w:p w14:paraId="278E24DA" w14:textId="77777777" w:rsidR="0037044D" w:rsidRPr="006974AB" w:rsidRDefault="0037044D" w:rsidP="008012E2">
            <w:pPr>
              <w:keepNext/>
              <w:keepLines/>
              <w:rPr>
                <w:rFonts w:ascii="Tahoma" w:hAnsi="Tahoma" w:cs="Tahoma"/>
                <w:noProof/>
              </w:rPr>
            </w:pPr>
          </w:p>
          <w:p w14:paraId="13287D8A" w14:textId="77777777" w:rsidR="0037044D" w:rsidRPr="006974AB" w:rsidRDefault="0037044D" w:rsidP="008012E2">
            <w:pPr>
              <w:keepNext/>
              <w:keepLines/>
              <w:rPr>
                <w:rFonts w:ascii="Tahoma" w:hAnsi="Tahoma" w:cs="Tahoma"/>
                <w:noProof/>
              </w:rPr>
            </w:pPr>
          </w:p>
          <w:p w14:paraId="1364CF68" w14:textId="77777777" w:rsidR="0037044D" w:rsidRPr="006974AB" w:rsidRDefault="0037044D" w:rsidP="008012E2">
            <w:pPr>
              <w:keepNext/>
              <w:keepLines/>
              <w:rPr>
                <w:rFonts w:ascii="Tahoma" w:hAnsi="Tahoma" w:cs="Tahoma"/>
                <w:noProof/>
              </w:rPr>
            </w:pPr>
          </w:p>
        </w:tc>
      </w:tr>
      <w:tr w:rsidR="0037044D" w:rsidRPr="006974AB" w14:paraId="73641760" w14:textId="77777777" w:rsidTr="0037044D">
        <w:tc>
          <w:tcPr>
            <w:tcW w:w="392" w:type="dxa"/>
            <w:shd w:val="clear" w:color="auto" w:fill="auto"/>
            <w:vAlign w:val="center"/>
          </w:tcPr>
          <w:p w14:paraId="418B465C" w14:textId="77777777" w:rsidR="0037044D" w:rsidRPr="006974AB" w:rsidRDefault="0037044D" w:rsidP="008012E2">
            <w:pPr>
              <w:keepNext/>
              <w:keepLines/>
              <w:jc w:val="center"/>
              <w:rPr>
                <w:rFonts w:ascii="Tahoma" w:hAnsi="Tahoma" w:cs="Tahoma"/>
                <w:noProof/>
                <w:sz w:val="16"/>
              </w:rPr>
            </w:pPr>
          </w:p>
          <w:p w14:paraId="17171DA0" w14:textId="77777777" w:rsidR="0037044D" w:rsidRPr="006974AB" w:rsidRDefault="0037044D" w:rsidP="008012E2">
            <w:pPr>
              <w:keepNext/>
              <w:keepLines/>
              <w:jc w:val="center"/>
              <w:rPr>
                <w:rFonts w:ascii="Tahoma" w:hAnsi="Tahoma" w:cs="Tahoma"/>
                <w:noProof/>
                <w:sz w:val="16"/>
              </w:rPr>
            </w:pPr>
            <w:r w:rsidRPr="006974AB">
              <w:rPr>
                <w:rFonts w:ascii="Tahoma" w:hAnsi="Tahoma" w:cs="Tahoma"/>
                <w:noProof/>
                <w:sz w:val="16"/>
              </w:rPr>
              <w:t>2.</w:t>
            </w:r>
          </w:p>
          <w:p w14:paraId="6CD853AC" w14:textId="77777777" w:rsidR="0037044D" w:rsidRPr="006974AB" w:rsidRDefault="0037044D" w:rsidP="008012E2">
            <w:pPr>
              <w:keepNext/>
              <w:keepLines/>
              <w:jc w:val="center"/>
              <w:rPr>
                <w:rFonts w:ascii="Tahoma" w:hAnsi="Tahoma" w:cs="Tahoma"/>
                <w:noProof/>
                <w:sz w:val="16"/>
              </w:rPr>
            </w:pPr>
          </w:p>
        </w:tc>
        <w:tc>
          <w:tcPr>
            <w:tcW w:w="9214" w:type="dxa"/>
            <w:shd w:val="clear" w:color="auto" w:fill="auto"/>
            <w:vAlign w:val="center"/>
          </w:tcPr>
          <w:p w14:paraId="420ED170" w14:textId="77777777" w:rsidR="0037044D" w:rsidRPr="006974AB" w:rsidRDefault="0037044D" w:rsidP="008012E2">
            <w:pPr>
              <w:keepNext/>
              <w:keepLines/>
              <w:rPr>
                <w:rFonts w:ascii="Tahoma" w:hAnsi="Tahoma" w:cs="Tahoma"/>
                <w:noProof/>
              </w:rPr>
            </w:pPr>
          </w:p>
          <w:p w14:paraId="4D859B84" w14:textId="77777777" w:rsidR="0037044D" w:rsidRPr="006974AB" w:rsidRDefault="0037044D" w:rsidP="008012E2">
            <w:pPr>
              <w:keepNext/>
              <w:keepLines/>
              <w:rPr>
                <w:rFonts w:ascii="Tahoma" w:hAnsi="Tahoma" w:cs="Tahoma"/>
                <w:noProof/>
              </w:rPr>
            </w:pPr>
          </w:p>
          <w:p w14:paraId="19ABEB06" w14:textId="77777777" w:rsidR="0037044D" w:rsidRPr="006974AB" w:rsidRDefault="0037044D" w:rsidP="008012E2">
            <w:pPr>
              <w:keepNext/>
              <w:keepLines/>
              <w:rPr>
                <w:rFonts w:ascii="Tahoma" w:hAnsi="Tahoma" w:cs="Tahoma"/>
                <w:noProof/>
              </w:rPr>
            </w:pPr>
          </w:p>
        </w:tc>
      </w:tr>
      <w:tr w:rsidR="0037044D" w:rsidRPr="006974AB" w14:paraId="1DFA5DA9" w14:textId="77777777" w:rsidTr="0037044D">
        <w:tc>
          <w:tcPr>
            <w:tcW w:w="392" w:type="dxa"/>
            <w:shd w:val="clear" w:color="auto" w:fill="auto"/>
            <w:vAlign w:val="center"/>
          </w:tcPr>
          <w:p w14:paraId="61E1A1AE" w14:textId="77777777" w:rsidR="0037044D" w:rsidRPr="006974AB" w:rsidRDefault="0037044D" w:rsidP="008012E2">
            <w:pPr>
              <w:keepNext/>
              <w:keepLines/>
              <w:jc w:val="center"/>
              <w:rPr>
                <w:rFonts w:ascii="Tahoma" w:hAnsi="Tahoma" w:cs="Tahoma"/>
                <w:noProof/>
                <w:sz w:val="16"/>
              </w:rPr>
            </w:pPr>
          </w:p>
          <w:p w14:paraId="280467F4" w14:textId="77777777" w:rsidR="0037044D" w:rsidRPr="006974AB" w:rsidRDefault="0037044D" w:rsidP="008012E2">
            <w:pPr>
              <w:keepNext/>
              <w:keepLines/>
              <w:jc w:val="center"/>
              <w:rPr>
                <w:rFonts w:ascii="Tahoma" w:hAnsi="Tahoma" w:cs="Tahoma"/>
                <w:noProof/>
                <w:sz w:val="16"/>
              </w:rPr>
            </w:pPr>
            <w:r w:rsidRPr="006974AB">
              <w:rPr>
                <w:rFonts w:ascii="Tahoma" w:hAnsi="Tahoma" w:cs="Tahoma"/>
                <w:noProof/>
                <w:sz w:val="16"/>
              </w:rPr>
              <w:t>3.</w:t>
            </w:r>
          </w:p>
          <w:p w14:paraId="4C14CA04" w14:textId="77777777" w:rsidR="0037044D" w:rsidRPr="006974AB" w:rsidRDefault="0037044D" w:rsidP="008012E2">
            <w:pPr>
              <w:keepNext/>
              <w:keepLines/>
              <w:jc w:val="center"/>
              <w:rPr>
                <w:rFonts w:ascii="Tahoma" w:hAnsi="Tahoma" w:cs="Tahoma"/>
                <w:noProof/>
                <w:sz w:val="16"/>
              </w:rPr>
            </w:pPr>
          </w:p>
        </w:tc>
        <w:tc>
          <w:tcPr>
            <w:tcW w:w="9214" w:type="dxa"/>
            <w:shd w:val="clear" w:color="auto" w:fill="auto"/>
            <w:vAlign w:val="center"/>
          </w:tcPr>
          <w:p w14:paraId="5496D524" w14:textId="77777777" w:rsidR="0037044D" w:rsidRPr="006974AB" w:rsidRDefault="0037044D" w:rsidP="008012E2">
            <w:pPr>
              <w:keepNext/>
              <w:keepLines/>
              <w:rPr>
                <w:rFonts w:ascii="Tahoma" w:hAnsi="Tahoma" w:cs="Tahoma"/>
                <w:noProof/>
              </w:rPr>
            </w:pPr>
          </w:p>
          <w:p w14:paraId="397BB02D" w14:textId="77777777" w:rsidR="0037044D" w:rsidRPr="006974AB" w:rsidRDefault="0037044D" w:rsidP="008012E2">
            <w:pPr>
              <w:keepNext/>
              <w:keepLines/>
              <w:rPr>
                <w:rFonts w:ascii="Tahoma" w:hAnsi="Tahoma" w:cs="Tahoma"/>
                <w:noProof/>
              </w:rPr>
            </w:pPr>
          </w:p>
          <w:p w14:paraId="59228FFA" w14:textId="77777777" w:rsidR="0037044D" w:rsidRPr="006974AB" w:rsidRDefault="0037044D" w:rsidP="008012E2">
            <w:pPr>
              <w:keepNext/>
              <w:keepLines/>
              <w:rPr>
                <w:rFonts w:ascii="Tahoma" w:hAnsi="Tahoma" w:cs="Tahoma"/>
                <w:noProof/>
              </w:rPr>
            </w:pPr>
          </w:p>
        </w:tc>
      </w:tr>
      <w:tr w:rsidR="0037044D" w:rsidRPr="006974AB" w14:paraId="2E184596" w14:textId="77777777" w:rsidTr="0037044D">
        <w:tc>
          <w:tcPr>
            <w:tcW w:w="392" w:type="dxa"/>
            <w:shd w:val="clear" w:color="auto" w:fill="auto"/>
            <w:vAlign w:val="center"/>
          </w:tcPr>
          <w:p w14:paraId="28E7EF31" w14:textId="77777777" w:rsidR="0037044D" w:rsidRPr="006974AB" w:rsidRDefault="0037044D" w:rsidP="008012E2">
            <w:pPr>
              <w:keepNext/>
              <w:keepLines/>
              <w:jc w:val="center"/>
              <w:rPr>
                <w:rFonts w:ascii="Tahoma" w:hAnsi="Tahoma" w:cs="Tahoma"/>
                <w:noProof/>
                <w:sz w:val="16"/>
              </w:rPr>
            </w:pPr>
          </w:p>
          <w:p w14:paraId="64CFF9A0" w14:textId="77777777" w:rsidR="0037044D" w:rsidRPr="006974AB" w:rsidRDefault="0037044D" w:rsidP="008012E2">
            <w:pPr>
              <w:keepNext/>
              <w:keepLines/>
              <w:jc w:val="center"/>
              <w:rPr>
                <w:rFonts w:ascii="Tahoma" w:hAnsi="Tahoma" w:cs="Tahoma"/>
                <w:noProof/>
                <w:sz w:val="16"/>
              </w:rPr>
            </w:pPr>
            <w:r w:rsidRPr="006974AB">
              <w:rPr>
                <w:rFonts w:ascii="Tahoma" w:hAnsi="Tahoma" w:cs="Tahoma"/>
                <w:noProof/>
                <w:sz w:val="16"/>
              </w:rPr>
              <w:t>4.</w:t>
            </w:r>
          </w:p>
          <w:p w14:paraId="19A84C43" w14:textId="77777777" w:rsidR="0037044D" w:rsidRPr="006974AB" w:rsidRDefault="0037044D" w:rsidP="008012E2">
            <w:pPr>
              <w:keepNext/>
              <w:keepLines/>
              <w:jc w:val="center"/>
              <w:rPr>
                <w:rFonts w:ascii="Tahoma" w:hAnsi="Tahoma" w:cs="Tahoma"/>
                <w:noProof/>
                <w:sz w:val="16"/>
              </w:rPr>
            </w:pPr>
          </w:p>
        </w:tc>
        <w:tc>
          <w:tcPr>
            <w:tcW w:w="9214" w:type="dxa"/>
            <w:shd w:val="clear" w:color="auto" w:fill="auto"/>
            <w:vAlign w:val="center"/>
          </w:tcPr>
          <w:p w14:paraId="688277B6" w14:textId="77777777" w:rsidR="0037044D" w:rsidRPr="006974AB" w:rsidRDefault="0037044D" w:rsidP="008012E2">
            <w:pPr>
              <w:keepNext/>
              <w:keepLines/>
              <w:rPr>
                <w:rFonts w:ascii="Tahoma" w:hAnsi="Tahoma" w:cs="Tahoma"/>
                <w:noProof/>
              </w:rPr>
            </w:pPr>
          </w:p>
          <w:p w14:paraId="703764FE" w14:textId="77777777" w:rsidR="0037044D" w:rsidRPr="006974AB" w:rsidRDefault="0037044D" w:rsidP="008012E2">
            <w:pPr>
              <w:keepNext/>
              <w:keepLines/>
              <w:rPr>
                <w:rFonts w:ascii="Tahoma" w:hAnsi="Tahoma" w:cs="Tahoma"/>
                <w:noProof/>
              </w:rPr>
            </w:pPr>
          </w:p>
          <w:p w14:paraId="182A6959" w14:textId="77777777" w:rsidR="0037044D" w:rsidRPr="006974AB" w:rsidRDefault="0037044D" w:rsidP="008012E2">
            <w:pPr>
              <w:keepNext/>
              <w:keepLines/>
              <w:rPr>
                <w:rFonts w:ascii="Tahoma" w:hAnsi="Tahoma" w:cs="Tahoma"/>
                <w:noProof/>
              </w:rPr>
            </w:pPr>
          </w:p>
        </w:tc>
      </w:tr>
      <w:tr w:rsidR="0037044D" w:rsidRPr="006974AB" w14:paraId="54741B5C" w14:textId="77777777" w:rsidTr="0037044D">
        <w:trPr>
          <w:trHeight w:val="495"/>
        </w:trPr>
        <w:tc>
          <w:tcPr>
            <w:tcW w:w="392" w:type="dxa"/>
            <w:shd w:val="clear" w:color="auto" w:fill="auto"/>
            <w:vAlign w:val="center"/>
          </w:tcPr>
          <w:p w14:paraId="7432658E" w14:textId="77777777" w:rsidR="0037044D" w:rsidRPr="006974AB" w:rsidRDefault="0037044D" w:rsidP="008012E2">
            <w:pPr>
              <w:keepNext/>
              <w:keepLines/>
              <w:jc w:val="center"/>
              <w:rPr>
                <w:rFonts w:ascii="Tahoma" w:hAnsi="Tahoma" w:cs="Tahoma"/>
                <w:noProof/>
                <w:sz w:val="16"/>
              </w:rPr>
            </w:pPr>
            <w:r w:rsidRPr="006974AB">
              <w:rPr>
                <w:rFonts w:ascii="Tahoma" w:hAnsi="Tahoma" w:cs="Tahoma"/>
                <w:noProof/>
                <w:sz w:val="16"/>
              </w:rPr>
              <w:t>:</w:t>
            </w:r>
          </w:p>
        </w:tc>
        <w:tc>
          <w:tcPr>
            <w:tcW w:w="9214" w:type="dxa"/>
            <w:shd w:val="clear" w:color="auto" w:fill="auto"/>
            <w:vAlign w:val="center"/>
          </w:tcPr>
          <w:p w14:paraId="4C6EDF2A" w14:textId="77777777" w:rsidR="0037044D" w:rsidRPr="006974AB" w:rsidRDefault="0037044D" w:rsidP="008012E2">
            <w:pPr>
              <w:keepNext/>
              <w:keepLines/>
              <w:rPr>
                <w:rFonts w:ascii="Tahoma" w:hAnsi="Tahoma" w:cs="Tahoma"/>
                <w:noProof/>
              </w:rPr>
            </w:pPr>
          </w:p>
        </w:tc>
      </w:tr>
    </w:tbl>
    <w:p w14:paraId="054A6EBE" w14:textId="77777777" w:rsidR="0037044D" w:rsidRPr="006974AB" w:rsidRDefault="0037044D" w:rsidP="008012E2">
      <w:pPr>
        <w:keepNext/>
        <w:keepLines/>
        <w:jc w:val="both"/>
        <w:rPr>
          <w:rFonts w:ascii="Tahoma" w:hAnsi="Tahoma" w:cs="Tahoma"/>
          <w:noProof/>
        </w:rPr>
      </w:pPr>
    </w:p>
    <w:p w14:paraId="13872C18" w14:textId="77777777" w:rsidR="0037044D" w:rsidRPr="006974AB" w:rsidRDefault="0037044D" w:rsidP="008012E2">
      <w:pPr>
        <w:keepNext/>
        <w:keepLines/>
        <w:rPr>
          <w:b/>
          <w:noProof/>
        </w:rPr>
      </w:pPr>
    </w:p>
    <w:p w14:paraId="43B3499E" w14:textId="77777777" w:rsidR="0037044D" w:rsidRPr="006974AB" w:rsidRDefault="0037044D" w:rsidP="008012E2">
      <w:pPr>
        <w:keepNext/>
        <w:keepLines/>
        <w:rPr>
          <w:rFonts w:ascii="Tahoma" w:hAnsi="Tahoma" w:cs="Tahoma"/>
          <w:noProof/>
        </w:rPr>
      </w:pPr>
      <w:r w:rsidRPr="006974AB">
        <w:rPr>
          <w:rFonts w:ascii="Tahoma" w:hAnsi="Tahoma" w:cs="Tahoma"/>
          <w:noProof/>
        </w:rPr>
        <w:t>__________________________                     Žig                             __________________________</w:t>
      </w:r>
    </w:p>
    <w:p w14:paraId="501C1561" w14:textId="7B5D85AB" w:rsidR="0037044D" w:rsidRPr="006974AB" w:rsidRDefault="0037044D" w:rsidP="008012E2">
      <w:pPr>
        <w:keepNext/>
        <w:keepLines/>
        <w:rPr>
          <w:rFonts w:ascii="Tahoma" w:hAnsi="Tahoma" w:cs="Tahoma"/>
          <w:noProof/>
          <w:sz w:val="18"/>
        </w:rPr>
      </w:pPr>
      <w:r w:rsidRPr="006974AB">
        <w:rPr>
          <w:rFonts w:ascii="Tahoma" w:hAnsi="Tahoma" w:cs="Tahoma"/>
          <w:noProof/>
          <w:sz w:val="18"/>
        </w:rPr>
        <w:t xml:space="preserve">(Kraj in datum)                                                                              </w:t>
      </w:r>
      <w:r w:rsidR="00B96E03" w:rsidRPr="006974AB">
        <w:rPr>
          <w:rFonts w:ascii="Tahoma" w:hAnsi="Tahoma" w:cs="Tahoma"/>
          <w:noProof/>
          <w:sz w:val="18"/>
        </w:rPr>
        <w:t xml:space="preserve">           </w:t>
      </w:r>
      <w:r w:rsidRPr="006974AB">
        <w:rPr>
          <w:rFonts w:ascii="Tahoma" w:hAnsi="Tahoma" w:cs="Tahoma"/>
          <w:noProof/>
          <w:sz w:val="18"/>
        </w:rPr>
        <w:t>(</w:t>
      </w:r>
      <w:r w:rsidR="001540E0">
        <w:rPr>
          <w:rFonts w:ascii="Tahoma" w:hAnsi="Tahoma" w:cs="Tahoma"/>
          <w:noProof/>
          <w:sz w:val="18"/>
        </w:rPr>
        <w:t>Ime in priimek ter podpis</w:t>
      </w:r>
      <w:r w:rsidR="00B96E03" w:rsidRPr="006974AB">
        <w:rPr>
          <w:rFonts w:ascii="Tahoma" w:hAnsi="Tahoma" w:cs="Tahoma"/>
          <w:noProof/>
          <w:sz w:val="18"/>
        </w:rPr>
        <w:t xml:space="preserve"> </w:t>
      </w:r>
      <w:r w:rsidRPr="006974AB">
        <w:rPr>
          <w:rFonts w:ascii="Tahoma" w:hAnsi="Tahoma" w:cs="Tahoma"/>
          <w:noProof/>
          <w:sz w:val="18"/>
        </w:rPr>
        <w:t>ponudnika)</w:t>
      </w:r>
    </w:p>
    <w:p w14:paraId="606D020D" w14:textId="77777777" w:rsidR="0037044D" w:rsidRPr="006974AB" w:rsidRDefault="0037044D" w:rsidP="008012E2">
      <w:pPr>
        <w:keepNext/>
        <w:keepLines/>
        <w:jc w:val="right"/>
        <w:rPr>
          <w:rFonts w:ascii="Tahoma" w:hAnsi="Tahoma" w:cs="Tahoma"/>
          <w:b/>
          <w:noProof/>
        </w:rPr>
      </w:pPr>
    </w:p>
    <w:p w14:paraId="50F4A86E" w14:textId="77777777" w:rsidR="0037044D" w:rsidRPr="006974AB" w:rsidRDefault="0037044D" w:rsidP="008012E2">
      <w:pPr>
        <w:keepNext/>
        <w:keepLines/>
        <w:jc w:val="both"/>
        <w:rPr>
          <w:b/>
          <w:noProof/>
        </w:rPr>
      </w:pPr>
    </w:p>
    <w:p w14:paraId="54EE5987" w14:textId="77777777" w:rsidR="0037044D" w:rsidRPr="006974AB" w:rsidRDefault="0037044D" w:rsidP="008012E2">
      <w:pPr>
        <w:keepNext/>
        <w:keepLines/>
        <w:jc w:val="both"/>
        <w:rPr>
          <w:b/>
          <w:noProof/>
        </w:rPr>
      </w:pPr>
    </w:p>
    <w:p w14:paraId="56ED7A84" w14:textId="77777777" w:rsidR="0037044D" w:rsidRPr="006974AB" w:rsidRDefault="0037044D" w:rsidP="008012E2">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6F81F80F" w14:textId="77777777" w:rsidR="0037044D" w:rsidRPr="006974AB" w:rsidRDefault="0037044D" w:rsidP="008012E2">
      <w:pPr>
        <w:keepNext/>
        <w:keepLines/>
        <w:jc w:val="both"/>
        <w:rPr>
          <w:b/>
          <w:noProof/>
        </w:rPr>
      </w:pPr>
      <w:r w:rsidRPr="006974AB">
        <w:rPr>
          <w:rFonts w:ascii="Tahoma" w:hAnsi="Tahoma" w:cs="Tahoma"/>
          <w:i/>
          <w:iCs/>
          <w:noProof/>
          <w:sz w:val="18"/>
        </w:rPr>
        <w:t>Obrazec se izpolni in podpiše</w:t>
      </w:r>
      <w:r w:rsidR="002463BF" w:rsidRPr="006974AB">
        <w:rPr>
          <w:rFonts w:ascii="Tahoma" w:hAnsi="Tahoma" w:cs="Tahoma"/>
          <w:i/>
          <w:iCs/>
          <w:noProof/>
          <w:sz w:val="18"/>
        </w:rPr>
        <w:t>,</w:t>
      </w:r>
      <w:r w:rsidRPr="006974AB">
        <w:rPr>
          <w:rFonts w:ascii="Tahoma" w:hAnsi="Tahoma" w:cs="Tahoma"/>
          <w:i/>
          <w:iCs/>
          <w:noProof/>
          <w:sz w:val="18"/>
        </w:rPr>
        <w:t xml:space="preserve"> </w:t>
      </w:r>
      <w:r w:rsidRPr="006974AB">
        <w:rPr>
          <w:rFonts w:ascii="Tahoma" w:hAnsi="Tahoma" w:cs="Tahoma"/>
          <w:i/>
          <w:iCs/>
          <w:noProof/>
          <w:sz w:val="18"/>
          <w:u w:val="single"/>
        </w:rPr>
        <w:t>kadar namerava ponudnik izvesti javno naročilo s podizvajalcem, ki zahteva neposredno plačilo</w:t>
      </w:r>
      <w:r w:rsidRPr="006974AB">
        <w:rPr>
          <w:rFonts w:ascii="Tahoma" w:hAnsi="Tahoma" w:cs="Tahoma"/>
          <w:i/>
          <w:iCs/>
          <w:noProof/>
          <w:sz w:val="18"/>
        </w:rPr>
        <w:t xml:space="preserve"> v skladu s 94. členom ZJN-3, ter posledično služi kot priloga k pogodbi o izvedbi javnega naročila.</w:t>
      </w:r>
    </w:p>
    <w:p w14:paraId="68165D0B" w14:textId="77777777" w:rsidR="0037044D" w:rsidRPr="006974AB" w:rsidRDefault="0037044D" w:rsidP="008012E2">
      <w:pPr>
        <w:keepNext/>
        <w:keepLines/>
        <w:jc w:val="both"/>
        <w:rPr>
          <w:rFonts w:ascii="Tahoma" w:hAnsi="Tahoma" w:cs="Tahoma"/>
          <w:i/>
          <w:iCs/>
          <w:noProof/>
          <w:sz w:val="16"/>
        </w:rPr>
      </w:pPr>
    </w:p>
    <w:p w14:paraId="3CFC6A1B" w14:textId="77777777" w:rsidR="0037044D" w:rsidRPr="006974AB" w:rsidRDefault="0037044D" w:rsidP="008012E2">
      <w:pPr>
        <w:keepNext/>
        <w:keepLines/>
        <w:jc w:val="both"/>
        <w:rPr>
          <w:rFonts w:ascii="Tahoma" w:hAnsi="Tahoma" w:cs="Tahoma"/>
          <w:i/>
          <w:iCs/>
          <w:noProof/>
          <w:sz w:val="18"/>
        </w:rPr>
      </w:pPr>
      <w:r w:rsidRPr="006974AB">
        <w:rPr>
          <w:rFonts w:ascii="Tahoma" w:hAnsi="Tahoma" w:cs="Tahoma"/>
          <w:i/>
          <w:iCs/>
          <w:noProof/>
          <w:sz w:val="18"/>
        </w:rPr>
        <w:t xml:space="preserve">V primeru, da ponudnik </w:t>
      </w:r>
      <w:r w:rsidRPr="006974AB">
        <w:rPr>
          <w:rFonts w:ascii="Tahoma" w:hAnsi="Tahoma" w:cs="Tahoma"/>
          <w:i/>
          <w:iCs/>
          <w:noProof/>
          <w:sz w:val="18"/>
          <w:u w:val="single"/>
        </w:rPr>
        <w:t>ne namerava</w:t>
      </w:r>
      <w:r w:rsidRPr="006974AB">
        <w:rPr>
          <w:rFonts w:ascii="Tahoma" w:hAnsi="Tahoma" w:cs="Tahoma"/>
          <w:i/>
          <w:iCs/>
          <w:noProof/>
          <w:sz w:val="18"/>
        </w:rPr>
        <w:t xml:space="preserve"> izvesti javno naročilo s podizvajalcem, </w:t>
      </w:r>
      <w:r w:rsidRPr="006974AB">
        <w:rPr>
          <w:rFonts w:ascii="Tahoma" w:hAnsi="Tahoma" w:cs="Tahoma"/>
          <w:i/>
          <w:iCs/>
          <w:noProof/>
          <w:sz w:val="18"/>
          <w:u w:val="single"/>
        </w:rPr>
        <w:t>ki zahteva neposredno plačilo</w:t>
      </w:r>
      <w:r w:rsidRPr="006974AB">
        <w:rPr>
          <w:rFonts w:ascii="Tahoma" w:hAnsi="Tahoma" w:cs="Tahoma"/>
          <w:i/>
          <w:iCs/>
          <w:noProof/>
          <w:sz w:val="18"/>
        </w:rPr>
        <w:t xml:space="preserve">, obrazca ni potrebno izpolniti.  </w:t>
      </w:r>
    </w:p>
    <w:p w14:paraId="3A7F51FE" w14:textId="77777777" w:rsidR="0037044D" w:rsidRPr="006974AB" w:rsidRDefault="0037044D" w:rsidP="008012E2">
      <w:pPr>
        <w:keepNext/>
        <w:keepLines/>
        <w:jc w:val="both"/>
        <w:rPr>
          <w:rFonts w:ascii="Tahoma" w:hAnsi="Tahoma" w:cs="Tahoma"/>
          <w:i/>
          <w:iCs/>
          <w:noProof/>
        </w:rPr>
      </w:pPr>
    </w:p>
    <w:p w14:paraId="4179625A" w14:textId="77777777" w:rsidR="0037044D" w:rsidRPr="006974AB" w:rsidRDefault="0037044D" w:rsidP="008012E2">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Navodilo:</w:t>
      </w:r>
    </w:p>
    <w:p w14:paraId="68BEF1CE" w14:textId="77777777" w:rsidR="0037044D" w:rsidRPr="006974AB" w:rsidRDefault="0037044D" w:rsidP="008012E2">
      <w:pPr>
        <w:keepNext/>
        <w:keepLines/>
        <w:jc w:val="both"/>
        <w:rPr>
          <w:rFonts w:ascii="Tahoma" w:hAnsi="Tahoma" w:cs="Tahoma"/>
          <w:i/>
          <w:iCs/>
          <w:noProof/>
          <w:sz w:val="18"/>
        </w:rPr>
      </w:pPr>
      <w:r w:rsidRPr="006974AB">
        <w:rPr>
          <w:rFonts w:ascii="Tahoma" w:hAnsi="Tahoma" w:cs="Tahoma"/>
          <w:i/>
          <w:iCs/>
          <w:noProof/>
          <w:sz w:val="18"/>
        </w:rPr>
        <w:t>Glavni izvajalec mora svojemu računu ali situaciji priložiti račun ali situacijo podizvajalca, ki ga je predhodno potrdil.</w:t>
      </w:r>
    </w:p>
    <w:p w14:paraId="004F673F" w14:textId="77777777" w:rsidR="0037044D" w:rsidRPr="006974AB" w:rsidRDefault="0037044D" w:rsidP="008012E2">
      <w:pPr>
        <w:keepNext/>
        <w:keepLines/>
        <w:jc w:val="both"/>
        <w:rPr>
          <w:rFonts w:ascii="Tahoma" w:hAnsi="Tahoma" w:cs="Tahoma"/>
          <w:b/>
          <w:i/>
          <w:iCs/>
          <w:noProof/>
          <w:sz w:val="12"/>
        </w:rPr>
      </w:pPr>
    </w:p>
    <w:p w14:paraId="01389596" w14:textId="52DF6FAC" w:rsidR="0037044D" w:rsidRPr="006974AB" w:rsidRDefault="0037044D" w:rsidP="008012E2">
      <w:pPr>
        <w:keepNext/>
        <w:keepLines/>
        <w:jc w:val="both"/>
        <w:rPr>
          <w:rFonts w:ascii="Tahoma" w:hAnsi="Tahoma" w:cs="Tahoma"/>
          <w:i/>
          <w:iCs/>
          <w:noProof/>
          <w:sz w:val="18"/>
        </w:rPr>
      </w:pPr>
      <w:r w:rsidRPr="006974AB">
        <w:rPr>
          <w:rFonts w:ascii="Tahoma" w:hAnsi="Tahoma" w:cs="Tahoma"/>
          <w:i/>
          <w:iCs/>
          <w:noProof/>
          <w:sz w:val="18"/>
        </w:rPr>
        <w:t xml:space="preserve">Ponudnik </w:t>
      </w:r>
      <w:r w:rsidRPr="006974AB">
        <w:rPr>
          <w:rFonts w:ascii="Tahoma" w:hAnsi="Tahoma" w:cs="Tahoma"/>
          <w:i/>
          <w:iCs/>
          <w:noProof/>
          <w:sz w:val="18"/>
          <w:u w:val="single"/>
        </w:rPr>
        <w:t>obrazec</w:t>
      </w:r>
      <w:r w:rsidRPr="006974AB">
        <w:rPr>
          <w:rFonts w:ascii="Tahoma" w:hAnsi="Tahoma" w:cs="Tahoma"/>
          <w:b/>
          <w:i/>
          <w:iCs/>
          <w:noProof/>
          <w:sz w:val="18"/>
        </w:rPr>
        <w:t xml:space="preserve"> </w:t>
      </w:r>
      <w:r w:rsidRPr="006974AB">
        <w:rPr>
          <w:rFonts w:ascii="Tahoma" w:hAnsi="Tahoma" w:cs="Tahoma"/>
          <w:i/>
          <w:iCs/>
          <w:noProof/>
          <w:sz w:val="18"/>
        </w:rPr>
        <w:t>v okviru sistema e-JN</w:t>
      </w:r>
      <w:r w:rsidRPr="006974AB">
        <w:rPr>
          <w:rFonts w:ascii="Tahoma" w:hAnsi="Tahoma" w:cs="Tahoma"/>
          <w:b/>
          <w:i/>
          <w:iCs/>
          <w:noProof/>
          <w:sz w:val="18"/>
        </w:rPr>
        <w:t xml:space="preserve"> </w:t>
      </w:r>
      <w:r w:rsidRPr="006974AB">
        <w:rPr>
          <w:rFonts w:ascii="Tahoma" w:hAnsi="Tahoma" w:cs="Tahoma"/>
          <w:b/>
          <w:i/>
          <w:iCs/>
          <w:noProof/>
          <w:sz w:val="18"/>
          <w:u w:val="single"/>
        </w:rPr>
        <w:t xml:space="preserve">naloži v </w:t>
      </w:r>
      <w:r w:rsidR="00BA38F2" w:rsidRPr="006974AB">
        <w:rPr>
          <w:rFonts w:ascii="Tahoma" w:hAnsi="Tahoma" w:cs="Tahoma"/>
          <w:b/>
          <w:i/>
          <w:iCs/>
          <w:noProof/>
          <w:sz w:val="18"/>
          <w:u w:val="single"/>
        </w:rPr>
        <w:t>Razdelek »DOKUMENTI«, del »Ostale priloge«</w:t>
      </w:r>
      <w:r w:rsidRPr="006974AB">
        <w:rPr>
          <w:rFonts w:ascii="Tahoma" w:hAnsi="Tahoma" w:cs="Tahoma"/>
          <w:b/>
          <w:i/>
          <w:iCs/>
          <w:noProof/>
          <w:sz w:val="18"/>
          <w:u w:val="single"/>
        </w:rPr>
        <w:t>!</w:t>
      </w:r>
    </w:p>
    <w:p w14:paraId="72CF49B9" w14:textId="77777777" w:rsidR="0037044D" w:rsidRPr="006974AB" w:rsidRDefault="0037044D" w:rsidP="008012E2">
      <w:pPr>
        <w:keepNext/>
        <w:keepLines/>
        <w:jc w:val="both"/>
        <w:rPr>
          <w:rFonts w:ascii="Tahoma" w:hAnsi="Tahoma" w:cs="Tahoma"/>
          <w:i/>
          <w:iCs/>
          <w:noProof/>
          <w:sz w:val="18"/>
        </w:rPr>
      </w:pPr>
      <w:r w:rsidRPr="006974AB">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D00E98" w:rsidRPr="006974AB" w14:paraId="44DD6E9C" w14:textId="77777777" w:rsidTr="00587B5E">
        <w:tc>
          <w:tcPr>
            <w:tcW w:w="7315" w:type="dxa"/>
            <w:tcBorders>
              <w:top w:val="single" w:sz="4" w:space="0" w:color="000000"/>
              <w:left w:val="single" w:sz="4" w:space="0" w:color="000000"/>
              <w:bottom w:val="single" w:sz="4" w:space="0" w:color="000000"/>
            </w:tcBorders>
          </w:tcPr>
          <w:p w14:paraId="25D51A17" w14:textId="77777777" w:rsidR="00D00E98" w:rsidRPr="006974AB" w:rsidRDefault="00D00E98" w:rsidP="008012E2">
            <w:pPr>
              <w:keepNext/>
              <w:keepLines/>
              <w:rPr>
                <w:rFonts w:ascii="Tahoma" w:hAnsi="Tahoma" w:cs="Tahoma"/>
                <w:noProof/>
              </w:rPr>
            </w:pPr>
            <w:r w:rsidRPr="006974AB">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7B569D4C" w14:textId="77777777" w:rsidR="00D00E98" w:rsidRPr="006974AB" w:rsidRDefault="00D00E98" w:rsidP="008012E2">
            <w:pPr>
              <w:keepNext/>
              <w:keepLines/>
              <w:rPr>
                <w:rFonts w:ascii="Tahoma" w:hAnsi="Tahoma" w:cs="Tahoma"/>
                <w:b/>
                <w:noProof/>
              </w:rPr>
            </w:pPr>
            <w:r w:rsidRPr="006974AB">
              <w:rPr>
                <w:rFonts w:ascii="Tahoma" w:hAnsi="Tahoma" w:cs="Tahoma"/>
                <w:b/>
                <w:noProof/>
              </w:rPr>
              <w:t>Obrazec 2 k prilogi 5</w:t>
            </w:r>
          </w:p>
        </w:tc>
      </w:tr>
    </w:tbl>
    <w:p w14:paraId="7DE93634" w14:textId="77777777" w:rsidR="0037044D" w:rsidRPr="006974AB" w:rsidRDefault="0037044D" w:rsidP="008012E2">
      <w:pPr>
        <w:keepNext/>
        <w:keepLines/>
        <w:rPr>
          <w:rFonts w:ascii="Tahoma" w:hAnsi="Tahoma" w:cs="Tahoma"/>
          <w:b/>
          <w:noProof/>
          <w:sz w:val="28"/>
        </w:rPr>
      </w:pPr>
    </w:p>
    <w:p w14:paraId="76D1596E" w14:textId="29E6BC65" w:rsidR="0037044D" w:rsidRPr="006974AB" w:rsidRDefault="0037044D" w:rsidP="008012E2">
      <w:pPr>
        <w:keepNext/>
        <w:keepLines/>
        <w:rPr>
          <w:rFonts w:ascii="Tahoma" w:hAnsi="Tahoma" w:cs="Tahoma"/>
          <w:noProof/>
        </w:rPr>
      </w:pPr>
      <w:r w:rsidRPr="006974AB">
        <w:rPr>
          <w:rFonts w:ascii="Tahoma" w:hAnsi="Tahoma" w:cs="Tahoma"/>
          <w:noProof/>
        </w:rPr>
        <w:t xml:space="preserve">Podizvajalec:__________________________________________________________________________, </w:t>
      </w:r>
    </w:p>
    <w:p w14:paraId="5860CA92" w14:textId="77777777" w:rsidR="0037044D" w:rsidRPr="006974AB" w:rsidRDefault="0037044D" w:rsidP="008012E2">
      <w:pPr>
        <w:keepNext/>
        <w:keepLines/>
        <w:rPr>
          <w:rFonts w:ascii="Tahoma" w:hAnsi="Tahoma" w:cs="Tahoma"/>
          <w:noProof/>
        </w:rPr>
      </w:pPr>
    </w:p>
    <w:p w14:paraId="14481563" w14:textId="75E74F65" w:rsidR="0037044D" w:rsidRPr="006974AB" w:rsidRDefault="0037044D" w:rsidP="008012E2">
      <w:pPr>
        <w:keepNext/>
        <w:keepLines/>
        <w:rPr>
          <w:rFonts w:ascii="Tahoma" w:hAnsi="Tahoma" w:cs="Tahoma"/>
          <w:noProof/>
        </w:rPr>
      </w:pPr>
      <w:r w:rsidRPr="006974AB">
        <w:rPr>
          <w:rFonts w:ascii="Tahoma" w:hAnsi="Tahoma" w:cs="Tahoma"/>
          <w:noProof/>
        </w:rPr>
        <w:t xml:space="preserve">ki nastopamo kot podizvajalec pri </w:t>
      </w:r>
      <w:r w:rsidR="001540E0">
        <w:rPr>
          <w:rFonts w:ascii="Tahoma" w:hAnsi="Tahoma" w:cs="Tahoma"/>
          <w:noProof/>
        </w:rPr>
        <w:t>gospodarskem subjektu</w:t>
      </w:r>
      <w:r w:rsidRPr="006974AB">
        <w:rPr>
          <w:rFonts w:ascii="Tahoma" w:hAnsi="Tahoma" w:cs="Tahoma"/>
          <w:noProof/>
        </w:rPr>
        <w:t xml:space="preserve"> (</w:t>
      </w:r>
      <w:r w:rsidR="001540E0">
        <w:rPr>
          <w:rFonts w:ascii="Tahoma" w:hAnsi="Tahoma" w:cs="Tahoma"/>
          <w:noProof/>
        </w:rPr>
        <w:t>ponudniku/partnerju</w:t>
      </w:r>
      <w:r w:rsidRPr="006974AB">
        <w:rPr>
          <w:rFonts w:ascii="Tahoma" w:hAnsi="Tahoma" w:cs="Tahoma"/>
          <w:noProof/>
        </w:rPr>
        <w:t>)</w:t>
      </w:r>
    </w:p>
    <w:p w14:paraId="2C694258" w14:textId="77777777" w:rsidR="0037044D" w:rsidRPr="006974AB" w:rsidRDefault="0037044D" w:rsidP="008012E2">
      <w:pPr>
        <w:keepNext/>
        <w:keepLines/>
        <w:rPr>
          <w:rFonts w:ascii="Tahoma" w:hAnsi="Tahoma" w:cs="Tahoma"/>
          <w:b/>
          <w:noProof/>
          <w:sz w:val="8"/>
        </w:rPr>
      </w:pPr>
    </w:p>
    <w:p w14:paraId="5D22F977" w14:textId="77777777" w:rsidR="0037044D" w:rsidRPr="006974AB" w:rsidRDefault="0037044D" w:rsidP="008012E2">
      <w:pPr>
        <w:keepNext/>
        <w:keepLines/>
        <w:rPr>
          <w:rFonts w:ascii="Tahoma" w:hAnsi="Tahoma" w:cs="Tahoma"/>
          <w:noProof/>
        </w:rPr>
      </w:pPr>
      <w:r w:rsidRPr="006974AB">
        <w:rPr>
          <w:rFonts w:ascii="Tahoma" w:hAnsi="Tahoma" w:cs="Tahoma"/>
          <w:b/>
          <w:noProof/>
        </w:rPr>
        <w:t xml:space="preserve">________________________________________________________________________ </w:t>
      </w:r>
    </w:p>
    <w:p w14:paraId="21C93FB8" w14:textId="77777777" w:rsidR="0037044D" w:rsidRPr="006974AB" w:rsidRDefault="0037044D" w:rsidP="008012E2">
      <w:pPr>
        <w:keepNext/>
        <w:keepLines/>
        <w:rPr>
          <w:rFonts w:ascii="Tahoma" w:hAnsi="Tahoma" w:cs="Tahoma"/>
          <w:b/>
          <w:noProof/>
        </w:rPr>
      </w:pPr>
    </w:p>
    <w:p w14:paraId="409E487D" w14:textId="2A728B00" w:rsidR="0037044D" w:rsidRPr="006974AB" w:rsidRDefault="0037044D" w:rsidP="008012E2">
      <w:pPr>
        <w:keepNext/>
        <w:keepLines/>
        <w:jc w:val="both"/>
        <w:rPr>
          <w:rFonts w:ascii="Tahoma" w:hAnsi="Tahoma" w:cs="Tahoma"/>
          <w:noProof/>
        </w:rPr>
      </w:pPr>
      <w:r w:rsidRPr="006974AB">
        <w:rPr>
          <w:rFonts w:ascii="Tahoma" w:hAnsi="Tahoma" w:cs="Tahoma"/>
          <w:noProof/>
        </w:rPr>
        <w:t>za izvedbo javnega naročila št.</w:t>
      </w:r>
      <w:r w:rsidRPr="006974AB">
        <w:rPr>
          <w:rFonts w:ascii="Tahoma" w:hAnsi="Tahoma" w:cs="Tahoma"/>
          <w:b/>
          <w:noProof/>
        </w:rPr>
        <w:t xml:space="preserve"> </w:t>
      </w:r>
      <w:r w:rsidR="00C65BDE">
        <w:rPr>
          <w:rFonts w:ascii="Tahoma" w:hAnsi="Tahoma" w:cs="Tahoma"/>
          <w:b/>
          <w:noProof/>
        </w:rPr>
        <w:t>LPT-1/26</w:t>
      </w:r>
      <w:r w:rsidR="00011A77" w:rsidRPr="006974AB">
        <w:rPr>
          <w:rFonts w:ascii="Tahoma" w:hAnsi="Tahoma" w:cs="Tahoma"/>
          <w:b/>
          <w:noProof/>
        </w:rPr>
        <w:t xml:space="preserve"> – »</w:t>
      </w:r>
      <w:r w:rsidR="00C65BDE">
        <w:rPr>
          <w:rFonts w:ascii="Tahoma" w:hAnsi="Tahoma" w:cs="Tahoma"/>
          <w:b/>
          <w:noProof/>
        </w:rPr>
        <w:t>Nakup strešnikov za 1. Plečnikovo arkado</w:t>
      </w:r>
      <w:r w:rsidR="00011A77" w:rsidRPr="006974AB">
        <w:rPr>
          <w:rFonts w:ascii="Tahoma" w:hAnsi="Tahoma" w:cs="Tahoma"/>
          <w:b/>
          <w:noProof/>
        </w:rPr>
        <w:t xml:space="preserve">«  </w:t>
      </w:r>
    </w:p>
    <w:p w14:paraId="134FCAAA" w14:textId="77777777" w:rsidR="0037044D" w:rsidRPr="006974AB" w:rsidRDefault="0037044D" w:rsidP="008012E2">
      <w:pPr>
        <w:keepNext/>
        <w:keepLines/>
        <w:rPr>
          <w:rFonts w:ascii="Tahoma" w:hAnsi="Tahoma" w:cs="Tahoma"/>
          <w:b/>
          <w:noProof/>
        </w:rPr>
      </w:pPr>
    </w:p>
    <w:p w14:paraId="771E9AC5" w14:textId="77777777" w:rsidR="0037044D" w:rsidRPr="006974AB" w:rsidRDefault="0037044D" w:rsidP="008012E2">
      <w:pPr>
        <w:keepNext/>
        <w:keepLines/>
        <w:jc w:val="center"/>
        <w:rPr>
          <w:rFonts w:ascii="Tahoma" w:hAnsi="Tahoma" w:cs="Tahoma"/>
          <w:b/>
          <w:noProof/>
          <w:sz w:val="16"/>
        </w:rPr>
      </w:pPr>
    </w:p>
    <w:p w14:paraId="6C246E8D" w14:textId="77777777" w:rsidR="0037044D" w:rsidRPr="006974AB" w:rsidRDefault="0037044D" w:rsidP="008012E2">
      <w:pPr>
        <w:keepNext/>
        <w:keepLines/>
        <w:jc w:val="center"/>
        <w:rPr>
          <w:rFonts w:ascii="Tahoma" w:hAnsi="Tahoma" w:cs="Tahoma"/>
          <w:b/>
          <w:noProof/>
        </w:rPr>
      </w:pPr>
      <w:r w:rsidRPr="006974AB">
        <w:rPr>
          <w:rFonts w:ascii="Tahoma" w:hAnsi="Tahoma" w:cs="Tahoma"/>
          <w:b/>
          <w:noProof/>
        </w:rPr>
        <w:t>SOGLAŠAM,</w:t>
      </w:r>
    </w:p>
    <w:p w14:paraId="4CB20225" w14:textId="77777777" w:rsidR="0037044D" w:rsidRPr="006974AB" w:rsidRDefault="0037044D" w:rsidP="008012E2">
      <w:pPr>
        <w:keepNext/>
        <w:keepLines/>
        <w:jc w:val="center"/>
        <w:rPr>
          <w:rFonts w:ascii="Tahoma" w:hAnsi="Tahoma" w:cs="Tahoma"/>
          <w:b/>
          <w:noProof/>
        </w:rPr>
      </w:pPr>
    </w:p>
    <w:p w14:paraId="64092712" w14:textId="7C6E2DFA" w:rsidR="0037044D" w:rsidRPr="006974AB" w:rsidRDefault="0037044D" w:rsidP="008012E2">
      <w:pPr>
        <w:keepNext/>
        <w:keepLines/>
        <w:jc w:val="both"/>
        <w:rPr>
          <w:rFonts w:ascii="Tahoma" w:hAnsi="Tahoma" w:cs="Tahoma"/>
          <w:bCs/>
          <w:noProof/>
        </w:rPr>
      </w:pPr>
      <w:r w:rsidRPr="006974AB">
        <w:rPr>
          <w:rFonts w:ascii="Tahoma" w:hAnsi="Tahoma" w:cs="Tahoma"/>
          <w:noProof/>
        </w:rPr>
        <w:t xml:space="preserve">da nam naročnik </w:t>
      </w:r>
      <w:r w:rsidR="001540E0">
        <w:rPr>
          <w:rFonts w:ascii="Tahoma" w:hAnsi="Tahoma" w:cs="Tahoma"/>
          <w:noProof/>
        </w:rPr>
        <w:t>Javno podjetje Ljubljanska parkirišča in tržnice</w:t>
      </w:r>
      <w:r w:rsidR="001540E0" w:rsidRPr="006974AB">
        <w:rPr>
          <w:rFonts w:ascii="Tahoma" w:hAnsi="Tahoma" w:cs="Tahoma"/>
          <w:noProof/>
        </w:rPr>
        <w:t xml:space="preserve"> d.o.o., </w:t>
      </w:r>
      <w:r w:rsidR="001540E0">
        <w:rPr>
          <w:rFonts w:ascii="Tahoma" w:hAnsi="Tahoma" w:cs="Tahoma"/>
          <w:noProof/>
        </w:rPr>
        <w:t>Kopitarjeva ulica 2</w:t>
      </w:r>
      <w:r w:rsidR="001540E0" w:rsidRPr="006974AB">
        <w:rPr>
          <w:rFonts w:ascii="Tahoma" w:hAnsi="Tahoma" w:cs="Tahoma"/>
          <w:noProof/>
        </w:rPr>
        <w:t>, 1000 Ljubljana</w:t>
      </w:r>
      <w:r w:rsidR="001540E0">
        <w:rPr>
          <w:rFonts w:ascii="Tahoma" w:hAnsi="Tahoma" w:cs="Tahoma"/>
          <w:noProof/>
        </w:rPr>
        <w:t xml:space="preserve">, </w:t>
      </w:r>
      <w:r w:rsidRPr="006974AB">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4E2CD161" w14:textId="77777777" w:rsidR="0037044D" w:rsidRPr="006974AB" w:rsidRDefault="0037044D" w:rsidP="008012E2">
      <w:pPr>
        <w:keepNext/>
        <w:keepLines/>
        <w:rPr>
          <w:b/>
          <w:noProof/>
        </w:rPr>
      </w:pPr>
      <w:r w:rsidRPr="006974AB">
        <w:rPr>
          <w:b/>
          <w:noProof/>
        </w:rPr>
        <w:t xml:space="preserve"> </w:t>
      </w:r>
    </w:p>
    <w:p w14:paraId="28694909" w14:textId="77777777" w:rsidR="0037044D" w:rsidRPr="006974AB" w:rsidRDefault="0037044D" w:rsidP="008012E2">
      <w:pPr>
        <w:keepNext/>
        <w:keepLines/>
        <w:rPr>
          <w:b/>
          <w:noProof/>
        </w:rPr>
      </w:pPr>
    </w:p>
    <w:p w14:paraId="6A23AD18" w14:textId="77777777" w:rsidR="0037044D" w:rsidRPr="006974AB" w:rsidRDefault="0037044D" w:rsidP="008012E2">
      <w:pPr>
        <w:keepNext/>
        <w:keepLines/>
        <w:rPr>
          <w:b/>
          <w:noProof/>
        </w:rPr>
      </w:pPr>
    </w:p>
    <w:p w14:paraId="75B44EDA" w14:textId="77777777" w:rsidR="0037044D" w:rsidRPr="006974AB" w:rsidRDefault="0037044D" w:rsidP="008012E2">
      <w:pPr>
        <w:keepNext/>
        <w:keepLines/>
        <w:rPr>
          <w:b/>
          <w:noProof/>
        </w:rPr>
      </w:pPr>
    </w:p>
    <w:p w14:paraId="2141F8EF" w14:textId="77777777" w:rsidR="0037044D" w:rsidRPr="006974AB" w:rsidRDefault="0037044D" w:rsidP="008012E2">
      <w:pPr>
        <w:keepNext/>
        <w:keepLines/>
        <w:rPr>
          <w:b/>
          <w:noProof/>
        </w:rPr>
      </w:pPr>
    </w:p>
    <w:p w14:paraId="7AF7A67D" w14:textId="77777777" w:rsidR="0037044D" w:rsidRPr="006974AB" w:rsidRDefault="0037044D" w:rsidP="008012E2">
      <w:pPr>
        <w:keepNext/>
        <w:keepLines/>
        <w:rPr>
          <w:rFonts w:ascii="Tahoma" w:hAnsi="Tahoma" w:cs="Tahoma"/>
          <w:b/>
          <w:noProof/>
        </w:rPr>
      </w:pPr>
    </w:p>
    <w:p w14:paraId="09BAF60F" w14:textId="77777777" w:rsidR="0037044D" w:rsidRPr="006974AB" w:rsidRDefault="0037044D" w:rsidP="008012E2">
      <w:pPr>
        <w:keepNext/>
        <w:keepLines/>
        <w:rPr>
          <w:rFonts w:ascii="Tahoma" w:hAnsi="Tahoma" w:cs="Tahoma"/>
          <w:noProof/>
        </w:rPr>
      </w:pPr>
      <w:r w:rsidRPr="006974AB">
        <w:rPr>
          <w:rFonts w:ascii="Tahoma" w:hAnsi="Tahoma" w:cs="Tahoma"/>
          <w:noProof/>
        </w:rPr>
        <w:t>____________________________                     Žig                     _______________________________</w:t>
      </w:r>
    </w:p>
    <w:p w14:paraId="647E5F9C" w14:textId="72F4053B" w:rsidR="0037044D" w:rsidRPr="006974AB" w:rsidRDefault="0037044D" w:rsidP="008012E2">
      <w:pPr>
        <w:keepNext/>
        <w:keepLines/>
        <w:rPr>
          <w:rFonts w:ascii="Tahoma" w:hAnsi="Tahoma" w:cs="Tahoma"/>
          <w:noProof/>
          <w:sz w:val="18"/>
        </w:rPr>
      </w:pPr>
      <w:r w:rsidRPr="006974AB">
        <w:rPr>
          <w:rFonts w:ascii="Tahoma" w:hAnsi="Tahoma" w:cs="Tahoma"/>
          <w:noProof/>
          <w:sz w:val="18"/>
        </w:rPr>
        <w:t xml:space="preserve">            Kraj in datum                                                                             </w:t>
      </w:r>
      <w:r w:rsidR="001540E0" w:rsidRPr="001540E0">
        <w:rPr>
          <w:rFonts w:ascii="Tahoma" w:hAnsi="Tahoma" w:cs="Tahoma"/>
          <w:noProof/>
          <w:sz w:val="18"/>
        </w:rPr>
        <w:t xml:space="preserve">Ime in priimek ter podpis </w:t>
      </w:r>
      <w:r w:rsidRPr="006974AB">
        <w:rPr>
          <w:rFonts w:ascii="Tahoma" w:hAnsi="Tahoma" w:cs="Tahoma"/>
          <w:noProof/>
          <w:sz w:val="18"/>
        </w:rPr>
        <w:t>podizvajalca</w:t>
      </w:r>
    </w:p>
    <w:p w14:paraId="5F26CC6C" w14:textId="77777777" w:rsidR="0037044D" w:rsidRPr="006974AB" w:rsidRDefault="0037044D" w:rsidP="008012E2">
      <w:pPr>
        <w:keepNext/>
        <w:keepLines/>
        <w:rPr>
          <w:noProof/>
        </w:rPr>
      </w:pPr>
    </w:p>
    <w:p w14:paraId="6E7D2286" w14:textId="77777777" w:rsidR="0037044D" w:rsidRPr="006974AB" w:rsidRDefault="0037044D" w:rsidP="008012E2">
      <w:pPr>
        <w:keepNext/>
        <w:keepLines/>
        <w:rPr>
          <w:noProof/>
        </w:rPr>
      </w:pPr>
    </w:p>
    <w:p w14:paraId="51A25FF8" w14:textId="77777777" w:rsidR="0037044D" w:rsidRPr="006974AB" w:rsidRDefault="0037044D" w:rsidP="008012E2">
      <w:pPr>
        <w:keepNext/>
        <w:keepLines/>
        <w:rPr>
          <w:noProof/>
        </w:rPr>
      </w:pPr>
    </w:p>
    <w:p w14:paraId="5D489F82" w14:textId="77777777" w:rsidR="0037044D" w:rsidRPr="006974AB" w:rsidRDefault="0037044D" w:rsidP="008012E2">
      <w:pPr>
        <w:keepNext/>
        <w:keepLines/>
        <w:rPr>
          <w:noProof/>
        </w:rPr>
      </w:pPr>
    </w:p>
    <w:p w14:paraId="461C2614" w14:textId="77777777" w:rsidR="0037044D" w:rsidRPr="006974AB" w:rsidRDefault="0037044D" w:rsidP="008012E2">
      <w:pPr>
        <w:keepNext/>
        <w:keepLines/>
        <w:rPr>
          <w:noProof/>
        </w:rPr>
      </w:pPr>
    </w:p>
    <w:p w14:paraId="40ED9DAA" w14:textId="77777777" w:rsidR="0037044D" w:rsidRPr="006974AB" w:rsidRDefault="0037044D" w:rsidP="008012E2">
      <w:pPr>
        <w:keepNext/>
        <w:keepLines/>
        <w:rPr>
          <w:noProof/>
        </w:rPr>
      </w:pPr>
    </w:p>
    <w:p w14:paraId="76C658C6" w14:textId="77777777" w:rsidR="0037044D" w:rsidRPr="006974AB" w:rsidRDefault="0037044D" w:rsidP="008012E2">
      <w:pPr>
        <w:keepNext/>
        <w:keepLines/>
        <w:rPr>
          <w:noProof/>
        </w:rPr>
      </w:pPr>
    </w:p>
    <w:p w14:paraId="324891DA" w14:textId="77777777" w:rsidR="0037044D" w:rsidRPr="006974AB" w:rsidRDefault="0037044D" w:rsidP="008012E2">
      <w:pPr>
        <w:keepNext/>
        <w:keepLines/>
        <w:rPr>
          <w:noProof/>
        </w:rPr>
      </w:pPr>
    </w:p>
    <w:p w14:paraId="25101DA8" w14:textId="77777777" w:rsidR="0037044D" w:rsidRPr="006974AB" w:rsidRDefault="0037044D" w:rsidP="008012E2">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764E781D" w14:textId="77777777" w:rsidR="0037044D" w:rsidRPr="006974AB" w:rsidRDefault="0037044D" w:rsidP="008012E2">
      <w:pPr>
        <w:keepNext/>
        <w:keepLines/>
        <w:jc w:val="both"/>
        <w:rPr>
          <w:b/>
          <w:noProof/>
        </w:rPr>
      </w:pPr>
      <w:r w:rsidRPr="006974AB">
        <w:rPr>
          <w:rFonts w:ascii="Tahoma" w:hAnsi="Tahoma" w:cs="Tahoma"/>
          <w:i/>
          <w:iCs/>
          <w:noProof/>
          <w:sz w:val="18"/>
        </w:rPr>
        <w:t>Obrazec se izpolni in podpiše</w:t>
      </w:r>
      <w:r w:rsidR="002463BF" w:rsidRPr="006974AB">
        <w:rPr>
          <w:rFonts w:ascii="Tahoma" w:hAnsi="Tahoma" w:cs="Tahoma"/>
          <w:i/>
          <w:iCs/>
          <w:noProof/>
          <w:sz w:val="18"/>
        </w:rPr>
        <w:t>,</w:t>
      </w:r>
      <w:r w:rsidRPr="006974AB">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3B62F8AE" w14:textId="77777777" w:rsidR="0037044D" w:rsidRPr="006974AB" w:rsidRDefault="0037044D" w:rsidP="008012E2">
      <w:pPr>
        <w:keepNext/>
        <w:keepLines/>
        <w:jc w:val="both"/>
        <w:rPr>
          <w:rFonts w:ascii="Tahoma" w:hAnsi="Tahoma" w:cs="Tahoma"/>
          <w:i/>
          <w:iCs/>
          <w:noProof/>
          <w:sz w:val="18"/>
        </w:rPr>
      </w:pPr>
    </w:p>
    <w:p w14:paraId="5EEB06B2" w14:textId="77777777" w:rsidR="0037044D" w:rsidRPr="006974AB" w:rsidRDefault="0037044D" w:rsidP="008012E2">
      <w:pPr>
        <w:keepNext/>
        <w:keepLines/>
        <w:jc w:val="both"/>
        <w:rPr>
          <w:rFonts w:ascii="Tahoma" w:hAnsi="Tahoma" w:cs="Tahoma"/>
          <w:i/>
          <w:iCs/>
          <w:noProof/>
          <w:sz w:val="18"/>
        </w:rPr>
      </w:pPr>
      <w:r w:rsidRPr="006974AB">
        <w:rPr>
          <w:rFonts w:ascii="Tahoma" w:hAnsi="Tahoma" w:cs="Tahoma"/>
          <w:i/>
          <w:iCs/>
          <w:noProof/>
          <w:sz w:val="18"/>
        </w:rPr>
        <w:t xml:space="preserve">V primeru, da ponudnik ne namerava izvesti javno naročilo s podizvajalcem, ki zahteva neposredno plačilo, obrazca ni potrebno izpolniti.  </w:t>
      </w:r>
    </w:p>
    <w:p w14:paraId="796CD28C" w14:textId="77777777" w:rsidR="0037044D" w:rsidRPr="006974AB" w:rsidRDefault="0037044D" w:rsidP="008012E2">
      <w:pPr>
        <w:keepNext/>
        <w:keepLines/>
        <w:rPr>
          <w:noProof/>
        </w:rPr>
      </w:pPr>
    </w:p>
    <w:p w14:paraId="5ED636AD" w14:textId="77777777" w:rsidR="0037044D" w:rsidRPr="006974AB" w:rsidRDefault="0037044D" w:rsidP="008012E2">
      <w:pPr>
        <w:keepNext/>
        <w:keepLines/>
        <w:rPr>
          <w:noProof/>
        </w:rPr>
      </w:pPr>
    </w:p>
    <w:p w14:paraId="5AFC6163" w14:textId="77777777" w:rsidR="0037044D" w:rsidRPr="006974AB" w:rsidRDefault="0037044D" w:rsidP="008012E2">
      <w:pPr>
        <w:keepNext/>
        <w:keepLines/>
        <w:rPr>
          <w:rFonts w:ascii="Tahoma" w:hAnsi="Tahoma" w:cs="Tahoma"/>
          <w:noProof/>
        </w:rPr>
      </w:pPr>
      <w:r w:rsidRPr="006974AB">
        <w:rPr>
          <w:rFonts w:ascii="Tahoma" w:hAnsi="Tahoma" w:cs="Tahoma"/>
          <w:b/>
          <w:i/>
          <w:noProof/>
          <w:sz w:val="18"/>
          <w:szCs w:val="18"/>
        </w:rPr>
        <w:t xml:space="preserve">Navodilo: </w:t>
      </w:r>
    </w:p>
    <w:p w14:paraId="1F310B4D" w14:textId="6BD09396" w:rsidR="0037044D" w:rsidRPr="006974AB" w:rsidRDefault="0037044D" w:rsidP="008012E2">
      <w:pPr>
        <w:keepNext/>
        <w:keepLines/>
        <w:tabs>
          <w:tab w:val="left" w:pos="567"/>
          <w:tab w:val="num" w:pos="851"/>
          <w:tab w:val="left" w:pos="993"/>
        </w:tabs>
        <w:jc w:val="both"/>
        <w:rPr>
          <w:rFonts w:ascii="Tahoma" w:hAnsi="Tahoma" w:cs="Tahoma"/>
          <w:noProof/>
        </w:rPr>
      </w:pPr>
      <w:r w:rsidRPr="006974AB">
        <w:rPr>
          <w:rFonts w:ascii="Tahoma" w:hAnsi="Tahoma" w:cs="Tahoma"/>
          <w:i/>
          <w:noProof/>
          <w:sz w:val="18"/>
        </w:rPr>
        <w:t xml:space="preserve">Ponudnik </w:t>
      </w:r>
      <w:r w:rsidRPr="006974AB">
        <w:rPr>
          <w:rFonts w:ascii="Tahoma" w:hAnsi="Tahoma" w:cs="Tahoma"/>
          <w:i/>
          <w:noProof/>
          <w:sz w:val="18"/>
          <w:u w:val="single"/>
        </w:rPr>
        <w:t>obrazec</w:t>
      </w:r>
      <w:r w:rsidRPr="006974AB">
        <w:rPr>
          <w:rFonts w:ascii="Tahoma" w:hAnsi="Tahoma" w:cs="Tahoma"/>
          <w:b/>
          <w:i/>
          <w:noProof/>
          <w:sz w:val="18"/>
        </w:rPr>
        <w:t xml:space="preserve"> </w:t>
      </w:r>
      <w:r w:rsidRPr="006974AB">
        <w:rPr>
          <w:rFonts w:ascii="Tahoma" w:hAnsi="Tahoma" w:cs="Tahoma"/>
          <w:i/>
          <w:noProof/>
          <w:sz w:val="18"/>
        </w:rPr>
        <w:t>v okviru sistema e-JN</w:t>
      </w:r>
      <w:r w:rsidRPr="006974AB">
        <w:rPr>
          <w:rFonts w:ascii="Tahoma" w:hAnsi="Tahoma" w:cs="Tahoma"/>
          <w:b/>
          <w:i/>
          <w:noProof/>
          <w:sz w:val="18"/>
        </w:rPr>
        <w:t xml:space="preserve"> </w:t>
      </w:r>
      <w:r w:rsidRPr="006974AB">
        <w:rPr>
          <w:rFonts w:ascii="Tahoma" w:hAnsi="Tahoma" w:cs="Tahoma"/>
          <w:b/>
          <w:i/>
          <w:noProof/>
          <w:sz w:val="18"/>
          <w:u w:val="single"/>
        </w:rPr>
        <w:t xml:space="preserve">naloži ločeno v </w:t>
      </w:r>
      <w:r w:rsidR="00BA38F2" w:rsidRPr="006974AB">
        <w:rPr>
          <w:rFonts w:ascii="Tahoma" w:hAnsi="Tahoma" w:cs="Tahoma"/>
          <w:b/>
          <w:i/>
          <w:noProof/>
          <w:sz w:val="18"/>
          <w:u w:val="single"/>
        </w:rPr>
        <w:t>Razdelek »DOKUMENTI«, del »Ostale priloge«</w:t>
      </w:r>
      <w:r w:rsidRPr="006974AB">
        <w:rPr>
          <w:rFonts w:ascii="Tahoma" w:hAnsi="Tahoma" w:cs="Tahoma"/>
          <w:b/>
          <w:i/>
          <w:noProof/>
          <w:sz w:val="18"/>
          <w:u w:val="single"/>
        </w:rPr>
        <w:t>!</w:t>
      </w:r>
    </w:p>
    <w:p w14:paraId="378B57DF" w14:textId="77777777" w:rsidR="0037044D" w:rsidRPr="006974AB" w:rsidRDefault="0037044D" w:rsidP="008012E2">
      <w:pPr>
        <w:keepNext/>
        <w:keepLines/>
        <w:rPr>
          <w:noProof/>
        </w:rPr>
      </w:pPr>
    </w:p>
    <w:p w14:paraId="77B6EA1D" w14:textId="7B0BAFFB" w:rsidR="0037044D" w:rsidRDefault="0037044D" w:rsidP="008012E2">
      <w:pPr>
        <w:keepNext/>
        <w:keepLines/>
        <w:rPr>
          <w:noProof/>
        </w:rPr>
      </w:pPr>
    </w:p>
    <w:p w14:paraId="0A6B2E4B" w14:textId="4CDB9B55" w:rsidR="00A7338A" w:rsidRDefault="00A7338A" w:rsidP="008012E2">
      <w:pPr>
        <w:keepNext/>
        <w:keepLines/>
        <w:rPr>
          <w:noProof/>
        </w:rPr>
      </w:pPr>
    </w:p>
    <w:p w14:paraId="1FE2EC8A" w14:textId="5F9929BF" w:rsidR="00A7338A" w:rsidRDefault="00A7338A" w:rsidP="008012E2">
      <w:pPr>
        <w:keepNext/>
        <w:keepLines/>
        <w:rPr>
          <w:noProof/>
        </w:rPr>
      </w:pPr>
    </w:p>
    <w:p w14:paraId="11E36665" w14:textId="5BDBFAA5" w:rsidR="00A7338A" w:rsidRDefault="00A7338A" w:rsidP="008012E2">
      <w:pPr>
        <w:keepNext/>
        <w:keepLines/>
        <w:rPr>
          <w:noProof/>
        </w:rPr>
      </w:pPr>
    </w:p>
    <w:p w14:paraId="212B707F" w14:textId="1A8788D6" w:rsidR="00A7338A" w:rsidRDefault="00A7338A" w:rsidP="008012E2">
      <w:pPr>
        <w:keepNext/>
        <w:keepLines/>
        <w:rPr>
          <w:noProof/>
        </w:rPr>
      </w:pPr>
    </w:p>
    <w:p w14:paraId="5C994545" w14:textId="7F034580" w:rsidR="00A7338A" w:rsidRDefault="00A7338A" w:rsidP="008012E2">
      <w:pPr>
        <w:keepNext/>
        <w:keepLines/>
        <w:rPr>
          <w:noProof/>
        </w:rPr>
      </w:pPr>
    </w:p>
    <w:p w14:paraId="3B8E2CBF" w14:textId="58576EEE" w:rsidR="00A7338A" w:rsidRDefault="00A7338A" w:rsidP="008012E2">
      <w:pPr>
        <w:keepNext/>
        <w:keepLines/>
        <w:rPr>
          <w:noProof/>
        </w:rPr>
      </w:pPr>
    </w:p>
    <w:p w14:paraId="2D478E9B" w14:textId="2D36AA99" w:rsidR="00A7338A" w:rsidRDefault="00A7338A" w:rsidP="008012E2">
      <w:pPr>
        <w:keepNext/>
        <w:keepLines/>
        <w:rPr>
          <w:noProof/>
        </w:rPr>
      </w:pPr>
    </w:p>
    <w:p w14:paraId="253B84B4" w14:textId="775EAE0D" w:rsidR="00A7338A" w:rsidRDefault="00A7338A" w:rsidP="008012E2">
      <w:pPr>
        <w:keepNext/>
        <w:keepLines/>
        <w:rPr>
          <w:noProof/>
        </w:rPr>
      </w:pPr>
    </w:p>
    <w:p w14:paraId="06481F90" w14:textId="17EF8E16" w:rsidR="00A7338A" w:rsidRDefault="00A7338A" w:rsidP="008012E2">
      <w:pPr>
        <w:keepNext/>
        <w:keepLines/>
        <w:rPr>
          <w:noProof/>
        </w:rPr>
      </w:pPr>
    </w:p>
    <w:p w14:paraId="5C2AB35D" w14:textId="6D2FDAAA" w:rsidR="00A7338A" w:rsidRDefault="00A7338A" w:rsidP="008012E2">
      <w:pPr>
        <w:keepNext/>
        <w:keepLines/>
        <w:rPr>
          <w:noProof/>
        </w:rPr>
      </w:pPr>
    </w:p>
    <w:p w14:paraId="5FE48A77" w14:textId="5DA0E7D9" w:rsidR="00A7338A" w:rsidRDefault="00A7338A" w:rsidP="008012E2">
      <w:pPr>
        <w:keepNext/>
        <w:keepLines/>
        <w:rPr>
          <w:noProof/>
        </w:rPr>
      </w:pPr>
    </w:p>
    <w:p w14:paraId="00EB49E6" w14:textId="5D7EBCC4" w:rsidR="00A7338A" w:rsidRDefault="00A7338A" w:rsidP="008012E2">
      <w:pPr>
        <w:keepNext/>
        <w:keepLines/>
        <w:rPr>
          <w:noProof/>
        </w:rPr>
      </w:pPr>
    </w:p>
    <w:p w14:paraId="621C9E98" w14:textId="7EFD0807" w:rsidR="00A7338A" w:rsidRDefault="00A7338A" w:rsidP="008012E2">
      <w:pPr>
        <w:keepNext/>
        <w:keepLines/>
        <w:rPr>
          <w:noProof/>
        </w:rPr>
      </w:pPr>
    </w:p>
    <w:p w14:paraId="4C29FA70" w14:textId="01798B4F" w:rsidR="00A7338A" w:rsidRDefault="00A7338A" w:rsidP="008012E2">
      <w:pPr>
        <w:keepNext/>
        <w:keepLines/>
        <w:rPr>
          <w:noProof/>
        </w:rPr>
      </w:pPr>
    </w:p>
    <w:p w14:paraId="2EE20967" w14:textId="308F74A2" w:rsidR="00A7338A" w:rsidRDefault="00A7338A" w:rsidP="008012E2">
      <w:pPr>
        <w:keepNext/>
        <w:keepLines/>
        <w:rPr>
          <w:noProof/>
        </w:rPr>
      </w:pPr>
    </w:p>
    <w:tbl>
      <w:tblPr>
        <w:tblW w:w="9745" w:type="dxa"/>
        <w:tblInd w:w="-15" w:type="dxa"/>
        <w:tblLayout w:type="fixed"/>
        <w:tblCellMar>
          <w:left w:w="70" w:type="dxa"/>
          <w:right w:w="70" w:type="dxa"/>
        </w:tblCellMar>
        <w:tblLook w:val="0000" w:firstRow="0" w:lastRow="0" w:firstColumn="0" w:lastColumn="0" w:noHBand="0" w:noVBand="0"/>
      </w:tblPr>
      <w:tblGrid>
        <w:gridCol w:w="7315"/>
        <w:gridCol w:w="2430"/>
      </w:tblGrid>
      <w:tr w:rsidR="00D00E98" w:rsidRPr="00A7338A" w14:paraId="188B98B6" w14:textId="77777777" w:rsidTr="00DE59C6">
        <w:tc>
          <w:tcPr>
            <w:tcW w:w="7315" w:type="dxa"/>
            <w:tcBorders>
              <w:top w:val="single" w:sz="4" w:space="0" w:color="000000"/>
              <w:left w:val="single" w:sz="4" w:space="0" w:color="000000"/>
              <w:bottom w:val="single" w:sz="4" w:space="0" w:color="000000"/>
            </w:tcBorders>
          </w:tcPr>
          <w:p w14:paraId="22B8BA3C" w14:textId="77777777" w:rsidR="00D00E98" w:rsidRPr="00A7338A" w:rsidRDefault="00D00E98" w:rsidP="00A7338A">
            <w:pPr>
              <w:keepNext/>
              <w:keepLines/>
              <w:rPr>
                <w:rFonts w:ascii="Tahoma" w:eastAsia="Calibri" w:hAnsi="Tahoma" w:cs="Tahoma"/>
              </w:rPr>
            </w:pPr>
            <w:r w:rsidRPr="00A7338A">
              <w:rPr>
                <w:rFonts w:ascii="Tahoma" w:hAnsi="Tahoma" w:cs="Tahoma"/>
              </w:rPr>
              <w:lastRenderedPageBreak/>
              <w:t>SPORAZUM O MEDSEBOJNEM SODELOVANJU</w:t>
            </w:r>
          </w:p>
        </w:tc>
        <w:tc>
          <w:tcPr>
            <w:tcW w:w="2430" w:type="dxa"/>
            <w:tcBorders>
              <w:top w:val="single" w:sz="4" w:space="0" w:color="000000"/>
              <w:left w:val="single" w:sz="4" w:space="0" w:color="808080"/>
              <w:bottom w:val="single" w:sz="4" w:space="0" w:color="000000"/>
              <w:right w:val="single" w:sz="4" w:space="0" w:color="000000"/>
            </w:tcBorders>
          </w:tcPr>
          <w:p w14:paraId="23CD5D93" w14:textId="40C1A912" w:rsidR="00D00E98" w:rsidRPr="00A7338A" w:rsidRDefault="00D00E98" w:rsidP="00A7338A">
            <w:pPr>
              <w:keepNext/>
              <w:keepLines/>
              <w:rPr>
                <w:rFonts w:ascii="Tahoma" w:eastAsia="Calibri" w:hAnsi="Tahoma" w:cs="Tahoma"/>
                <w:b/>
              </w:rPr>
            </w:pPr>
            <w:r w:rsidRPr="00A7338A">
              <w:rPr>
                <w:rFonts w:ascii="Tahoma" w:eastAsia="Calibri" w:hAnsi="Tahoma" w:cs="Tahoma"/>
                <w:b/>
              </w:rPr>
              <w:t xml:space="preserve">Obrazec 3 k Prilogi </w:t>
            </w:r>
            <w:r>
              <w:rPr>
                <w:rFonts w:ascii="Tahoma" w:eastAsia="Calibri" w:hAnsi="Tahoma" w:cs="Tahoma"/>
                <w:b/>
              </w:rPr>
              <w:t>5</w:t>
            </w:r>
          </w:p>
        </w:tc>
      </w:tr>
    </w:tbl>
    <w:p w14:paraId="3E6E3C75" w14:textId="77777777" w:rsidR="00A7338A" w:rsidRPr="00A7338A" w:rsidRDefault="00A7338A" w:rsidP="00A7338A">
      <w:pPr>
        <w:keepNext/>
        <w:keepLines/>
        <w:jc w:val="right"/>
        <w:rPr>
          <w:rFonts w:ascii="Tahoma" w:hAnsi="Tahoma" w:cs="Tahoma"/>
          <w:b/>
        </w:rPr>
      </w:pPr>
    </w:p>
    <w:p w14:paraId="26123324" w14:textId="77777777" w:rsidR="00A7338A" w:rsidRPr="00A7338A" w:rsidRDefault="00A7338A" w:rsidP="00A7338A">
      <w:pPr>
        <w:keepNext/>
        <w:keepLines/>
        <w:jc w:val="right"/>
        <w:rPr>
          <w:rFonts w:ascii="Tahoma" w:hAnsi="Tahoma" w:cs="Tahoma"/>
          <w:b/>
        </w:rPr>
      </w:pPr>
    </w:p>
    <w:p w14:paraId="2340AF5E" w14:textId="77777777" w:rsidR="00A7338A" w:rsidRPr="00A7338A" w:rsidRDefault="00A7338A" w:rsidP="00A7338A">
      <w:pPr>
        <w:keepNext/>
        <w:keepLines/>
        <w:jc w:val="right"/>
        <w:rPr>
          <w:rFonts w:ascii="Tahoma" w:hAnsi="Tahoma" w:cs="Tahoma"/>
          <w:b/>
        </w:rPr>
      </w:pPr>
    </w:p>
    <w:p w14:paraId="039460F9" w14:textId="77777777" w:rsidR="00A7338A" w:rsidRPr="00A7338A" w:rsidRDefault="00A7338A" w:rsidP="00A7338A">
      <w:pPr>
        <w:keepNext/>
        <w:keepLines/>
        <w:jc w:val="both"/>
        <w:rPr>
          <w:rFonts w:ascii="Tahoma" w:hAnsi="Tahoma" w:cs="Tahoma"/>
          <w:i/>
        </w:rPr>
      </w:pPr>
    </w:p>
    <w:p w14:paraId="6E58F04B" w14:textId="77777777" w:rsidR="00A7338A" w:rsidRPr="00A7338A" w:rsidRDefault="00A7338A" w:rsidP="00A7338A">
      <w:pPr>
        <w:keepNext/>
        <w:keepLines/>
        <w:jc w:val="both"/>
        <w:rPr>
          <w:rFonts w:ascii="Tahoma" w:hAnsi="Tahoma" w:cs="Tahoma"/>
          <w:i/>
        </w:rPr>
      </w:pPr>
    </w:p>
    <w:p w14:paraId="65076428" w14:textId="77777777" w:rsidR="00A7338A" w:rsidRPr="00A7338A" w:rsidRDefault="00A7338A" w:rsidP="00A7338A">
      <w:pPr>
        <w:keepNext/>
        <w:keepLines/>
        <w:jc w:val="center"/>
        <w:rPr>
          <w:rFonts w:ascii="Tahoma" w:hAnsi="Tahoma" w:cs="Tahoma"/>
          <w:b/>
          <w:i/>
        </w:rPr>
      </w:pPr>
      <w:r w:rsidRPr="00A7338A">
        <w:rPr>
          <w:rFonts w:ascii="Tahoma" w:hAnsi="Tahoma" w:cs="Tahoma"/>
          <w:b/>
        </w:rPr>
        <w:t>SPORAZUM</w:t>
      </w:r>
    </w:p>
    <w:p w14:paraId="679A368F" w14:textId="77777777" w:rsidR="00A7338A" w:rsidRPr="00A7338A" w:rsidRDefault="00A7338A" w:rsidP="00A7338A">
      <w:pPr>
        <w:keepNext/>
        <w:keepLines/>
        <w:jc w:val="center"/>
        <w:rPr>
          <w:rFonts w:ascii="Tahoma" w:hAnsi="Tahoma" w:cs="Tahoma"/>
          <w:b/>
          <w:i/>
        </w:rPr>
      </w:pPr>
      <w:r w:rsidRPr="00A7338A">
        <w:rPr>
          <w:rFonts w:ascii="Tahoma" w:hAnsi="Tahoma" w:cs="Tahoma"/>
          <w:b/>
        </w:rPr>
        <w:t>O MEDSEBOJNEM SODELOVANJU</w:t>
      </w:r>
    </w:p>
    <w:p w14:paraId="222BF899" w14:textId="77777777" w:rsidR="00A7338A" w:rsidRPr="00A7338A" w:rsidRDefault="00A7338A" w:rsidP="00A7338A">
      <w:pPr>
        <w:keepNext/>
        <w:keepLines/>
        <w:jc w:val="center"/>
        <w:rPr>
          <w:rFonts w:ascii="Tahoma" w:hAnsi="Tahoma" w:cs="Tahoma"/>
          <w:i/>
        </w:rPr>
      </w:pPr>
    </w:p>
    <w:p w14:paraId="0BECC799" w14:textId="77777777" w:rsidR="00A7338A" w:rsidRPr="00A7338A" w:rsidRDefault="00A7338A" w:rsidP="00A7338A">
      <w:pPr>
        <w:keepNext/>
        <w:keepLines/>
        <w:jc w:val="center"/>
        <w:rPr>
          <w:rFonts w:ascii="Tahoma" w:hAnsi="Tahoma" w:cs="Tahoma"/>
          <w:i/>
        </w:rPr>
      </w:pPr>
    </w:p>
    <w:p w14:paraId="15B1ED09" w14:textId="77777777" w:rsidR="00A7338A" w:rsidRPr="00A7338A" w:rsidRDefault="00A7338A" w:rsidP="00A7338A">
      <w:pPr>
        <w:keepNext/>
        <w:keepLines/>
        <w:jc w:val="center"/>
        <w:rPr>
          <w:rFonts w:ascii="Tahoma" w:hAnsi="Tahoma" w:cs="Tahoma"/>
          <w:i/>
        </w:rPr>
      </w:pPr>
      <w:r w:rsidRPr="00A7338A">
        <w:rPr>
          <w:rFonts w:ascii="Tahoma" w:hAnsi="Tahoma" w:cs="Tahoma"/>
        </w:rPr>
        <w:t>(med ponudnikom in podizvajalci – priloži ponudnik)</w:t>
      </w:r>
    </w:p>
    <w:p w14:paraId="0A7A4362" w14:textId="77777777" w:rsidR="00A7338A" w:rsidRPr="006974AB" w:rsidRDefault="00A7338A" w:rsidP="008012E2">
      <w:pPr>
        <w:keepNext/>
        <w:keepLines/>
        <w:rPr>
          <w:noProof/>
        </w:rPr>
      </w:pPr>
    </w:p>
    <w:p w14:paraId="3F404E26" w14:textId="77777777" w:rsidR="0037044D" w:rsidRPr="006974AB" w:rsidRDefault="0037044D" w:rsidP="008012E2">
      <w:pPr>
        <w:keepNext/>
        <w:keepLines/>
        <w:tabs>
          <w:tab w:val="left" w:pos="567"/>
          <w:tab w:val="num" w:pos="851"/>
          <w:tab w:val="left" w:pos="993"/>
        </w:tabs>
        <w:jc w:val="both"/>
        <w:rPr>
          <w:rFonts w:ascii="Tahoma" w:hAnsi="Tahoma" w:cs="Tahoma"/>
          <w:noProof/>
        </w:rPr>
      </w:pPr>
    </w:p>
    <w:p w14:paraId="2102EC23" w14:textId="77777777" w:rsidR="0037044D" w:rsidRPr="006974AB" w:rsidRDefault="0037044D" w:rsidP="008012E2">
      <w:pPr>
        <w:keepNext/>
        <w:keepLines/>
        <w:rPr>
          <w:noProof/>
        </w:rPr>
      </w:pPr>
    </w:p>
    <w:p w14:paraId="0829B683" w14:textId="77777777" w:rsidR="0037044D" w:rsidRPr="006974AB" w:rsidRDefault="0037044D" w:rsidP="008012E2">
      <w:pPr>
        <w:keepNext/>
        <w:keepLines/>
        <w:rPr>
          <w:noProof/>
        </w:rPr>
      </w:pPr>
      <w:r w:rsidRPr="006974AB">
        <w:rPr>
          <w:noProof/>
        </w:rPr>
        <w:br w:type="page"/>
      </w:r>
    </w:p>
    <w:p w14:paraId="434B711E" w14:textId="77777777" w:rsidR="0037044D" w:rsidRPr="006974AB" w:rsidRDefault="0037044D" w:rsidP="008012E2">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912"/>
        <w:gridCol w:w="470"/>
      </w:tblGrid>
      <w:tr w:rsidR="00D00E98" w:rsidRPr="006974AB" w14:paraId="3EE12C2D" w14:textId="77777777" w:rsidTr="00DA6B36">
        <w:tc>
          <w:tcPr>
            <w:tcW w:w="8399" w:type="dxa"/>
            <w:tcBorders>
              <w:top w:val="single" w:sz="4" w:space="0" w:color="auto"/>
              <w:bottom w:val="single" w:sz="4" w:space="0" w:color="auto"/>
            </w:tcBorders>
          </w:tcPr>
          <w:p w14:paraId="5B8DB110" w14:textId="260A4004" w:rsidR="00D00E98" w:rsidRPr="006974AB" w:rsidRDefault="00D00E98" w:rsidP="00D00E98">
            <w:pPr>
              <w:keepNext/>
              <w:keepLines/>
              <w:rPr>
                <w:rFonts w:ascii="Tahoma" w:hAnsi="Tahoma" w:cs="Tahoma"/>
                <w:noProof/>
              </w:rPr>
            </w:pPr>
            <w:r w:rsidRPr="006974AB">
              <w:rPr>
                <w:noProof/>
              </w:rPr>
              <w:br w:type="page"/>
            </w:r>
            <w:r w:rsidRPr="006974AB">
              <w:rPr>
                <w:noProof/>
              </w:rPr>
              <w:br w:type="page"/>
            </w:r>
            <w:r w:rsidRPr="006974AB">
              <w:rPr>
                <w:noProof/>
              </w:rPr>
              <w:br w:type="page"/>
            </w:r>
            <w:r w:rsidRPr="006974AB">
              <w:rPr>
                <w:noProof/>
              </w:rPr>
              <w:br w:type="page"/>
            </w:r>
            <w:r w:rsidRPr="006974AB">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65CE9DA9" w14:textId="77777777" w:rsidR="00D00E98" w:rsidRPr="006974AB" w:rsidRDefault="00D00E98" w:rsidP="008012E2">
            <w:pPr>
              <w:keepNext/>
              <w:keepLines/>
              <w:jc w:val="right"/>
              <w:rPr>
                <w:rFonts w:ascii="Tahoma" w:hAnsi="Tahoma" w:cs="Tahoma"/>
                <w:b/>
                <w:noProof/>
              </w:rPr>
            </w:pPr>
            <w:r w:rsidRPr="006974AB">
              <w:rPr>
                <w:rFonts w:ascii="Tahoma" w:hAnsi="Tahoma" w:cs="Tahoma"/>
                <w:b/>
                <w:i/>
                <w:noProof/>
              </w:rPr>
              <w:t xml:space="preserve">Priloga </w:t>
            </w:r>
          </w:p>
        </w:tc>
        <w:tc>
          <w:tcPr>
            <w:tcW w:w="470" w:type="dxa"/>
            <w:tcBorders>
              <w:top w:val="single" w:sz="4" w:space="0" w:color="auto"/>
              <w:left w:val="nil"/>
              <w:bottom w:val="single" w:sz="4" w:space="0" w:color="auto"/>
            </w:tcBorders>
          </w:tcPr>
          <w:p w14:paraId="428336FC" w14:textId="77777777" w:rsidR="00D00E98" w:rsidRPr="006974AB" w:rsidRDefault="00D00E98" w:rsidP="008012E2">
            <w:pPr>
              <w:keepNext/>
              <w:keepLines/>
              <w:rPr>
                <w:rFonts w:ascii="Tahoma" w:hAnsi="Tahoma" w:cs="Tahoma"/>
                <w:b/>
                <w:i/>
                <w:noProof/>
              </w:rPr>
            </w:pPr>
            <w:r w:rsidRPr="006974AB">
              <w:rPr>
                <w:rFonts w:ascii="Tahoma" w:hAnsi="Tahoma" w:cs="Tahoma"/>
                <w:b/>
                <w:i/>
                <w:noProof/>
              </w:rPr>
              <w:t>6</w:t>
            </w:r>
          </w:p>
        </w:tc>
      </w:tr>
    </w:tbl>
    <w:p w14:paraId="5F6890E3" w14:textId="77777777" w:rsidR="0037044D" w:rsidRPr="006974AB" w:rsidRDefault="0037044D" w:rsidP="008012E2">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6974AB" w14:paraId="000E2360" w14:textId="77777777" w:rsidTr="00325128">
        <w:trPr>
          <w:trHeight w:val="511"/>
          <w:jc w:val="center"/>
        </w:trPr>
        <w:tc>
          <w:tcPr>
            <w:tcW w:w="9634" w:type="dxa"/>
            <w:gridSpan w:val="4"/>
            <w:vAlign w:val="center"/>
          </w:tcPr>
          <w:p w14:paraId="498B4CCD" w14:textId="6CD06D7D" w:rsidR="0037044D" w:rsidRPr="006974AB" w:rsidRDefault="0037044D" w:rsidP="008012E2">
            <w:pPr>
              <w:keepNext/>
              <w:keepLines/>
              <w:jc w:val="center"/>
              <w:rPr>
                <w:rFonts w:ascii="Tahoma" w:hAnsi="Tahoma" w:cs="Tahoma"/>
                <w:noProof/>
                <w:sz w:val="18"/>
                <w:szCs w:val="18"/>
              </w:rPr>
            </w:pPr>
            <w:r w:rsidRPr="006974AB">
              <w:rPr>
                <w:rFonts w:ascii="Tahoma" w:hAnsi="Tahoma" w:cs="Tahoma"/>
                <w:noProof/>
                <w:sz w:val="18"/>
                <w:szCs w:val="18"/>
              </w:rPr>
              <w:t xml:space="preserve">Javno naročilo: </w:t>
            </w:r>
            <w:bookmarkStart w:id="27" w:name="_Hlk194663277"/>
            <w:r w:rsidR="00C65BDE">
              <w:rPr>
                <w:rFonts w:ascii="Tahoma" w:hAnsi="Tahoma" w:cs="Tahoma"/>
                <w:b/>
                <w:bCs/>
                <w:noProof/>
                <w:sz w:val="18"/>
                <w:szCs w:val="18"/>
              </w:rPr>
              <w:t>LPT-1/26</w:t>
            </w:r>
            <w:r w:rsidR="00C81E69" w:rsidRPr="006974AB">
              <w:rPr>
                <w:rFonts w:ascii="Tahoma" w:hAnsi="Tahoma" w:cs="Tahoma"/>
                <w:b/>
                <w:bCs/>
                <w:noProof/>
                <w:sz w:val="18"/>
                <w:szCs w:val="18"/>
              </w:rPr>
              <w:t xml:space="preserve"> – »</w:t>
            </w:r>
            <w:r w:rsidR="00C65BDE">
              <w:rPr>
                <w:rFonts w:ascii="Tahoma" w:hAnsi="Tahoma" w:cs="Tahoma"/>
                <w:b/>
                <w:bCs/>
                <w:noProof/>
                <w:sz w:val="18"/>
                <w:szCs w:val="18"/>
              </w:rPr>
              <w:t>Nakup strešnikov za 1. Plečnikovo arkado</w:t>
            </w:r>
            <w:r w:rsidR="00C81E69" w:rsidRPr="006974AB">
              <w:rPr>
                <w:rFonts w:ascii="Tahoma" w:hAnsi="Tahoma" w:cs="Tahoma"/>
                <w:b/>
                <w:bCs/>
                <w:noProof/>
                <w:sz w:val="18"/>
                <w:szCs w:val="18"/>
              </w:rPr>
              <w:t>«</w:t>
            </w:r>
            <w:r w:rsidR="00C81E69" w:rsidRPr="006974AB">
              <w:rPr>
                <w:rFonts w:ascii="Tahoma" w:hAnsi="Tahoma" w:cs="Tahoma"/>
                <w:noProof/>
                <w:sz w:val="18"/>
                <w:szCs w:val="18"/>
              </w:rPr>
              <w:t xml:space="preserve">  </w:t>
            </w:r>
            <w:bookmarkEnd w:id="27"/>
          </w:p>
        </w:tc>
      </w:tr>
      <w:tr w:rsidR="00627881" w:rsidRPr="006974AB" w14:paraId="0CDAA29A" w14:textId="77777777" w:rsidTr="00627881">
        <w:trPr>
          <w:trHeight w:val="597"/>
          <w:jc w:val="center"/>
        </w:trPr>
        <w:tc>
          <w:tcPr>
            <w:tcW w:w="3964" w:type="dxa"/>
            <w:vAlign w:val="center"/>
          </w:tcPr>
          <w:p w14:paraId="396FD79E" w14:textId="0CF759A6" w:rsidR="00627881" w:rsidRPr="006974AB" w:rsidRDefault="001540E0" w:rsidP="008012E2">
            <w:pPr>
              <w:keepNext/>
              <w:keepLines/>
              <w:rPr>
                <w:rFonts w:ascii="Tahoma" w:hAnsi="Tahoma" w:cs="Tahoma"/>
                <w:sz w:val="18"/>
                <w:szCs w:val="18"/>
              </w:rPr>
            </w:pPr>
            <w:r>
              <w:rPr>
                <w:rFonts w:ascii="Tahoma" w:hAnsi="Tahoma" w:cs="Tahoma"/>
                <w:sz w:val="18"/>
                <w:szCs w:val="18"/>
              </w:rPr>
              <w:t>Firma</w:t>
            </w:r>
            <w:r w:rsidR="00627881" w:rsidRPr="006974AB">
              <w:rPr>
                <w:rFonts w:ascii="Tahoma" w:hAnsi="Tahoma" w:cs="Tahoma"/>
                <w:sz w:val="18"/>
                <w:szCs w:val="18"/>
              </w:rPr>
              <w:t xml:space="preserve"> subjekta</w:t>
            </w:r>
          </w:p>
        </w:tc>
        <w:tc>
          <w:tcPr>
            <w:tcW w:w="5670" w:type="dxa"/>
            <w:gridSpan w:val="3"/>
            <w:vAlign w:val="center"/>
          </w:tcPr>
          <w:p w14:paraId="12AF95A7" w14:textId="77777777" w:rsidR="00627881" w:rsidRPr="006974AB" w:rsidRDefault="00627881" w:rsidP="008012E2">
            <w:pPr>
              <w:keepNext/>
              <w:keepLines/>
              <w:rPr>
                <w:rFonts w:ascii="Tahoma" w:hAnsi="Tahoma" w:cs="Tahoma"/>
                <w:sz w:val="18"/>
                <w:szCs w:val="18"/>
              </w:rPr>
            </w:pPr>
          </w:p>
          <w:p w14:paraId="750CF331" w14:textId="77777777" w:rsidR="00627881" w:rsidRPr="006974AB" w:rsidRDefault="00627881" w:rsidP="008012E2">
            <w:pPr>
              <w:keepNext/>
              <w:keepLines/>
              <w:rPr>
                <w:rFonts w:ascii="Tahoma" w:hAnsi="Tahoma" w:cs="Tahoma"/>
                <w:sz w:val="18"/>
                <w:szCs w:val="18"/>
              </w:rPr>
            </w:pPr>
          </w:p>
        </w:tc>
      </w:tr>
      <w:tr w:rsidR="00627881" w:rsidRPr="006974AB" w14:paraId="4EDE376E" w14:textId="77777777" w:rsidTr="00627881">
        <w:trPr>
          <w:trHeight w:val="562"/>
          <w:jc w:val="center"/>
        </w:trPr>
        <w:tc>
          <w:tcPr>
            <w:tcW w:w="3964" w:type="dxa"/>
            <w:vAlign w:val="center"/>
          </w:tcPr>
          <w:p w14:paraId="3A9CB4E7" w14:textId="31F5DB9A" w:rsidR="00627881" w:rsidRPr="006974AB" w:rsidRDefault="001540E0" w:rsidP="008012E2">
            <w:pPr>
              <w:keepNext/>
              <w:keepLines/>
              <w:rPr>
                <w:rFonts w:ascii="Tahoma" w:hAnsi="Tahoma" w:cs="Tahoma"/>
                <w:sz w:val="18"/>
                <w:szCs w:val="18"/>
              </w:rPr>
            </w:pPr>
            <w:r>
              <w:rPr>
                <w:rFonts w:ascii="Tahoma" w:hAnsi="Tahoma" w:cs="Tahoma"/>
                <w:sz w:val="18"/>
                <w:szCs w:val="18"/>
              </w:rPr>
              <w:t>Poslovni</w:t>
            </w:r>
            <w:r w:rsidR="00627881" w:rsidRPr="006974AB">
              <w:rPr>
                <w:rFonts w:ascii="Tahoma" w:hAnsi="Tahoma" w:cs="Tahoma"/>
                <w:sz w:val="18"/>
                <w:szCs w:val="18"/>
              </w:rPr>
              <w:t xml:space="preserve"> naslov</w:t>
            </w:r>
          </w:p>
        </w:tc>
        <w:tc>
          <w:tcPr>
            <w:tcW w:w="5670" w:type="dxa"/>
            <w:gridSpan w:val="3"/>
            <w:vAlign w:val="center"/>
          </w:tcPr>
          <w:p w14:paraId="28D4DC49" w14:textId="77777777" w:rsidR="00627881" w:rsidRPr="006974AB" w:rsidRDefault="00627881" w:rsidP="008012E2">
            <w:pPr>
              <w:keepNext/>
              <w:keepLines/>
              <w:rPr>
                <w:rFonts w:ascii="Tahoma" w:hAnsi="Tahoma" w:cs="Tahoma"/>
                <w:sz w:val="18"/>
                <w:szCs w:val="18"/>
              </w:rPr>
            </w:pPr>
          </w:p>
          <w:p w14:paraId="0913923F" w14:textId="77777777" w:rsidR="00627881" w:rsidRPr="006974AB" w:rsidRDefault="00627881" w:rsidP="008012E2">
            <w:pPr>
              <w:keepNext/>
              <w:keepLines/>
              <w:rPr>
                <w:rFonts w:ascii="Tahoma" w:hAnsi="Tahoma" w:cs="Tahoma"/>
                <w:sz w:val="18"/>
                <w:szCs w:val="18"/>
              </w:rPr>
            </w:pPr>
          </w:p>
        </w:tc>
      </w:tr>
      <w:tr w:rsidR="00627881" w:rsidRPr="006974AB" w14:paraId="3C855F46" w14:textId="77777777" w:rsidTr="00627881">
        <w:trPr>
          <w:trHeight w:val="405"/>
          <w:jc w:val="center"/>
        </w:trPr>
        <w:tc>
          <w:tcPr>
            <w:tcW w:w="3964" w:type="dxa"/>
            <w:vAlign w:val="center"/>
          </w:tcPr>
          <w:p w14:paraId="3E0147CF" w14:textId="77777777" w:rsidR="00627881" w:rsidRPr="006974AB" w:rsidRDefault="00627881" w:rsidP="008012E2">
            <w:pPr>
              <w:keepNext/>
              <w:keepLines/>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subjekta</w:t>
            </w:r>
          </w:p>
        </w:tc>
        <w:tc>
          <w:tcPr>
            <w:tcW w:w="2378" w:type="dxa"/>
            <w:vAlign w:val="center"/>
          </w:tcPr>
          <w:p w14:paraId="522CA9AA" w14:textId="77777777" w:rsidR="00627881" w:rsidRPr="006974AB" w:rsidRDefault="00627881" w:rsidP="008012E2">
            <w:pPr>
              <w:keepNext/>
              <w:keepLines/>
              <w:rPr>
                <w:rFonts w:ascii="Tahoma" w:hAnsi="Tahoma" w:cs="Tahoma"/>
                <w:sz w:val="18"/>
                <w:szCs w:val="18"/>
              </w:rPr>
            </w:pPr>
          </w:p>
        </w:tc>
        <w:tc>
          <w:tcPr>
            <w:tcW w:w="3292" w:type="dxa"/>
            <w:gridSpan w:val="2"/>
            <w:vAlign w:val="center"/>
          </w:tcPr>
          <w:p w14:paraId="1675B3F4" w14:textId="77777777" w:rsidR="00627881" w:rsidRPr="006974AB" w:rsidRDefault="00627881" w:rsidP="008012E2">
            <w:pPr>
              <w:keepNext/>
              <w:keepLines/>
              <w:rPr>
                <w:rFonts w:ascii="Tahoma" w:hAnsi="Tahoma" w:cs="Tahoma"/>
                <w:sz w:val="18"/>
                <w:szCs w:val="18"/>
              </w:rPr>
            </w:pPr>
          </w:p>
        </w:tc>
      </w:tr>
      <w:tr w:rsidR="00627881" w:rsidRPr="006974AB" w14:paraId="2F864D2F" w14:textId="77777777" w:rsidTr="00627881">
        <w:trPr>
          <w:trHeight w:val="1694"/>
          <w:jc w:val="center"/>
        </w:trPr>
        <w:tc>
          <w:tcPr>
            <w:tcW w:w="3964" w:type="dxa"/>
            <w:vAlign w:val="center"/>
          </w:tcPr>
          <w:p w14:paraId="63A4CCC8" w14:textId="77777777" w:rsidR="00627881" w:rsidRPr="006974AB" w:rsidRDefault="00627881" w:rsidP="008012E2">
            <w:pPr>
              <w:keepNext/>
              <w:keepLines/>
              <w:jc w:val="center"/>
              <w:rPr>
                <w:rFonts w:ascii="Tahoma" w:hAnsi="Tahoma" w:cs="Tahoma"/>
                <w:sz w:val="18"/>
                <w:szCs w:val="18"/>
              </w:rPr>
            </w:pPr>
          </w:p>
          <w:p w14:paraId="4450F204" w14:textId="77777777" w:rsidR="00627881" w:rsidRPr="006974AB" w:rsidRDefault="00627881" w:rsidP="008012E2">
            <w:pPr>
              <w:keepNext/>
              <w:keepLines/>
              <w:jc w:val="center"/>
              <w:rPr>
                <w:rFonts w:ascii="Tahoma" w:hAnsi="Tahoma" w:cs="Tahoma"/>
                <w:sz w:val="18"/>
                <w:szCs w:val="18"/>
              </w:rPr>
            </w:pPr>
          </w:p>
          <w:p w14:paraId="706169BA" w14:textId="24F887FD" w:rsidR="00627881" w:rsidRPr="006974AB" w:rsidRDefault="001C6EC4" w:rsidP="008012E2">
            <w:pPr>
              <w:keepNext/>
              <w:keepLines/>
              <w:rPr>
                <w:rFonts w:ascii="Tahoma" w:hAnsi="Tahoma" w:cs="Tahoma"/>
                <w:sz w:val="18"/>
                <w:szCs w:val="18"/>
              </w:rPr>
            </w:pPr>
            <w:r>
              <w:rPr>
                <w:rFonts w:ascii="Tahoma" w:hAnsi="Tahoma" w:cs="Tahoma"/>
                <w:sz w:val="18"/>
                <w:szCs w:val="18"/>
              </w:rPr>
              <w:t xml:space="preserve">Za izvedbo javnega naročila nameravamo uporabiti </w:t>
            </w:r>
            <w:r w:rsidR="00627881" w:rsidRPr="006974AB">
              <w:rPr>
                <w:rFonts w:ascii="Tahoma" w:hAnsi="Tahoma" w:cs="Tahoma"/>
                <w:sz w:val="18"/>
                <w:szCs w:val="18"/>
              </w:rPr>
              <w:t xml:space="preserve">zmogljivost </w:t>
            </w:r>
            <w:r w:rsidR="00F80B02">
              <w:rPr>
                <w:rFonts w:ascii="Tahoma" w:hAnsi="Tahoma" w:cs="Tahoma"/>
                <w:sz w:val="18"/>
                <w:szCs w:val="18"/>
              </w:rPr>
              <w:t xml:space="preserve">navedenega </w:t>
            </w:r>
            <w:r w:rsidR="00627881" w:rsidRPr="006974AB">
              <w:rPr>
                <w:rFonts w:ascii="Tahoma" w:hAnsi="Tahoma" w:cs="Tahoma"/>
                <w:sz w:val="18"/>
                <w:szCs w:val="18"/>
              </w:rPr>
              <w:t>subjekta</w:t>
            </w:r>
            <w:r w:rsidR="00F80B02">
              <w:rPr>
                <w:rFonts w:ascii="Tahoma" w:hAnsi="Tahoma" w:cs="Tahoma"/>
                <w:sz w:val="18"/>
                <w:szCs w:val="18"/>
              </w:rPr>
              <w:t xml:space="preserve"> v naslednjem obsegu:</w:t>
            </w:r>
          </w:p>
          <w:p w14:paraId="64220273" w14:textId="77777777" w:rsidR="00627881" w:rsidRPr="006974AB" w:rsidRDefault="00627881" w:rsidP="008012E2">
            <w:pPr>
              <w:keepNext/>
              <w:keepLines/>
              <w:rPr>
                <w:rFonts w:ascii="Tahoma" w:hAnsi="Tahoma" w:cs="Tahoma"/>
                <w:sz w:val="18"/>
                <w:szCs w:val="18"/>
              </w:rPr>
            </w:pPr>
          </w:p>
          <w:p w14:paraId="07C4D59D" w14:textId="77777777" w:rsidR="00627881" w:rsidRPr="006974AB" w:rsidRDefault="00627881" w:rsidP="008012E2">
            <w:pPr>
              <w:keepNext/>
              <w:keepLines/>
              <w:jc w:val="center"/>
              <w:rPr>
                <w:rFonts w:ascii="Tahoma" w:hAnsi="Tahoma" w:cs="Tahoma"/>
                <w:sz w:val="18"/>
                <w:szCs w:val="18"/>
              </w:rPr>
            </w:pPr>
          </w:p>
        </w:tc>
        <w:tc>
          <w:tcPr>
            <w:tcW w:w="5670" w:type="dxa"/>
            <w:gridSpan w:val="3"/>
            <w:vAlign w:val="center"/>
          </w:tcPr>
          <w:p w14:paraId="2543A7BA" w14:textId="77777777" w:rsidR="00627881" w:rsidRPr="006974AB" w:rsidRDefault="00627881" w:rsidP="008012E2">
            <w:pPr>
              <w:keepNext/>
              <w:keepLines/>
              <w:rPr>
                <w:sz w:val="18"/>
                <w:szCs w:val="18"/>
              </w:rPr>
            </w:pPr>
          </w:p>
        </w:tc>
      </w:tr>
      <w:tr w:rsidR="00627881" w:rsidRPr="006974AB" w14:paraId="4B0D014A" w14:textId="77777777" w:rsidTr="00627881">
        <w:trPr>
          <w:trHeight w:val="450"/>
          <w:jc w:val="center"/>
        </w:trPr>
        <w:tc>
          <w:tcPr>
            <w:tcW w:w="3964" w:type="dxa"/>
            <w:vAlign w:val="center"/>
          </w:tcPr>
          <w:p w14:paraId="4E4BC9E8" w14:textId="77777777" w:rsidR="00627881" w:rsidRPr="006974AB" w:rsidRDefault="00627881" w:rsidP="008012E2">
            <w:pPr>
              <w:keepNext/>
              <w:keepLines/>
              <w:rPr>
                <w:rFonts w:ascii="Tahoma" w:hAnsi="Tahoma" w:cs="Tahoma"/>
                <w:i/>
                <w:sz w:val="18"/>
                <w:szCs w:val="18"/>
              </w:rPr>
            </w:pPr>
            <w:r w:rsidRPr="006974AB">
              <w:rPr>
                <w:rFonts w:ascii="Tahoma" w:hAnsi="Tahoma" w:cs="Tahoma"/>
                <w:sz w:val="18"/>
                <w:szCs w:val="18"/>
              </w:rPr>
              <w:t xml:space="preserve">Okvirna količina/delež (%) javnega naročila </w:t>
            </w:r>
          </w:p>
          <w:p w14:paraId="4C8DAE36" w14:textId="77777777" w:rsidR="00627881" w:rsidRPr="006974AB" w:rsidRDefault="00627881" w:rsidP="008012E2">
            <w:pPr>
              <w:keepNext/>
              <w:keepLines/>
              <w:rPr>
                <w:rFonts w:ascii="Tahoma" w:hAnsi="Tahoma" w:cs="Tahoma"/>
                <w:sz w:val="18"/>
                <w:szCs w:val="18"/>
              </w:rPr>
            </w:pPr>
            <w:r w:rsidRPr="006974AB">
              <w:rPr>
                <w:rFonts w:ascii="Tahoma" w:hAnsi="Tahoma" w:cs="Tahoma"/>
                <w:i/>
                <w:sz w:val="16"/>
                <w:szCs w:val="18"/>
              </w:rPr>
              <w:t>(obligatorno manj kot 100%)</w:t>
            </w:r>
          </w:p>
        </w:tc>
        <w:tc>
          <w:tcPr>
            <w:tcW w:w="5670" w:type="dxa"/>
            <w:gridSpan w:val="3"/>
            <w:vAlign w:val="center"/>
          </w:tcPr>
          <w:p w14:paraId="72611ACA" w14:textId="77777777" w:rsidR="00627881" w:rsidRPr="006974AB" w:rsidRDefault="00627881" w:rsidP="008012E2">
            <w:pPr>
              <w:keepNext/>
              <w:keepLines/>
              <w:rPr>
                <w:sz w:val="18"/>
                <w:szCs w:val="18"/>
              </w:rPr>
            </w:pPr>
          </w:p>
          <w:p w14:paraId="124DBB09" w14:textId="77777777" w:rsidR="00627881" w:rsidRPr="006974AB" w:rsidRDefault="00627881" w:rsidP="008012E2">
            <w:pPr>
              <w:keepNext/>
              <w:keepLines/>
              <w:rPr>
                <w:sz w:val="18"/>
                <w:szCs w:val="18"/>
              </w:rPr>
            </w:pPr>
          </w:p>
        </w:tc>
      </w:tr>
      <w:tr w:rsidR="00627881" w:rsidRPr="006974AB" w14:paraId="46DFAC96"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4CF7567D" w14:textId="77777777" w:rsidR="00627881" w:rsidRPr="006974AB" w:rsidRDefault="00627881" w:rsidP="008012E2">
            <w:pPr>
              <w:keepNext/>
              <w:keepLines/>
              <w:jc w:val="both"/>
              <w:rPr>
                <w:rFonts w:ascii="Tahoma" w:hAnsi="Tahoma" w:cs="Tahoma"/>
                <w:sz w:val="16"/>
                <w:szCs w:val="18"/>
              </w:rPr>
            </w:pPr>
            <w:r w:rsidRPr="006974A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47BDD4BF" w14:textId="77777777" w:rsidR="00627881" w:rsidRPr="006974AB" w:rsidRDefault="00627881" w:rsidP="008012E2">
            <w:pPr>
              <w:keepNext/>
              <w:keepLines/>
              <w:rPr>
                <w:rFonts w:ascii="Tahoma" w:hAnsi="Tahoma" w:cs="Tahoma"/>
                <w:sz w:val="8"/>
                <w:szCs w:val="18"/>
              </w:rPr>
            </w:pPr>
          </w:p>
          <w:p w14:paraId="58978D56" w14:textId="77777777" w:rsidR="00627881" w:rsidRPr="006974AB" w:rsidRDefault="00627881" w:rsidP="008012E2">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4915EFF0" w14:textId="77777777" w:rsidR="00627881" w:rsidRPr="006974AB" w:rsidRDefault="00627881" w:rsidP="008012E2">
            <w:pPr>
              <w:keepNext/>
              <w:keepLines/>
              <w:rPr>
                <w:rFonts w:ascii="Tahoma" w:hAnsi="Tahoma" w:cs="Tahoma"/>
                <w:i/>
                <w:sz w:val="10"/>
                <w:szCs w:val="18"/>
              </w:rPr>
            </w:pPr>
          </w:p>
          <w:p w14:paraId="69A29FE7" w14:textId="77777777" w:rsidR="00627881" w:rsidRPr="006974AB" w:rsidRDefault="00627881" w:rsidP="008012E2">
            <w:pPr>
              <w:keepNext/>
              <w:keepLines/>
              <w:jc w:val="both"/>
              <w:rPr>
                <w:rFonts w:ascii="Tahoma" w:hAnsi="Tahoma" w:cs="Tahoma"/>
                <w:sz w:val="18"/>
                <w:szCs w:val="18"/>
              </w:rPr>
            </w:pPr>
            <w:r w:rsidRPr="006974AB">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DD5955" w14:textId="77777777" w:rsidR="00627881" w:rsidRPr="006974AB" w:rsidRDefault="00627881" w:rsidP="008012E2">
            <w:pPr>
              <w:keepNext/>
              <w:keepLines/>
              <w:jc w:val="center"/>
              <w:rPr>
                <w:rFonts w:ascii="Tahoma" w:hAnsi="Tahoma" w:cs="Tahoma"/>
                <w:sz w:val="18"/>
                <w:szCs w:val="18"/>
              </w:rPr>
            </w:pPr>
            <w:r w:rsidRPr="006974AB">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2CB8C163" w14:textId="77777777" w:rsidR="00627881" w:rsidRPr="006974AB" w:rsidRDefault="00627881" w:rsidP="008012E2">
            <w:pPr>
              <w:keepNext/>
              <w:keepLines/>
              <w:jc w:val="center"/>
              <w:rPr>
                <w:rFonts w:ascii="Tahoma" w:hAnsi="Tahoma" w:cs="Tahoma"/>
                <w:sz w:val="18"/>
                <w:szCs w:val="18"/>
              </w:rPr>
            </w:pPr>
            <w:r w:rsidRPr="006974AB">
              <w:rPr>
                <w:rFonts w:ascii="Tahoma" w:hAnsi="Tahoma" w:cs="Tahoma"/>
                <w:sz w:val="18"/>
                <w:szCs w:val="18"/>
              </w:rPr>
              <w:t>EMŠO</w:t>
            </w:r>
          </w:p>
        </w:tc>
      </w:tr>
      <w:tr w:rsidR="00627881" w:rsidRPr="006974AB" w14:paraId="3707A436" w14:textId="77777777" w:rsidTr="00325128">
        <w:trPr>
          <w:trHeight w:val="1909"/>
          <w:jc w:val="center"/>
        </w:trPr>
        <w:tc>
          <w:tcPr>
            <w:tcW w:w="3964" w:type="dxa"/>
            <w:vMerge/>
            <w:tcBorders>
              <w:left w:val="single" w:sz="4" w:space="0" w:color="auto"/>
              <w:right w:val="single" w:sz="4" w:space="0" w:color="auto"/>
            </w:tcBorders>
            <w:vAlign w:val="center"/>
          </w:tcPr>
          <w:p w14:paraId="0DECC41F" w14:textId="77777777" w:rsidR="00627881" w:rsidRPr="006974AB" w:rsidRDefault="00627881" w:rsidP="008012E2">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2C93A1" w14:textId="77777777" w:rsidR="00627881" w:rsidRPr="006974AB" w:rsidRDefault="00627881" w:rsidP="008012E2">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28746E" w14:textId="77777777" w:rsidR="00627881" w:rsidRPr="006974AB" w:rsidRDefault="00627881" w:rsidP="008012E2">
            <w:pPr>
              <w:keepNext/>
              <w:keepLines/>
              <w:jc w:val="center"/>
              <w:rPr>
                <w:rFonts w:ascii="Tahoma" w:hAnsi="Tahoma" w:cs="Tahoma"/>
                <w:sz w:val="18"/>
                <w:szCs w:val="18"/>
              </w:rPr>
            </w:pPr>
          </w:p>
        </w:tc>
      </w:tr>
    </w:tbl>
    <w:p w14:paraId="3B337606" w14:textId="77777777" w:rsidR="0037044D" w:rsidRPr="006974AB" w:rsidRDefault="0037044D" w:rsidP="008012E2">
      <w:pPr>
        <w:keepNext/>
        <w:keepLines/>
        <w:tabs>
          <w:tab w:val="left" w:pos="567"/>
          <w:tab w:val="left" w:pos="851"/>
          <w:tab w:val="left" w:pos="993"/>
        </w:tabs>
        <w:jc w:val="both"/>
        <w:rPr>
          <w:rFonts w:ascii="Tahoma" w:hAnsi="Tahoma" w:cs="Tahoma"/>
          <w:noProof/>
          <w:lang w:eastAsia="ar-SA"/>
        </w:rPr>
      </w:pPr>
    </w:p>
    <w:p w14:paraId="404385D1" w14:textId="77777777" w:rsidR="00B96E03" w:rsidRPr="006974AB" w:rsidRDefault="00B96E03" w:rsidP="008012E2">
      <w:pPr>
        <w:keepNext/>
        <w:keepLines/>
        <w:tabs>
          <w:tab w:val="left" w:pos="567"/>
          <w:tab w:val="left" w:pos="851"/>
          <w:tab w:val="left" w:pos="993"/>
        </w:tabs>
        <w:jc w:val="both"/>
        <w:rPr>
          <w:rFonts w:ascii="Tahoma" w:hAnsi="Tahoma" w:cs="Tahoma"/>
          <w:lang w:eastAsia="ar-SA"/>
        </w:rPr>
      </w:pPr>
      <w:r w:rsidRPr="006974AB">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6974AB">
        <w:rPr>
          <w:rFonts w:ascii="Tahoma" w:hAnsi="Tahoma" w:cs="Tahoma"/>
          <w:lang w:eastAsia="ar-SA"/>
        </w:rPr>
        <w:t xml:space="preserve"> </w:t>
      </w:r>
    </w:p>
    <w:p w14:paraId="79718142" w14:textId="77777777" w:rsidR="00B96E03" w:rsidRPr="006974AB" w:rsidRDefault="00B96E03" w:rsidP="008012E2">
      <w:pPr>
        <w:keepNext/>
        <w:keepLines/>
        <w:tabs>
          <w:tab w:val="left" w:pos="567"/>
          <w:tab w:val="left" w:pos="851"/>
          <w:tab w:val="left" w:pos="993"/>
        </w:tabs>
        <w:jc w:val="both"/>
        <w:rPr>
          <w:rFonts w:ascii="Tahoma" w:hAnsi="Tahoma" w:cs="Tahoma"/>
          <w:noProof/>
          <w:lang w:eastAsia="ar-SA"/>
        </w:rPr>
      </w:pPr>
    </w:p>
    <w:p w14:paraId="1278B51E" w14:textId="77777777" w:rsidR="00B96E03" w:rsidRPr="006974AB" w:rsidRDefault="00B96E03" w:rsidP="008012E2">
      <w:pPr>
        <w:keepNext/>
        <w:keepLines/>
        <w:tabs>
          <w:tab w:val="left" w:pos="567"/>
          <w:tab w:val="left" w:pos="851"/>
          <w:tab w:val="left" w:pos="993"/>
        </w:tabs>
        <w:jc w:val="both"/>
        <w:rPr>
          <w:rFonts w:ascii="Tahoma" w:hAnsi="Tahoma" w:cs="Tahoma"/>
          <w:noProof/>
          <w:lang w:eastAsia="ar-SA"/>
        </w:rPr>
      </w:pPr>
    </w:p>
    <w:p w14:paraId="3BC9085B" w14:textId="1BBB84C2" w:rsidR="0037044D" w:rsidRPr="006974AB" w:rsidRDefault="0037044D" w:rsidP="008012E2">
      <w:pPr>
        <w:keepNext/>
        <w:keepLines/>
        <w:tabs>
          <w:tab w:val="left" w:pos="5400"/>
        </w:tabs>
        <w:rPr>
          <w:rFonts w:ascii="Tahoma" w:hAnsi="Tahoma" w:cs="Tahoma"/>
          <w:noProof/>
        </w:rPr>
      </w:pPr>
      <w:r w:rsidRPr="006974AB">
        <w:rPr>
          <w:rFonts w:ascii="Tahoma" w:hAnsi="Tahoma" w:cs="Tahoma"/>
          <w:noProof/>
        </w:rPr>
        <w:t>Datum: ___________________</w:t>
      </w:r>
      <w:r w:rsidRPr="006974AB">
        <w:rPr>
          <w:rFonts w:ascii="Tahoma" w:hAnsi="Tahoma" w:cs="Tahoma"/>
          <w:noProof/>
        </w:rPr>
        <w:tab/>
      </w:r>
      <w:r w:rsidR="001540E0">
        <w:rPr>
          <w:rFonts w:ascii="Tahoma" w:hAnsi="Tahoma" w:cs="Tahoma"/>
          <w:noProof/>
        </w:rPr>
        <w:t xml:space="preserve">    </w:t>
      </w:r>
      <w:r w:rsidR="001540E0" w:rsidRPr="006974AB">
        <w:rPr>
          <w:rFonts w:ascii="Tahoma" w:hAnsi="Tahoma" w:cs="Tahoma"/>
          <w:noProof/>
        </w:rPr>
        <w:t>Datum: ___________________</w:t>
      </w:r>
    </w:p>
    <w:p w14:paraId="2A525756" w14:textId="77777777" w:rsidR="0037044D" w:rsidRPr="006974AB" w:rsidRDefault="0037044D" w:rsidP="008012E2">
      <w:pPr>
        <w:keepNext/>
        <w:keepLines/>
        <w:tabs>
          <w:tab w:val="left" w:pos="5400"/>
        </w:tabs>
        <w:rPr>
          <w:rFonts w:ascii="Tahoma" w:hAnsi="Tahoma" w:cs="Tahoma"/>
          <w:noProof/>
          <w:sz w:val="16"/>
        </w:rPr>
      </w:pPr>
    </w:p>
    <w:p w14:paraId="33ED54A3" w14:textId="77777777" w:rsidR="0037044D" w:rsidRPr="006974AB" w:rsidRDefault="0037044D" w:rsidP="008012E2">
      <w:pPr>
        <w:keepNext/>
        <w:keepLines/>
        <w:tabs>
          <w:tab w:val="left" w:pos="5400"/>
        </w:tabs>
        <w:rPr>
          <w:rFonts w:ascii="Tahoma" w:hAnsi="Tahoma" w:cs="Tahoma"/>
          <w:noProof/>
        </w:rPr>
      </w:pPr>
    </w:p>
    <w:p w14:paraId="32D4B540" w14:textId="1BE3D42C" w:rsidR="0037044D" w:rsidRPr="006974AB" w:rsidRDefault="001540E0" w:rsidP="008012E2">
      <w:pPr>
        <w:keepNext/>
        <w:keepLines/>
        <w:tabs>
          <w:tab w:val="left" w:pos="5400"/>
        </w:tabs>
        <w:rPr>
          <w:rFonts w:ascii="Tahoma" w:hAnsi="Tahoma" w:cs="Tahoma"/>
          <w:noProof/>
        </w:rPr>
      </w:pPr>
      <w:r w:rsidRPr="001540E0">
        <w:rPr>
          <w:rFonts w:ascii="Tahoma" w:hAnsi="Tahoma" w:cs="Tahoma"/>
          <w:noProof/>
        </w:rPr>
        <w:t xml:space="preserve">Ime in priimek ter podpis </w:t>
      </w:r>
      <w:r w:rsidR="0037044D" w:rsidRPr="006974AB">
        <w:rPr>
          <w:rFonts w:ascii="Tahoma" w:hAnsi="Tahoma" w:cs="Tahoma"/>
          <w:b/>
          <w:noProof/>
        </w:rPr>
        <w:t>ponudnika</w:t>
      </w:r>
      <w:r w:rsidR="0037044D" w:rsidRPr="006974AB">
        <w:rPr>
          <w:rFonts w:ascii="Tahoma" w:hAnsi="Tahoma" w:cs="Tahoma"/>
          <w:noProof/>
        </w:rPr>
        <w:t xml:space="preserve">: </w:t>
      </w:r>
      <w:r w:rsidR="0037044D" w:rsidRPr="006974AB">
        <w:rPr>
          <w:rFonts w:ascii="Tahoma" w:hAnsi="Tahoma" w:cs="Tahoma"/>
          <w:noProof/>
        </w:rPr>
        <w:tab/>
      </w:r>
      <w:r w:rsidR="0037044D" w:rsidRPr="006974AB">
        <w:rPr>
          <w:rFonts w:ascii="Tahoma" w:hAnsi="Tahoma" w:cs="Tahoma"/>
          <w:noProof/>
        </w:rPr>
        <w:tab/>
      </w:r>
      <w:r w:rsidRPr="001540E0">
        <w:rPr>
          <w:rFonts w:ascii="Tahoma" w:hAnsi="Tahoma" w:cs="Tahoma"/>
          <w:noProof/>
        </w:rPr>
        <w:t xml:space="preserve">Ime in priimek ter podpis </w:t>
      </w:r>
      <w:r w:rsidR="0037044D" w:rsidRPr="006974AB">
        <w:rPr>
          <w:rFonts w:ascii="Tahoma" w:hAnsi="Tahoma" w:cs="Tahoma"/>
          <w:b/>
          <w:noProof/>
        </w:rPr>
        <w:t>subjekta</w:t>
      </w:r>
      <w:r w:rsidR="0037044D" w:rsidRPr="006974AB">
        <w:rPr>
          <w:rFonts w:ascii="Tahoma" w:hAnsi="Tahoma" w:cs="Tahoma"/>
          <w:noProof/>
        </w:rPr>
        <w:t>:</w:t>
      </w:r>
    </w:p>
    <w:p w14:paraId="253A2F65" w14:textId="77777777" w:rsidR="0037044D" w:rsidRPr="006974AB" w:rsidRDefault="0037044D" w:rsidP="008012E2">
      <w:pPr>
        <w:keepNext/>
        <w:keepLines/>
        <w:tabs>
          <w:tab w:val="left" w:pos="5400"/>
        </w:tabs>
        <w:rPr>
          <w:rFonts w:ascii="Tahoma" w:hAnsi="Tahoma" w:cs="Tahoma"/>
          <w:noProof/>
          <w:sz w:val="32"/>
        </w:rPr>
      </w:pPr>
    </w:p>
    <w:p w14:paraId="4438F2AF" w14:textId="77777777" w:rsidR="0037044D" w:rsidRPr="006974AB" w:rsidRDefault="0037044D" w:rsidP="008012E2">
      <w:pPr>
        <w:keepNext/>
        <w:keepLines/>
        <w:rPr>
          <w:rFonts w:ascii="Tahoma" w:hAnsi="Tahoma" w:cs="Tahoma"/>
          <w:noProof/>
        </w:rPr>
      </w:pPr>
      <w:r w:rsidRPr="006974AB">
        <w:rPr>
          <w:rFonts w:ascii="Tahoma" w:hAnsi="Tahoma" w:cs="Tahoma"/>
          <w:noProof/>
        </w:rPr>
        <w:t>_______________________________</w:t>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t>_______________________________</w:t>
      </w:r>
    </w:p>
    <w:p w14:paraId="57C2F7DE" w14:textId="77777777" w:rsidR="0037044D" w:rsidRPr="006974AB" w:rsidRDefault="0037044D" w:rsidP="008012E2">
      <w:pPr>
        <w:keepNext/>
        <w:keepLines/>
        <w:tabs>
          <w:tab w:val="left" w:pos="284"/>
        </w:tabs>
        <w:jc w:val="both"/>
        <w:rPr>
          <w:rFonts w:ascii="Tahoma" w:hAnsi="Tahoma" w:cs="Tahoma"/>
          <w:b/>
          <w:noProof/>
          <w:sz w:val="12"/>
        </w:rPr>
      </w:pPr>
      <w:r w:rsidRPr="006974AB">
        <w:rPr>
          <w:rFonts w:ascii="Tahoma" w:hAnsi="Tahoma" w:cs="Tahoma"/>
          <w:b/>
          <w:noProof/>
        </w:rPr>
        <w:tab/>
      </w:r>
      <w:r w:rsidRPr="006974AB">
        <w:rPr>
          <w:rFonts w:ascii="Tahoma" w:hAnsi="Tahoma" w:cs="Tahoma"/>
          <w:b/>
          <w:noProof/>
        </w:rPr>
        <w:tab/>
        <w:t xml:space="preserve">   </w:t>
      </w:r>
    </w:p>
    <w:p w14:paraId="6DABE6BF" w14:textId="77777777" w:rsidR="0037044D" w:rsidRPr="006974AB" w:rsidRDefault="0037044D" w:rsidP="008012E2">
      <w:pPr>
        <w:keepNext/>
        <w:keepLines/>
        <w:tabs>
          <w:tab w:val="left" w:pos="284"/>
        </w:tabs>
        <w:rPr>
          <w:rFonts w:ascii="Tahoma" w:hAnsi="Tahoma" w:cs="Tahoma"/>
          <w:b/>
          <w:noProof/>
        </w:rPr>
      </w:pPr>
      <w:r w:rsidRPr="006974AB">
        <w:rPr>
          <w:rFonts w:ascii="Tahoma" w:hAnsi="Tahoma" w:cs="Tahoma"/>
          <w:noProof/>
        </w:rPr>
        <w:tab/>
      </w:r>
      <w:r w:rsidRPr="006974AB">
        <w:rPr>
          <w:rFonts w:ascii="Tahoma" w:hAnsi="Tahoma" w:cs="Tahoma"/>
          <w:noProof/>
        </w:rPr>
        <w:tab/>
      </w:r>
      <w:r w:rsidRPr="006974AB">
        <w:rPr>
          <w:rFonts w:ascii="Tahoma" w:hAnsi="Tahoma" w:cs="Tahoma"/>
          <w:noProof/>
        </w:rPr>
        <w:tab/>
        <w:t xml:space="preserve">Žig: </w:t>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r>
      <w:r w:rsidRPr="006974AB">
        <w:rPr>
          <w:rFonts w:ascii="Tahoma" w:hAnsi="Tahoma" w:cs="Tahoma"/>
          <w:noProof/>
        </w:rPr>
        <w:tab/>
        <w:t xml:space="preserve"> Žig:</w:t>
      </w:r>
    </w:p>
    <w:p w14:paraId="76C02B30" w14:textId="77777777" w:rsidR="0037044D" w:rsidRPr="006974AB" w:rsidRDefault="0037044D" w:rsidP="008012E2">
      <w:pPr>
        <w:keepNext/>
        <w:keepLines/>
        <w:tabs>
          <w:tab w:val="left" w:pos="567"/>
          <w:tab w:val="left" w:pos="851"/>
          <w:tab w:val="left" w:pos="993"/>
        </w:tabs>
        <w:jc w:val="both"/>
        <w:rPr>
          <w:rFonts w:ascii="Tahoma" w:hAnsi="Tahoma" w:cs="Tahoma"/>
          <w:b/>
          <w:i/>
          <w:noProof/>
          <w:sz w:val="18"/>
          <w:szCs w:val="18"/>
          <w:lang w:eastAsia="ar-SA"/>
        </w:rPr>
      </w:pPr>
    </w:p>
    <w:p w14:paraId="4545CFBE" w14:textId="77777777" w:rsidR="0037044D" w:rsidRPr="006974AB" w:rsidRDefault="0037044D" w:rsidP="008012E2">
      <w:pPr>
        <w:keepNext/>
        <w:keepLines/>
        <w:tabs>
          <w:tab w:val="left" w:pos="567"/>
          <w:tab w:val="left" w:pos="851"/>
          <w:tab w:val="left" w:pos="993"/>
        </w:tabs>
        <w:jc w:val="both"/>
        <w:rPr>
          <w:rFonts w:ascii="Tahoma" w:hAnsi="Tahoma" w:cs="Tahoma"/>
          <w:b/>
          <w:i/>
          <w:noProof/>
          <w:sz w:val="18"/>
          <w:szCs w:val="18"/>
          <w:lang w:eastAsia="ar-SA"/>
        </w:rPr>
      </w:pPr>
    </w:p>
    <w:p w14:paraId="223F76E1" w14:textId="77777777" w:rsidR="0037044D" w:rsidRPr="006974AB" w:rsidRDefault="0037044D" w:rsidP="008012E2">
      <w:pPr>
        <w:keepNext/>
        <w:keepLines/>
        <w:tabs>
          <w:tab w:val="left" w:pos="567"/>
          <w:tab w:val="left" w:pos="851"/>
          <w:tab w:val="left" w:pos="993"/>
        </w:tabs>
        <w:jc w:val="both"/>
        <w:rPr>
          <w:rFonts w:ascii="Tahoma" w:hAnsi="Tahoma" w:cs="Tahoma"/>
          <w:b/>
          <w:i/>
          <w:noProof/>
          <w:sz w:val="18"/>
          <w:szCs w:val="18"/>
          <w:lang w:eastAsia="ar-SA"/>
        </w:rPr>
      </w:pPr>
    </w:p>
    <w:p w14:paraId="77C05AD2" w14:textId="77777777" w:rsidR="0037044D" w:rsidRPr="006974AB" w:rsidRDefault="0037044D" w:rsidP="008012E2">
      <w:pPr>
        <w:keepNext/>
        <w:keepLines/>
        <w:tabs>
          <w:tab w:val="left" w:pos="567"/>
          <w:tab w:val="left" w:pos="851"/>
          <w:tab w:val="left" w:pos="993"/>
        </w:tabs>
        <w:jc w:val="both"/>
        <w:rPr>
          <w:rFonts w:ascii="Tahoma" w:hAnsi="Tahoma" w:cs="Tahoma"/>
          <w:b/>
          <w:i/>
          <w:noProof/>
          <w:sz w:val="18"/>
          <w:szCs w:val="18"/>
          <w:lang w:eastAsia="ar-SA"/>
        </w:rPr>
      </w:pPr>
    </w:p>
    <w:p w14:paraId="29691643" w14:textId="77777777" w:rsidR="0037044D" w:rsidRPr="006974AB" w:rsidRDefault="0037044D" w:rsidP="008012E2">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Opomba: </w:t>
      </w:r>
    </w:p>
    <w:p w14:paraId="3F87D870" w14:textId="77777777" w:rsidR="0037044D" w:rsidRPr="006974AB" w:rsidRDefault="0037044D" w:rsidP="008012E2">
      <w:pPr>
        <w:keepNext/>
        <w:keepLines/>
        <w:jc w:val="both"/>
        <w:rPr>
          <w:rFonts w:ascii="Tahoma" w:hAnsi="Tahoma" w:cs="Tahoma"/>
          <w:i/>
          <w:noProof/>
          <w:sz w:val="18"/>
        </w:rPr>
      </w:pPr>
      <w:r w:rsidRPr="006974AB">
        <w:rPr>
          <w:rFonts w:ascii="Tahoma" w:hAnsi="Tahoma" w:cs="Tahoma"/>
          <w:i/>
          <w:noProof/>
          <w:sz w:val="18"/>
        </w:rPr>
        <w:t>Prilogo je potrebno izpolniti, v kolikor ponudnik uporabi zmogljivost drugih subjektov za izvedbo javnega naročila.</w:t>
      </w:r>
    </w:p>
    <w:p w14:paraId="59872132" w14:textId="77777777" w:rsidR="0037044D" w:rsidRPr="006974AB" w:rsidRDefault="0037044D" w:rsidP="008012E2">
      <w:pPr>
        <w:keepNext/>
        <w:keepLines/>
        <w:tabs>
          <w:tab w:val="left" w:pos="567"/>
          <w:tab w:val="left" w:pos="851"/>
          <w:tab w:val="left" w:pos="993"/>
        </w:tabs>
        <w:jc w:val="both"/>
        <w:rPr>
          <w:rFonts w:ascii="Tahoma" w:hAnsi="Tahoma" w:cs="Tahoma"/>
          <w:b/>
          <w:i/>
          <w:noProof/>
          <w:szCs w:val="18"/>
          <w:lang w:eastAsia="ar-SA"/>
        </w:rPr>
      </w:pPr>
    </w:p>
    <w:p w14:paraId="30115335" w14:textId="77777777" w:rsidR="0037044D" w:rsidRPr="006974AB" w:rsidRDefault="0037044D" w:rsidP="008012E2">
      <w:pPr>
        <w:keepNext/>
        <w:keepLines/>
        <w:jc w:val="both"/>
        <w:rPr>
          <w:rFonts w:ascii="Tahoma" w:hAnsi="Tahoma" w:cs="Tahoma"/>
          <w:b/>
          <w:i/>
          <w:noProof/>
          <w:sz w:val="18"/>
          <w:szCs w:val="18"/>
          <w:u w:val="single"/>
        </w:rPr>
      </w:pPr>
      <w:r w:rsidRPr="006974AB">
        <w:rPr>
          <w:rFonts w:ascii="Tahoma" w:hAnsi="Tahoma" w:cs="Tahoma"/>
          <w:b/>
          <w:i/>
          <w:noProof/>
          <w:sz w:val="18"/>
          <w:szCs w:val="18"/>
          <w:u w:val="single"/>
        </w:rPr>
        <w:t xml:space="preserve">Navodilo: </w:t>
      </w:r>
    </w:p>
    <w:p w14:paraId="23B1DC24" w14:textId="77777777" w:rsidR="0037044D" w:rsidRPr="006974AB" w:rsidRDefault="0037044D" w:rsidP="008012E2">
      <w:pPr>
        <w:keepNext/>
        <w:keepLines/>
        <w:jc w:val="both"/>
        <w:rPr>
          <w:rFonts w:ascii="Tahoma" w:hAnsi="Tahoma" w:cs="Tahoma"/>
          <w:i/>
          <w:noProof/>
          <w:sz w:val="18"/>
        </w:rPr>
      </w:pPr>
      <w:r w:rsidRPr="006974AB">
        <w:rPr>
          <w:rFonts w:ascii="Tahoma" w:hAnsi="Tahoma" w:cs="Tahoma"/>
          <w:i/>
          <w:noProof/>
          <w:sz w:val="18"/>
        </w:rPr>
        <w:t>Obrazec se po potrebi kopira!</w:t>
      </w:r>
    </w:p>
    <w:p w14:paraId="79571A48" w14:textId="77777777" w:rsidR="0037044D" w:rsidRPr="006974AB" w:rsidRDefault="0037044D" w:rsidP="008012E2">
      <w:pPr>
        <w:keepNext/>
        <w:keepLines/>
        <w:rPr>
          <w:b/>
          <w:noProof/>
        </w:rPr>
      </w:pPr>
    </w:p>
    <w:p w14:paraId="1D9827C1" w14:textId="5E84403C" w:rsidR="0037044D" w:rsidRPr="006974AB" w:rsidRDefault="0037044D" w:rsidP="008012E2">
      <w:pPr>
        <w:keepNext/>
        <w:keepLines/>
        <w:rPr>
          <w:rFonts w:ascii="Tahoma" w:hAnsi="Tahoma" w:cs="Tahoma"/>
          <w:b/>
          <w:i/>
          <w:noProof/>
          <w:sz w:val="18"/>
          <w:u w:val="single"/>
        </w:rPr>
      </w:pPr>
      <w:r w:rsidRPr="006974AB">
        <w:rPr>
          <w:rFonts w:ascii="Tahoma" w:hAnsi="Tahoma" w:cs="Tahoma"/>
          <w:i/>
          <w:noProof/>
          <w:sz w:val="18"/>
        </w:rPr>
        <w:t xml:space="preserve">Ponudnik </w:t>
      </w:r>
      <w:r w:rsidRPr="006974AB">
        <w:rPr>
          <w:rFonts w:ascii="Tahoma" w:hAnsi="Tahoma" w:cs="Tahoma"/>
          <w:i/>
          <w:noProof/>
          <w:sz w:val="18"/>
          <w:u w:val="single"/>
        </w:rPr>
        <w:t>obrazec</w:t>
      </w:r>
      <w:r w:rsidRPr="006974AB">
        <w:rPr>
          <w:rFonts w:ascii="Tahoma" w:hAnsi="Tahoma" w:cs="Tahoma"/>
          <w:b/>
          <w:i/>
          <w:noProof/>
          <w:sz w:val="18"/>
        </w:rPr>
        <w:t xml:space="preserve"> </w:t>
      </w:r>
      <w:r w:rsidRPr="006974AB">
        <w:rPr>
          <w:rFonts w:ascii="Tahoma" w:hAnsi="Tahoma" w:cs="Tahoma"/>
          <w:i/>
          <w:noProof/>
          <w:sz w:val="18"/>
        </w:rPr>
        <w:t>v okviru sistema e-JN</w:t>
      </w:r>
      <w:r w:rsidRPr="006974AB">
        <w:rPr>
          <w:rFonts w:ascii="Tahoma" w:hAnsi="Tahoma" w:cs="Tahoma"/>
          <w:b/>
          <w:i/>
          <w:noProof/>
          <w:sz w:val="18"/>
        </w:rPr>
        <w:t xml:space="preserve"> </w:t>
      </w:r>
      <w:r w:rsidRPr="006974AB">
        <w:rPr>
          <w:rFonts w:ascii="Tahoma" w:hAnsi="Tahoma" w:cs="Tahoma"/>
          <w:b/>
          <w:i/>
          <w:noProof/>
          <w:sz w:val="18"/>
          <w:u w:val="single"/>
        </w:rPr>
        <w:t xml:space="preserve">naloži v </w:t>
      </w:r>
      <w:r w:rsidR="00BA38F2" w:rsidRPr="006974AB">
        <w:rPr>
          <w:rFonts w:ascii="Tahoma" w:hAnsi="Tahoma" w:cs="Tahoma"/>
          <w:b/>
          <w:i/>
          <w:noProof/>
          <w:sz w:val="18"/>
          <w:u w:val="single"/>
        </w:rPr>
        <w:t>Razdelek »DOKUMENTI«, del »Ostale priloge«</w:t>
      </w:r>
      <w:r w:rsidRPr="006974AB">
        <w:rPr>
          <w:rFonts w:ascii="Tahoma" w:hAnsi="Tahoma" w:cs="Tahoma"/>
          <w:b/>
          <w:i/>
          <w:noProof/>
          <w:sz w:val="18"/>
          <w:u w:val="single"/>
        </w:rPr>
        <w:t>!</w:t>
      </w:r>
    </w:p>
    <w:p w14:paraId="7139EAA8" w14:textId="77777777" w:rsidR="0037044D" w:rsidRPr="006974AB" w:rsidRDefault="0037044D" w:rsidP="008012E2">
      <w:pPr>
        <w:keepNext/>
        <w:keepLines/>
        <w:rPr>
          <w:rFonts w:ascii="Tahoma" w:hAnsi="Tahoma" w:cs="Tahoma"/>
          <w:b/>
          <w:i/>
          <w:noProof/>
          <w:sz w:val="18"/>
          <w:u w:val="single"/>
        </w:rPr>
      </w:pPr>
    </w:p>
    <w:p w14:paraId="55EC1D2D" w14:textId="77777777" w:rsidR="0037044D" w:rsidRPr="006974AB" w:rsidRDefault="0037044D" w:rsidP="008012E2">
      <w:pPr>
        <w:keepNext/>
        <w:keepLines/>
        <w:rPr>
          <w:b/>
          <w:noProof/>
        </w:rPr>
      </w:pPr>
    </w:p>
    <w:p w14:paraId="5E2821C9" w14:textId="77777777" w:rsidR="0037044D" w:rsidRPr="006974AB" w:rsidRDefault="0037044D" w:rsidP="008012E2">
      <w:pPr>
        <w:keepNext/>
        <w:keepLines/>
      </w:pPr>
      <w:r w:rsidRPr="006974AB">
        <w:br w:type="page"/>
      </w:r>
    </w:p>
    <w:p w14:paraId="44A4FF13" w14:textId="77777777" w:rsidR="00B06EF8" w:rsidRPr="006974AB" w:rsidRDefault="00B06EF8" w:rsidP="008012E2">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434"/>
        <w:gridCol w:w="850"/>
        <w:gridCol w:w="425"/>
      </w:tblGrid>
      <w:tr w:rsidR="00D00E98" w:rsidRPr="00444618" w14:paraId="4F4B472B" w14:textId="77777777" w:rsidTr="00FC5C76">
        <w:tc>
          <w:tcPr>
            <w:tcW w:w="8434" w:type="dxa"/>
            <w:tcBorders>
              <w:top w:val="single" w:sz="4" w:space="0" w:color="auto"/>
              <w:bottom w:val="single" w:sz="4" w:space="0" w:color="auto"/>
            </w:tcBorders>
            <w:shd w:val="clear" w:color="auto" w:fill="auto"/>
          </w:tcPr>
          <w:p w14:paraId="3BD5E329" w14:textId="35A7326D" w:rsidR="00D00E98" w:rsidRPr="00444618" w:rsidRDefault="00D00E98" w:rsidP="00D00E98">
            <w:pPr>
              <w:keepNext/>
              <w:keepLines/>
              <w:rPr>
                <w:rFonts w:ascii="Tahoma" w:hAnsi="Tahoma" w:cs="Tahoma"/>
              </w:rPr>
            </w:pPr>
            <w:r w:rsidRPr="00444618">
              <w:rPr>
                <w:rFonts w:ascii="Tahoma" w:hAnsi="Tahoma" w:cs="Tahoma"/>
              </w:rPr>
              <w:br w:type="page"/>
              <w:t>VZOREC POGODBE</w:t>
            </w:r>
          </w:p>
        </w:tc>
        <w:tc>
          <w:tcPr>
            <w:tcW w:w="850" w:type="dxa"/>
            <w:tcBorders>
              <w:top w:val="single" w:sz="4" w:space="0" w:color="auto"/>
              <w:bottom w:val="single" w:sz="4" w:space="0" w:color="auto"/>
              <w:right w:val="nil"/>
            </w:tcBorders>
            <w:shd w:val="clear" w:color="auto" w:fill="auto"/>
          </w:tcPr>
          <w:p w14:paraId="177871D7" w14:textId="77777777" w:rsidR="00D00E98" w:rsidRPr="00444618" w:rsidRDefault="00D00E98" w:rsidP="008012E2">
            <w:pPr>
              <w:keepNext/>
              <w:keepLines/>
              <w:jc w:val="right"/>
              <w:rPr>
                <w:rFonts w:ascii="Tahoma" w:hAnsi="Tahoma" w:cs="Tahoma"/>
                <w:b/>
              </w:rPr>
            </w:pPr>
            <w:r w:rsidRPr="00444618">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2B405B3" w14:textId="77777777" w:rsidR="00D00E98" w:rsidRPr="00444618" w:rsidRDefault="00D00E98" w:rsidP="008012E2">
            <w:pPr>
              <w:keepNext/>
              <w:keepLines/>
              <w:rPr>
                <w:rFonts w:ascii="Tahoma" w:hAnsi="Tahoma" w:cs="Tahoma"/>
                <w:b/>
                <w:i/>
              </w:rPr>
            </w:pPr>
            <w:r w:rsidRPr="00444618">
              <w:rPr>
                <w:rFonts w:ascii="Tahoma" w:hAnsi="Tahoma" w:cs="Tahoma"/>
                <w:b/>
                <w:i/>
              </w:rPr>
              <w:t>7</w:t>
            </w:r>
          </w:p>
        </w:tc>
      </w:tr>
    </w:tbl>
    <w:p w14:paraId="15F61DBC" w14:textId="420471C0" w:rsidR="008F1D5B" w:rsidRPr="006974AB" w:rsidRDefault="008F1D5B" w:rsidP="008012E2">
      <w:pPr>
        <w:keepNext/>
        <w:keepLines/>
        <w:rPr>
          <w:rFonts w:ascii="Tahoma" w:hAnsi="Tahoma" w:cs="Tahoma"/>
          <w:i/>
          <w:sz w:val="18"/>
          <w:szCs w:val="18"/>
        </w:rPr>
      </w:pPr>
    </w:p>
    <w:p w14:paraId="0C8467D1" w14:textId="3AC85DDF" w:rsidR="000A55C2" w:rsidRDefault="000A55C2" w:rsidP="008012E2">
      <w:pPr>
        <w:keepNext/>
        <w:keepLines/>
        <w:tabs>
          <w:tab w:val="left" w:pos="4962"/>
        </w:tabs>
        <w:rPr>
          <w:rFonts w:ascii="Tahoma" w:hAnsi="Tahoma" w:cs="Tahoma"/>
          <w:i/>
          <w:sz w:val="18"/>
        </w:rPr>
      </w:pPr>
      <w:r>
        <w:rPr>
          <w:rFonts w:ascii="Tahoma" w:hAnsi="Tahoma" w:cs="Tahoma"/>
          <w:i/>
          <w:sz w:val="18"/>
        </w:rPr>
        <w:t>Št. javnega naročila: LPT-1/26</w:t>
      </w:r>
    </w:p>
    <w:p w14:paraId="4F37928C" w14:textId="783B0D91" w:rsidR="00301025" w:rsidRPr="006974AB" w:rsidRDefault="00301025" w:rsidP="008012E2">
      <w:pPr>
        <w:keepNext/>
        <w:keepLines/>
        <w:tabs>
          <w:tab w:val="left" w:pos="4962"/>
        </w:tabs>
        <w:rPr>
          <w:rFonts w:ascii="Tahoma" w:hAnsi="Tahoma" w:cs="Tahoma"/>
          <w:i/>
          <w:sz w:val="18"/>
        </w:rPr>
      </w:pPr>
      <w:r w:rsidRPr="006974AB">
        <w:rPr>
          <w:rFonts w:ascii="Tahoma" w:hAnsi="Tahoma" w:cs="Tahoma"/>
          <w:i/>
          <w:sz w:val="18"/>
        </w:rPr>
        <w:t>Št. pogodbe naročnika: ........................</w:t>
      </w:r>
    </w:p>
    <w:p w14:paraId="21FDF6FA" w14:textId="77777777" w:rsidR="00301025" w:rsidRPr="006974AB" w:rsidRDefault="00301025" w:rsidP="008012E2">
      <w:pPr>
        <w:keepNext/>
        <w:keepLines/>
        <w:tabs>
          <w:tab w:val="left" w:pos="4962"/>
        </w:tabs>
        <w:rPr>
          <w:rFonts w:ascii="Tahoma" w:hAnsi="Tahoma" w:cs="Tahoma"/>
          <w:i/>
          <w:sz w:val="8"/>
        </w:rPr>
      </w:pPr>
    </w:p>
    <w:p w14:paraId="26F8A0CD" w14:textId="77777777" w:rsidR="00301025" w:rsidRPr="006974AB" w:rsidRDefault="00301025" w:rsidP="008012E2">
      <w:pPr>
        <w:keepNext/>
        <w:keepLines/>
        <w:tabs>
          <w:tab w:val="left" w:pos="4962"/>
        </w:tabs>
        <w:rPr>
          <w:rFonts w:ascii="Tahoma" w:hAnsi="Tahoma" w:cs="Tahoma"/>
          <w:i/>
          <w:sz w:val="18"/>
        </w:rPr>
      </w:pPr>
      <w:r w:rsidRPr="006974AB">
        <w:rPr>
          <w:rFonts w:ascii="Tahoma" w:hAnsi="Tahoma" w:cs="Tahoma"/>
          <w:i/>
          <w:sz w:val="18"/>
        </w:rPr>
        <w:t xml:space="preserve">Št. pogodbe izvajalca: ........................ </w:t>
      </w:r>
    </w:p>
    <w:p w14:paraId="2B3D92FE" w14:textId="77777777" w:rsidR="00301025" w:rsidRPr="006974AB" w:rsidRDefault="00301025" w:rsidP="008012E2">
      <w:pPr>
        <w:keepNext/>
        <w:keepLines/>
        <w:rPr>
          <w:rFonts w:ascii="Tahoma" w:hAnsi="Tahoma" w:cs="Tahoma"/>
          <w:b/>
        </w:rPr>
      </w:pPr>
    </w:p>
    <w:p w14:paraId="743CEECA" w14:textId="77777777" w:rsidR="00301025" w:rsidRPr="006974AB" w:rsidRDefault="00301025" w:rsidP="008012E2">
      <w:pPr>
        <w:keepNext/>
        <w:keepLines/>
        <w:rPr>
          <w:rFonts w:ascii="Tahoma" w:hAnsi="Tahoma" w:cs="Tahoma"/>
          <w:b/>
        </w:rPr>
      </w:pPr>
    </w:p>
    <w:p w14:paraId="60A1B763" w14:textId="77777777" w:rsidR="00301025" w:rsidRPr="006974AB" w:rsidRDefault="00301025" w:rsidP="008012E2">
      <w:pPr>
        <w:keepNext/>
        <w:keepLines/>
        <w:jc w:val="center"/>
        <w:rPr>
          <w:rFonts w:ascii="Tahoma" w:hAnsi="Tahoma" w:cs="Tahoma"/>
          <w:b/>
          <w:sz w:val="22"/>
          <w:szCs w:val="22"/>
        </w:rPr>
      </w:pPr>
      <w:r w:rsidRPr="006974AB">
        <w:rPr>
          <w:rFonts w:ascii="Tahoma" w:hAnsi="Tahoma" w:cs="Tahoma"/>
          <w:b/>
          <w:sz w:val="22"/>
          <w:szCs w:val="22"/>
        </w:rPr>
        <w:t xml:space="preserve">POGODBA ZA </w:t>
      </w:r>
    </w:p>
    <w:p w14:paraId="3705427B" w14:textId="03B6006D" w:rsidR="00301025" w:rsidRPr="006974AB" w:rsidRDefault="000A55C2" w:rsidP="008012E2">
      <w:pPr>
        <w:keepNext/>
        <w:keepLines/>
        <w:jc w:val="center"/>
        <w:rPr>
          <w:rFonts w:ascii="Tahoma" w:hAnsi="Tahoma" w:cs="Tahoma"/>
          <w:sz w:val="22"/>
          <w:szCs w:val="22"/>
        </w:rPr>
      </w:pPr>
      <w:r w:rsidRPr="000A55C2">
        <w:rPr>
          <w:rFonts w:ascii="Tahoma" w:hAnsi="Tahoma" w:cs="Tahoma"/>
          <w:b/>
          <w:bCs/>
          <w:sz w:val="22"/>
          <w:szCs w:val="22"/>
        </w:rPr>
        <w:t>NAKUP STREŠNIKOV ZA 1. PLEČNIKOVO ARKADO</w:t>
      </w:r>
    </w:p>
    <w:p w14:paraId="5FD449A4" w14:textId="77777777" w:rsidR="00301025" w:rsidRPr="006974AB" w:rsidRDefault="00301025" w:rsidP="008012E2">
      <w:pPr>
        <w:keepNext/>
        <w:keepLines/>
        <w:rPr>
          <w:rFonts w:ascii="Tahoma" w:hAnsi="Tahoma" w:cs="Tahoma"/>
        </w:rPr>
      </w:pPr>
    </w:p>
    <w:p w14:paraId="6E19F410" w14:textId="0309051C" w:rsidR="00301025" w:rsidRPr="006974AB" w:rsidRDefault="00301025" w:rsidP="008012E2">
      <w:pPr>
        <w:keepNext/>
        <w:keepLines/>
        <w:rPr>
          <w:rFonts w:ascii="Tahoma" w:hAnsi="Tahoma" w:cs="Tahoma"/>
        </w:rPr>
      </w:pPr>
      <w:r w:rsidRPr="006974AB">
        <w:rPr>
          <w:rFonts w:ascii="Tahoma" w:hAnsi="Tahoma" w:cs="Tahoma"/>
        </w:rPr>
        <w:t>ki jo skleneta</w:t>
      </w:r>
    </w:p>
    <w:p w14:paraId="0C15B574" w14:textId="77777777" w:rsidR="00CC70D1" w:rsidRPr="006974AB" w:rsidRDefault="00CC70D1" w:rsidP="008012E2">
      <w:pPr>
        <w:keepNext/>
        <w:keepLines/>
        <w:rPr>
          <w:rFonts w:ascii="Tahoma" w:hAnsi="Tahoma" w:cs="Tahoma"/>
        </w:rPr>
      </w:pPr>
    </w:p>
    <w:p w14:paraId="5B1FA93E" w14:textId="77777777" w:rsidR="00CC70D1" w:rsidRPr="006974AB" w:rsidRDefault="00CC70D1" w:rsidP="008012E2">
      <w:pPr>
        <w:keepNext/>
        <w:keepLines/>
        <w:tabs>
          <w:tab w:val="left" w:pos="1702"/>
        </w:tabs>
        <w:rPr>
          <w:rFonts w:ascii="Tahoma" w:hAnsi="Tahoma" w:cs="Tahoma"/>
        </w:rPr>
      </w:pPr>
      <w:r w:rsidRPr="006974AB">
        <w:rPr>
          <w:rFonts w:ascii="Tahoma" w:hAnsi="Tahoma" w:cs="Tahoma"/>
          <w:b/>
        </w:rPr>
        <w:t>Naročnik:</w:t>
      </w:r>
      <w:r w:rsidRPr="006974AB">
        <w:rPr>
          <w:rFonts w:ascii="Tahoma" w:hAnsi="Tahoma" w:cs="Tahoma"/>
        </w:rPr>
        <w:tab/>
      </w:r>
      <w:r w:rsidRPr="006974AB">
        <w:rPr>
          <w:rFonts w:ascii="Tahoma" w:hAnsi="Tahoma" w:cs="Tahoma"/>
        </w:rPr>
        <w:tab/>
        <w:t xml:space="preserve">............................................................................................................., </w:t>
      </w:r>
    </w:p>
    <w:p w14:paraId="68AC97BF" w14:textId="77777777" w:rsidR="00CC70D1" w:rsidRPr="006974AB" w:rsidRDefault="00CC70D1" w:rsidP="008012E2">
      <w:pPr>
        <w:keepNext/>
        <w:keepLines/>
        <w:jc w:val="both"/>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 xml:space="preserve">ki ga zastopa:......................................................................................... </w:t>
      </w:r>
    </w:p>
    <w:p w14:paraId="68E87AE6" w14:textId="08EA9298" w:rsidR="00CC70D1" w:rsidRPr="006974AB" w:rsidRDefault="00462274" w:rsidP="008012E2">
      <w:pPr>
        <w:keepNext/>
        <w:keepLines/>
        <w:ind w:left="1416" w:firstLine="708"/>
        <w:rPr>
          <w:rFonts w:ascii="Tahoma" w:hAnsi="Tahoma" w:cs="Tahoma"/>
        </w:rPr>
      </w:pPr>
      <w:r w:rsidRPr="006974AB">
        <w:rPr>
          <w:rFonts w:ascii="Tahoma" w:hAnsi="Tahoma" w:cs="Tahoma"/>
        </w:rPr>
        <w:t xml:space="preserve">davčna </w:t>
      </w:r>
      <w:r w:rsidR="00CC70D1" w:rsidRPr="006974AB">
        <w:rPr>
          <w:rFonts w:ascii="Tahoma" w:hAnsi="Tahoma" w:cs="Tahoma"/>
        </w:rPr>
        <w:t>številka: _________________________</w:t>
      </w:r>
    </w:p>
    <w:p w14:paraId="39BFB959" w14:textId="77777777" w:rsidR="00CC70D1" w:rsidRPr="006974AB" w:rsidRDefault="00CC70D1" w:rsidP="008012E2">
      <w:pPr>
        <w:keepNext/>
        <w:keepLines/>
        <w:ind w:left="1416" w:firstLine="708"/>
        <w:rPr>
          <w:rFonts w:ascii="Tahoma" w:hAnsi="Tahoma" w:cs="Tahoma"/>
        </w:rPr>
      </w:pPr>
      <w:r w:rsidRPr="006974AB">
        <w:rPr>
          <w:rFonts w:ascii="Tahoma" w:hAnsi="Tahoma" w:cs="Tahoma"/>
        </w:rPr>
        <w:t>identifikacijska številka za DDV: _________________________</w:t>
      </w:r>
    </w:p>
    <w:p w14:paraId="0B366579" w14:textId="77777777" w:rsidR="00CC70D1" w:rsidRPr="006974AB" w:rsidRDefault="00CC70D1" w:rsidP="008012E2">
      <w:pPr>
        <w:keepNext/>
        <w:keepLines/>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matična številka: ______________________</w:t>
      </w:r>
    </w:p>
    <w:p w14:paraId="40DF9A24" w14:textId="77777777" w:rsidR="00CC70D1" w:rsidRPr="006974AB" w:rsidRDefault="00CC70D1" w:rsidP="008012E2">
      <w:pPr>
        <w:keepNext/>
        <w:keepLines/>
        <w:ind w:left="1416" w:firstLine="708"/>
        <w:jc w:val="both"/>
        <w:rPr>
          <w:rFonts w:ascii="Tahoma" w:hAnsi="Tahoma" w:cs="Tahoma"/>
        </w:rPr>
      </w:pPr>
      <w:r w:rsidRPr="006974AB">
        <w:rPr>
          <w:rFonts w:ascii="Tahoma" w:hAnsi="Tahoma" w:cs="Tahoma"/>
        </w:rPr>
        <w:t xml:space="preserve">(v nadaljevanju: </w:t>
      </w:r>
      <w:r w:rsidRPr="006974AB">
        <w:rPr>
          <w:rFonts w:ascii="Tahoma" w:hAnsi="Tahoma" w:cs="Tahoma"/>
          <w:bCs/>
        </w:rPr>
        <w:t>naročnik</w:t>
      </w:r>
      <w:r w:rsidRPr="006974AB">
        <w:rPr>
          <w:rFonts w:ascii="Tahoma" w:hAnsi="Tahoma" w:cs="Tahoma"/>
        </w:rPr>
        <w:t>)</w:t>
      </w:r>
    </w:p>
    <w:p w14:paraId="5D291FFB" w14:textId="77777777" w:rsidR="00CC70D1" w:rsidRPr="006974AB" w:rsidRDefault="00CC70D1" w:rsidP="008012E2">
      <w:pPr>
        <w:keepNext/>
        <w:keepLines/>
        <w:tabs>
          <w:tab w:val="left" w:pos="1702"/>
        </w:tabs>
        <w:jc w:val="both"/>
        <w:rPr>
          <w:rFonts w:ascii="Tahoma" w:hAnsi="Tahoma" w:cs="Tahoma"/>
        </w:rPr>
      </w:pPr>
    </w:p>
    <w:p w14:paraId="0DBCD646" w14:textId="77777777" w:rsidR="00CC70D1" w:rsidRPr="006974AB" w:rsidRDefault="00CC70D1" w:rsidP="008012E2">
      <w:pPr>
        <w:keepNext/>
        <w:keepLines/>
        <w:tabs>
          <w:tab w:val="left" w:pos="1702"/>
        </w:tabs>
        <w:jc w:val="both"/>
        <w:rPr>
          <w:rFonts w:ascii="Tahoma" w:hAnsi="Tahoma" w:cs="Tahoma"/>
        </w:rPr>
      </w:pPr>
      <w:r w:rsidRPr="006974AB">
        <w:rPr>
          <w:rFonts w:ascii="Tahoma" w:hAnsi="Tahoma" w:cs="Tahoma"/>
        </w:rPr>
        <w:t xml:space="preserve">ter </w:t>
      </w:r>
    </w:p>
    <w:p w14:paraId="2074F919" w14:textId="77777777" w:rsidR="00CC70D1" w:rsidRPr="006974AB" w:rsidRDefault="00CC70D1" w:rsidP="008012E2">
      <w:pPr>
        <w:keepNext/>
        <w:keepLines/>
        <w:tabs>
          <w:tab w:val="left" w:pos="1702"/>
        </w:tabs>
        <w:jc w:val="both"/>
        <w:rPr>
          <w:rFonts w:ascii="Tahoma" w:hAnsi="Tahoma" w:cs="Tahoma"/>
          <w:b/>
        </w:rPr>
      </w:pPr>
    </w:p>
    <w:p w14:paraId="4284FA5D" w14:textId="77777777" w:rsidR="00CC70D1" w:rsidRPr="006974AB" w:rsidRDefault="00CC70D1" w:rsidP="008012E2">
      <w:pPr>
        <w:keepNext/>
        <w:keepLines/>
        <w:tabs>
          <w:tab w:val="left" w:pos="1702"/>
        </w:tabs>
        <w:rPr>
          <w:rFonts w:ascii="Tahoma" w:hAnsi="Tahoma" w:cs="Tahoma"/>
        </w:rPr>
      </w:pPr>
      <w:r w:rsidRPr="006974AB">
        <w:rPr>
          <w:rFonts w:ascii="Tahoma" w:hAnsi="Tahoma" w:cs="Tahoma"/>
          <w:b/>
        </w:rPr>
        <w:t>Izvajalec:</w:t>
      </w:r>
      <w:r w:rsidRPr="006974AB">
        <w:rPr>
          <w:rFonts w:ascii="Tahoma" w:hAnsi="Tahoma" w:cs="Tahoma"/>
          <w:b/>
        </w:rPr>
        <w:tab/>
      </w:r>
      <w:r w:rsidRPr="006974AB">
        <w:rPr>
          <w:rFonts w:ascii="Tahoma" w:hAnsi="Tahoma" w:cs="Tahoma"/>
          <w:b/>
        </w:rPr>
        <w:tab/>
      </w:r>
      <w:r w:rsidRPr="006974AB">
        <w:rPr>
          <w:rFonts w:ascii="Tahoma" w:hAnsi="Tahoma" w:cs="Tahoma"/>
        </w:rPr>
        <w:t xml:space="preserve">............................................................................................................., </w:t>
      </w:r>
    </w:p>
    <w:p w14:paraId="0285AA2A" w14:textId="77777777" w:rsidR="00CC70D1" w:rsidRPr="006974AB" w:rsidRDefault="00CC70D1" w:rsidP="008012E2">
      <w:pPr>
        <w:keepNext/>
        <w:keepLines/>
        <w:jc w:val="both"/>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 xml:space="preserve">ki ga zastopa:......................................................................................... </w:t>
      </w:r>
    </w:p>
    <w:p w14:paraId="5CDDC1B5" w14:textId="77777777" w:rsidR="00CC70D1" w:rsidRPr="006974AB" w:rsidRDefault="00CC70D1" w:rsidP="008012E2">
      <w:pPr>
        <w:keepNext/>
        <w:keepLines/>
        <w:tabs>
          <w:tab w:val="left" w:pos="1702"/>
        </w:tabs>
        <w:rPr>
          <w:rFonts w:ascii="Tahoma" w:hAnsi="Tahoma" w:cs="Tahoma"/>
        </w:rPr>
      </w:pPr>
      <w:r w:rsidRPr="006974AB">
        <w:rPr>
          <w:rFonts w:ascii="Tahoma" w:hAnsi="Tahoma" w:cs="Tahoma"/>
        </w:rPr>
        <w:tab/>
      </w:r>
      <w:r w:rsidRPr="006974AB">
        <w:rPr>
          <w:rFonts w:ascii="Tahoma" w:hAnsi="Tahoma" w:cs="Tahoma"/>
        </w:rPr>
        <w:tab/>
        <w:t>številka transakcijskega računa: ___________________________</w:t>
      </w:r>
    </w:p>
    <w:p w14:paraId="425D1C4A" w14:textId="5473513B" w:rsidR="00CC70D1" w:rsidRPr="006974AB" w:rsidRDefault="00462274" w:rsidP="008012E2">
      <w:pPr>
        <w:keepNext/>
        <w:keepLines/>
        <w:ind w:left="1416" w:firstLine="708"/>
        <w:rPr>
          <w:rFonts w:ascii="Tahoma" w:hAnsi="Tahoma" w:cs="Tahoma"/>
        </w:rPr>
      </w:pPr>
      <w:r w:rsidRPr="006974AB">
        <w:rPr>
          <w:rFonts w:ascii="Tahoma" w:hAnsi="Tahoma" w:cs="Tahoma"/>
        </w:rPr>
        <w:t xml:space="preserve">davčna </w:t>
      </w:r>
      <w:r w:rsidR="00CC70D1" w:rsidRPr="006974AB">
        <w:rPr>
          <w:rFonts w:ascii="Tahoma" w:hAnsi="Tahoma" w:cs="Tahoma"/>
        </w:rPr>
        <w:t>številka: _________________________</w:t>
      </w:r>
    </w:p>
    <w:p w14:paraId="09132412" w14:textId="77777777" w:rsidR="00CC70D1" w:rsidRPr="006974AB" w:rsidRDefault="00CC70D1" w:rsidP="008012E2">
      <w:pPr>
        <w:keepNext/>
        <w:keepLines/>
        <w:ind w:left="1416" w:firstLine="708"/>
        <w:rPr>
          <w:rFonts w:ascii="Tahoma" w:hAnsi="Tahoma" w:cs="Tahoma"/>
        </w:rPr>
      </w:pPr>
      <w:r w:rsidRPr="006974AB">
        <w:rPr>
          <w:rFonts w:ascii="Tahoma" w:hAnsi="Tahoma" w:cs="Tahoma"/>
        </w:rPr>
        <w:t>identifikacijska številka za DDV: _________________________</w:t>
      </w:r>
    </w:p>
    <w:p w14:paraId="3E5B6A35" w14:textId="77777777" w:rsidR="00CC70D1" w:rsidRPr="006974AB" w:rsidRDefault="00CC70D1" w:rsidP="008012E2">
      <w:pPr>
        <w:keepNext/>
        <w:keepLines/>
        <w:rPr>
          <w:rFonts w:ascii="Tahoma" w:hAnsi="Tahoma" w:cs="Tahoma"/>
        </w:rPr>
      </w:pPr>
      <w:r w:rsidRPr="006974AB">
        <w:rPr>
          <w:rFonts w:ascii="Tahoma" w:hAnsi="Tahoma" w:cs="Tahoma"/>
        </w:rPr>
        <w:tab/>
      </w:r>
      <w:r w:rsidRPr="006974AB">
        <w:rPr>
          <w:rFonts w:ascii="Tahoma" w:hAnsi="Tahoma" w:cs="Tahoma"/>
        </w:rPr>
        <w:tab/>
      </w:r>
      <w:r w:rsidRPr="006974AB">
        <w:rPr>
          <w:rFonts w:ascii="Tahoma" w:hAnsi="Tahoma" w:cs="Tahoma"/>
        </w:rPr>
        <w:tab/>
        <w:t>matična številka: ______________________</w:t>
      </w:r>
    </w:p>
    <w:p w14:paraId="54063869" w14:textId="77777777" w:rsidR="00CC70D1" w:rsidRPr="006974AB" w:rsidRDefault="00CC70D1" w:rsidP="008012E2">
      <w:pPr>
        <w:keepNext/>
        <w:keepLines/>
        <w:ind w:left="1416" w:firstLine="708"/>
        <w:rPr>
          <w:rFonts w:ascii="Tahoma" w:hAnsi="Tahoma" w:cs="Tahoma"/>
        </w:rPr>
      </w:pPr>
      <w:r w:rsidRPr="006974AB">
        <w:rPr>
          <w:rFonts w:ascii="Tahoma" w:hAnsi="Tahoma" w:cs="Tahoma"/>
        </w:rPr>
        <w:t xml:space="preserve">(v nadaljevanju: </w:t>
      </w:r>
      <w:r w:rsidRPr="006974AB">
        <w:rPr>
          <w:rFonts w:ascii="Tahoma" w:hAnsi="Tahoma" w:cs="Tahoma"/>
          <w:bCs/>
        </w:rPr>
        <w:t>izvajalec</w:t>
      </w:r>
      <w:r w:rsidRPr="006974AB">
        <w:rPr>
          <w:rFonts w:ascii="Tahoma" w:hAnsi="Tahoma" w:cs="Tahoma"/>
        </w:rPr>
        <w:t>)</w:t>
      </w:r>
    </w:p>
    <w:p w14:paraId="3D365878" w14:textId="77777777" w:rsidR="00301025" w:rsidRPr="006974AB" w:rsidRDefault="00301025" w:rsidP="008012E2">
      <w:pPr>
        <w:keepNext/>
        <w:keepLines/>
        <w:tabs>
          <w:tab w:val="left" w:pos="709"/>
          <w:tab w:val="left" w:pos="1702"/>
        </w:tabs>
        <w:rPr>
          <w:rFonts w:ascii="Tahoma" w:hAnsi="Tahoma" w:cs="Tahoma"/>
        </w:rPr>
      </w:pPr>
    </w:p>
    <w:p w14:paraId="68ECD646" w14:textId="77777777" w:rsidR="00301025" w:rsidRPr="006974AB" w:rsidRDefault="00301025" w:rsidP="008012E2">
      <w:pPr>
        <w:keepNext/>
        <w:keepLines/>
        <w:tabs>
          <w:tab w:val="left" w:pos="709"/>
          <w:tab w:val="left" w:pos="1702"/>
        </w:tabs>
        <w:rPr>
          <w:rFonts w:ascii="Tahoma" w:hAnsi="Tahoma" w:cs="Tahoma"/>
        </w:rPr>
      </w:pPr>
    </w:p>
    <w:p w14:paraId="60E51DBC" w14:textId="77777777" w:rsidR="00301025" w:rsidRPr="006974AB" w:rsidRDefault="00301025" w:rsidP="008012E2">
      <w:pPr>
        <w:keepNext/>
        <w:keepLines/>
        <w:tabs>
          <w:tab w:val="left" w:pos="709"/>
          <w:tab w:val="left" w:pos="1702"/>
        </w:tabs>
        <w:rPr>
          <w:rFonts w:ascii="Tahoma" w:hAnsi="Tahoma" w:cs="Tahoma"/>
        </w:rPr>
      </w:pPr>
    </w:p>
    <w:p w14:paraId="50B29B20" w14:textId="77777777" w:rsidR="00301025" w:rsidRPr="006974AB" w:rsidRDefault="00301025" w:rsidP="008012E2">
      <w:pPr>
        <w:keepNext/>
        <w:keepLines/>
        <w:tabs>
          <w:tab w:val="left" w:pos="851"/>
          <w:tab w:val="left" w:pos="1702"/>
        </w:tabs>
        <w:jc w:val="both"/>
        <w:rPr>
          <w:rFonts w:ascii="Tahoma" w:hAnsi="Tahoma" w:cs="Tahoma"/>
          <w:b/>
        </w:rPr>
      </w:pPr>
    </w:p>
    <w:p w14:paraId="6BD2F4DC" w14:textId="77777777" w:rsidR="00301025" w:rsidRPr="006974AB" w:rsidRDefault="00301025" w:rsidP="008012E2">
      <w:pPr>
        <w:keepNext/>
        <w:keepLines/>
        <w:tabs>
          <w:tab w:val="left" w:pos="851"/>
          <w:tab w:val="left" w:pos="1702"/>
        </w:tabs>
        <w:jc w:val="both"/>
        <w:rPr>
          <w:rFonts w:ascii="Tahoma" w:hAnsi="Tahoma" w:cs="Tahoma"/>
          <w:b/>
        </w:rPr>
      </w:pPr>
    </w:p>
    <w:p w14:paraId="3C1BBA42" w14:textId="77777777" w:rsidR="00301025" w:rsidRPr="006974AB" w:rsidRDefault="00301025" w:rsidP="008012E2">
      <w:pPr>
        <w:keepNext/>
        <w:keepLines/>
        <w:tabs>
          <w:tab w:val="left" w:pos="851"/>
          <w:tab w:val="left" w:pos="1702"/>
        </w:tabs>
        <w:jc w:val="both"/>
        <w:rPr>
          <w:rFonts w:ascii="Tahoma" w:hAnsi="Tahoma" w:cs="Tahoma"/>
          <w:b/>
        </w:rPr>
      </w:pPr>
    </w:p>
    <w:p w14:paraId="0EC54734" w14:textId="77777777" w:rsidR="00301025" w:rsidRPr="006974AB" w:rsidRDefault="00301025" w:rsidP="008012E2">
      <w:pPr>
        <w:keepNext/>
        <w:keepLines/>
        <w:tabs>
          <w:tab w:val="left" w:pos="851"/>
          <w:tab w:val="left" w:pos="1702"/>
        </w:tabs>
        <w:jc w:val="both"/>
        <w:rPr>
          <w:rFonts w:ascii="Tahoma" w:hAnsi="Tahoma" w:cs="Tahoma"/>
          <w:b/>
          <w:bCs/>
        </w:rPr>
      </w:pPr>
      <w:r w:rsidRPr="006974AB">
        <w:rPr>
          <w:rFonts w:ascii="Tahoma" w:hAnsi="Tahoma" w:cs="Tahoma"/>
          <w:b/>
        </w:rPr>
        <w:t>Uvodne določbe</w:t>
      </w:r>
      <w:r w:rsidRPr="006974AB">
        <w:rPr>
          <w:rFonts w:ascii="Tahoma" w:hAnsi="Tahoma" w:cs="Tahoma"/>
          <w:b/>
          <w:bCs/>
        </w:rPr>
        <w:t xml:space="preserve"> in obdobje veljavnosti pogodbe</w:t>
      </w:r>
    </w:p>
    <w:p w14:paraId="41494578" w14:textId="77777777" w:rsidR="00301025" w:rsidRPr="006974AB" w:rsidRDefault="00301025" w:rsidP="008012E2">
      <w:pPr>
        <w:keepNext/>
        <w:keepLines/>
        <w:tabs>
          <w:tab w:val="left" w:pos="851"/>
          <w:tab w:val="left" w:pos="1702"/>
        </w:tabs>
        <w:jc w:val="both"/>
        <w:rPr>
          <w:rFonts w:ascii="Tahoma" w:hAnsi="Tahoma" w:cs="Tahoma"/>
          <w:b/>
        </w:rPr>
      </w:pPr>
    </w:p>
    <w:p w14:paraId="32FAF38C"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605E0B5D" w14:textId="77777777" w:rsidR="00301025" w:rsidRPr="006974AB" w:rsidRDefault="00301025" w:rsidP="008012E2">
      <w:pPr>
        <w:keepNext/>
        <w:keepLines/>
        <w:rPr>
          <w:rFonts w:ascii="Tahoma" w:hAnsi="Tahoma" w:cs="Tahoma"/>
        </w:rPr>
      </w:pPr>
    </w:p>
    <w:p w14:paraId="12E6CFE5" w14:textId="77777777" w:rsidR="00301025" w:rsidRPr="006974AB" w:rsidRDefault="00301025" w:rsidP="008012E2">
      <w:pPr>
        <w:keepNext/>
        <w:keepLines/>
        <w:jc w:val="both"/>
        <w:rPr>
          <w:rFonts w:ascii="Tahoma" w:hAnsi="Tahoma" w:cs="Tahoma"/>
        </w:rPr>
      </w:pPr>
      <w:r w:rsidRPr="006974AB">
        <w:rPr>
          <w:rFonts w:ascii="Tahoma" w:hAnsi="Tahoma" w:cs="Tahoma"/>
        </w:rPr>
        <w:t xml:space="preserve">Pogodbeni stranki uvodoma ugotavljata:  </w:t>
      </w:r>
    </w:p>
    <w:p w14:paraId="3BC24741" w14:textId="4D045F7A" w:rsidR="00301025" w:rsidRPr="006974AB" w:rsidRDefault="00301025" w:rsidP="008012E2">
      <w:pPr>
        <w:keepNext/>
        <w:keepLines/>
        <w:numPr>
          <w:ilvl w:val="0"/>
          <w:numId w:val="15"/>
        </w:numPr>
        <w:jc w:val="both"/>
        <w:rPr>
          <w:rFonts w:ascii="Tahoma" w:hAnsi="Tahoma" w:cs="Tahoma"/>
        </w:rPr>
      </w:pPr>
      <w:r w:rsidRPr="006974A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C65BDE">
        <w:rPr>
          <w:rFonts w:ascii="Tahoma" w:hAnsi="Tahoma" w:cs="Tahoma"/>
        </w:rPr>
        <w:t>LPT-1/26</w:t>
      </w:r>
      <w:r w:rsidR="00C81E69" w:rsidRPr="006974AB">
        <w:rPr>
          <w:rFonts w:ascii="Tahoma" w:hAnsi="Tahoma" w:cs="Tahoma"/>
        </w:rPr>
        <w:t xml:space="preserve"> – »</w:t>
      </w:r>
      <w:r w:rsidR="00C65BDE">
        <w:rPr>
          <w:rFonts w:ascii="Tahoma" w:hAnsi="Tahoma" w:cs="Tahoma"/>
        </w:rPr>
        <w:t>Nakup strešnikov za 1. Plečnikovo arkado</w:t>
      </w:r>
      <w:r w:rsidR="00C81E69" w:rsidRPr="006974AB">
        <w:rPr>
          <w:rFonts w:ascii="Tahoma" w:hAnsi="Tahoma" w:cs="Tahoma"/>
        </w:rPr>
        <w:t xml:space="preserve">« </w:t>
      </w:r>
      <w:r w:rsidRPr="006974AB">
        <w:rPr>
          <w:rFonts w:ascii="Tahoma" w:hAnsi="Tahoma" w:cs="Tahoma"/>
          <w:bCs/>
        </w:rPr>
        <w:t xml:space="preserve">po </w:t>
      </w:r>
      <w:r w:rsidR="00934E75" w:rsidRPr="006974AB">
        <w:rPr>
          <w:rFonts w:ascii="Tahoma" w:hAnsi="Tahoma" w:cs="Tahoma"/>
          <w:bCs/>
        </w:rPr>
        <w:t xml:space="preserve">odprtem </w:t>
      </w:r>
      <w:r w:rsidRPr="006974AB">
        <w:rPr>
          <w:rFonts w:ascii="Tahoma" w:hAnsi="Tahoma" w:cs="Tahoma"/>
          <w:bCs/>
        </w:rPr>
        <w:t>postopku v skladu s 4</w:t>
      </w:r>
      <w:r w:rsidR="00934E75" w:rsidRPr="006974AB">
        <w:rPr>
          <w:rFonts w:ascii="Tahoma" w:hAnsi="Tahoma" w:cs="Tahoma"/>
          <w:bCs/>
        </w:rPr>
        <w:t>0</w:t>
      </w:r>
      <w:r w:rsidRPr="006974AB">
        <w:rPr>
          <w:rFonts w:ascii="Tahoma" w:hAnsi="Tahoma" w:cs="Tahoma"/>
          <w:bCs/>
        </w:rPr>
        <w:t>. členom Zakona o javnem naročanju (Ur. l. RS, št. 91/15 s spremembami; v nadaljevanju: ZJN-3) (</w:t>
      </w:r>
      <w:r w:rsidR="00F91EB3" w:rsidRPr="006974AB">
        <w:rPr>
          <w:rFonts w:ascii="Tahoma" w:hAnsi="Tahoma" w:cs="Tahoma"/>
          <w:bCs/>
        </w:rPr>
        <w:t>objava na Portalu javnih naročil dne _________ pod št. _______ in v Uradnem listu Evropske unije, pod TED št. _________</w:t>
      </w:r>
      <w:r w:rsidRPr="006974AB">
        <w:rPr>
          <w:rFonts w:ascii="Tahoma" w:hAnsi="Tahoma" w:cs="Tahoma"/>
          <w:bCs/>
        </w:rPr>
        <w:t>)</w:t>
      </w:r>
      <w:r w:rsidRPr="006974AB">
        <w:rPr>
          <w:rFonts w:ascii="Tahoma" w:hAnsi="Tahoma" w:cs="Tahoma"/>
        </w:rPr>
        <w:t>, z namenom sklenitve pogodbe za »</w:t>
      </w:r>
      <w:r w:rsidR="000A55C2" w:rsidRPr="000A55C2">
        <w:rPr>
          <w:rFonts w:ascii="Tahoma" w:hAnsi="Tahoma" w:cs="Tahoma"/>
          <w:b/>
          <w:bCs/>
        </w:rPr>
        <w:t>Nakup strešnikov za 1. Plečnikovo arkado</w:t>
      </w:r>
      <w:r w:rsidRPr="006974AB">
        <w:rPr>
          <w:rFonts w:ascii="Tahoma" w:hAnsi="Tahoma" w:cs="Tahoma"/>
        </w:rPr>
        <w:t>«</w:t>
      </w:r>
      <w:r w:rsidR="000A55C2">
        <w:rPr>
          <w:rFonts w:ascii="Tahoma" w:hAnsi="Tahoma" w:cs="Tahoma"/>
        </w:rPr>
        <w:t>,</w:t>
      </w:r>
    </w:p>
    <w:p w14:paraId="273451E5" w14:textId="2B38E274" w:rsidR="00301025" w:rsidRPr="006974AB" w:rsidRDefault="00301025" w:rsidP="008012E2">
      <w:pPr>
        <w:keepNext/>
        <w:keepLines/>
        <w:numPr>
          <w:ilvl w:val="0"/>
          <w:numId w:val="15"/>
        </w:numPr>
        <w:jc w:val="both"/>
        <w:rPr>
          <w:rFonts w:ascii="Tahoma" w:hAnsi="Tahoma" w:cs="Tahoma"/>
        </w:rPr>
      </w:pPr>
      <w:r w:rsidRPr="006974AB">
        <w:rPr>
          <w:rFonts w:ascii="Tahoma" w:hAnsi="Tahoma" w:cs="Tahoma"/>
        </w:rPr>
        <w:t xml:space="preserve">da je naročnik izvajalca izbral na podlagi meril, pogojev in zahtev, opredeljenih v dokumentaciji v zvezi z oddajo javnega naročila št. </w:t>
      </w:r>
      <w:r w:rsidR="00C65BDE">
        <w:rPr>
          <w:rFonts w:ascii="Tahoma" w:hAnsi="Tahoma" w:cs="Tahoma"/>
        </w:rPr>
        <w:t>LPT-1/26</w:t>
      </w:r>
      <w:r w:rsidR="00C81E69" w:rsidRPr="006974AB">
        <w:rPr>
          <w:rFonts w:ascii="Tahoma" w:hAnsi="Tahoma" w:cs="Tahoma"/>
        </w:rPr>
        <w:t xml:space="preserve"> – »</w:t>
      </w:r>
      <w:r w:rsidR="00C65BDE">
        <w:rPr>
          <w:rFonts w:ascii="Tahoma" w:hAnsi="Tahoma" w:cs="Tahoma"/>
        </w:rPr>
        <w:t>Nakup strešnikov za 1. Plečnikovo arkado</w:t>
      </w:r>
      <w:r w:rsidR="00C81E69" w:rsidRPr="006974AB">
        <w:rPr>
          <w:rFonts w:ascii="Tahoma" w:hAnsi="Tahoma" w:cs="Tahoma"/>
        </w:rPr>
        <w:t xml:space="preserve">« </w:t>
      </w:r>
      <w:r w:rsidRPr="006974AB">
        <w:rPr>
          <w:rFonts w:ascii="Tahoma" w:hAnsi="Tahoma" w:cs="Tahoma"/>
        </w:rPr>
        <w:t>(v nadaljevanju: razpisna dokumentacija)</w:t>
      </w:r>
      <w:r w:rsidR="000A55C2">
        <w:rPr>
          <w:rFonts w:ascii="Tahoma" w:hAnsi="Tahoma" w:cs="Tahoma"/>
        </w:rPr>
        <w:t>,</w:t>
      </w:r>
      <w:r w:rsidRPr="006974AB">
        <w:rPr>
          <w:rFonts w:ascii="Tahoma" w:hAnsi="Tahoma" w:cs="Tahoma"/>
        </w:rPr>
        <w:t xml:space="preserve">     </w:t>
      </w:r>
    </w:p>
    <w:p w14:paraId="1D368A65" w14:textId="405435B0" w:rsidR="00301025" w:rsidRPr="006974AB" w:rsidRDefault="00301025" w:rsidP="008012E2">
      <w:pPr>
        <w:keepNext/>
        <w:keepLines/>
        <w:numPr>
          <w:ilvl w:val="0"/>
          <w:numId w:val="15"/>
        </w:numPr>
        <w:jc w:val="both"/>
        <w:rPr>
          <w:rFonts w:ascii="Tahoma" w:hAnsi="Tahoma" w:cs="Tahoma"/>
        </w:rPr>
      </w:pPr>
      <w:r w:rsidRPr="006974AB">
        <w:rPr>
          <w:rFonts w:ascii="Tahoma" w:hAnsi="Tahoma" w:cs="Tahoma"/>
        </w:rPr>
        <w:t xml:space="preserve">da sta ponudba izvajalca št. _______ z dne _______ skupaj z vsemi prilogami (v nadaljevanju: ponudba izvajalca), ter razpisna dokumentacija z vsemi prilogami, sestavni del pogodbe.      </w:t>
      </w:r>
    </w:p>
    <w:p w14:paraId="5068141D" w14:textId="77777777" w:rsidR="00301025" w:rsidRPr="006974AB" w:rsidRDefault="00301025" w:rsidP="008012E2">
      <w:pPr>
        <w:keepNext/>
        <w:keepLines/>
        <w:jc w:val="both"/>
        <w:rPr>
          <w:rFonts w:ascii="Tahoma" w:hAnsi="Tahoma" w:cs="Tahoma"/>
          <w:sz w:val="16"/>
        </w:rPr>
      </w:pPr>
    </w:p>
    <w:p w14:paraId="2ADB9824" w14:textId="5C00BADA" w:rsidR="00E40366" w:rsidRPr="006974AB" w:rsidRDefault="00301025" w:rsidP="008012E2">
      <w:pPr>
        <w:keepNext/>
        <w:keepLines/>
        <w:jc w:val="both"/>
        <w:rPr>
          <w:rFonts w:ascii="Tahoma" w:hAnsi="Tahoma" w:cs="Tahoma"/>
        </w:rPr>
      </w:pPr>
      <w:r w:rsidRPr="006974AB">
        <w:rPr>
          <w:rFonts w:ascii="Tahoma" w:hAnsi="Tahoma" w:cs="Tahoma"/>
        </w:rPr>
        <w:t xml:space="preserve">Pogodba se sklepa </w:t>
      </w:r>
      <w:r w:rsidRPr="006974AB">
        <w:rPr>
          <w:rFonts w:ascii="Tahoma" w:hAnsi="Tahoma" w:cs="Tahoma"/>
          <w:bCs/>
        </w:rPr>
        <w:t>do izpolnitve vseh obveznosti iz pogodbe</w:t>
      </w:r>
      <w:r w:rsidRPr="006974AB">
        <w:rPr>
          <w:rFonts w:ascii="Tahoma" w:hAnsi="Tahoma" w:cs="Tahoma"/>
        </w:rPr>
        <w:t>.</w:t>
      </w:r>
      <w:r w:rsidR="00392203">
        <w:rPr>
          <w:rFonts w:ascii="Tahoma" w:hAnsi="Tahoma" w:cs="Tahoma"/>
        </w:rPr>
        <w:t xml:space="preserve"> Glede garancijskih določil pogodba velja do izteka vseh garancijskih rokov.</w:t>
      </w:r>
    </w:p>
    <w:p w14:paraId="45E0B342" w14:textId="799C6797" w:rsidR="00C058A0" w:rsidRDefault="00C058A0" w:rsidP="008012E2">
      <w:pPr>
        <w:keepNext/>
        <w:keepLines/>
        <w:jc w:val="both"/>
        <w:rPr>
          <w:rFonts w:ascii="Tahoma" w:hAnsi="Tahoma" w:cs="Tahoma"/>
          <w:b/>
        </w:rPr>
      </w:pPr>
    </w:p>
    <w:p w14:paraId="003F1714" w14:textId="0F64FA43" w:rsidR="000A55C2" w:rsidRDefault="000A55C2" w:rsidP="008012E2">
      <w:pPr>
        <w:keepNext/>
        <w:keepLines/>
        <w:jc w:val="both"/>
        <w:rPr>
          <w:rFonts w:ascii="Tahoma" w:hAnsi="Tahoma" w:cs="Tahoma"/>
          <w:b/>
        </w:rPr>
      </w:pPr>
    </w:p>
    <w:p w14:paraId="2FE1A553" w14:textId="7E901FD8" w:rsidR="000A55C2" w:rsidRDefault="000A55C2" w:rsidP="008012E2">
      <w:pPr>
        <w:keepNext/>
        <w:keepLines/>
        <w:jc w:val="both"/>
        <w:rPr>
          <w:rFonts w:ascii="Tahoma" w:hAnsi="Tahoma" w:cs="Tahoma"/>
          <w:b/>
        </w:rPr>
      </w:pPr>
    </w:p>
    <w:p w14:paraId="7A22AACF" w14:textId="77777777" w:rsidR="000A55C2" w:rsidRPr="006974AB" w:rsidRDefault="000A55C2" w:rsidP="008012E2">
      <w:pPr>
        <w:keepNext/>
        <w:keepLines/>
        <w:jc w:val="both"/>
        <w:rPr>
          <w:rFonts w:ascii="Tahoma" w:hAnsi="Tahoma" w:cs="Tahoma"/>
          <w:b/>
        </w:rPr>
      </w:pPr>
    </w:p>
    <w:p w14:paraId="655B6EDA" w14:textId="477A9CDD" w:rsidR="00301025" w:rsidRPr="006974AB" w:rsidRDefault="00301025" w:rsidP="008012E2">
      <w:pPr>
        <w:keepNext/>
        <w:keepLines/>
        <w:jc w:val="both"/>
        <w:rPr>
          <w:rFonts w:ascii="Tahoma" w:hAnsi="Tahoma" w:cs="Tahoma"/>
          <w:b/>
        </w:rPr>
      </w:pPr>
      <w:r w:rsidRPr="006974AB">
        <w:rPr>
          <w:rFonts w:ascii="Tahoma" w:hAnsi="Tahoma" w:cs="Tahoma"/>
          <w:b/>
        </w:rPr>
        <w:t xml:space="preserve">Predmet </w:t>
      </w:r>
      <w:r w:rsidRPr="006974AB">
        <w:rPr>
          <w:rFonts w:ascii="Tahoma" w:hAnsi="Tahoma" w:cs="Tahoma"/>
          <w:b/>
          <w:bCs/>
        </w:rPr>
        <w:t xml:space="preserve">pogodbe  </w:t>
      </w:r>
    </w:p>
    <w:p w14:paraId="7FB88811"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65490370" w14:textId="77777777" w:rsidR="00301025" w:rsidRPr="006974AB" w:rsidRDefault="00301025" w:rsidP="008012E2">
      <w:pPr>
        <w:keepNext/>
        <w:keepLines/>
        <w:jc w:val="both"/>
        <w:rPr>
          <w:rFonts w:ascii="Tahoma" w:hAnsi="Tahoma" w:cs="Tahoma"/>
        </w:rPr>
      </w:pPr>
    </w:p>
    <w:p w14:paraId="01136D59" w14:textId="7DA4FD64" w:rsidR="000A55C2" w:rsidRDefault="000A55C2" w:rsidP="000A55C2">
      <w:pPr>
        <w:keepNext/>
        <w:keepLines/>
        <w:numPr>
          <w:ilvl w:val="12"/>
          <w:numId w:val="0"/>
        </w:numPr>
        <w:tabs>
          <w:tab w:val="left" w:pos="567"/>
          <w:tab w:val="left" w:pos="5529"/>
          <w:tab w:val="right" w:pos="8505"/>
        </w:tabs>
        <w:jc w:val="both"/>
        <w:rPr>
          <w:rFonts w:ascii="Tahoma" w:hAnsi="Tahoma" w:cs="Tahoma"/>
          <w:szCs w:val="22"/>
        </w:rPr>
      </w:pPr>
      <w:r>
        <w:rPr>
          <w:rFonts w:ascii="Tahoma" w:hAnsi="Tahoma" w:cs="Tahoma"/>
          <w:szCs w:val="22"/>
        </w:rPr>
        <w:t xml:space="preserve">Naročnik s pogodbo odda, izvajalec pa prevzame v izvedbo </w:t>
      </w:r>
      <w:r w:rsidR="00E55443">
        <w:rPr>
          <w:rFonts w:ascii="Tahoma" w:hAnsi="Tahoma" w:cs="Tahoma"/>
          <w:szCs w:val="22"/>
        </w:rPr>
        <w:t xml:space="preserve">izdelavo in </w:t>
      </w:r>
      <w:r>
        <w:rPr>
          <w:rFonts w:ascii="Tahoma" w:hAnsi="Tahoma" w:cs="Tahoma"/>
          <w:szCs w:val="22"/>
        </w:rPr>
        <w:t xml:space="preserve">dobavo </w:t>
      </w:r>
      <w:r w:rsidRPr="000A55C2">
        <w:rPr>
          <w:rFonts w:ascii="Tahoma" w:hAnsi="Tahoma" w:cs="Tahoma"/>
          <w:szCs w:val="22"/>
        </w:rPr>
        <w:t>strešnikov za 1. Plečnikovo arkado</w:t>
      </w:r>
      <w:r>
        <w:rPr>
          <w:rFonts w:ascii="Tahoma" w:hAnsi="Tahoma" w:cs="Tahoma"/>
          <w:szCs w:val="22"/>
        </w:rPr>
        <w:t xml:space="preserve"> (v nadaljevanju tudi: </w:t>
      </w:r>
      <w:r w:rsidR="00A00578">
        <w:rPr>
          <w:rFonts w:ascii="Tahoma" w:hAnsi="Tahoma" w:cs="Tahoma"/>
          <w:szCs w:val="22"/>
        </w:rPr>
        <w:t xml:space="preserve">strešniki ali </w:t>
      </w:r>
      <w:r>
        <w:rPr>
          <w:rFonts w:ascii="Tahoma" w:hAnsi="Tahoma" w:cs="Tahoma"/>
          <w:szCs w:val="22"/>
        </w:rPr>
        <w:t xml:space="preserve">dobava </w:t>
      </w:r>
      <w:r w:rsidR="00A00578">
        <w:rPr>
          <w:rFonts w:ascii="Tahoma" w:hAnsi="Tahoma" w:cs="Tahoma"/>
          <w:szCs w:val="22"/>
        </w:rPr>
        <w:t>a</w:t>
      </w:r>
      <w:r>
        <w:rPr>
          <w:rFonts w:ascii="Tahoma" w:hAnsi="Tahoma" w:cs="Tahoma"/>
          <w:szCs w:val="22"/>
        </w:rPr>
        <w:t>li blago)</w:t>
      </w:r>
      <w:r w:rsidRPr="000A55C2">
        <w:rPr>
          <w:rFonts w:ascii="Tahoma" w:hAnsi="Tahoma" w:cs="Tahoma"/>
          <w:szCs w:val="22"/>
        </w:rPr>
        <w:t xml:space="preserve">. </w:t>
      </w:r>
    </w:p>
    <w:p w14:paraId="53294447" w14:textId="712D47E2" w:rsidR="000A55C2" w:rsidRDefault="000A55C2" w:rsidP="000A55C2">
      <w:pPr>
        <w:keepNext/>
        <w:keepLines/>
        <w:numPr>
          <w:ilvl w:val="12"/>
          <w:numId w:val="0"/>
        </w:numPr>
        <w:tabs>
          <w:tab w:val="left" w:pos="567"/>
          <w:tab w:val="left" w:pos="5529"/>
          <w:tab w:val="right" w:pos="8505"/>
        </w:tabs>
        <w:jc w:val="both"/>
        <w:rPr>
          <w:rFonts w:ascii="Tahoma" w:hAnsi="Tahoma" w:cs="Tahoma"/>
          <w:szCs w:val="22"/>
        </w:rPr>
      </w:pPr>
    </w:p>
    <w:p w14:paraId="1442670E" w14:textId="625660A6" w:rsidR="000A55C2" w:rsidRPr="000A55C2" w:rsidRDefault="000A55C2" w:rsidP="000A55C2">
      <w:pPr>
        <w:keepNext/>
        <w:keepLines/>
        <w:numPr>
          <w:ilvl w:val="12"/>
          <w:numId w:val="0"/>
        </w:numPr>
        <w:tabs>
          <w:tab w:val="left" w:pos="567"/>
          <w:tab w:val="left" w:pos="5529"/>
          <w:tab w:val="right" w:pos="8505"/>
        </w:tabs>
        <w:jc w:val="both"/>
        <w:rPr>
          <w:rFonts w:ascii="Tahoma" w:hAnsi="Tahoma" w:cs="Tahoma"/>
          <w:szCs w:val="22"/>
        </w:rPr>
      </w:pPr>
      <w:r w:rsidRPr="000A55C2">
        <w:rPr>
          <w:rFonts w:ascii="Tahoma" w:hAnsi="Tahoma" w:cs="Tahoma"/>
          <w:szCs w:val="22"/>
        </w:rPr>
        <w:t xml:space="preserve">Podrobni opis in količine predmeta pogodbe so navedene v ponudbenem predračunu </w:t>
      </w:r>
      <w:r>
        <w:rPr>
          <w:rFonts w:ascii="Tahoma" w:hAnsi="Tahoma" w:cs="Tahoma"/>
          <w:szCs w:val="22"/>
        </w:rPr>
        <w:t>izvajalca</w:t>
      </w:r>
      <w:r w:rsidRPr="000A55C2">
        <w:rPr>
          <w:rFonts w:ascii="Tahoma" w:hAnsi="Tahoma" w:cs="Tahoma"/>
          <w:szCs w:val="22"/>
        </w:rPr>
        <w:t xml:space="preserve"> št. ________ z dne ____________ (v nadaljevanju: ponudbeni predračun), ki </w:t>
      </w:r>
      <w:r>
        <w:rPr>
          <w:rFonts w:ascii="Tahoma" w:hAnsi="Tahoma" w:cs="Tahoma"/>
          <w:szCs w:val="22"/>
        </w:rPr>
        <w:t>je</w:t>
      </w:r>
      <w:r w:rsidRPr="000A55C2">
        <w:rPr>
          <w:rFonts w:ascii="Tahoma" w:hAnsi="Tahoma" w:cs="Tahoma"/>
          <w:szCs w:val="22"/>
        </w:rPr>
        <w:t xml:space="preserve"> kot prilogi sestavni del pogodbe.</w:t>
      </w:r>
    </w:p>
    <w:p w14:paraId="54CF41FD" w14:textId="26C6A90E" w:rsidR="00301025" w:rsidRPr="006974AB" w:rsidRDefault="00301025" w:rsidP="008012E2">
      <w:pPr>
        <w:keepNext/>
        <w:keepLines/>
        <w:jc w:val="both"/>
        <w:rPr>
          <w:rFonts w:ascii="Tahoma" w:hAnsi="Tahoma" w:cs="Tahoma"/>
        </w:rPr>
      </w:pPr>
    </w:p>
    <w:p w14:paraId="2E2376B3"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218D8387" w14:textId="77777777" w:rsidR="00301025" w:rsidRPr="006974AB" w:rsidRDefault="00301025" w:rsidP="008012E2">
      <w:pPr>
        <w:keepNext/>
        <w:keepLines/>
        <w:jc w:val="both"/>
        <w:rPr>
          <w:rFonts w:ascii="Tahoma" w:hAnsi="Tahoma" w:cs="Tahoma"/>
        </w:rPr>
      </w:pPr>
    </w:p>
    <w:p w14:paraId="4CFB84FE" w14:textId="77777777" w:rsidR="00301025" w:rsidRPr="006974AB" w:rsidRDefault="00301025" w:rsidP="008012E2">
      <w:pPr>
        <w:keepNext/>
        <w:keepLines/>
        <w:jc w:val="both"/>
        <w:rPr>
          <w:rFonts w:ascii="Tahoma" w:hAnsi="Tahoma" w:cs="Tahoma"/>
        </w:rPr>
      </w:pPr>
      <w:r w:rsidRPr="006974AB">
        <w:rPr>
          <w:rFonts w:ascii="Tahoma"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r w:rsidRPr="006974AB">
        <w:rPr>
          <w:rFonts w:ascii="Tahoma" w:eastAsia="Calibri" w:hAnsi="Tahoma" w:cs="Tahoma"/>
          <w:lang w:eastAsia="en-US"/>
        </w:rPr>
        <w:t xml:space="preserve"> </w:t>
      </w:r>
    </w:p>
    <w:p w14:paraId="6829F1E4" w14:textId="77777777" w:rsidR="00301025" w:rsidRPr="006974AB" w:rsidRDefault="00301025" w:rsidP="008012E2">
      <w:pPr>
        <w:keepNext/>
        <w:keepLines/>
        <w:jc w:val="both"/>
        <w:rPr>
          <w:rFonts w:ascii="Tahoma" w:hAnsi="Tahoma" w:cs="Tahoma"/>
        </w:rPr>
      </w:pPr>
    </w:p>
    <w:p w14:paraId="2C31AE11" w14:textId="194C7EAD" w:rsidR="00301025" w:rsidRPr="006974AB" w:rsidRDefault="00301025" w:rsidP="008012E2">
      <w:pPr>
        <w:keepNext/>
        <w:keepLines/>
        <w:jc w:val="both"/>
        <w:rPr>
          <w:rFonts w:ascii="Tahoma" w:hAnsi="Tahoma" w:cs="Tahoma"/>
        </w:rPr>
      </w:pPr>
      <w:r w:rsidRPr="006974AB">
        <w:rPr>
          <w:rFonts w:ascii="Tahoma" w:hAnsi="Tahoma" w:cs="Tahoma"/>
        </w:rPr>
        <w:t xml:space="preserve">Izvajalec izjavlja, da mu je poznan predmet pogodbe, da je seznanjen z razpisnimi zahtevami ter da so mu razumljivi in jasni pogoji in okoliščine za pravilno izvedbo pogodbenih obveznosti. </w:t>
      </w:r>
      <w:r w:rsidR="000A55C2">
        <w:rPr>
          <w:rFonts w:ascii="Tahoma" w:hAnsi="Tahoma" w:cs="Tahoma"/>
        </w:rPr>
        <w:t>D</w:t>
      </w:r>
      <w:r w:rsidRPr="006974AB">
        <w:rPr>
          <w:rFonts w:ascii="Tahoma" w:hAnsi="Tahoma" w:cs="Tahoma"/>
        </w:rPr>
        <w:t>obave, ki so predmet pogodbe, morajo ustrezati veljavnim standardom in področni zakonodaji. Izvajalec se strinja, da lahko naročnik prekine medsebojno razmerje v primeru nespoštovanja določil pogodbe in določil javnega naročanja, brez odškodninske odgovornosti do izvajalca.</w:t>
      </w:r>
    </w:p>
    <w:p w14:paraId="4C6659CF" w14:textId="77777777" w:rsidR="00BC7A98" w:rsidRPr="006974AB" w:rsidRDefault="00BC7A98" w:rsidP="008012E2">
      <w:pPr>
        <w:keepNext/>
        <w:keepLines/>
        <w:jc w:val="both"/>
        <w:rPr>
          <w:rFonts w:ascii="Tahoma" w:hAnsi="Tahoma" w:cs="Tahoma"/>
        </w:rPr>
      </w:pPr>
    </w:p>
    <w:p w14:paraId="691EEFB2" w14:textId="4171F8E6" w:rsidR="00301025" w:rsidRPr="006974AB" w:rsidRDefault="00301025" w:rsidP="008012E2">
      <w:pPr>
        <w:keepNext/>
        <w:keepLines/>
        <w:jc w:val="both"/>
        <w:rPr>
          <w:rFonts w:ascii="Tahoma" w:hAnsi="Tahoma" w:cs="Tahoma"/>
          <w:b/>
        </w:rPr>
      </w:pPr>
      <w:r w:rsidRPr="006974AB">
        <w:rPr>
          <w:rFonts w:ascii="Tahoma" w:hAnsi="Tahoma" w:cs="Tahoma"/>
          <w:b/>
        </w:rPr>
        <w:t>Pogodbena cena</w:t>
      </w:r>
    </w:p>
    <w:p w14:paraId="62DE68C9"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0966E128" w14:textId="77777777" w:rsidR="00301025" w:rsidRPr="006974AB" w:rsidRDefault="00301025" w:rsidP="008012E2">
      <w:pPr>
        <w:keepNext/>
        <w:keepLines/>
        <w:jc w:val="both"/>
        <w:rPr>
          <w:rFonts w:ascii="Tahoma" w:hAnsi="Tahoma" w:cs="Tahoma"/>
        </w:rPr>
      </w:pPr>
      <w:r w:rsidRPr="006974AB">
        <w:rPr>
          <w:rFonts w:ascii="Tahoma" w:hAnsi="Tahoma" w:cs="Tahoma"/>
        </w:rPr>
        <w:t xml:space="preserve"> </w:t>
      </w:r>
    </w:p>
    <w:p w14:paraId="4AD871DB" w14:textId="6E30B999" w:rsidR="00301025" w:rsidRPr="006974AB" w:rsidRDefault="00E068F2" w:rsidP="008012E2">
      <w:pPr>
        <w:keepNext/>
        <w:keepLines/>
        <w:jc w:val="both"/>
        <w:rPr>
          <w:rFonts w:ascii="Tahoma" w:hAnsi="Tahoma" w:cs="Tahoma"/>
        </w:rPr>
      </w:pPr>
      <w:r w:rsidRPr="00E068F2">
        <w:rPr>
          <w:rFonts w:ascii="Tahoma" w:hAnsi="Tahoma" w:cs="Tahoma"/>
        </w:rPr>
        <w:t xml:space="preserve">Pogodbena </w:t>
      </w:r>
      <w:r>
        <w:rPr>
          <w:rFonts w:ascii="Tahoma" w:hAnsi="Tahoma" w:cs="Tahoma"/>
        </w:rPr>
        <w:t xml:space="preserve">cena </w:t>
      </w:r>
      <w:r w:rsidRPr="00E068F2">
        <w:rPr>
          <w:rFonts w:ascii="Tahoma" w:hAnsi="Tahoma" w:cs="Tahoma"/>
        </w:rPr>
        <w:t xml:space="preserve">je določena na podlagi sprejete ponudbe izvajalca ter v skladu s predloženim </w:t>
      </w:r>
      <w:r>
        <w:rPr>
          <w:rFonts w:ascii="Tahoma" w:hAnsi="Tahoma" w:cs="Tahoma"/>
        </w:rPr>
        <w:t xml:space="preserve">ponudbenim </w:t>
      </w:r>
      <w:r w:rsidRPr="00E068F2">
        <w:rPr>
          <w:rFonts w:ascii="Tahoma" w:hAnsi="Tahoma" w:cs="Tahoma"/>
        </w:rPr>
        <w:t>predračunom znaša</w:t>
      </w:r>
      <w:r w:rsidR="000A55C2">
        <w:rPr>
          <w:rFonts w:ascii="Tahoma" w:hAnsi="Tahoma" w:cs="Tahoma"/>
        </w:rPr>
        <w:t xml:space="preserve"> </w:t>
      </w:r>
      <w:r>
        <w:rPr>
          <w:rFonts w:ascii="Tahoma" w:hAnsi="Tahoma" w:cs="Tahoma"/>
        </w:rPr>
        <w:t>________________ EUR brez DDV oziroma ________________ EUR z DDV.</w:t>
      </w:r>
    </w:p>
    <w:p w14:paraId="6C94AC7B" w14:textId="77777777" w:rsidR="00301025" w:rsidRPr="006974AB" w:rsidRDefault="00301025" w:rsidP="008012E2">
      <w:pPr>
        <w:keepNext/>
        <w:keepLines/>
        <w:jc w:val="both"/>
        <w:rPr>
          <w:rFonts w:ascii="Tahoma" w:hAnsi="Tahoma" w:cs="Tahoma"/>
          <w:sz w:val="18"/>
          <w:szCs w:val="18"/>
        </w:rPr>
      </w:pPr>
    </w:p>
    <w:p w14:paraId="566C90F8" w14:textId="6F595BF2" w:rsidR="00301025" w:rsidRPr="006974AB" w:rsidRDefault="00E068F2" w:rsidP="008012E2">
      <w:pPr>
        <w:keepNext/>
        <w:keepLines/>
        <w:jc w:val="both"/>
        <w:rPr>
          <w:rFonts w:ascii="Tahoma" w:hAnsi="Tahoma" w:cs="Tahoma"/>
        </w:rPr>
      </w:pPr>
      <w:r>
        <w:rPr>
          <w:rFonts w:ascii="Tahoma" w:hAnsi="Tahoma" w:cs="Tahoma"/>
        </w:rPr>
        <w:t xml:space="preserve">Pogodbena cena in cene na enoto mere, določene v ponudbenem predračunu, so </w:t>
      </w:r>
      <w:r w:rsidR="00301025" w:rsidRPr="006974AB">
        <w:rPr>
          <w:rFonts w:ascii="Tahoma" w:hAnsi="Tahoma" w:cs="Tahoma"/>
        </w:rPr>
        <w:t>v času veljavnosti pogodbe fiksna in se ne spreminja pod nobenim pogojem</w:t>
      </w:r>
      <w:r>
        <w:rPr>
          <w:rFonts w:ascii="Tahoma" w:hAnsi="Tahoma" w:cs="Tahoma"/>
        </w:rPr>
        <w:t>, razen v primeru znižanja cen</w:t>
      </w:r>
      <w:r w:rsidR="00301025" w:rsidRPr="006974AB">
        <w:rPr>
          <w:rFonts w:ascii="Tahoma" w:hAnsi="Tahoma" w:cs="Tahoma"/>
        </w:rPr>
        <w:t>.</w:t>
      </w:r>
    </w:p>
    <w:p w14:paraId="1E025489" w14:textId="77777777" w:rsidR="00301025" w:rsidRPr="006974AB" w:rsidRDefault="00301025" w:rsidP="008012E2">
      <w:pPr>
        <w:keepNext/>
        <w:keepLines/>
        <w:jc w:val="both"/>
        <w:rPr>
          <w:rFonts w:ascii="Tahoma" w:hAnsi="Tahoma" w:cs="Tahoma"/>
        </w:rPr>
      </w:pPr>
    </w:p>
    <w:p w14:paraId="67F89DF2" w14:textId="07675FE6" w:rsidR="003710D6" w:rsidRDefault="00301025" w:rsidP="003710D6">
      <w:pPr>
        <w:keepNext/>
        <w:keepLines/>
        <w:jc w:val="both"/>
        <w:rPr>
          <w:rFonts w:ascii="Tahoma" w:hAnsi="Tahoma" w:cs="Tahoma"/>
        </w:rPr>
      </w:pPr>
      <w:r w:rsidRPr="006974AB">
        <w:rPr>
          <w:rFonts w:ascii="Tahoma" w:hAnsi="Tahoma" w:cs="Tahoma"/>
        </w:rPr>
        <w:t>Izvajalec soglaša in se zavezuje, da so v pogodbeni ceni zajeti vsi materialni in nematerialni stroški, ki bodo potrebni za kvalitetno in pravočasno izvedbo predmeta pogodbe, vključno s stroški dela</w:t>
      </w:r>
      <w:r w:rsidR="003710D6" w:rsidRPr="003710D6">
        <w:rPr>
          <w:rFonts w:ascii="Tahoma" w:hAnsi="Tahoma" w:cs="Tahoma"/>
        </w:rPr>
        <w:t xml:space="preserve"> </w:t>
      </w:r>
      <w:r w:rsidR="003710D6" w:rsidRPr="007124F0">
        <w:rPr>
          <w:rFonts w:ascii="Tahoma" w:hAnsi="Tahoma" w:cs="Tahoma"/>
        </w:rPr>
        <w:t>materiala, prevoza</w:t>
      </w:r>
      <w:r w:rsidR="003710D6">
        <w:rPr>
          <w:rFonts w:ascii="Tahoma" w:hAnsi="Tahoma" w:cs="Tahoma"/>
        </w:rPr>
        <w:t xml:space="preserve"> (vključno z zavarovanjem prevoza, če je to potrebno), </w:t>
      </w:r>
      <w:r w:rsidR="003710D6" w:rsidRPr="00DF1DC0">
        <w:rPr>
          <w:rFonts w:ascii="Tahoma" w:hAnsi="Tahoma" w:cs="Tahoma"/>
        </w:rPr>
        <w:t>stroške uporabe prevozne embalaže, stroške razlaganja, stroški dobave blaga v skladu s pariteto DDP (</w:t>
      </w:r>
      <w:proofErr w:type="spellStart"/>
      <w:r w:rsidR="003710D6" w:rsidRPr="00DF1DC0">
        <w:rPr>
          <w:rFonts w:ascii="Tahoma" w:hAnsi="Tahoma" w:cs="Tahoma"/>
        </w:rPr>
        <w:t>Incoterms</w:t>
      </w:r>
      <w:proofErr w:type="spellEnd"/>
      <w:r w:rsidR="003710D6" w:rsidRPr="00DF1DC0">
        <w:rPr>
          <w:rFonts w:ascii="Tahoma" w:hAnsi="Tahoma" w:cs="Tahoma"/>
        </w:rPr>
        <w:t xml:space="preserve"> 2020) lokacija </w:t>
      </w:r>
      <w:r w:rsidR="003710D6">
        <w:rPr>
          <w:rFonts w:ascii="Tahoma" w:hAnsi="Tahoma" w:cs="Tahoma"/>
        </w:rPr>
        <w:t>naročnika</w:t>
      </w:r>
      <w:r w:rsidR="003710D6" w:rsidRPr="00DF1DC0">
        <w:rPr>
          <w:rFonts w:ascii="Tahoma" w:hAnsi="Tahoma" w:cs="Tahoma"/>
        </w:rPr>
        <w:t xml:space="preserve"> – razloženo</w:t>
      </w:r>
      <w:r w:rsidR="003710D6" w:rsidRPr="007124F0">
        <w:rPr>
          <w:rFonts w:ascii="Tahoma" w:hAnsi="Tahoma" w:cs="Tahoma"/>
        </w:rPr>
        <w:t xml:space="preserve"> in izdelave ponudbene dokumentacij, ter vsemi ostalimi stroški,</w:t>
      </w:r>
      <w:r w:rsidR="003710D6" w:rsidRPr="007124F0">
        <w:t xml:space="preserve"> </w:t>
      </w:r>
      <w:r w:rsidR="003710D6" w:rsidRPr="007124F0">
        <w:rPr>
          <w:rFonts w:ascii="Tahoma" w:hAnsi="Tahoma" w:cs="Tahoma"/>
        </w:rPr>
        <w:t xml:space="preserve">ki bodo potrebni za kvalitetno izvedbo predmeta </w:t>
      </w:r>
      <w:r w:rsidR="003710D6">
        <w:rPr>
          <w:rFonts w:ascii="Tahoma" w:hAnsi="Tahoma" w:cs="Tahoma"/>
        </w:rPr>
        <w:t>pogodbe</w:t>
      </w:r>
      <w:r w:rsidR="003710D6" w:rsidRPr="007124F0">
        <w:rPr>
          <w:rFonts w:ascii="Tahoma" w:hAnsi="Tahoma" w:cs="Tahoma"/>
        </w:rPr>
        <w:t>, skladno z vsemi zahtevami in pogoji naročnika.</w:t>
      </w:r>
      <w:r w:rsidR="003710D6">
        <w:rPr>
          <w:rFonts w:ascii="Tahoma" w:hAnsi="Tahoma" w:cs="Tahoma"/>
        </w:rPr>
        <w:t xml:space="preserve"> V pogodbeno ceno so zajeti tudi stroški izdelave poskusne serije strešnikov za 1. Plečnikovo arkado in pridobitev potrdila s strani </w:t>
      </w:r>
      <w:r w:rsidR="003710D6" w:rsidRPr="003710D6">
        <w:rPr>
          <w:rFonts w:ascii="Tahoma" w:hAnsi="Tahoma" w:cs="Tahoma"/>
        </w:rPr>
        <w:t>Zavoda za varstvo kulturne dediščine Slovenija</w:t>
      </w:r>
      <w:r w:rsidR="001703BC">
        <w:rPr>
          <w:rFonts w:ascii="Tahoma" w:hAnsi="Tahoma" w:cs="Tahoma"/>
        </w:rPr>
        <w:t>.</w:t>
      </w:r>
    </w:p>
    <w:p w14:paraId="5A2435A6" w14:textId="716E93B3" w:rsidR="00301025" w:rsidRDefault="00301025" w:rsidP="008012E2">
      <w:pPr>
        <w:keepNext/>
        <w:keepLines/>
        <w:jc w:val="both"/>
      </w:pPr>
    </w:p>
    <w:p w14:paraId="57E0AAAB" w14:textId="16D7DBE0" w:rsidR="00051646" w:rsidRPr="00051646" w:rsidRDefault="00051646" w:rsidP="00051646">
      <w:pPr>
        <w:keepNext/>
        <w:keepLines/>
        <w:suppressAutoHyphens/>
        <w:jc w:val="both"/>
        <w:rPr>
          <w:rFonts w:ascii="Tahoma" w:hAnsi="Tahoma" w:cs="Tahoma"/>
        </w:rPr>
      </w:pPr>
      <w:r w:rsidRPr="00051646">
        <w:rPr>
          <w:rFonts w:ascii="Tahoma" w:hAnsi="Tahoma" w:cs="Tahoma"/>
        </w:rPr>
        <w:t>Pri izdelavi strešnikov se uporabljajo že izdelani kalupi strešnikov, ki so bili predhodno že uporabljeni za vse obnove objektov Plečnikove dediščine (in tudi potrjeni s strani Zavoda za varstvo kulturne dediščine</w:t>
      </w:r>
      <w:r>
        <w:rPr>
          <w:rFonts w:ascii="Tahoma" w:hAnsi="Tahoma" w:cs="Tahoma"/>
        </w:rPr>
        <w:t xml:space="preserve"> Slovenije</w:t>
      </w:r>
      <w:r w:rsidRPr="00051646">
        <w:rPr>
          <w:rFonts w:ascii="Tahoma" w:hAnsi="Tahoma" w:cs="Tahoma"/>
        </w:rPr>
        <w:t xml:space="preserve">), brez dodatnih nadomestil. </w:t>
      </w:r>
      <w:r>
        <w:rPr>
          <w:rFonts w:ascii="Tahoma" w:hAnsi="Tahoma" w:cs="Tahoma"/>
        </w:rPr>
        <w:t>S kalupi strešnikov razpolaga naročnik.</w:t>
      </w:r>
    </w:p>
    <w:p w14:paraId="4184B782" w14:textId="77777777" w:rsidR="00896790" w:rsidRPr="006974AB" w:rsidRDefault="00896790" w:rsidP="008012E2">
      <w:pPr>
        <w:keepNext/>
        <w:keepLines/>
        <w:jc w:val="both"/>
      </w:pPr>
    </w:p>
    <w:p w14:paraId="3A2B18E4" w14:textId="754D8C1E" w:rsidR="00301025" w:rsidRDefault="00301025" w:rsidP="008012E2">
      <w:pPr>
        <w:keepNext/>
        <w:keepLines/>
        <w:jc w:val="both"/>
        <w:rPr>
          <w:rFonts w:ascii="Tahoma" w:hAnsi="Tahoma" w:cs="Tahoma"/>
          <w:b/>
        </w:rPr>
      </w:pPr>
      <w:r w:rsidRPr="006974AB">
        <w:rPr>
          <w:rFonts w:ascii="Tahoma" w:hAnsi="Tahoma" w:cs="Tahoma"/>
          <w:b/>
        </w:rPr>
        <w:t>Plačilni pogoji in način obračunavanja</w:t>
      </w:r>
    </w:p>
    <w:p w14:paraId="3B055CAD" w14:textId="77777777" w:rsidR="00FB226D" w:rsidRPr="006974AB" w:rsidRDefault="00FB226D" w:rsidP="008012E2">
      <w:pPr>
        <w:keepNext/>
        <w:keepLines/>
        <w:jc w:val="both"/>
        <w:rPr>
          <w:rFonts w:ascii="Tahoma" w:hAnsi="Tahoma" w:cs="Tahoma"/>
          <w:b/>
        </w:rPr>
      </w:pPr>
    </w:p>
    <w:p w14:paraId="2266B8C6"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59CB4484" w14:textId="77777777" w:rsidR="00301025" w:rsidRPr="006974AB" w:rsidRDefault="00301025" w:rsidP="008012E2">
      <w:pPr>
        <w:keepNext/>
        <w:keepLines/>
        <w:rPr>
          <w:rFonts w:ascii="Tahoma" w:hAnsi="Tahoma" w:cs="Tahoma"/>
        </w:rPr>
      </w:pPr>
    </w:p>
    <w:p w14:paraId="46BAAB55" w14:textId="2483B212" w:rsidR="002462CC" w:rsidRPr="002462CC" w:rsidRDefault="002462CC" w:rsidP="002462CC">
      <w:pPr>
        <w:keepNext/>
        <w:keepLines/>
        <w:jc w:val="both"/>
        <w:rPr>
          <w:rFonts w:ascii="Tahoma" w:hAnsi="Tahoma" w:cs="Tahoma"/>
        </w:rPr>
      </w:pPr>
      <w:r w:rsidRPr="002462CC">
        <w:rPr>
          <w:rFonts w:ascii="Tahoma" w:hAnsi="Tahoma" w:cs="Tahoma"/>
        </w:rPr>
        <w:t xml:space="preserve">Izvajalec bo naročniku, na </w:t>
      </w:r>
      <w:r>
        <w:rPr>
          <w:rFonts w:ascii="Tahoma" w:hAnsi="Tahoma" w:cs="Tahoma"/>
        </w:rPr>
        <w:t>podlagi</w:t>
      </w:r>
      <w:r w:rsidRPr="002462CC">
        <w:rPr>
          <w:rFonts w:ascii="Tahoma" w:hAnsi="Tahoma" w:cs="Tahoma"/>
        </w:rPr>
        <w:t xml:space="preserve"> podpisane</w:t>
      </w:r>
      <w:r>
        <w:rPr>
          <w:rFonts w:ascii="Tahoma" w:hAnsi="Tahoma" w:cs="Tahoma"/>
        </w:rPr>
        <w:t>ga</w:t>
      </w:r>
      <w:r w:rsidRPr="002462CC">
        <w:rPr>
          <w:rFonts w:ascii="Tahoma" w:hAnsi="Tahoma" w:cs="Tahoma"/>
        </w:rPr>
        <w:t xml:space="preserve"> primopredajnega zapisnika o prevzemu blaga s strani naročnika oz. njegovega predstavnika, izstavil natančno specificiran račun, na katerem mora biti navedena tudi številka pisnega nabavnega naročila naročnika za dobavo blaga, v roku petih (5) delovnih dni po dobavi blaga in </w:t>
      </w:r>
      <w:r>
        <w:rPr>
          <w:rFonts w:ascii="Tahoma" w:hAnsi="Tahoma" w:cs="Tahoma"/>
        </w:rPr>
        <w:t xml:space="preserve">podpisanem </w:t>
      </w:r>
      <w:r w:rsidRPr="002462CC">
        <w:rPr>
          <w:rFonts w:ascii="Tahoma" w:hAnsi="Tahoma" w:cs="Tahoma"/>
        </w:rPr>
        <w:t>primopredajne</w:t>
      </w:r>
      <w:r>
        <w:rPr>
          <w:rFonts w:ascii="Tahoma" w:hAnsi="Tahoma" w:cs="Tahoma"/>
        </w:rPr>
        <w:t>m</w:t>
      </w:r>
      <w:r w:rsidRPr="002462CC">
        <w:rPr>
          <w:rFonts w:ascii="Tahoma" w:hAnsi="Tahoma" w:cs="Tahoma"/>
        </w:rPr>
        <w:t xml:space="preserve"> zapisnika. </w:t>
      </w:r>
    </w:p>
    <w:p w14:paraId="024BB067" w14:textId="77777777" w:rsidR="002462CC" w:rsidRPr="002462CC" w:rsidRDefault="002462CC" w:rsidP="002462CC">
      <w:pPr>
        <w:keepNext/>
        <w:keepLines/>
        <w:jc w:val="both"/>
        <w:rPr>
          <w:rFonts w:ascii="Tahoma" w:hAnsi="Tahoma" w:cs="Tahoma"/>
        </w:rPr>
      </w:pPr>
    </w:p>
    <w:p w14:paraId="2CBB0EB3" w14:textId="192D6E32" w:rsidR="002462CC" w:rsidRPr="002462CC" w:rsidRDefault="002462CC" w:rsidP="002462CC">
      <w:pPr>
        <w:keepNext/>
        <w:keepLines/>
        <w:jc w:val="both"/>
        <w:rPr>
          <w:rFonts w:ascii="Tahoma" w:hAnsi="Tahoma" w:cs="Tahoma"/>
        </w:rPr>
      </w:pPr>
      <w:r w:rsidRPr="002462CC">
        <w:rPr>
          <w:rFonts w:ascii="Tahoma" w:hAnsi="Tahoma" w:cs="Tahoma"/>
        </w:rPr>
        <w:t xml:space="preserve">Podpis primopredajnega zapisnika o prevzemu blaga s strani naročnika oziroma njegovega predstavnika, pomeni količinski </w:t>
      </w:r>
      <w:r>
        <w:rPr>
          <w:rFonts w:ascii="Tahoma" w:hAnsi="Tahoma" w:cs="Tahoma"/>
        </w:rPr>
        <w:t xml:space="preserve">in kakovostni </w:t>
      </w:r>
      <w:r w:rsidRPr="002462CC">
        <w:rPr>
          <w:rFonts w:ascii="Tahoma" w:hAnsi="Tahoma" w:cs="Tahoma"/>
        </w:rPr>
        <w:t>prevzem blaga, ter je podlaga za izstavitev računa s strani izvajalca, pri čemer je podpisan primopredajn</w:t>
      </w:r>
      <w:r>
        <w:rPr>
          <w:rFonts w:ascii="Tahoma" w:hAnsi="Tahoma" w:cs="Tahoma"/>
        </w:rPr>
        <w:t>i</w:t>
      </w:r>
      <w:r w:rsidRPr="002462CC">
        <w:rPr>
          <w:rFonts w:ascii="Tahoma" w:hAnsi="Tahoma" w:cs="Tahoma"/>
        </w:rPr>
        <w:t xml:space="preserve"> zapisnik priloga k računu. </w:t>
      </w:r>
    </w:p>
    <w:p w14:paraId="1F2FB41C" w14:textId="77777777" w:rsidR="002462CC" w:rsidRPr="002462CC" w:rsidRDefault="002462CC" w:rsidP="002462CC">
      <w:pPr>
        <w:keepNext/>
        <w:keepLines/>
        <w:jc w:val="both"/>
        <w:rPr>
          <w:rFonts w:ascii="Tahoma" w:hAnsi="Tahoma" w:cs="Tahoma"/>
        </w:rPr>
      </w:pPr>
    </w:p>
    <w:p w14:paraId="041D60CE" w14:textId="77777777" w:rsidR="002462CC" w:rsidRPr="002462CC" w:rsidRDefault="002462CC" w:rsidP="002462CC">
      <w:pPr>
        <w:keepNext/>
        <w:keepLines/>
        <w:jc w:val="both"/>
        <w:rPr>
          <w:rFonts w:ascii="Tahoma" w:hAnsi="Tahoma" w:cs="Tahoma"/>
        </w:rPr>
      </w:pPr>
      <w:r w:rsidRPr="002462CC">
        <w:rPr>
          <w:rFonts w:ascii="Tahoma" w:hAnsi="Tahoma" w:cs="Tahoma"/>
        </w:rPr>
        <w:lastRenderedPageBreak/>
        <w:t>V povezavi s prvim odstavkom izvajalec račun pošlje naročniku, in sicer na naslov: Javno podjetje Ljubljanska parkirišča in tržnice, d.o.o., Kopitarjeva ulica 2, 1000 Ljubljana ali v pdf. formatu na elektronski naslov »info@lpt.si«.</w:t>
      </w:r>
    </w:p>
    <w:p w14:paraId="76176F03" w14:textId="77777777" w:rsidR="002462CC" w:rsidRPr="002462CC" w:rsidRDefault="002462CC" w:rsidP="002462CC">
      <w:pPr>
        <w:keepNext/>
        <w:keepLines/>
        <w:jc w:val="both"/>
        <w:rPr>
          <w:rFonts w:ascii="Tahoma" w:hAnsi="Tahoma" w:cs="Tahoma"/>
        </w:rPr>
      </w:pPr>
    </w:p>
    <w:p w14:paraId="7C0ABE6C" w14:textId="463FEA0B" w:rsidR="002462CC" w:rsidRPr="002462CC" w:rsidRDefault="002462CC" w:rsidP="002462CC">
      <w:pPr>
        <w:keepNext/>
        <w:keepLines/>
        <w:jc w:val="both"/>
        <w:rPr>
          <w:rFonts w:ascii="Tahoma" w:hAnsi="Tahoma" w:cs="Tahoma"/>
        </w:rPr>
      </w:pPr>
      <w:r w:rsidRPr="002462CC">
        <w:rPr>
          <w:rFonts w:ascii="Tahoma" w:hAnsi="Tahoma" w:cs="Tahoma"/>
        </w:rPr>
        <w:t>V primeru, da izstavljeni račun ni pravilen, ga naročnik v roku petih (5) delovnih dni od prejema v vložišče (oziroma na elektronski naslov) zavrne z obrazložitvijo, izvajalec pa je dolžan izstaviti nov, popravljen oz. pravilen račun v roku petih (5) delovnih dni od zavrnitve</w:t>
      </w:r>
      <w:r w:rsidR="001A0A6F">
        <w:rPr>
          <w:rFonts w:ascii="Tahoma" w:hAnsi="Tahoma" w:cs="Tahoma"/>
        </w:rPr>
        <w:t xml:space="preserve">. </w:t>
      </w:r>
    </w:p>
    <w:p w14:paraId="59E74C6E" w14:textId="77777777" w:rsidR="00301025" w:rsidRPr="006974AB" w:rsidRDefault="00301025" w:rsidP="008012E2">
      <w:pPr>
        <w:keepNext/>
        <w:keepLines/>
        <w:jc w:val="both"/>
        <w:rPr>
          <w:rFonts w:ascii="Tahoma" w:hAnsi="Tahoma" w:cs="Tahoma"/>
          <w:kern w:val="16"/>
        </w:rPr>
      </w:pPr>
    </w:p>
    <w:p w14:paraId="6C2E5BE1" w14:textId="248F4B97" w:rsidR="006461F1" w:rsidRPr="002462CC" w:rsidRDefault="00462274" w:rsidP="006461F1">
      <w:pPr>
        <w:keepNext/>
        <w:keepLines/>
        <w:jc w:val="both"/>
        <w:rPr>
          <w:rFonts w:ascii="Tahoma" w:hAnsi="Tahoma" w:cs="Tahoma"/>
        </w:rPr>
      </w:pPr>
      <w:r w:rsidRPr="006974AB">
        <w:rPr>
          <w:rFonts w:ascii="Tahoma" w:hAnsi="Tahoma" w:cs="Tahoma"/>
          <w:iCs/>
          <w:u w:val="single"/>
        </w:rPr>
        <w:t>A. V primeru, da ima izvajalec sedež v Republiki Sloveniji:</w:t>
      </w:r>
      <w:r w:rsidRPr="006974AB">
        <w:rPr>
          <w:rFonts w:ascii="Tahoma" w:hAnsi="Tahoma" w:cs="Tahoma"/>
          <w:iCs/>
        </w:rPr>
        <w:t xml:space="preserve"> </w:t>
      </w:r>
      <w:r w:rsidR="006461F1" w:rsidRPr="002462CC">
        <w:rPr>
          <w:rFonts w:ascii="Tahoma" w:hAnsi="Tahoma" w:cs="Tahoma"/>
        </w:rPr>
        <w:t>Naročnik se obvezuje, da bo pravilne račune poravnal izvajalcu</w:t>
      </w:r>
      <w:r w:rsidR="006461F1">
        <w:rPr>
          <w:rFonts w:ascii="Tahoma" w:hAnsi="Tahoma" w:cs="Tahoma"/>
        </w:rPr>
        <w:t xml:space="preserve"> (oz. podizvajalcu)</w:t>
      </w:r>
      <w:r w:rsidR="006461F1" w:rsidRPr="002462CC">
        <w:rPr>
          <w:rFonts w:ascii="Tahoma" w:hAnsi="Tahoma" w:cs="Tahoma"/>
        </w:rPr>
        <w:t xml:space="preserve"> v roku tridesetih (30) koledarskih dni od dneva prejema pravilnega računa za opravljene dobave v vložišče (oziroma na predmetni elektronski naslov) naročnika, na transakcijski račun izvajalca, ki je uradno evidentiran pri AJPES in bo naveden na računu.  </w:t>
      </w:r>
    </w:p>
    <w:p w14:paraId="5E9664B2" w14:textId="4987B88E" w:rsidR="00462274" w:rsidRPr="006974AB" w:rsidRDefault="00462274" w:rsidP="008012E2">
      <w:pPr>
        <w:keepNext/>
        <w:keepLines/>
        <w:tabs>
          <w:tab w:val="left" w:pos="567"/>
          <w:tab w:val="left" w:pos="1702"/>
        </w:tabs>
        <w:jc w:val="both"/>
        <w:rPr>
          <w:rFonts w:ascii="Tahoma" w:hAnsi="Tahoma" w:cs="Tahoma"/>
          <w:iCs/>
        </w:rPr>
      </w:pPr>
    </w:p>
    <w:p w14:paraId="2FCAAB2B" w14:textId="1D028057" w:rsidR="006461F1" w:rsidRPr="006974AB" w:rsidRDefault="00462274" w:rsidP="008012E2">
      <w:pPr>
        <w:keepNext/>
        <w:keepLines/>
        <w:tabs>
          <w:tab w:val="left" w:pos="567"/>
          <w:tab w:val="left" w:pos="1702"/>
        </w:tabs>
        <w:jc w:val="both"/>
        <w:rPr>
          <w:rFonts w:ascii="Tahoma" w:hAnsi="Tahoma" w:cs="Tahoma"/>
          <w:iCs/>
        </w:rPr>
      </w:pPr>
      <w:r w:rsidRPr="006974AB">
        <w:rPr>
          <w:rFonts w:ascii="Tahoma" w:hAnsi="Tahoma" w:cs="Tahoma"/>
          <w:iCs/>
          <w:u w:val="single"/>
        </w:rPr>
        <w:t>B. V primeru, da izvajalec nima sedeža v Republiki Sloveniji:</w:t>
      </w:r>
      <w:r w:rsidRPr="006974AB">
        <w:rPr>
          <w:rFonts w:ascii="Tahoma" w:hAnsi="Tahoma" w:cs="Tahoma"/>
          <w:iCs/>
        </w:rPr>
        <w:t xml:space="preserve"> </w:t>
      </w:r>
      <w:r w:rsidR="006461F1" w:rsidRPr="002462CC">
        <w:rPr>
          <w:rFonts w:ascii="Tahoma" w:hAnsi="Tahoma" w:cs="Tahoma"/>
        </w:rPr>
        <w:t>Naročnik se obvezuje, da bo pravilne račune poravnal izvajalcu</w:t>
      </w:r>
      <w:r w:rsidR="006461F1">
        <w:rPr>
          <w:rFonts w:ascii="Tahoma" w:hAnsi="Tahoma" w:cs="Tahoma"/>
        </w:rPr>
        <w:t xml:space="preserve"> (oz. podizvajalcu)</w:t>
      </w:r>
      <w:r w:rsidR="006461F1" w:rsidRPr="002462CC">
        <w:rPr>
          <w:rFonts w:ascii="Tahoma" w:hAnsi="Tahoma" w:cs="Tahoma"/>
        </w:rPr>
        <w:t xml:space="preserve"> v roku tridesetih (30) koledarskih dni od dneva prejema pravilnega računa za opravljene dobave v vložišče (oziroma na predmetni elektronski naslov) naročnika, </w:t>
      </w:r>
      <w:r w:rsidR="006461F1" w:rsidRPr="006974AB">
        <w:rPr>
          <w:rFonts w:ascii="Tahoma" w:hAnsi="Tahoma" w:cs="Tahoma"/>
          <w:iCs/>
        </w:rPr>
        <w:t>poslovni račun izvajalca (oz. podizvajalca)</w:t>
      </w:r>
      <w:r w:rsidR="006461F1" w:rsidRPr="002462CC">
        <w:rPr>
          <w:rFonts w:ascii="Tahoma" w:hAnsi="Tahoma" w:cs="Tahoma"/>
        </w:rPr>
        <w:t>, ki bo naveden na računu.</w:t>
      </w:r>
      <w:r w:rsidR="006461F1">
        <w:rPr>
          <w:rFonts w:ascii="Tahoma" w:hAnsi="Tahoma" w:cs="Tahoma"/>
        </w:rPr>
        <w:t xml:space="preserve"> </w:t>
      </w:r>
      <w:r w:rsidR="006461F1" w:rsidRPr="006974AB">
        <w:rPr>
          <w:rFonts w:ascii="Tahoma" w:hAnsi="Tahoma" w:cs="Tahoma"/>
          <w:iCs/>
        </w:rPr>
        <w:t xml:space="preserve">V primeru spremembe </w:t>
      </w:r>
      <w:r w:rsidR="006461F1">
        <w:rPr>
          <w:rFonts w:ascii="Tahoma" w:hAnsi="Tahoma" w:cs="Tahoma"/>
          <w:iCs/>
        </w:rPr>
        <w:t>poslovnega</w:t>
      </w:r>
      <w:r w:rsidR="006461F1" w:rsidRPr="006974AB">
        <w:rPr>
          <w:rFonts w:ascii="Tahoma" w:hAnsi="Tahoma" w:cs="Tahoma"/>
          <w:iCs/>
        </w:rPr>
        <w:t xml:space="preserve"> računa mora izvajalec</w:t>
      </w:r>
      <w:r w:rsidR="006461F1">
        <w:rPr>
          <w:rFonts w:ascii="Tahoma" w:hAnsi="Tahoma" w:cs="Tahoma"/>
          <w:iCs/>
        </w:rPr>
        <w:t xml:space="preserve"> (oz. podizvajalec)</w:t>
      </w:r>
      <w:r w:rsidR="006461F1" w:rsidRPr="006974AB">
        <w:rPr>
          <w:rFonts w:ascii="Tahoma" w:hAnsi="Tahoma" w:cs="Tahoma"/>
          <w:iCs/>
        </w:rPr>
        <w:t xml:space="preserve"> takoj pisno obvestiti naročnika o spremembi.</w:t>
      </w:r>
      <w:r w:rsidR="006461F1" w:rsidRPr="002462CC">
        <w:rPr>
          <w:rFonts w:ascii="Tahoma" w:hAnsi="Tahoma" w:cs="Tahoma"/>
        </w:rPr>
        <w:t xml:space="preserve">  </w:t>
      </w:r>
    </w:p>
    <w:p w14:paraId="20737DF8" w14:textId="3800D983" w:rsidR="00301025" w:rsidRPr="006974AB" w:rsidRDefault="001D4354" w:rsidP="008012E2">
      <w:pPr>
        <w:keepNext/>
        <w:keepLines/>
        <w:jc w:val="both"/>
        <w:rPr>
          <w:rFonts w:ascii="Tahoma" w:hAnsi="Tahoma" w:cs="Tahoma"/>
        </w:rPr>
      </w:pPr>
      <w:r w:rsidRPr="006974AB">
        <w:rPr>
          <w:rFonts w:ascii="Tahoma" w:hAnsi="Tahoma" w:cs="Tahoma"/>
        </w:rPr>
        <w:t xml:space="preserve"> </w:t>
      </w:r>
    </w:p>
    <w:p w14:paraId="09B45FE6" w14:textId="359C285B" w:rsidR="00301025" w:rsidRPr="006974AB" w:rsidRDefault="00301025" w:rsidP="008012E2">
      <w:pPr>
        <w:keepNext/>
        <w:keepLines/>
        <w:jc w:val="both"/>
        <w:rPr>
          <w:rFonts w:ascii="Tahoma" w:hAnsi="Tahoma" w:cs="Tahoma"/>
        </w:rPr>
      </w:pPr>
      <w:r w:rsidRPr="006974AB">
        <w:rPr>
          <w:rFonts w:ascii="Tahoma" w:hAnsi="Tahoma" w:cs="Tahoma"/>
        </w:rPr>
        <w:t>Davek na dodano vrednost se obračuna v skladu z vsakokratno veljavno zakonodajo</w:t>
      </w:r>
      <w:r w:rsidR="00D82CE5" w:rsidRPr="006974AB">
        <w:t xml:space="preserve"> </w:t>
      </w:r>
      <w:r w:rsidR="00D82CE5" w:rsidRPr="006974AB">
        <w:rPr>
          <w:rFonts w:ascii="Tahoma" w:hAnsi="Tahoma" w:cs="Tahoma"/>
        </w:rPr>
        <w:t>v Republiki Sloveniji</w:t>
      </w:r>
      <w:r w:rsidRPr="006974AB">
        <w:rPr>
          <w:rFonts w:ascii="Tahoma" w:hAnsi="Tahoma" w:cs="Tahoma"/>
        </w:rPr>
        <w:t>.</w:t>
      </w:r>
    </w:p>
    <w:p w14:paraId="6F35F2A7" w14:textId="03AAF0B9" w:rsidR="00CB1C3D" w:rsidRPr="006974AB" w:rsidRDefault="00CB1C3D" w:rsidP="008012E2">
      <w:pPr>
        <w:keepNext/>
        <w:keepLines/>
        <w:jc w:val="both"/>
        <w:rPr>
          <w:rFonts w:ascii="Tahoma" w:hAnsi="Tahoma" w:cs="Tahoma"/>
        </w:rPr>
      </w:pPr>
    </w:p>
    <w:p w14:paraId="4FE1AD04" w14:textId="7014A68F" w:rsidR="00CB1C3D" w:rsidRPr="006974AB" w:rsidRDefault="00CB1C3D" w:rsidP="008012E2">
      <w:pPr>
        <w:keepNext/>
        <w:keepLines/>
        <w:jc w:val="both"/>
        <w:rPr>
          <w:rFonts w:ascii="Tahoma" w:hAnsi="Tahoma" w:cs="Tahoma"/>
        </w:rPr>
      </w:pPr>
      <w:r w:rsidRPr="006974AB">
        <w:rPr>
          <w:rFonts w:ascii="Tahoma" w:hAnsi="Tahoma" w:cs="Tahoma"/>
        </w:rPr>
        <w:t>V primeru naročnikove zamude pri plačilu ima izvajalec pravico zaračunati zakonske zamudne obresti.</w:t>
      </w:r>
    </w:p>
    <w:p w14:paraId="4159B47C" w14:textId="77777777" w:rsidR="001703BC" w:rsidRPr="006974AB" w:rsidRDefault="001703BC" w:rsidP="008012E2">
      <w:pPr>
        <w:keepNext/>
        <w:keepLines/>
        <w:jc w:val="both"/>
        <w:rPr>
          <w:rFonts w:ascii="Tahoma" w:hAnsi="Tahoma" w:cs="Tahoma"/>
        </w:rPr>
      </w:pPr>
    </w:p>
    <w:p w14:paraId="210CA12E" w14:textId="2767A5A7" w:rsidR="00D82CE5" w:rsidRPr="006974AB" w:rsidRDefault="00D82CE5" w:rsidP="008012E2">
      <w:pPr>
        <w:keepNext/>
        <w:keepLines/>
        <w:jc w:val="both"/>
        <w:rPr>
          <w:rFonts w:ascii="Tahoma" w:hAnsi="Tahoma" w:cs="Tahoma"/>
          <w:b/>
          <w:bCs/>
        </w:rPr>
      </w:pPr>
      <w:r w:rsidRPr="006974AB">
        <w:rPr>
          <w:rFonts w:ascii="Tahoma" w:hAnsi="Tahoma" w:cs="Tahoma"/>
          <w:b/>
          <w:bCs/>
        </w:rPr>
        <w:t>Odstop oziroma cesija denarnih terjatev</w:t>
      </w:r>
    </w:p>
    <w:p w14:paraId="2083049E"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5D54D88B" w14:textId="77777777" w:rsidR="00301025" w:rsidRPr="006974AB" w:rsidRDefault="00301025" w:rsidP="008012E2">
      <w:pPr>
        <w:keepNext/>
        <w:keepLines/>
        <w:tabs>
          <w:tab w:val="left" w:pos="3430"/>
        </w:tabs>
        <w:jc w:val="both"/>
        <w:rPr>
          <w:rFonts w:ascii="Tahoma" w:hAnsi="Tahoma" w:cs="Tahoma"/>
          <w:szCs w:val="28"/>
        </w:rPr>
      </w:pPr>
    </w:p>
    <w:p w14:paraId="1B0440B6" w14:textId="77777777"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Pogodbeni stranki se obvezujeta,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D335565" w14:textId="77777777" w:rsidR="00301025" w:rsidRPr="006974AB" w:rsidRDefault="00301025" w:rsidP="008012E2">
      <w:pPr>
        <w:keepNext/>
        <w:keepLines/>
        <w:jc w:val="both"/>
        <w:rPr>
          <w:rFonts w:ascii="Tahoma" w:hAnsi="Tahoma" w:cs="Tahoma"/>
        </w:rPr>
      </w:pPr>
    </w:p>
    <w:p w14:paraId="58FEBF87" w14:textId="77777777" w:rsidR="00E55443" w:rsidRPr="00F80B02" w:rsidRDefault="00E55443" w:rsidP="00E55443">
      <w:pPr>
        <w:keepNext/>
        <w:keepLines/>
        <w:jc w:val="both"/>
        <w:rPr>
          <w:rFonts w:ascii="Tahoma" w:eastAsia="Calibri" w:hAnsi="Tahoma" w:cs="Tahoma"/>
          <w:b/>
          <w:color w:val="000000" w:themeColor="text1"/>
          <w:lang w:eastAsia="en-US"/>
        </w:rPr>
      </w:pPr>
      <w:r w:rsidRPr="00F80B02">
        <w:rPr>
          <w:rFonts w:ascii="Tahoma" w:eastAsia="Calibri" w:hAnsi="Tahoma" w:cs="Tahoma"/>
          <w:b/>
          <w:color w:val="000000" w:themeColor="text1"/>
          <w:lang w:eastAsia="en-US"/>
        </w:rPr>
        <w:t>Izdelava poskusne serije strešnikov</w:t>
      </w:r>
    </w:p>
    <w:p w14:paraId="40067363" w14:textId="77777777" w:rsidR="00E55443" w:rsidRPr="00F80B02" w:rsidRDefault="00E55443" w:rsidP="00E55443">
      <w:pPr>
        <w:keepNext/>
        <w:keepLines/>
        <w:jc w:val="both"/>
        <w:rPr>
          <w:rFonts w:ascii="Tahoma" w:eastAsia="Calibri" w:hAnsi="Tahoma" w:cs="Tahoma"/>
          <w:b/>
          <w:color w:val="000000" w:themeColor="text1"/>
          <w:lang w:eastAsia="en-US"/>
        </w:rPr>
      </w:pPr>
    </w:p>
    <w:p w14:paraId="52857288" w14:textId="77777777" w:rsidR="00E55443" w:rsidRPr="00F80B02" w:rsidRDefault="00E55443" w:rsidP="00392203">
      <w:pPr>
        <w:keepNext/>
        <w:keepLines/>
        <w:numPr>
          <w:ilvl w:val="0"/>
          <w:numId w:val="31"/>
        </w:numPr>
        <w:ind w:left="426" w:hanging="426"/>
        <w:jc w:val="center"/>
        <w:rPr>
          <w:rFonts w:ascii="Tahoma" w:hAnsi="Tahoma" w:cs="Tahoma"/>
          <w:color w:val="000000" w:themeColor="text1"/>
        </w:rPr>
      </w:pPr>
      <w:r w:rsidRPr="00392203">
        <w:rPr>
          <w:rFonts w:ascii="Tahoma" w:hAnsi="Tahoma" w:cs="Tahoma"/>
        </w:rPr>
        <w:t>člen</w:t>
      </w:r>
    </w:p>
    <w:p w14:paraId="6487B5E1" w14:textId="77777777" w:rsidR="00E55443" w:rsidRPr="00F80B02" w:rsidRDefault="00E55443" w:rsidP="00E55443">
      <w:pPr>
        <w:keepNext/>
        <w:keepLines/>
        <w:jc w:val="both"/>
        <w:rPr>
          <w:rFonts w:ascii="Tahoma" w:eastAsia="Calibri" w:hAnsi="Tahoma" w:cs="Tahoma"/>
          <w:color w:val="000000" w:themeColor="text1"/>
          <w:lang w:eastAsia="en-US"/>
        </w:rPr>
      </w:pPr>
    </w:p>
    <w:p w14:paraId="49073AD8" w14:textId="77777777" w:rsidR="00E55443" w:rsidRPr="00F80B02" w:rsidRDefault="00E55443" w:rsidP="00E55443">
      <w:pPr>
        <w:keepNext/>
        <w:keepLines/>
        <w:jc w:val="both"/>
        <w:rPr>
          <w:rFonts w:ascii="Tahoma" w:hAnsi="Tahoma" w:cs="Tahoma"/>
          <w:color w:val="000000" w:themeColor="text1"/>
        </w:rPr>
      </w:pPr>
      <w:r w:rsidRPr="00F80B02">
        <w:rPr>
          <w:rFonts w:ascii="Tahoma" w:hAnsi="Tahoma" w:cs="Tahoma"/>
          <w:color w:val="000000" w:themeColor="text1"/>
        </w:rPr>
        <w:t>Izvajalec mora takoj po sklenitvi pogodbe pristopiti k izdelavi poskusne serije strešnikov za Plečnikove arkade, ki bo zajemalo:</w:t>
      </w:r>
    </w:p>
    <w:p w14:paraId="3569540D" w14:textId="77777777" w:rsidR="00E55443" w:rsidRPr="00F80B02" w:rsidRDefault="00E55443" w:rsidP="00E55443">
      <w:pPr>
        <w:keepNext/>
        <w:keepLines/>
        <w:numPr>
          <w:ilvl w:val="0"/>
          <w:numId w:val="42"/>
        </w:numPr>
        <w:jc w:val="both"/>
        <w:rPr>
          <w:rFonts w:ascii="Tahoma" w:hAnsi="Tahoma" w:cs="Tahoma"/>
          <w:color w:val="000000" w:themeColor="text1"/>
        </w:rPr>
      </w:pPr>
      <w:r w:rsidRPr="00F80B02">
        <w:rPr>
          <w:rFonts w:ascii="Tahoma" w:hAnsi="Tahoma" w:cs="Tahoma"/>
          <w:color w:val="000000" w:themeColor="text1"/>
        </w:rPr>
        <w:t>definiranje tehnološkega postopka izdelave novih strešnikov,</w:t>
      </w:r>
    </w:p>
    <w:p w14:paraId="24CA3990" w14:textId="77777777" w:rsidR="00E55443" w:rsidRPr="00F80B02" w:rsidRDefault="00E55443" w:rsidP="00E55443">
      <w:pPr>
        <w:keepNext/>
        <w:keepLines/>
        <w:numPr>
          <w:ilvl w:val="0"/>
          <w:numId w:val="42"/>
        </w:numPr>
        <w:jc w:val="both"/>
        <w:rPr>
          <w:rFonts w:ascii="Tahoma" w:hAnsi="Tahoma" w:cs="Tahoma"/>
          <w:color w:val="000000" w:themeColor="text1"/>
        </w:rPr>
      </w:pPr>
      <w:r w:rsidRPr="00F80B02">
        <w:rPr>
          <w:rFonts w:ascii="Tahoma" w:hAnsi="Tahoma" w:cs="Tahoma"/>
          <w:color w:val="000000" w:themeColor="text1"/>
        </w:rPr>
        <w:t>izdelava poskusne serije strešnikov za Plečnikove arkade</w:t>
      </w:r>
      <w:r>
        <w:rPr>
          <w:rFonts w:ascii="Tahoma" w:hAnsi="Tahoma" w:cs="Tahoma"/>
          <w:color w:val="000000" w:themeColor="text1"/>
        </w:rPr>
        <w:t xml:space="preserve"> (p</w:t>
      </w:r>
      <w:r w:rsidRPr="00630D8B">
        <w:rPr>
          <w:rFonts w:ascii="Tahoma" w:hAnsi="Tahoma" w:cs="Tahoma"/>
          <w:color w:val="000000" w:themeColor="text1"/>
        </w:rPr>
        <w:t>oskusna serija se dela</w:t>
      </w:r>
      <w:r>
        <w:rPr>
          <w:rFonts w:ascii="Tahoma" w:hAnsi="Tahoma" w:cs="Tahoma"/>
          <w:color w:val="000000" w:themeColor="text1"/>
        </w:rPr>
        <w:t>,</w:t>
      </w:r>
      <w:r w:rsidRPr="00630D8B">
        <w:rPr>
          <w:rFonts w:ascii="Tahoma" w:hAnsi="Tahoma" w:cs="Tahoma"/>
          <w:color w:val="000000" w:themeColor="text1"/>
        </w:rPr>
        <w:t xml:space="preserve"> dokler ni serija uspešna za vse tipe strešnikov, ne glede na število kosov strešnikov</w:t>
      </w:r>
      <w:r>
        <w:rPr>
          <w:rFonts w:ascii="Tahoma" w:hAnsi="Tahoma" w:cs="Tahoma"/>
          <w:color w:val="000000" w:themeColor="text1"/>
        </w:rPr>
        <w:t>)</w:t>
      </w:r>
      <w:r w:rsidRPr="00F80B02">
        <w:rPr>
          <w:rFonts w:ascii="Tahoma" w:hAnsi="Tahoma" w:cs="Tahoma"/>
          <w:color w:val="000000" w:themeColor="text1"/>
        </w:rPr>
        <w:t xml:space="preserve"> in</w:t>
      </w:r>
    </w:p>
    <w:p w14:paraId="7D0EFDAF" w14:textId="77777777" w:rsidR="00E55443" w:rsidRPr="00F80B02" w:rsidRDefault="00E55443" w:rsidP="00E55443">
      <w:pPr>
        <w:keepNext/>
        <w:keepLines/>
        <w:numPr>
          <w:ilvl w:val="0"/>
          <w:numId w:val="42"/>
        </w:numPr>
        <w:jc w:val="both"/>
        <w:rPr>
          <w:rFonts w:ascii="Tahoma" w:hAnsi="Tahoma" w:cs="Tahoma"/>
          <w:color w:val="000000" w:themeColor="text1"/>
        </w:rPr>
      </w:pPr>
      <w:r w:rsidRPr="00F80B02">
        <w:rPr>
          <w:rFonts w:ascii="Tahoma" w:hAnsi="Tahoma" w:cs="Tahoma"/>
          <w:color w:val="000000" w:themeColor="text1"/>
        </w:rPr>
        <w:t>sodelovanje v postopku laboratorijskih preiskav in v postopku potrjevanja vzorca strešnikov z Zavodom za varstvo kulturne dediščine.</w:t>
      </w:r>
    </w:p>
    <w:p w14:paraId="43272181" w14:textId="77777777" w:rsidR="00E55443" w:rsidRPr="00F80B02" w:rsidRDefault="00E55443" w:rsidP="00E55443">
      <w:pPr>
        <w:keepNext/>
        <w:keepLines/>
        <w:jc w:val="both"/>
        <w:rPr>
          <w:rFonts w:ascii="Tahoma" w:hAnsi="Tahoma" w:cs="Tahoma"/>
          <w:color w:val="000000" w:themeColor="text1"/>
        </w:rPr>
      </w:pPr>
    </w:p>
    <w:p w14:paraId="4F3D2050" w14:textId="77777777" w:rsidR="00E55443" w:rsidRPr="00F80B02" w:rsidRDefault="00E55443" w:rsidP="00E55443">
      <w:pPr>
        <w:keepNext/>
        <w:keepLines/>
        <w:jc w:val="both"/>
        <w:rPr>
          <w:rFonts w:ascii="Tahoma" w:hAnsi="Tahoma" w:cs="Tahoma"/>
          <w:color w:val="000000" w:themeColor="text1"/>
        </w:rPr>
      </w:pPr>
      <w:r w:rsidRPr="00F80B02">
        <w:rPr>
          <w:rFonts w:ascii="Tahoma" w:hAnsi="Tahoma" w:cs="Tahoma"/>
          <w:color w:val="000000" w:themeColor="text1"/>
        </w:rPr>
        <w:t>Izvajalec je dolžan, po pridobitvi potrdila o ustreznosti poskusne serije oziroma drugega ustreznega dokazila s strani Zavoda za varstvo kulturne dediščine Slovenije, potrdilo predložiti naročniku. Po potrditvi prejema potrdila s strani naročnika, lahko izvajalec pristopi k izdelavi strešnikov v skladu z zahtevami javnega naročila in pogodbe. Izvajalec mora izdelavo poskusne serije strešnikov upoštevati v ponudbeni ceni. Naročnik ne bo dopuščal dodatnega zaračunavanja iz tega naslova.</w:t>
      </w:r>
    </w:p>
    <w:p w14:paraId="770D7DB8" w14:textId="77777777" w:rsidR="00E55443" w:rsidRDefault="00E55443" w:rsidP="00E55443">
      <w:pPr>
        <w:keepNext/>
        <w:keepLines/>
        <w:jc w:val="both"/>
        <w:rPr>
          <w:rFonts w:ascii="Tahoma" w:hAnsi="Tahoma" w:cs="Tahoma"/>
          <w:color w:val="000000" w:themeColor="text1"/>
        </w:rPr>
      </w:pPr>
    </w:p>
    <w:p w14:paraId="5B9CE1D2" w14:textId="77777777" w:rsidR="00E55443" w:rsidRDefault="00E55443" w:rsidP="00E55443">
      <w:pPr>
        <w:keepNext/>
        <w:keepLines/>
        <w:jc w:val="both"/>
        <w:rPr>
          <w:rFonts w:ascii="Tahoma" w:hAnsi="Tahoma" w:cs="Tahoma"/>
          <w:color w:val="000000" w:themeColor="text1"/>
        </w:rPr>
      </w:pPr>
      <w:r w:rsidRPr="00630D8B">
        <w:rPr>
          <w:rFonts w:ascii="Tahoma" w:hAnsi="Tahoma" w:cs="Tahoma"/>
          <w:color w:val="000000" w:themeColor="text1"/>
        </w:rPr>
        <w:t>Testiranje in pregled</w:t>
      </w:r>
      <w:r>
        <w:rPr>
          <w:rFonts w:ascii="Tahoma" w:hAnsi="Tahoma" w:cs="Tahoma"/>
          <w:color w:val="000000" w:themeColor="text1"/>
        </w:rPr>
        <w:t xml:space="preserve"> poskusne serije</w:t>
      </w:r>
      <w:r w:rsidRPr="00630D8B">
        <w:rPr>
          <w:rFonts w:ascii="Tahoma" w:hAnsi="Tahoma" w:cs="Tahoma"/>
          <w:color w:val="000000" w:themeColor="text1"/>
        </w:rPr>
        <w:t xml:space="preserve"> se opravi na lokaciji izvajalca, prisoten je tudi predstavnik naročnika. </w:t>
      </w:r>
      <w:r>
        <w:rPr>
          <w:rFonts w:ascii="Tahoma" w:hAnsi="Tahoma" w:cs="Tahoma"/>
          <w:color w:val="000000" w:themeColor="text1"/>
        </w:rPr>
        <w:t xml:space="preserve">Izvajalec mora </w:t>
      </w:r>
      <w:r w:rsidRPr="00630D8B">
        <w:rPr>
          <w:rFonts w:ascii="Tahoma" w:hAnsi="Tahoma" w:cs="Tahoma"/>
          <w:color w:val="000000" w:themeColor="text1"/>
        </w:rPr>
        <w:t>zagotovi</w:t>
      </w:r>
      <w:r>
        <w:rPr>
          <w:rFonts w:ascii="Tahoma" w:hAnsi="Tahoma" w:cs="Tahoma"/>
          <w:color w:val="000000" w:themeColor="text1"/>
        </w:rPr>
        <w:t>ti prisotnost</w:t>
      </w:r>
      <w:r w:rsidRPr="00630D8B">
        <w:rPr>
          <w:rFonts w:ascii="Tahoma" w:hAnsi="Tahoma" w:cs="Tahoma"/>
          <w:color w:val="000000" w:themeColor="text1"/>
        </w:rPr>
        <w:t xml:space="preserve"> predstavnika </w:t>
      </w:r>
      <w:r w:rsidRPr="00F80B02">
        <w:rPr>
          <w:rFonts w:ascii="Tahoma" w:hAnsi="Tahoma" w:cs="Tahoma"/>
          <w:color w:val="000000" w:themeColor="text1"/>
        </w:rPr>
        <w:t>Zavoda za varstvo kulturne dediščine Slovenije</w:t>
      </w:r>
      <w:r w:rsidRPr="00630D8B">
        <w:rPr>
          <w:rFonts w:ascii="Tahoma" w:hAnsi="Tahoma" w:cs="Tahoma"/>
          <w:color w:val="000000" w:themeColor="text1"/>
        </w:rPr>
        <w:t xml:space="preserve"> za testiranje in pregled poskusne serije</w:t>
      </w:r>
      <w:r>
        <w:rPr>
          <w:rFonts w:ascii="Tahoma" w:hAnsi="Tahoma" w:cs="Tahoma"/>
          <w:color w:val="000000" w:themeColor="text1"/>
        </w:rPr>
        <w:t>.</w:t>
      </w:r>
    </w:p>
    <w:p w14:paraId="2C90175F" w14:textId="77777777" w:rsidR="00E55443" w:rsidRPr="00F80B02" w:rsidRDefault="00E55443" w:rsidP="00E55443">
      <w:pPr>
        <w:keepNext/>
        <w:keepLines/>
        <w:jc w:val="both"/>
        <w:rPr>
          <w:rFonts w:ascii="Tahoma" w:hAnsi="Tahoma" w:cs="Tahoma"/>
          <w:color w:val="000000" w:themeColor="text1"/>
        </w:rPr>
      </w:pPr>
    </w:p>
    <w:p w14:paraId="2EDD6870" w14:textId="1E86E8CD" w:rsidR="00E55443" w:rsidRPr="00F80B02" w:rsidRDefault="00E55443" w:rsidP="00E55443">
      <w:pPr>
        <w:keepNext/>
        <w:keepLines/>
        <w:jc w:val="both"/>
        <w:rPr>
          <w:rFonts w:ascii="Tahoma" w:hAnsi="Tahoma" w:cs="Tahoma"/>
          <w:color w:val="000000" w:themeColor="text1"/>
        </w:rPr>
      </w:pPr>
      <w:r w:rsidRPr="00F80B02">
        <w:rPr>
          <w:rFonts w:ascii="Tahoma" w:hAnsi="Tahoma" w:cs="Tahoma"/>
          <w:color w:val="000000" w:themeColor="text1"/>
        </w:rPr>
        <w:t>Naročnik se zavezuje izvajalcu, nemudoma po sklenitvi pogodbe, izročiti kalupe strešnikov za čas izdelave poskusne serije strešnikov. Izvajalec je dolžan vrniti naročniku kalupe strešnikov takoj pri pridobitvi potrdila o ustreznosti poskusne serije strešnikov.</w:t>
      </w:r>
      <w:r>
        <w:rPr>
          <w:rFonts w:ascii="Tahoma" w:hAnsi="Tahoma" w:cs="Tahoma"/>
          <w:color w:val="000000" w:themeColor="text1"/>
        </w:rPr>
        <w:t xml:space="preserve"> Kalupi strešnikov morajo biti nepoškodovani.</w:t>
      </w:r>
    </w:p>
    <w:p w14:paraId="4680DF2E" w14:textId="2FCCC58D" w:rsidR="00E55443" w:rsidRDefault="00E55443" w:rsidP="008012E2">
      <w:pPr>
        <w:keepNext/>
        <w:keepLines/>
        <w:jc w:val="both"/>
        <w:rPr>
          <w:rFonts w:ascii="Tahoma" w:hAnsi="Tahoma" w:cs="Tahoma"/>
          <w:b/>
          <w:sz w:val="10"/>
          <w:szCs w:val="28"/>
        </w:rPr>
      </w:pPr>
    </w:p>
    <w:p w14:paraId="2F3AB202" w14:textId="77777777" w:rsidR="00E55443" w:rsidRDefault="00E55443" w:rsidP="00E55443">
      <w:pPr>
        <w:keepNext/>
        <w:keepLines/>
        <w:jc w:val="both"/>
        <w:rPr>
          <w:rFonts w:ascii="Tahoma" w:hAnsi="Tahoma" w:cs="Tahoma"/>
          <w:b/>
          <w:szCs w:val="28"/>
        </w:rPr>
      </w:pPr>
      <w:r w:rsidRPr="006974AB">
        <w:rPr>
          <w:rFonts w:ascii="Tahoma" w:hAnsi="Tahoma" w:cs="Tahoma"/>
          <w:b/>
          <w:szCs w:val="28"/>
        </w:rPr>
        <w:t>Pogodbeni rok izvedbe</w:t>
      </w:r>
      <w:r>
        <w:rPr>
          <w:rFonts w:ascii="Tahoma" w:hAnsi="Tahoma" w:cs="Tahoma"/>
          <w:b/>
          <w:szCs w:val="28"/>
        </w:rPr>
        <w:t xml:space="preserve"> oziroma dobave ter </w:t>
      </w:r>
      <w:r w:rsidRPr="006461F1">
        <w:rPr>
          <w:rFonts w:ascii="Tahoma" w:hAnsi="Tahoma" w:cs="Tahoma"/>
          <w:b/>
          <w:szCs w:val="28"/>
        </w:rPr>
        <w:t>strešnikov</w:t>
      </w:r>
    </w:p>
    <w:p w14:paraId="5DC37A61" w14:textId="77777777" w:rsidR="00E55443" w:rsidRPr="006974AB" w:rsidRDefault="00E55443" w:rsidP="008012E2">
      <w:pPr>
        <w:keepNext/>
        <w:keepLines/>
        <w:jc w:val="both"/>
        <w:rPr>
          <w:rFonts w:ascii="Tahoma" w:hAnsi="Tahoma" w:cs="Tahoma"/>
          <w:b/>
          <w:sz w:val="10"/>
          <w:szCs w:val="28"/>
        </w:rPr>
      </w:pPr>
    </w:p>
    <w:p w14:paraId="7D0C56CB"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lastRenderedPageBreak/>
        <w:t>člen</w:t>
      </w:r>
    </w:p>
    <w:p w14:paraId="5D6A99B0" w14:textId="77777777" w:rsidR="00301025" w:rsidRPr="006974AB" w:rsidRDefault="00301025" w:rsidP="008012E2">
      <w:pPr>
        <w:keepNext/>
        <w:keepLines/>
        <w:rPr>
          <w:rFonts w:ascii="Tahoma" w:hAnsi="Tahoma" w:cs="Tahoma"/>
        </w:rPr>
      </w:pPr>
    </w:p>
    <w:p w14:paraId="5D96DD29" w14:textId="7B357E44" w:rsidR="00301025" w:rsidRPr="006974AB" w:rsidRDefault="00301025" w:rsidP="008012E2">
      <w:pPr>
        <w:keepNext/>
        <w:keepLines/>
        <w:tabs>
          <w:tab w:val="left" w:pos="1080"/>
        </w:tabs>
        <w:jc w:val="both"/>
        <w:rPr>
          <w:rFonts w:ascii="Tahoma" w:hAnsi="Tahoma" w:cs="Tahoma"/>
        </w:rPr>
      </w:pPr>
      <w:r w:rsidRPr="006974AB">
        <w:rPr>
          <w:rFonts w:ascii="Tahoma" w:hAnsi="Tahoma" w:cs="Tahoma"/>
        </w:rPr>
        <w:t xml:space="preserve">Rok </w:t>
      </w:r>
      <w:r w:rsidR="006461F1">
        <w:rPr>
          <w:rFonts w:ascii="Tahoma" w:hAnsi="Tahoma" w:cs="Tahoma"/>
        </w:rPr>
        <w:t>izdelave in dobave vseh strešnikov ter dobave na lokacijo naročnika je</w:t>
      </w:r>
      <w:r w:rsidR="00D34082">
        <w:rPr>
          <w:rFonts w:ascii="Tahoma" w:hAnsi="Tahoma" w:cs="Tahoma"/>
        </w:rPr>
        <w:t xml:space="preserve"> največ</w:t>
      </w:r>
      <w:r w:rsidR="006461F1">
        <w:rPr>
          <w:rFonts w:ascii="Tahoma" w:hAnsi="Tahoma" w:cs="Tahoma"/>
        </w:rPr>
        <w:t xml:space="preserve"> </w:t>
      </w:r>
      <w:r w:rsidR="001703BC">
        <w:rPr>
          <w:rFonts w:ascii="Tahoma" w:hAnsi="Tahoma" w:cs="Tahoma"/>
        </w:rPr>
        <w:t>devetdeset</w:t>
      </w:r>
      <w:r w:rsidR="00D34082">
        <w:rPr>
          <w:rFonts w:ascii="Tahoma" w:hAnsi="Tahoma" w:cs="Tahoma"/>
        </w:rPr>
        <w:t xml:space="preserve"> </w:t>
      </w:r>
      <w:r w:rsidR="006461F1">
        <w:rPr>
          <w:rFonts w:ascii="Tahoma" w:hAnsi="Tahoma" w:cs="Tahoma"/>
        </w:rPr>
        <w:t>(</w:t>
      </w:r>
      <w:r w:rsidR="001703BC">
        <w:rPr>
          <w:rFonts w:ascii="Tahoma" w:hAnsi="Tahoma" w:cs="Tahoma"/>
        </w:rPr>
        <w:t>9</w:t>
      </w:r>
      <w:r w:rsidR="00D34082">
        <w:rPr>
          <w:rFonts w:ascii="Tahoma" w:hAnsi="Tahoma" w:cs="Tahoma"/>
        </w:rPr>
        <w:t>0</w:t>
      </w:r>
      <w:r w:rsidR="006461F1">
        <w:rPr>
          <w:rFonts w:ascii="Tahoma" w:hAnsi="Tahoma" w:cs="Tahoma"/>
        </w:rPr>
        <w:t>) koledarski</w:t>
      </w:r>
      <w:r w:rsidR="00635D99">
        <w:rPr>
          <w:rFonts w:ascii="Tahoma" w:hAnsi="Tahoma" w:cs="Tahoma"/>
        </w:rPr>
        <w:t>h</w:t>
      </w:r>
      <w:r w:rsidR="006461F1">
        <w:rPr>
          <w:rFonts w:ascii="Tahoma" w:hAnsi="Tahoma" w:cs="Tahoma"/>
        </w:rPr>
        <w:t xml:space="preserve"> dni</w:t>
      </w:r>
      <w:r w:rsidRPr="006974AB">
        <w:rPr>
          <w:rFonts w:ascii="Tahoma" w:hAnsi="Tahoma" w:cs="Tahoma"/>
        </w:rPr>
        <w:t xml:space="preserve"> od dneva sklenitve pogodbe. </w:t>
      </w:r>
      <w:r w:rsidR="006777ED">
        <w:rPr>
          <w:rFonts w:ascii="Tahoma" w:hAnsi="Tahoma" w:cs="Tahoma"/>
        </w:rPr>
        <w:t xml:space="preserve">Izvajalec mora </w:t>
      </w:r>
      <w:r w:rsidR="006777ED" w:rsidRPr="006777ED">
        <w:rPr>
          <w:rFonts w:ascii="Tahoma" w:hAnsi="Tahoma" w:cs="Tahoma"/>
        </w:rPr>
        <w:t xml:space="preserve">v tem roku omogočiti </w:t>
      </w:r>
      <w:r w:rsidR="006777ED">
        <w:rPr>
          <w:rFonts w:ascii="Tahoma" w:hAnsi="Tahoma" w:cs="Tahoma"/>
        </w:rPr>
        <w:t>naročniku</w:t>
      </w:r>
      <w:r w:rsidR="006777ED" w:rsidRPr="006777ED">
        <w:rPr>
          <w:rFonts w:ascii="Tahoma" w:hAnsi="Tahoma" w:cs="Tahoma"/>
        </w:rPr>
        <w:t xml:space="preserve"> kakovostni in količinski prevzem strešnikov</w:t>
      </w:r>
      <w:r w:rsidR="00EF3CAA">
        <w:rPr>
          <w:rFonts w:ascii="Tahoma" w:hAnsi="Tahoma" w:cs="Tahoma"/>
        </w:rPr>
        <w:t xml:space="preserve"> na lokaciji naročnika</w:t>
      </w:r>
      <w:r w:rsidR="006777ED">
        <w:rPr>
          <w:rFonts w:ascii="Tahoma" w:hAnsi="Tahoma" w:cs="Tahoma"/>
        </w:rPr>
        <w:t>.</w:t>
      </w:r>
    </w:p>
    <w:p w14:paraId="7FAF6121" w14:textId="77777777" w:rsidR="00301025" w:rsidRPr="006974AB" w:rsidRDefault="00301025" w:rsidP="008012E2">
      <w:pPr>
        <w:keepNext/>
        <w:keepLines/>
        <w:tabs>
          <w:tab w:val="left" w:pos="1080"/>
        </w:tabs>
        <w:jc w:val="both"/>
        <w:rPr>
          <w:rFonts w:ascii="Tahoma" w:hAnsi="Tahoma" w:cs="Tahoma"/>
        </w:rPr>
      </w:pPr>
      <w:r w:rsidRPr="006974AB">
        <w:rPr>
          <w:rFonts w:ascii="Tahoma" w:hAnsi="Tahoma" w:cs="Tahoma"/>
        </w:rPr>
        <w:t xml:space="preserve"> </w:t>
      </w:r>
    </w:p>
    <w:p w14:paraId="062E3D22" w14:textId="0B7BE818" w:rsidR="00301025" w:rsidRPr="006974AB" w:rsidRDefault="00301025" w:rsidP="008012E2">
      <w:pPr>
        <w:keepNext/>
        <w:keepLines/>
        <w:jc w:val="both"/>
        <w:rPr>
          <w:rFonts w:ascii="Tahoma" w:hAnsi="Tahoma" w:cs="Tahoma"/>
        </w:rPr>
      </w:pPr>
      <w:r w:rsidRPr="006974AB">
        <w:rPr>
          <w:rFonts w:ascii="Tahoma" w:hAnsi="Tahoma" w:cs="Tahoma"/>
        </w:rPr>
        <w:t>Izvajalec se obvezuje blago dobaviti na lokaciji naročnika</w:t>
      </w:r>
      <w:r w:rsidRPr="006974AB">
        <w:rPr>
          <w:rFonts w:ascii="Tahoma" w:hAnsi="Tahoma" w:cs="Tahoma"/>
          <w:bCs/>
        </w:rPr>
        <w:t xml:space="preserve"> </w:t>
      </w:r>
      <w:r w:rsidRPr="00F80B02">
        <w:rPr>
          <w:rFonts w:ascii="Tahoma" w:hAnsi="Tahoma" w:cs="Tahoma"/>
          <w:bCs/>
        </w:rPr>
        <w:t>t</w:t>
      </w:r>
      <w:r w:rsidR="00727EDF" w:rsidRPr="00F80B02">
        <w:rPr>
          <w:rFonts w:ascii="Tahoma" w:hAnsi="Tahoma" w:cs="Tahoma"/>
          <w:bCs/>
        </w:rPr>
        <w:t>.</w:t>
      </w:r>
      <w:r w:rsidRPr="00F80B02">
        <w:rPr>
          <w:rFonts w:ascii="Tahoma" w:hAnsi="Tahoma" w:cs="Tahoma"/>
          <w:bCs/>
        </w:rPr>
        <w:t>j.</w:t>
      </w:r>
      <w:r w:rsidRPr="00F80B02">
        <w:rPr>
          <w:rFonts w:ascii="Tahoma" w:hAnsi="Tahoma" w:cs="Tahoma"/>
        </w:rPr>
        <w:t xml:space="preserve"> Cesta dveh cesarjev </w:t>
      </w:r>
      <w:r w:rsidR="00F80B02" w:rsidRPr="00F80B02">
        <w:rPr>
          <w:rFonts w:ascii="Tahoma" w:hAnsi="Tahoma" w:cs="Tahoma"/>
        </w:rPr>
        <w:t xml:space="preserve">BŠ (bivši </w:t>
      </w:r>
      <w:proofErr w:type="spellStart"/>
      <w:r w:rsidR="00F80B02" w:rsidRPr="00F80B02">
        <w:rPr>
          <w:rFonts w:ascii="Tahoma" w:hAnsi="Tahoma" w:cs="Tahoma"/>
        </w:rPr>
        <w:t>Avtosejem</w:t>
      </w:r>
      <w:proofErr w:type="spellEnd"/>
      <w:r w:rsidR="00F80B02" w:rsidRPr="00F80B02">
        <w:rPr>
          <w:rFonts w:ascii="Tahoma" w:hAnsi="Tahoma" w:cs="Tahoma"/>
        </w:rPr>
        <w:t>)</w:t>
      </w:r>
      <w:r w:rsidRPr="00F80B02">
        <w:rPr>
          <w:rFonts w:ascii="Tahoma" w:hAnsi="Tahoma" w:cs="Tahoma"/>
        </w:rPr>
        <w:t>, 1000 Ljubljana</w:t>
      </w:r>
      <w:r w:rsidR="006461F1">
        <w:rPr>
          <w:rFonts w:ascii="Tahoma" w:hAnsi="Tahoma" w:cs="Tahoma"/>
        </w:rPr>
        <w:t xml:space="preserve">, </w:t>
      </w:r>
      <w:r w:rsidR="006461F1" w:rsidRPr="00DF1DC0">
        <w:rPr>
          <w:rFonts w:ascii="Tahoma" w:hAnsi="Tahoma" w:cs="Tahoma"/>
        </w:rPr>
        <w:t>v skladu s pariteto DDP (</w:t>
      </w:r>
      <w:proofErr w:type="spellStart"/>
      <w:r w:rsidR="006461F1" w:rsidRPr="00DF1DC0">
        <w:rPr>
          <w:rFonts w:ascii="Tahoma" w:hAnsi="Tahoma" w:cs="Tahoma"/>
        </w:rPr>
        <w:t>Incoterms</w:t>
      </w:r>
      <w:proofErr w:type="spellEnd"/>
      <w:r w:rsidR="006461F1" w:rsidRPr="00DF1DC0">
        <w:rPr>
          <w:rFonts w:ascii="Tahoma" w:hAnsi="Tahoma" w:cs="Tahoma"/>
        </w:rPr>
        <w:t xml:space="preserve"> 2020) lokacija </w:t>
      </w:r>
      <w:r w:rsidR="006461F1">
        <w:rPr>
          <w:rFonts w:ascii="Tahoma" w:hAnsi="Tahoma" w:cs="Tahoma"/>
        </w:rPr>
        <w:t>naročnika</w:t>
      </w:r>
      <w:r w:rsidR="006461F1" w:rsidRPr="00DF1DC0">
        <w:rPr>
          <w:rFonts w:ascii="Tahoma" w:hAnsi="Tahoma" w:cs="Tahoma"/>
        </w:rPr>
        <w:t xml:space="preserve"> – razloženo</w:t>
      </w:r>
      <w:r w:rsidRPr="006974AB">
        <w:rPr>
          <w:rFonts w:ascii="Tahoma" w:hAnsi="Tahoma" w:cs="Tahoma"/>
        </w:rPr>
        <w:t xml:space="preserve">. </w:t>
      </w:r>
      <w:r w:rsidR="00F80B02">
        <w:rPr>
          <w:rFonts w:ascii="Tahoma" w:hAnsi="Tahoma" w:cs="Tahoma"/>
        </w:rPr>
        <w:t>Dvigalo za razklad blaga mora zagotoviti izvajalec.</w:t>
      </w:r>
    </w:p>
    <w:p w14:paraId="1BC8803F" w14:textId="47A722B1" w:rsidR="00A94F10" w:rsidRDefault="00A94F10" w:rsidP="008012E2">
      <w:pPr>
        <w:keepNext/>
        <w:keepLines/>
        <w:jc w:val="both"/>
        <w:rPr>
          <w:rFonts w:ascii="Tahoma" w:hAnsi="Tahoma" w:cs="Tahoma"/>
        </w:rPr>
      </w:pPr>
    </w:p>
    <w:p w14:paraId="1DFE2968" w14:textId="3B69E8ED" w:rsidR="00ED79C9" w:rsidRDefault="006461F1" w:rsidP="008012E2">
      <w:pPr>
        <w:keepNext/>
        <w:keepLines/>
        <w:jc w:val="both"/>
        <w:rPr>
          <w:rFonts w:ascii="Tahoma" w:hAnsi="Tahoma" w:cs="Tahoma"/>
        </w:rPr>
      </w:pPr>
      <w:r>
        <w:rPr>
          <w:rFonts w:ascii="Tahoma" w:hAnsi="Tahoma" w:cs="Tahoma"/>
        </w:rPr>
        <w:t>Izvajalec</w:t>
      </w:r>
      <w:r w:rsidR="00E55443">
        <w:rPr>
          <w:rFonts w:ascii="Tahoma" w:hAnsi="Tahoma" w:cs="Tahoma"/>
        </w:rPr>
        <w:t xml:space="preserve"> </w:t>
      </w:r>
      <w:r>
        <w:rPr>
          <w:rFonts w:ascii="Tahoma" w:hAnsi="Tahoma" w:cs="Tahoma"/>
        </w:rPr>
        <w:t>mora</w:t>
      </w:r>
      <w:r w:rsidR="00ED79C9">
        <w:rPr>
          <w:rFonts w:ascii="Tahoma" w:hAnsi="Tahoma" w:cs="Tahoma"/>
        </w:rPr>
        <w:t>:</w:t>
      </w:r>
    </w:p>
    <w:p w14:paraId="57A25402" w14:textId="0288FB37" w:rsidR="00ED79C9" w:rsidRDefault="006461F1" w:rsidP="00ED79C9">
      <w:pPr>
        <w:pStyle w:val="Odstavekseznama"/>
        <w:keepNext/>
        <w:keepLines/>
        <w:numPr>
          <w:ilvl w:val="0"/>
          <w:numId w:val="49"/>
        </w:numPr>
        <w:ind w:left="426" w:hanging="426"/>
        <w:jc w:val="both"/>
        <w:rPr>
          <w:rFonts w:ascii="Tahoma" w:hAnsi="Tahoma" w:cs="Tahoma"/>
        </w:rPr>
      </w:pPr>
      <w:r w:rsidRPr="00ED79C9">
        <w:rPr>
          <w:rFonts w:ascii="Tahoma" w:hAnsi="Tahoma" w:cs="Tahoma"/>
        </w:rPr>
        <w:t>v roku trideset (30) koledarskih dni od dneva sklenitve pogodbe izdelati poskusno serijo strešnikov</w:t>
      </w:r>
      <w:r w:rsidR="00855A95">
        <w:rPr>
          <w:rFonts w:ascii="Tahoma" w:hAnsi="Tahoma" w:cs="Tahoma"/>
        </w:rPr>
        <w:t>, omogočiti izvedbo testiranja in pregleda poskusne serije ter</w:t>
      </w:r>
      <w:r w:rsidRPr="00ED79C9">
        <w:rPr>
          <w:rFonts w:ascii="Tahoma" w:hAnsi="Tahoma" w:cs="Tahoma"/>
        </w:rPr>
        <w:t xml:space="preserve"> pridobiti potrdilo o ustreznosti poskusne serije s strani Zavoda za varstvo kulturne dediščine Slovenije</w:t>
      </w:r>
      <w:r w:rsidR="00DD35D7">
        <w:rPr>
          <w:rFonts w:ascii="Tahoma" w:hAnsi="Tahoma" w:cs="Tahoma"/>
        </w:rPr>
        <w:t>; pregled poskusne serije se izvede na lokaciji izvajalca,</w:t>
      </w:r>
    </w:p>
    <w:p w14:paraId="71EAB27F" w14:textId="773BD333" w:rsidR="006461F1" w:rsidRPr="00ED79C9" w:rsidRDefault="00ED79C9" w:rsidP="00ED79C9">
      <w:pPr>
        <w:pStyle w:val="Odstavekseznama"/>
        <w:keepNext/>
        <w:keepLines/>
        <w:numPr>
          <w:ilvl w:val="0"/>
          <w:numId w:val="49"/>
        </w:numPr>
        <w:ind w:left="426" w:hanging="426"/>
        <w:jc w:val="both"/>
        <w:rPr>
          <w:rFonts w:ascii="Tahoma" w:hAnsi="Tahoma" w:cs="Tahoma"/>
        </w:rPr>
      </w:pPr>
      <w:r>
        <w:rPr>
          <w:rFonts w:ascii="Tahoma" w:hAnsi="Tahoma" w:cs="Tahoma"/>
        </w:rPr>
        <w:t xml:space="preserve">v roku </w:t>
      </w:r>
      <w:r w:rsidRPr="00ED79C9">
        <w:rPr>
          <w:rFonts w:ascii="Tahoma" w:hAnsi="Tahoma" w:cs="Tahoma"/>
        </w:rPr>
        <w:t>60 (šestdeset) koledarskih dneh od dneva prejema potrdila o ustreznosti poskusne serije</w:t>
      </w:r>
      <w:r>
        <w:rPr>
          <w:rFonts w:ascii="Tahoma" w:hAnsi="Tahoma" w:cs="Tahoma"/>
        </w:rPr>
        <w:t xml:space="preserve"> </w:t>
      </w:r>
      <w:r w:rsidR="006777ED" w:rsidRPr="00ED79C9">
        <w:rPr>
          <w:rFonts w:ascii="Tahoma" w:hAnsi="Tahoma" w:cs="Tahoma"/>
        </w:rPr>
        <w:t>strešnikov s strani Zavoda za varstvo kulturne dediščine Slovenije izdelati in dobaviti strešnike na lokacijo naročnika (iz drugega odstavka tega člena); v ta rok se šteje kakovostni in količinski prevzem strešnikov</w:t>
      </w:r>
      <w:r w:rsidR="00855A95">
        <w:rPr>
          <w:rFonts w:ascii="Tahoma" w:hAnsi="Tahoma" w:cs="Tahoma"/>
        </w:rPr>
        <w:t xml:space="preserve"> na lokaciji naročnika</w:t>
      </w:r>
      <w:r w:rsidR="006777ED" w:rsidRPr="00ED79C9">
        <w:rPr>
          <w:rFonts w:ascii="Tahoma" w:hAnsi="Tahoma" w:cs="Tahoma"/>
        </w:rPr>
        <w:t>. Kot dan prejema potrdila o ustreznosti poskusne serije se šteje datum, zapisan na takšnem potrdilu, izdanem s strani Zavoda za varstvo kulturne dediščine Slovenije.</w:t>
      </w:r>
    </w:p>
    <w:p w14:paraId="00F46204" w14:textId="77777777" w:rsidR="006777ED" w:rsidRPr="006974AB" w:rsidRDefault="006777ED" w:rsidP="008012E2">
      <w:pPr>
        <w:keepNext/>
        <w:keepLines/>
        <w:jc w:val="both"/>
        <w:rPr>
          <w:rFonts w:ascii="Tahoma" w:hAnsi="Tahoma" w:cs="Tahoma"/>
        </w:rPr>
      </w:pPr>
    </w:p>
    <w:p w14:paraId="12A996E2"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 xml:space="preserve">člen </w:t>
      </w:r>
    </w:p>
    <w:p w14:paraId="0F0E1F2A" w14:textId="77777777" w:rsidR="00301025" w:rsidRPr="006974AB" w:rsidRDefault="00301025" w:rsidP="008012E2">
      <w:pPr>
        <w:keepNext/>
        <w:keepLines/>
        <w:rPr>
          <w:rFonts w:ascii="Tahoma" w:hAnsi="Tahoma" w:cs="Tahoma"/>
        </w:rPr>
      </w:pPr>
    </w:p>
    <w:p w14:paraId="6C52FB6E" w14:textId="6500008F" w:rsidR="007D4A5B" w:rsidRDefault="006777ED" w:rsidP="00D34082">
      <w:pPr>
        <w:keepNext/>
        <w:keepLines/>
        <w:jc w:val="both"/>
        <w:rPr>
          <w:rFonts w:ascii="Tahoma" w:hAnsi="Tahoma" w:cs="Tahoma"/>
          <w:szCs w:val="28"/>
        </w:rPr>
      </w:pPr>
      <w:r>
        <w:rPr>
          <w:rFonts w:ascii="Tahoma" w:hAnsi="Tahoma" w:cs="Tahoma"/>
        </w:rPr>
        <w:t>Izvajalec</w:t>
      </w:r>
      <w:r w:rsidRPr="006777ED">
        <w:rPr>
          <w:rFonts w:ascii="Tahoma" w:hAnsi="Tahoma" w:cs="Tahoma"/>
        </w:rPr>
        <w:t xml:space="preserve"> se obvezuje </w:t>
      </w:r>
      <w:r>
        <w:rPr>
          <w:rFonts w:ascii="Tahoma" w:hAnsi="Tahoma" w:cs="Tahoma"/>
        </w:rPr>
        <w:t>naročnika</w:t>
      </w:r>
      <w:r w:rsidRPr="006777ED">
        <w:rPr>
          <w:rFonts w:ascii="Tahoma" w:hAnsi="Tahoma" w:cs="Tahoma"/>
        </w:rPr>
        <w:t xml:space="preserve"> pisno (po e-pošti) obvestiti o končani izdelavi strešnikov</w:t>
      </w:r>
      <w:r w:rsidR="00D34082">
        <w:rPr>
          <w:rFonts w:ascii="Tahoma" w:hAnsi="Tahoma" w:cs="Tahoma"/>
        </w:rPr>
        <w:t xml:space="preserve"> in datumu nameravane dostave</w:t>
      </w:r>
      <w:r w:rsidRPr="006777ED">
        <w:rPr>
          <w:rFonts w:ascii="Tahoma" w:hAnsi="Tahoma" w:cs="Tahoma"/>
        </w:rPr>
        <w:t xml:space="preserve">. </w:t>
      </w:r>
    </w:p>
    <w:p w14:paraId="19096432" w14:textId="77777777" w:rsidR="00D34082" w:rsidRDefault="00D34082" w:rsidP="0073202F">
      <w:pPr>
        <w:keepNext/>
        <w:keepLines/>
        <w:jc w:val="both"/>
        <w:rPr>
          <w:rFonts w:ascii="Tahoma" w:hAnsi="Tahoma" w:cs="Tahoma"/>
          <w:szCs w:val="28"/>
        </w:rPr>
      </w:pPr>
    </w:p>
    <w:p w14:paraId="3F45BFEE" w14:textId="424972FE" w:rsidR="0073202F" w:rsidRPr="0073202F" w:rsidRDefault="0073202F" w:rsidP="0073202F">
      <w:pPr>
        <w:keepNext/>
        <w:keepLines/>
        <w:jc w:val="both"/>
        <w:rPr>
          <w:rFonts w:ascii="Tahoma" w:hAnsi="Tahoma" w:cs="Tahoma"/>
          <w:szCs w:val="28"/>
        </w:rPr>
      </w:pPr>
      <w:r w:rsidRPr="0073202F">
        <w:rPr>
          <w:rFonts w:ascii="Tahoma" w:hAnsi="Tahoma" w:cs="Tahoma"/>
          <w:szCs w:val="28"/>
        </w:rPr>
        <w:t xml:space="preserve">Prevzem </w:t>
      </w:r>
      <w:r>
        <w:rPr>
          <w:rFonts w:ascii="Tahoma" w:hAnsi="Tahoma" w:cs="Tahoma"/>
          <w:szCs w:val="28"/>
        </w:rPr>
        <w:t>blaga</w:t>
      </w:r>
      <w:r w:rsidRPr="0073202F">
        <w:rPr>
          <w:rFonts w:ascii="Tahoma" w:hAnsi="Tahoma" w:cs="Tahoma"/>
          <w:szCs w:val="28"/>
        </w:rPr>
        <w:t xml:space="preserve"> se opravi na </w:t>
      </w:r>
      <w:r w:rsidR="00D34082">
        <w:rPr>
          <w:rFonts w:ascii="Tahoma" w:hAnsi="Tahoma" w:cs="Tahoma"/>
          <w:szCs w:val="28"/>
        </w:rPr>
        <w:t>podlagi</w:t>
      </w:r>
      <w:r w:rsidR="00D34082" w:rsidRPr="0073202F">
        <w:rPr>
          <w:rFonts w:ascii="Tahoma" w:hAnsi="Tahoma" w:cs="Tahoma"/>
          <w:szCs w:val="28"/>
        </w:rPr>
        <w:t xml:space="preserve"> </w:t>
      </w:r>
      <w:r>
        <w:rPr>
          <w:rFonts w:ascii="Tahoma" w:hAnsi="Tahoma" w:cs="Tahoma"/>
          <w:szCs w:val="28"/>
        </w:rPr>
        <w:t>primopredajnega</w:t>
      </w:r>
      <w:r w:rsidRPr="0073202F">
        <w:rPr>
          <w:rFonts w:ascii="Tahoma" w:hAnsi="Tahoma" w:cs="Tahoma"/>
          <w:szCs w:val="28"/>
        </w:rPr>
        <w:t xml:space="preserve"> zapisnika, podpisanega s strani </w:t>
      </w:r>
      <w:r>
        <w:rPr>
          <w:rFonts w:ascii="Tahoma" w:hAnsi="Tahoma" w:cs="Tahoma"/>
          <w:szCs w:val="28"/>
        </w:rPr>
        <w:t>naročnika in izvajalca</w:t>
      </w:r>
      <w:r w:rsidRPr="0073202F">
        <w:rPr>
          <w:rFonts w:ascii="Tahoma" w:hAnsi="Tahoma" w:cs="Tahoma"/>
          <w:szCs w:val="28"/>
        </w:rPr>
        <w:t xml:space="preserve"> </w:t>
      </w:r>
      <w:r>
        <w:rPr>
          <w:rFonts w:ascii="Tahoma" w:hAnsi="Tahoma" w:cs="Tahoma"/>
          <w:szCs w:val="28"/>
        </w:rPr>
        <w:t xml:space="preserve">oziroma </w:t>
      </w:r>
      <w:r w:rsidR="00D34082">
        <w:rPr>
          <w:rFonts w:ascii="Tahoma" w:hAnsi="Tahoma" w:cs="Tahoma"/>
          <w:szCs w:val="28"/>
        </w:rPr>
        <w:t>njunih predstavnikov</w:t>
      </w:r>
      <w:r w:rsidRPr="0073202F">
        <w:rPr>
          <w:rFonts w:ascii="Tahoma" w:hAnsi="Tahoma" w:cs="Tahoma"/>
          <w:szCs w:val="28"/>
        </w:rPr>
        <w:t xml:space="preserve">. Podpisan </w:t>
      </w:r>
      <w:r>
        <w:rPr>
          <w:rFonts w:ascii="Tahoma" w:hAnsi="Tahoma" w:cs="Tahoma"/>
          <w:szCs w:val="28"/>
        </w:rPr>
        <w:t>primopredajni</w:t>
      </w:r>
      <w:r w:rsidRPr="0073202F">
        <w:rPr>
          <w:rFonts w:ascii="Tahoma" w:hAnsi="Tahoma" w:cs="Tahoma"/>
          <w:szCs w:val="28"/>
        </w:rPr>
        <w:t xml:space="preserve"> zapisnik je podlaga za izstavitev računa.</w:t>
      </w:r>
    </w:p>
    <w:p w14:paraId="71E0E74C" w14:textId="77777777" w:rsidR="0073202F" w:rsidRPr="0073202F" w:rsidRDefault="0073202F" w:rsidP="0073202F">
      <w:pPr>
        <w:keepNext/>
        <w:keepLines/>
        <w:jc w:val="both"/>
        <w:rPr>
          <w:rFonts w:ascii="Tahoma" w:hAnsi="Tahoma" w:cs="Tahoma"/>
          <w:szCs w:val="28"/>
        </w:rPr>
      </w:pPr>
    </w:p>
    <w:p w14:paraId="5C1646A5" w14:textId="6FE6EA6B" w:rsidR="0073202F" w:rsidRPr="0073202F" w:rsidRDefault="0073202F" w:rsidP="0073202F">
      <w:pPr>
        <w:keepNext/>
        <w:keepLines/>
        <w:jc w:val="both"/>
        <w:rPr>
          <w:rFonts w:ascii="Tahoma" w:hAnsi="Tahoma" w:cs="Tahoma"/>
          <w:szCs w:val="28"/>
        </w:rPr>
      </w:pPr>
      <w:r w:rsidRPr="0073202F">
        <w:rPr>
          <w:rFonts w:ascii="Tahoma" w:hAnsi="Tahoma" w:cs="Tahoma"/>
          <w:szCs w:val="28"/>
        </w:rPr>
        <w:t xml:space="preserve">Dobava se bo štela za pravilno izvršeno, ko bo </w:t>
      </w:r>
      <w:r>
        <w:rPr>
          <w:rFonts w:ascii="Tahoma" w:hAnsi="Tahoma" w:cs="Tahoma"/>
          <w:szCs w:val="28"/>
        </w:rPr>
        <w:t>blago</w:t>
      </w:r>
      <w:r w:rsidRPr="0073202F">
        <w:rPr>
          <w:rFonts w:ascii="Tahoma" w:hAnsi="Tahoma" w:cs="Tahoma"/>
          <w:szCs w:val="28"/>
        </w:rPr>
        <w:t xml:space="preserve"> prevzet</w:t>
      </w:r>
      <w:r>
        <w:rPr>
          <w:rFonts w:ascii="Tahoma" w:hAnsi="Tahoma" w:cs="Tahoma"/>
          <w:szCs w:val="28"/>
        </w:rPr>
        <w:t>o</w:t>
      </w:r>
      <w:r w:rsidRPr="0073202F">
        <w:rPr>
          <w:rFonts w:ascii="Tahoma" w:hAnsi="Tahoma" w:cs="Tahoma"/>
          <w:szCs w:val="28"/>
        </w:rPr>
        <w:t xml:space="preserve">, vključno </w:t>
      </w:r>
      <w:r w:rsidR="00310791">
        <w:rPr>
          <w:rFonts w:ascii="Tahoma" w:hAnsi="Tahoma" w:cs="Tahoma"/>
          <w:szCs w:val="28"/>
        </w:rPr>
        <w:t>z izročitvijo garancijskega lista/izjave</w:t>
      </w:r>
      <w:r w:rsidRPr="0073202F">
        <w:rPr>
          <w:rFonts w:ascii="Tahoma" w:hAnsi="Tahoma" w:cs="Tahoma"/>
          <w:szCs w:val="28"/>
        </w:rPr>
        <w:t>, in ko bo podpisan primopredajni zapisnik.</w:t>
      </w:r>
      <w:r w:rsidR="00CE56AA">
        <w:rPr>
          <w:rFonts w:ascii="Tahoma" w:hAnsi="Tahoma" w:cs="Tahoma"/>
          <w:szCs w:val="28"/>
        </w:rPr>
        <w:t xml:space="preserve"> </w:t>
      </w:r>
      <w:r w:rsidRPr="0073202F">
        <w:rPr>
          <w:rFonts w:ascii="Tahoma" w:hAnsi="Tahoma" w:cs="Tahoma"/>
          <w:szCs w:val="28"/>
        </w:rPr>
        <w:t>Dobavljeno blago mora uspešno opraviti vizualni pregled, pregled izpolnjevanja vseh tehničnih zahtev in zahtevanih funkcionalnosti.</w:t>
      </w:r>
    </w:p>
    <w:p w14:paraId="5DA1017B" w14:textId="77777777" w:rsidR="0073202F" w:rsidRPr="0073202F" w:rsidRDefault="0073202F" w:rsidP="0073202F">
      <w:pPr>
        <w:keepNext/>
        <w:keepLines/>
        <w:jc w:val="both"/>
        <w:rPr>
          <w:rFonts w:ascii="Tahoma" w:hAnsi="Tahoma" w:cs="Tahoma"/>
          <w:szCs w:val="28"/>
        </w:rPr>
      </w:pPr>
    </w:p>
    <w:p w14:paraId="04C2A7D9" w14:textId="569A3E79" w:rsidR="0073202F" w:rsidRPr="0073202F" w:rsidRDefault="006A3EC0" w:rsidP="0073202F">
      <w:pPr>
        <w:keepNext/>
        <w:keepLines/>
        <w:jc w:val="both"/>
        <w:rPr>
          <w:rFonts w:ascii="Tahoma" w:hAnsi="Tahoma" w:cs="Tahoma"/>
          <w:szCs w:val="28"/>
        </w:rPr>
      </w:pPr>
      <w:r>
        <w:rPr>
          <w:rFonts w:ascii="Tahoma" w:hAnsi="Tahoma" w:cs="Tahoma"/>
          <w:szCs w:val="28"/>
        </w:rPr>
        <w:t>Primopredajni zapisnik</w:t>
      </w:r>
      <w:r w:rsidR="0073202F" w:rsidRPr="0073202F">
        <w:rPr>
          <w:rFonts w:ascii="Tahoma" w:hAnsi="Tahoma" w:cs="Tahoma"/>
          <w:szCs w:val="28"/>
        </w:rPr>
        <w:t xml:space="preserve"> pogodbeni stranki podpišeta le ob uspešnem prevzemu predmeta pogodbe. V primeru neuspešnega prevzema </w:t>
      </w:r>
      <w:r>
        <w:rPr>
          <w:rFonts w:ascii="Tahoma" w:hAnsi="Tahoma" w:cs="Tahoma"/>
          <w:szCs w:val="28"/>
        </w:rPr>
        <w:t>pogodbeni</w:t>
      </w:r>
      <w:r w:rsidR="0073202F" w:rsidRPr="0073202F">
        <w:rPr>
          <w:rFonts w:ascii="Tahoma" w:hAnsi="Tahoma" w:cs="Tahoma"/>
          <w:szCs w:val="28"/>
        </w:rPr>
        <w:t xml:space="preserve"> stranki v primopredajni zapisnik zapišeta, da prevzem ni uspel in navedeta razlog, zakaj prevzem ni uspešen, ter določita rok za ponoven prevzem. V tem primeru mora </w:t>
      </w:r>
      <w:r>
        <w:rPr>
          <w:rFonts w:ascii="Tahoma" w:hAnsi="Tahoma" w:cs="Tahoma"/>
          <w:szCs w:val="28"/>
        </w:rPr>
        <w:t>izvajalec</w:t>
      </w:r>
      <w:r w:rsidR="0073202F" w:rsidRPr="0073202F">
        <w:rPr>
          <w:rFonts w:ascii="Tahoma" w:hAnsi="Tahoma" w:cs="Tahoma"/>
          <w:szCs w:val="28"/>
        </w:rPr>
        <w:t xml:space="preserve"> na lastne stroške v dogovorjenem roku, ki ni daljši od desetih (10) dni od datuma na primopredajnem zapisniku, odpraviti vse ugotovljene pomanjkljivosti, dobava oz. prevzem pa se šteje v tem primeru za uspešno opravljen, ko </w:t>
      </w:r>
      <w:r>
        <w:rPr>
          <w:rFonts w:ascii="Tahoma" w:hAnsi="Tahoma" w:cs="Tahoma"/>
          <w:szCs w:val="28"/>
        </w:rPr>
        <w:t>izvajalec</w:t>
      </w:r>
      <w:r w:rsidR="0073202F" w:rsidRPr="0073202F">
        <w:rPr>
          <w:rFonts w:ascii="Tahoma" w:hAnsi="Tahoma" w:cs="Tahoma"/>
          <w:szCs w:val="28"/>
        </w:rPr>
        <w:t xml:space="preserve"> odpravi vse ugotovljene pomanjkljivosti, kar </w:t>
      </w:r>
      <w:r>
        <w:rPr>
          <w:rFonts w:ascii="Tahoma" w:hAnsi="Tahoma" w:cs="Tahoma"/>
          <w:szCs w:val="28"/>
        </w:rPr>
        <w:t xml:space="preserve">pogodbeni stranki </w:t>
      </w:r>
      <w:r w:rsidR="0073202F" w:rsidRPr="0073202F">
        <w:rPr>
          <w:rFonts w:ascii="Tahoma" w:hAnsi="Tahoma" w:cs="Tahoma"/>
          <w:szCs w:val="28"/>
        </w:rPr>
        <w:t xml:space="preserve">potrdita s podpisom </w:t>
      </w:r>
      <w:r>
        <w:rPr>
          <w:rFonts w:ascii="Tahoma" w:hAnsi="Tahoma" w:cs="Tahoma"/>
          <w:szCs w:val="28"/>
        </w:rPr>
        <w:t>primopredajnega</w:t>
      </w:r>
      <w:r w:rsidR="0073202F" w:rsidRPr="0073202F">
        <w:rPr>
          <w:rFonts w:ascii="Tahoma" w:hAnsi="Tahoma" w:cs="Tahoma"/>
          <w:szCs w:val="28"/>
        </w:rPr>
        <w:t xml:space="preserve"> zapisnika.</w:t>
      </w:r>
    </w:p>
    <w:p w14:paraId="1966DC7F" w14:textId="316C6B50" w:rsidR="0073202F" w:rsidRDefault="0073202F" w:rsidP="008012E2">
      <w:pPr>
        <w:keepNext/>
        <w:keepLines/>
        <w:jc w:val="both"/>
        <w:rPr>
          <w:rFonts w:ascii="Tahoma" w:hAnsi="Tahoma" w:cs="Tahoma"/>
          <w:szCs w:val="28"/>
        </w:rPr>
      </w:pPr>
    </w:p>
    <w:p w14:paraId="4DA22562" w14:textId="64A761B4" w:rsidR="00E64433" w:rsidRPr="006974AB" w:rsidRDefault="00E64433" w:rsidP="008012E2">
      <w:pPr>
        <w:keepNext/>
        <w:keepLines/>
        <w:jc w:val="both"/>
        <w:rPr>
          <w:rFonts w:ascii="Tahoma" w:hAnsi="Tahoma" w:cs="Tahoma"/>
          <w:szCs w:val="28"/>
        </w:rPr>
      </w:pPr>
      <w:r>
        <w:rPr>
          <w:rFonts w:ascii="Tahoma" w:hAnsi="Tahoma" w:cs="Tahoma"/>
          <w:szCs w:val="28"/>
        </w:rPr>
        <w:t>P</w:t>
      </w:r>
      <w:r w:rsidRPr="00E64433">
        <w:rPr>
          <w:rFonts w:ascii="Tahoma" w:hAnsi="Tahoma" w:cs="Tahoma"/>
          <w:szCs w:val="28"/>
        </w:rPr>
        <w:t>revoz blaga na lokacijo naročnika organizira izvajalec za svoj račun oziroma na svoje stroške.</w:t>
      </w:r>
    </w:p>
    <w:p w14:paraId="2E675500" w14:textId="25AE9A72" w:rsidR="00301025" w:rsidRPr="006974AB" w:rsidRDefault="00301025" w:rsidP="008012E2">
      <w:pPr>
        <w:keepNext/>
        <w:keepLines/>
        <w:jc w:val="both"/>
        <w:rPr>
          <w:rFonts w:ascii="Tahoma" w:hAnsi="Tahoma" w:cs="Tahoma"/>
          <w:b/>
        </w:rPr>
      </w:pPr>
    </w:p>
    <w:p w14:paraId="4D34B093" w14:textId="77777777" w:rsidR="00301025" w:rsidRPr="006974AB" w:rsidRDefault="00301025" w:rsidP="008012E2">
      <w:pPr>
        <w:keepNext/>
        <w:keepLines/>
        <w:jc w:val="both"/>
        <w:rPr>
          <w:rFonts w:ascii="Tahoma" w:hAnsi="Tahoma" w:cs="Tahoma"/>
          <w:b/>
        </w:rPr>
      </w:pPr>
      <w:r w:rsidRPr="006974AB">
        <w:rPr>
          <w:rFonts w:ascii="Tahoma" w:hAnsi="Tahoma" w:cs="Tahoma"/>
          <w:b/>
        </w:rPr>
        <w:t>Obveznosti pogodbenih strank</w:t>
      </w:r>
    </w:p>
    <w:p w14:paraId="7966CD7E"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77E64FA9" w14:textId="77777777" w:rsidR="00301025" w:rsidRPr="006974AB" w:rsidRDefault="00301025" w:rsidP="008012E2">
      <w:pPr>
        <w:keepNext/>
        <w:keepLines/>
        <w:jc w:val="both"/>
        <w:rPr>
          <w:rFonts w:ascii="Tahoma" w:hAnsi="Tahoma" w:cs="Tahoma"/>
          <w:b/>
        </w:rPr>
      </w:pPr>
    </w:p>
    <w:p w14:paraId="598AEE05" w14:textId="6D5AA116" w:rsidR="00301025" w:rsidRDefault="00301025" w:rsidP="008012E2">
      <w:pPr>
        <w:keepNext/>
        <w:keepLines/>
        <w:jc w:val="both"/>
        <w:rPr>
          <w:rFonts w:ascii="Tahoma" w:hAnsi="Tahoma" w:cs="Tahoma"/>
        </w:rPr>
      </w:pPr>
      <w:r w:rsidRPr="006974AB">
        <w:rPr>
          <w:rFonts w:ascii="Tahoma" w:hAnsi="Tahoma" w:cs="Tahoma"/>
        </w:rPr>
        <w:t xml:space="preserve">Pogodbeni stranki se obvezujeta ravnati </w:t>
      </w:r>
      <w:r w:rsidR="0038709F" w:rsidRPr="006974AB">
        <w:rPr>
          <w:rFonts w:ascii="Tahoma" w:hAnsi="Tahoma" w:cs="Tahoma"/>
        </w:rPr>
        <w:t xml:space="preserve">z dolžno skrbnostjo </w:t>
      </w:r>
      <w:r w:rsidRPr="006974AB">
        <w:rPr>
          <w:rFonts w:ascii="Tahoma" w:hAnsi="Tahoma" w:cs="Tahoma"/>
        </w:rPr>
        <w:t>in storiti vse, kar je potrebno za izvršitev predmeta pogodbe. Za urejanje razmerij, ki niso urejena s to pogodbo, se uporabljajo določila zakona, ki ureja obligacijska razmerja.</w:t>
      </w:r>
    </w:p>
    <w:p w14:paraId="48E2CA9E" w14:textId="77777777" w:rsidR="00B36634" w:rsidRDefault="00B36634" w:rsidP="008012E2">
      <w:pPr>
        <w:keepNext/>
        <w:keepLines/>
        <w:jc w:val="both"/>
        <w:rPr>
          <w:rFonts w:ascii="Tahoma" w:hAnsi="Tahoma" w:cs="Tahoma"/>
        </w:rPr>
      </w:pPr>
    </w:p>
    <w:p w14:paraId="66CDE3BC"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03A68BFA" w14:textId="77777777" w:rsidR="00301025" w:rsidRPr="006974AB" w:rsidRDefault="00301025" w:rsidP="008012E2">
      <w:pPr>
        <w:keepNext/>
        <w:keepLines/>
        <w:jc w:val="both"/>
        <w:rPr>
          <w:rFonts w:ascii="Tahoma" w:hAnsi="Tahoma" w:cs="Tahoma"/>
        </w:rPr>
      </w:pPr>
    </w:p>
    <w:p w14:paraId="27549FC8" w14:textId="77777777" w:rsidR="00301025" w:rsidRPr="006974AB" w:rsidRDefault="00301025" w:rsidP="00392203">
      <w:pPr>
        <w:keepNext/>
        <w:keepLines/>
        <w:jc w:val="both"/>
        <w:rPr>
          <w:rFonts w:ascii="Tahoma" w:eastAsia="Arial" w:hAnsi="Tahoma" w:cs="Tahoma"/>
          <w:color w:val="000000"/>
          <w:lang w:eastAsia="ar-SA"/>
        </w:rPr>
      </w:pPr>
      <w:r w:rsidRPr="006974AB">
        <w:rPr>
          <w:rFonts w:ascii="Tahoma" w:eastAsia="Arial" w:hAnsi="Tahoma" w:cs="Tahoma"/>
          <w:color w:val="000000"/>
          <w:lang w:eastAsia="ar-SA"/>
        </w:rPr>
        <w:t>Izvajalec se obvezuje, da bo:</w:t>
      </w:r>
    </w:p>
    <w:p w14:paraId="74828AB4" w14:textId="77777777" w:rsidR="00301025" w:rsidRPr="006974AB" w:rsidRDefault="00301025" w:rsidP="00392203">
      <w:pPr>
        <w:keepNext/>
        <w:keepLines/>
        <w:numPr>
          <w:ilvl w:val="0"/>
          <w:numId w:val="32"/>
        </w:numPr>
        <w:ind w:left="567"/>
        <w:jc w:val="both"/>
        <w:rPr>
          <w:rFonts w:ascii="Tahoma" w:hAnsi="Tahoma" w:cs="Tahoma"/>
        </w:rPr>
      </w:pPr>
      <w:r w:rsidRPr="006974AB">
        <w:rPr>
          <w:rFonts w:ascii="Tahoma" w:hAnsi="Tahoma" w:cs="Tahoma"/>
        </w:rPr>
        <w:t>pogodbena dela izvedel po pravilih stroke, vestno in kakovostno, v skladu z veljavno zakonodajo s področja predmeta pogodbe, vsemi veljavnimi tehničnimi predpisi, standardi in normativi ter smernicami naročnika,</w:t>
      </w:r>
      <w:r w:rsidRPr="006974AB">
        <w:rPr>
          <w:rFonts w:ascii="Tahoma" w:hAnsi="Tahoma" w:cs="Tahoma"/>
          <w:lang w:val="x-none"/>
        </w:rPr>
        <w:t xml:space="preserve"> s skrbnostjo dobrega gospodarstvenika in strokovnjaka</w:t>
      </w:r>
      <w:r w:rsidRPr="006974AB">
        <w:rPr>
          <w:rFonts w:ascii="Tahoma" w:hAnsi="Tahoma" w:cs="Tahoma"/>
        </w:rPr>
        <w:t xml:space="preserve">, </w:t>
      </w:r>
    </w:p>
    <w:p w14:paraId="1213038D" w14:textId="56A58344" w:rsidR="00A80AA9" w:rsidRPr="006974AB" w:rsidRDefault="00A80AA9" w:rsidP="00392203">
      <w:pPr>
        <w:keepNext/>
        <w:keepLines/>
        <w:numPr>
          <w:ilvl w:val="0"/>
          <w:numId w:val="33"/>
        </w:numPr>
        <w:ind w:left="567"/>
        <w:contextualSpacing/>
        <w:jc w:val="both"/>
        <w:rPr>
          <w:rFonts w:ascii="Tahoma" w:eastAsia="Arial" w:hAnsi="Tahoma" w:cs="Tahoma"/>
          <w:color w:val="000000"/>
          <w:lang w:eastAsia="ar-SA"/>
        </w:rPr>
      </w:pPr>
      <w:r>
        <w:rPr>
          <w:rFonts w:ascii="Tahoma" w:eastAsia="Arial" w:hAnsi="Tahoma" w:cs="Tahoma"/>
          <w:color w:val="000000"/>
          <w:lang w:eastAsia="ar-SA"/>
        </w:rPr>
        <w:lastRenderedPageBreak/>
        <w:t xml:space="preserve">naročniku </w:t>
      </w:r>
      <w:r w:rsidRPr="00A80AA9">
        <w:rPr>
          <w:rFonts w:ascii="Tahoma" w:eastAsia="Arial" w:hAnsi="Tahoma" w:cs="Tahoma"/>
          <w:color w:val="000000"/>
          <w:lang w:eastAsia="ar-SA"/>
        </w:rPr>
        <w:t>kadarkoli</w:t>
      </w:r>
      <w:r>
        <w:rPr>
          <w:rFonts w:ascii="Tahoma" w:eastAsia="Arial" w:hAnsi="Tahoma" w:cs="Tahoma"/>
          <w:color w:val="000000"/>
          <w:lang w:eastAsia="ar-SA"/>
        </w:rPr>
        <w:t xml:space="preserve"> v delovnem času izvajalca</w:t>
      </w:r>
      <w:r w:rsidRPr="00A80AA9">
        <w:rPr>
          <w:rFonts w:ascii="Tahoma" w:eastAsia="Arial" w:hAnsi="Tahoma" w:cs="Tahoma"/>
          <w:color w:val="000000"/>
          <w:lang w:eastAsia="ar-SA"/>
        </w:rPr>
        <w:t xml:space="preserve"> omogočil vpogled v izvajanje predmeta pogodbe in upošteval njegova navodila o posameznih vprašanjih</w:t>
      </w:r>
      <w:r>
        <w:rPr>
          <w:rFonts w:ascii="Tahoma" w:eastAsia="Arial" w:hAnsi="Tahoma" w:cs="Tahoma"/>
          <w:color w:val="000000"/>
          <w:lang w:eastAsia="ar-SA"/>
        </w:rPr>
        <w:t>,</w:t>
      </w:r>
    </w:p>
    <w:p w14:paraId="428A2307" w14:textId="77777777" w:rsidR="00301025" w:rsidRPr="006974AB" w:rsidRDefault="00301025" w:rsidP="00392203">
      <w:pPr>
        <w:keepNext/>
        <w:keepLines/>
        <w:numPr>
          <w:ilvl w:val="0"/>
          <w:numId w:val="33"/>
        </w:numPr>
        <w:ind w:left="567"/>
        <w:contextualSpacing/>
        <w:jc w:val="both"/>
        <w:rPr>
          <w:rFonts w:ascii="Tahoma" w:eastAsia="Arial" w:hAnsi="Tahoma" w:cs="Tahoma"/>
          <w:color w:val="000000"/>
          <w:lang w:eastAsia="ar-SA"/>
        </w:rPr>
      </w:pPr>
      <w:r w:rsidRPr="006974AB">
        <w:rPr>
          <w:rFonts w:ascii="Tahoma" w:hAnsi="Tahoma" w:cs="Tahoma"/>
        </w:rPr>
        <w:t>sodeloval z naročnikom z namenom, da se pogodbena dela izvršijo pravočasno in v obojestransko zadovoljstvo ter upošteval naročnikova navodila in zahteve, ter sproti odpravljal vse pomanjkljivosti, na katere bo opozoril naročnik,</w:t>
      </w:r>
    </w:p>
    <w:p w14:paraId="118A4C9B" w14:textId="77777777" w:rsidR="00301025" w:rsidRPr="006974AB" w:rsidRDefault="00301025" w:rsidP="00392203">
      <w:pPr>
        <w:keepNext/>
        <w:keepLines/>
        <w:numPr>
          <w:ilvl w:val="0"/>
          <w:numId w:val="32"/>
        </w:numPr>
        <w:ind w:left="567"/>
        <w:jc w:val="both"/>
        <w:rPr>
          <w:rFonts w:ascii="Tahoma" w:hAnsi="Tahoma" w:cs="Tahoma"/>
        </w:rPr>
      </w:pPr>
      <w:r w:rsidRPr="006974AB">
        <w:rPr>
          <w:rFonts w:ascii="Tahoma" w:hAnsi="Tahoma" w:cs="Tahoma"/>
        </w:rPr>
        <w:t>odgovarjal za vso škodo, ki bi jo povzročil s svojo dejavnostjo naročniku ali tretji osebi,</w:t>
      </w:r>
    </w:p>
    <w:p w14:paraId="01A97EED" w14:textId="4847E54B" w:rsidR="00301025" w:rsidRPr="006974AB" w:rsidRDefault="00301025" w:rsidP="00392203">
      <w:pPr>
        <w:keepNext/>
        <w:keepLines/>
        <w:numPr>
          <w:ilvl w:val="0"/>
          <w:numId w:val="32"/>
        </w:numPr>
        <w:ind w:left="567"/>
        <w:jc w:val="both"/>
        <w:rPr>
          <w:rFonts w:ascii="Tahoma" w:hAnsi="Tahoma" w:cs="Tahoma"/>
        </w:rPr>
      </w:pPr>
      <w:r w:rsidRPr="006974AB">
        <w:rPr>
          <w:rFonts w:ascii="Tahoma" w:hAnsi="Tahoma" w:cs="Tahoma"/>
        </w:rPr>
        <w:t>sproti obveščal naročnika o okoliščinah, ki bi lahko vplivale na izvedbo predmeta pogodbe</w:t>
      </w:r>
      <w:r w:rsidR="00392203">
        <w:rPr>
          <w:rFonts w:ascii="Tahoma" w:hAnsi="Tahoma" w:cs="Tahoma"/>
        </w:rPr>
        <w:t>.</w:t>
      </w:r>
    </w:p>
    <w:p w14:paraId="5E76E871" w14:textId="01334F6E" w:rsidR="00301025" w:rsidRPr="006974AB" w:rsidRDefault="00301025" w:rsidP="008012E2">
      <w:pPr>
        <w:keepNext/>
        <w:keepLines/>
        <w:jc w:val="both"/>
        <w:rPr>
          <w:rFonts w:ascii="Tahoma" w:hAnsi="Tahoma" w:cs="Tahoma"/>
        </w:rPr>
      </w:pPr>
      <w:r w:rsidRPr="006974AB">
        <w:rPr>
          <w:rFonts w:ascii="Tahoma" w:hAnsi="Tahoma" w:cs="Tahoma"/>
        </w:rPr>
        <w:t xml:space="preserve"> </w:t>
      </w:r>
    </w:p>
    <w:p w14:paraId="0F759B89" w14:textId="34FE6C23" w:rsidR="00164766" w:rsidRPr="006974AB" w:rsidRDefault="00164766" w:rsidP="008012E2">
      <w:pPr>
        <w:keepNext/>
        <w:keepLines/>
        <w:jc w:val="both"/>
        <w:rPr>
          <w:rFonts w:ascii="Tahoma" w:hAnsi="Tahoma" w:cs="Tahoma"/>
          <w:snapToGrid w:val="0"/>
        </w:rPr>
      </w:pPr>
      <w:r w:rsidRPr="006974AB">
        <w:rPr>
          <w:rFonts w:ascii="Tahoma" w:hAnsi="Tahoma" w:cs="Tahoma"/>
          <w:snapToGrid w:val="0"/>
        </w:rPr>
        <w:t xml:space="preserve">Stroški vseh obveznosti izvajalca, ki so navedene v tem členu pogodbe, so zajeti v skupni pogodbeni ceni. Izvajalec nima pravice zahtevati dodatnega plačila za navedene obveznosti. </w:t>
      </w:r>
    </w:p>
    <w:p w14:paraId="287AF0D3" w14:textId="77777777" w:rsidR="00164766" w:rsidRPr="006974AB" w:rsidRDefault="00164766" w:rsidP="008012E2">
      <w:pPr>
        <w:keepNext/>
        <w:keepLines/>
        <w:jc w:val="both"/>
        <w:rPr>
          <w:rFonts w:ascii="Tahoma" w:hAnsi="Tahoma" w:cs="Tahoma"/>
        </w:rPr>
      </w:pPr>
    </w:p>
    <w:p w14:paraId="12C0268C" w14:textId="77777777" w:rsidR="00301025" w:rsidRPr="006974AB" w:rsidRDefault="00301025" w:rsidP="008012E2">
      <w:pPr>
        <w:keepNext/>
        <w:keepLines/>
        <w:jc w:val="both"/>
        <w:rPr>
          <w:rFonts w:ascii="Tahoma" w:hAnsi="Tahoma" w:cs="Tahoma"/>
          <w:snapToGrid w:val="0"/>
        </w:rPr>
      </w:pPr>
      <w:r w:rsidRPr="006974AB">
        <w:rPr>
          <w:rFonts w:ascii="Tahoma" w:hAnsi="Tahoma" w:cs="Tahoma"/>
        </w:rPr>
        <w:t xml:space="preserve">Izvajalec </w:t>
      </w:r>
      <w:r w:rsidRPr="006974AB">
        <w:rPr>
          <w:rFonts w:ascii="Tahoma" w:hAnsi="Tahoma" w:cs="Tahoma"/>
          <w:snapToGrid w:val="0"/>
        </w:rPr>
        <w:t>v celoti odgovarja za delo podizvajalcev ter za delo subjektov, katerih zmogljivosti namerava uporabiti izvajalec, kot da bi delo opravil sam.</w:t>
      </w:r>
    </w:p>
    <w:p w14:paraId="70939296" w14:textId="77777777" w:rsidR="00301025" w:rsidRPr="006974AB" w:rsidRDefault="00301025" w:rsidP="008012E2">
      <w:pPr>
        <w:keepNext/>
        <w:keepLines/>
        <w:jc w:val="both"/>
        <w:rPr>
          <w:rFonts w:ascii="Tahoma" w:hAnsi="Tahoma" w:cs="Tahoma"/>
          <w:snapToGrid w:val="0"/>
        </w:rPr>
      </w:pPr>
    </w:p>
    <w:p w14:paraId="686B7A81"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7E4783FF" w14:textId="77777777" w:rsidR="00301025" w:rsidRPr="006974AB" w:rsidRDefault="00301025" w:rsidP="008012E2">
      <w:pPr>
        <w:keepNext/>
        <w:keepLines/>
        <w:jc w:val="both"/>
        <w:rPr>
          <w:rFonts w:ascii="Tahoma" w:hAnsi="Tahoma" w:cs="Tahoma"/>
        </w:rPr>
      </w:pPr>
    </w:p>
    <w:p w14:paraId="189FC560" w14:textId="77777777" w:rsidR="00301025" w:rsidRPr="006974AB" w:rsidRDefault="00301025" w:rsidP="008012E2">
      <w:pPr>
        <w:keepNext/>
        <w:keepLines/>
        <w:jc w:val="both"/>
        <w:rPr>
          <w:rFonts w:ascii="Tahoma" w:hAnsi="Tahoma" w:cs="Tahoma"/>
        </w:rPr>
      </w:pPr>
      <w:r w:rsidRPr="006974AB">
        <w:rPr>
          <w:rFonts w:ascii="Tahoma" w:hAnsi="Tahoma" w:cs="Tahoma"/>
        </w:rPr>
        <w:t>V okviru izpolnjevanja svojih obveznosti po tej pogodbi je naročnik dolžan:</w:t>
      </w:r>
    </w:p>
    <w:p w14:paraId="4463B18B" w14:textId="77777777" w:rsidR="00301025" w:rsidRPr="006974AB" w:rsidRDefault="00301025" w:rsidP="008012E2">
      <w:pPr>
        <w:keepNext/>
        <w:keepLines/>
        <w:numPr>
          <w:ilvl w:val="0"/>
          <w:numId w:val="29"/>
        </w:numPr>
        <w:tabs>
          <w:tab w:val="num" w:pos="0"/>
        </w:tabs>
        <w:ind w:hanging="255"/>
        <w:jc w:val="both"/>
        <w:rPr>
          <w:rFonts w:ascii="Tahoma" w:hAnsi="Tahoma" w:cs="Tahoma"/>
        </w:rPr>
      </w:pPr>
      <w:r w:rsidRPr="006974AB">
        <w:rPr>
          <w:rFonts w:ascii="Tahoma" w:hAnsi="Tahoma" w:cs="Tahoma"/>
        </w:rPr>
        <w:t>sodelovati z izvajalcem, mu nuditi potrebno pomoč in dajati ustrezna navodila;</w:t>
      </w:r>
    </w:p>
    <w:p w14:paraId="3F9EE7C7" w14:textId="77777777" w:rsidR="00301025" w:rsidRPr="006974AB" w:rsidRDefault="00301025" w:rsidP="008012E2">
      <w:pPr>
        <w:keepNext/>
        <w:keepLines/>
        <w:numPr>
          <w:ilvl w:val="0"/>
          <w:numId w:val="29"/>
        </w:numPr>
        <w:tabs>
          <w:tab w:val="num" w:pos="0"/>
        </w:tabs>
        <w:ind w:hanging="255"/>
        <w:jc w:val="both"/>
        <w:rPr>
          <w:rFonts w:ascii="Tahoma" w:hAnsi="Tahoma" w:cs="Tahoma"/>
        </w:rPr>
      </w:pPr>
      <w:r w:rsidRPr="006974AB">
        <w:rPr>
          <w:rFonts w:ascii="Tahoma" w:hAnsi="Tahoma" w:cs="Tahoma"/>
        </w:rPr>
        <w:t>obvestiti izvajalca o nastalih okoliščinah, ki bi lahko vplivale na izpolnitev naročnikovih obveznosti po pogodbi;</w:t>
      </w:r>
    </w:p>
    <w:p w14:paraId="4E2EA5AB" w14:textId="77777777" w:rsidR="00301025" w:rsidRPr="006974AB" w:rsidRDefault="00301025" w:rsidP="008012E2">
      <w:pPr>
        <w:keepNext/>
        <w:keepLines/>
        <w:numPr>
          <w:ilvl w:val="0"/>
          <w:numId w:val="29"/>
        </w:numPr>
        <w:tabs>
          <w:tab w:val="num" w:pos="0"/>
        </w:tabs>
        <w:ind w:hanging="255"/>
        <w:jc w:val="both"/>
        <w:rPr>
          <w:rFonts w:ascii="Tahoma" w:hAnsi="Tahoma" w:cs="Tahoma"/>
        </w:rPr>
      </w:pPr>
      <w:r w:rsidRPr="006974AB">
        <w:rPr>
          <w:rFonts w:ascii="Tahoma" w:hAnsi="Tahoma" w:cs="Tahoma"/>
        </w:rPr>
        <w:t>zagotoviti izvajalcu sprotno in pravočasno vse informacije in podatke, ki so potrebni za realizacijo predmeta pogodbe;</w:t>
      </w:r>
    </w:p>
    <w:p w14:paraId="1BB78F5C" w14:textId="07123097" w:rsidR="00301025" w:rsidRPr="006974AB" w:rsidRDefault="00301025" w:rsidP="008012E2">
      <w:pPr>
        <w:keepNext/>
        <w:keepLines/>
        <w:numPr>
          <w:ilvl w:val="0"/>
          <w:numId w:val="29"/>
        </w:numPr>
        <w:tabs>
          <w:tab w:val="num" w:pos="0"/>
        </w:tabs>
        <w:ind w:hanging="255"/>
        <w:jc w:val="both"/>
        <w:rPr>
          <w:rFonts w:ascii="Tahoma" w:hAnsi="Tahoma" w:cs="Tahoma"/>
        </w:rPr>
      </w:pPr>
      <w:r w:rsidRPr="006974AB">
        <w:rPr>
          <w:rFonts w:ascii="Tahoma" w:hAnsi="Tahoma" w:cs="Tahoma"/>
        </w:rPr>
        <w:t>prevzeti opravljena pogodbena dela s podpisom primopredajnega zapisnika.</w:t>
      </w:r>
    </w:p>
    <w:p w14:paraId="00BD6272" w14:textId="77777777" w:rsidR="00DF46C1" w:rsidRPr="006974AB" w:rsidRDefault="00DF46C1" w:rsidP="008012E2">
      <w:pPr>
        <w:keepNext/>
        <w:keepLines/>
        <w:jc w:val="both"/>
        <w:rPr>
          <w:rFonts w:ascii="Tahoma" w:hAnsi="Tahoma" w:cs="Tahoma"/>
          <w:szCs w:val="28"/>
        </w:rPr>
      </w:pPr>
    </w:p>
    <w:p w14:paraId="632A289B" w14:textId="343DD65C" w:rsidR="00DF46C1" w:rsidRPr="006974AB" w:rsidRDefault="00DF46C1"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39DC118A" w14:textId="77777777" w:rsidR="00DF46C1" w:rsidRPr="006974AB" w:rsidRDefault="00DF46C1" w:rsidP="008012E2">
      <w:pPr>
        <w:keepNext/>
        <w:keepLines/>
        <w:tabs>
          <w:tab w:val="left" w:pos="-1980"/>
          <w:tab w:val="left" w:pos="2880"/>
        </w:tabs>
        <w:jc w:val="both"/>
        <w:rPr>
          <w:rFonts w:ascii="Tahoma" w:hAnsi="Tahoma" w:cs="Tahoma"/>
          <w:sz w:val="18"/>
          <w:szCs w:val="18"/>
        </w:rPr>
      </w:pPr>
    </w:p>
    <w:p w14:paraId="6364A8BC" w14:textId="76FCC802" w:rsidR="00DF46C1" w:rsidRPr="006974AB" w:rsidRDefault="00DF46C1" w:rsidP="008012E2">
      <w:pPr>
        <w:keepNext/>
        <w:keepLines/>
        <w:tabs>
          <w:tab w:val="left" w:pos="-1980"/>
          <w:tab w:val="left" w:pos="2880"/>
        </w:tabs>
        <w:jc w:val="both"/>
        <w:rPr>
          <w:rFonts w:ascii="Tahoma" w:hAnsi="Tahoma" w:cs="Tahoma"/>
        </w:rPr>
      </w:pPr>
      <w:r w:rsidRPr="006974AB">
        <w:rPr>
          <w:rFonts w:ascii="Tahoma" w:hAnsi="Tahoma" w:cs="Tahoma"/>
        </w:rPr>
        <w:t xml:space="preserve">V primeru, da naročnik v času izvajanja pogodbenih </w:t>
      </w:r>
      <w:r w:rsidR="00EB01D0" w:rsidRPr="006974AB">
        <w:rPr>
          <w:rFonts w:ascii="Tahoma" w:hAnsi="Tahoma" w:cs="Tahoma"/>
        </w:rPr>
        <w:t>del</w:t>
      </w:r>
      <w:r w:rsidRPr="006974AB">
        <w:rPr>
          <w:rFonts w:ascii="Tahoma" w:hAnsi="Tahoma" w:cs="Tahoma"/>
        </w:rPr>
        <w:t xml:space="preserve"> ugotovi, da je izvajalec posredoval naročniku neresnične podatke, ki so v postopku oddaje javnega naročila odločilno vplivali na izbiro izvajalca ali neustrezno blago,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11200F11" w14:textId="77777777" w:rsidR="00202951" w:rsidRPr="006974AB" w:rsidRDefault="00202951" w:rsidP="008012E2">
      <w:pPr>
        <w:keepNext/>
        <w:keepLines/>
        <w:jc w:val="both"/>
        <w:rPr>
          <w:rFonts w:ascii="Tahoma" w:hAnsi="Tahoma" w:cs="Tahoma"/>
          <w:b/>
          <w:szCs w:val="28"/>
        </w:rPr>
      </w:pPr>
    </w:p>
    <w:p w14:paraId="304B262A" w14:textId="023CBB5E" w:rsidR="00F52232" w:rsidRPr="006974AB" w:rsidRDefault="00301025" w:rsidP="008012E2">
      <w:pPr>
        <w:keepNext/>
        <w:keepLines/>
        <w:jc w:val="both"/>
        <w:rPr>
          <w:rFonts w:ascii="Tahoma" w:hAnsi="Tahoma" w:cs="Tahoma"/>
          <w:b/>
        </w:rPr>
      </w:pPr>
      <w:r w:rsidRPr="006974AB">
        <w:rPr>
          <w:rFonts w:ascii="Tahoma" w:hAnsi="Tahoma" w:cs="Tahoma"/>
          <w:b/>
        </w:rPr>
        <w:t>Kakovost</w:t>
      </w:r>
      <w:r w:rsidR="00F52232" w:rsidRPr="006974AB">
        <w:rPr>
          <w:rFonts w:ascii="Tahoma" w:hAnsi="Tahoma" w:cs="Tahoma"/>
          <w:b/>
        </w:rPr>
        <w:t>,</w:t>
      </w:r>
      <w:r w:rsidRPr="006974AB">
        <w:rPr>
          <w:rFonts w:ascii="Tahoma" w:hAnsi="Tahoma" w:cs="Tahoma"/>
          <w:b/>
        </w:rPr>
        <w:t xml:space="preserve"> garancija</w:t>
      </w:r>
      <w:r w:rsidR="00F52232" w:rsidRPr="006974AB">
        <w:rPr>
          <w:rFonts w:ascii="Tahoma" w:hAnsi="Tahoma" w:cs="Tahoma"/>
          <w:b/>
        </w:rPr>
        <w:t xml:space="preserve"> in jamčevanje za napake</w:t>
      </w:r>
    </w:p>
    <w:p w14:paraId="6C0386AC" w14:textId="4E03D5B9" w:rsidR="00301025" w:rsidRPr="006974AB" w:rsidRDefault="00301025" w:rsidP="008012E2">
      <w:pPr>
        <w:keepNext/>
        <w:keepLines/>
        <w:jc w:val="both"/>
        <w:rPr>
          <w:rFonts w:ascii="Tahoma" w:hAnsi="Tahoma" w:cs="Tahoma"/>
          <w:b/>
        </w:rPr>
      </w:pPr>
    </w:p>
    <w:p w14:paraId="5E5274E9"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 xml:space="preserve">člen </w:t>
      </w:r>
    </w:p>
    <w:p w14:paraId="1C5BF560" w14:textId="77777777" w:rsidR="00301025" w:rsidRPr="006974AB" w:rsidRDefault="00301025" w:rsidP="008012E2">
      <w:pPr>
        <w:keepNext/>
        <w:keepLines/>
        <w:jc w:val="both"/>
        <w:rPr>
          <w:rFonts w:ascii="Tahoma" w:hAnsi="Tahoma" w:cs="Tahoma"/>
        </w:rPr>
      </w:pPr>
    </w:p>
    <w:p w14:paraId="6C74C76D" w14:textId="5B0ACAB3" w:rsidR="00301025" w:rsidRPr="006974AB" w:rsidRDefault="00301025" w:rsidP="008012E2">
      <w:pPr>
        <w:keepNext/>
        <w:keepLines/>
        <w:tabs>
          <w:tab w:val="left" w:pos="-1980"/>
          <w:tab w:val="left" w:pos="2880"/>
        </w:tabs>
        <w:jc w:val="both"/>
        <w:rPr>
          <w:rFonts w:ascii="Tahoma" w:eastAsia="Calibri" w:hAnsi="Tahoma" w:cs="Tahoma"/>
          <w:lang w:eastAsia="en-US"/>
        </w:rPr>
      </w:pPr>
      <w:r w:rsidRPr="006974AB">
        <w:rPr>
          <w:rFonts w:ascii="Tahoma" w:eastAsia="Calibri" w:hAnsi="Tahoma" w:cs="Tahoma"/>
          <w:lang w:eastAsia="en-US"/>
        </w:rPr>
        <w:t>Kakovost dobavljenega blaga mora biti v skladu s tehnično specifikacijo naročnika, veljavno zakonodajo, ki se nanaša na predmet pogodbe in pripadajočo dokumentacijo, ki jo bo izvajalec predložil ob predaji oz. prevzemu blaga.</w:t>
      </w:r>
    </w:p>
    <w:p w14:paraId="480F0E61" w14:textId="77777777" w:rsidR="003D7508" w:rsidRPr="006974AB" w:rsidRDefault="003D7508" w:rsidP="008012E2">
      <w:pPr>
        <w:keepNext/>
        <w:keepLines/>
        <w:tabs>
          <w:tab w:val="left" w:pos="-1980"/>
          <w:tab w:val="left" w:pos="2880"/>
        </w:tabs>
        <w:jc w:val="both"/>
        <w:rPr>
          <w:rFonts w:ascii="Tahoma" w:eastAsia="Calibri" w:hAnsi="Tahoma" w:cs="Tahoma"/>
          <w:lang w:eastAsia="en-US"/>
        </w:rPr>
      </w:pPr>
    </w:p>
    <w:p w14:paraId="63AE34D5" w14:textId="16F9BA56" w:rsidR="0096779E" w:rsidRPr="006974AB" w:rsidRDefault="0096779E" w:rsidP="008012E2">
      <w:pPr>
        <w:keepNext/>
        <w:keepLines/>
        <w:jc w:val="both"/>
        <w:rPr>
          <w:rFonts w:ascii="Tahoma" w:eastAsia="Calibri" w:hAnsi="Tahoma" w:cs="Tahoma"/>
          <w:lang w:eastAsia="en-US"/>
        </w:rPr>
      </w:pPr>
      <w:r w:rsidRPr="006974AB">
        <w:rPr>
          <w:rFonts w:ascii="Tahoma" w:eastAsia="Calibri" w:hAnsi="Tahoma" w:cs="Tahoma"/>
          <w:lang w:eastAsia="en-US"/>
        </w:rPr>
        <w:t xml:space="preserve">Garancijska doba (rok) za </w:t>
      </w:r>
      <w:r w:rsidR="00A80AA9">
        <w:rPr>
          <w:rFonts w:ascii="Tahoma" w:eastAsia="Calibri" w:hAnsi="Tahoma" w:cs="Tahoma"/>
          <w:lang w:eastAsia="en-US"/>
        </w:rPr>
        <w:t>blago</w:t>
      </w:r>
      <w:r w:rsidRPr="006974AB">
        <w:rPr>
          <w:rFonts w:ascii="Tahoma" w:eastAsia="Calibri" w:hAnsi="Tahoma" w:cs="Tahoma"/>
          <w:lang w:eastAsia="en-US"/>
        </w:rPr>
        <w:t xml:space="preserve"> je </w:t>
      </w:r>
      <w:r w:rsidR="004C0D64" w:rsidRPr="006974AB">
        <w:rPr>
          <w:rFonts w:ascii="Tahoma" w:eastAsia="Calibri" w:hAnsi="Tahoma" w:cs="Tahoma"/>
          <w:lang w:eastAsia="en-US"/>
        </w:rPr>
        <w:t xml:space="preserve">_____ </w:t>
      </w:r>
      <w:r w:rsidR="00310791">
        <w:rPr>
          <w:rFonts w:ascii="Tahoma" w:eastAsia="Calibri" w:hAnsi="Tahoma" w:cs="Tahoma"/>
          <w:lang w:eastAsia="en-US"/>
        </w:rPr>
        <w:t>let</w:t>
      </w:r>
      <w:r w:rsidR="00310791" w:rsidRPr="006974AB">
        <w:rPr>
          <w:rFonts w:ascii="Tahoma" w:eastAsia="Calibri" w:hAnsi="Tahoma" w:cs="Tahoma"/>
          <w:lang w:eastAsia="en-US"/>
        </w:rPr>
        <w:t xml:space="preserve"> </w:t>
      </w:r>
      <w:r w:rsidRPr="006974AB">
        <w:rPr>
          <w:rFonts w:ascii="Tahoma" w:eastAsia="Calibri" w:hAnsi="Tahoma" w:cs="Tahoma"/>
          <w:lang w:eastAsia="en-US"/>
        </w:rPr>
        <w:t>od dneva podpisa primopredajnega zapisnika s strani obeh pogodbenih strank oziroma njunih predstavnikov.</w:t>
      </w:r>
    </w:p>
    <w:p w14:paraId="2D2DB4AF" w14:textId="77777777" w:rsidR="0096779E" w:rsidRPr="006974AB" w:rsidRDefault="0096779E" w:rsidP="008012E2">
      <w:pPr>
        <w:keepNext/>
        <w:keepLines/>
        <w:jc w:val="both"/>
        <w:rPr>
          <w:rFonts w:ascii="Tahoma" w:eastAsia="Calibri" w:hAnsi="Tahoma" w:cs="Tahoma"/>
          <w:lang w:eastAsia="en-US"/>
        </w:rPr>
      </w:pPr>
    </w:p>
    <w:p w14:paraId="243E40FB" w14:textId="2725613F" w:rsidR="00A80AA9" w:rsidRPr="00A80AA9" w:rsidRDefault="00301025" w:rsidP="00A80AA9">
      <w:pPr>
        <w:keepNext/>
        <w:keepLines/>
        <w:jc w:val="both"/>
        <w:rPr>
          <w:rFonts w:ascii="Tahoma" w:hAnsi="Tahoma" w:cs="Tahoma"/>
        </w:rPr>
      </w:pPr>
      <w:r w:rsidRPr="006974AB">
        <w:rPr>
          <w:rFonts w:ascii="Tahoma" w:hAnsi="Tahoma" w:cs="Tahoma"/>
        </w:rPr>
        <w:t xml:space="preserve">V garancijskem roku se izvajalec zavezuje odpraviti na lastne stroške vse napake najkasneje v </w:t>
      </w:r>
      <w:r w:rsidR="00310791">
        <w:rPr>
          <w:rFonts w:ascii="Tahoma" w:hAnsi="Tahoma" w:cs="Tahoma"/>
        </w:rPr>
        <w:t>30</w:t>
      </w:r>
      <w:r w:rsidR="00310791" w:rsidRPr="006974AB">
        <w:rPr>
          <w:rFonts w:ascii="Tahoma" w:hAnsi="Tahoma" w:cs="Tahoma"/>
        </w:rPr>
        <w:t xml:space="preserve"> </w:t>
      </w:r>
      <w:r w:rsidRPr="006974AB">
        <w:rPr>
          <w:rFonts w:ascii="Tahoma" w:hAnsi="Tahoma" w:cs="Tahoma"/>
        </w:rPr>
        <w:t>(</w:t>
      </w:r>
      <w:r w:rsidR="00310791">
        <w:rPr>
          <w:rFonts w:ascii="Tahoma" w:hAnsi="Tahoma" w:cs="Tahoma"/>
        </w:rPr>
        <w:t>tridesetih</w:t>
      </w:r>
      <w:r w:rsidRPr="006974AB">
        <w:rPr>
          <w:rFonts w:ascii="Tahoma" w:hAnsi="Tahoma" w:cs="Tahoma"/>
        </w:rPr>
        <w:t>)</w:t>
      </w:r>
      <w:r w:rsidR="00310791">
        <w:rPr>
          <w:rFonts w:ascii="Tahoma" w:hAnsi="Tahoma" w:cs="Tahoma"/>
        </w:rPr>
        <w:t xml:space="preserve"> koledarskih</w:t>
      </w:r>
      <w:r w:rsidRPr="006974AB">
        <w:rPr>
          <w:rFonts w:ascii="Tahoma" w:hAnsi="Tahoma" w:cs="Tahoma"/>
        </w:rPr>
        <w:t xml:space="preserve"> dneh od prejema pisnega obvestila o napaki </w:t>
      </w:r>
      <w:r w:rsidR="00505119" w:rsidRPr="006974AB">
        <w:rPr>
          <w:rFonts w:ascii="Tahoma" w:hAnsi="Tahoma" w:cs="Tahoma"/>
        </w:rPr>
        <w:t>(</w:t>
      </w:r>
      <w:r w:rsidR="00931584" w:rsidRPr="006974AB">
        <w:rPr>
          <w:rFonts w:ascii="Tahoma" w:hAnsi="Tahoma" w:cs="Tahoma"/>
        </w:rPr>
        <w:t xml:space="preserve">poslanega </w:t>
      </w:r>
      <w:r w:rsidR="00505119" w:rsidRPr="006974AB">
        <w:rPr>
          <w:rFonts w:ascii="Tahoma" w:hAnsi="Tahoma" w:cs="Tahoma"/>
        </w:rPr>
        <w:t xml:space="preserve">na elektronski naslov predstavnika izvajalca iz 24. člena pogodbe) </w:t>
      </w:r>
      <w:r w:rsidRPr="006974AB">
        <w:rPr>
          <w:rFonts w:ascii="Tahoma" w:hAnsi="Tahoma" w:cs="Tahoma"/>
        </w:rPr>
        <w:t xml:space="preserve">s strani naročnika. </w:t>
      </w:r>
      <w:r w:rsidR="00A80AA9" w:rsidRPr="00A80AA9">
        <w:rPr>
          <w:rFonts w:ascii="Tahoma" w:hAnsi="Tahoma" w:cs="Tahoma"/>
        </w:rPr>
        <w:t xml:space="preserve">Če </w:t>
      </w:r>
      <w:r w:rsidR="00A80AA9">
        <w:rPr>
          <w:rFonts w:ascii="Tahoma" w:hAnsi="Tahoma" w:cs="Tahoma"/>
        </w:rPr>
        <w:t>izvajalec</w:t>
      </w:r>
      <w:r w:rsidR="00A80AA9" w:rsidRPr="00A80AA9">
        <w:rPr>
          <w:rFonts w:ascii="Tahoma" w:hAnsi="Tahoma" w:cs="Tahoma"/>
        </w:rPr>
        <w:t xml:space="preserve"> v roku </w:t>
      </w:r>
      <w:r w:rsidR="00310791">
        <w:rPr>
          <w:rFonts w:ascii="Tahoma" w:hAnsi="Tahoma" w:cs="Tahoma"/>
        </w:rPr>
        <w:t>30</w:t>
      </w:r>
      <w:r w:rsidR="00310791" w:rsidRPr="006974AB">
        <w:rPr>
          <w:rFonts w:ascii="Tahoma" w:hAnsi="Tahoma" w:cs="Tahoma"/>
        </w:rPr>
        <w:t xml:space="preserve"> (</w:t>
      </w:r>
      <w:r w:rsidR="00310791">
        <w:rPr>
          <w:rFonts w:ascii="Tahoma" w:hAnsi="Tahoma" w:cs="Tahoma"/>
        </w:rPr>
        <w:t>tridesetih</w:t>
      </w:r>
      <w:r w:rsidR="00310791" w:rsidRPr="006974AB">
        <w:rPr>
          <w:rFonts w:ascii="Tahoma" w:hAnsi="Tahoma" w:cs="Tahoma"/>
        </w:rPr>
        <w:t xml:space="preserve">) </w:t>
      </w:r>
      <w:r w:rsidR="00A80AA9" w:rsidRPr="00A80AA9">
        <w:rPr>
          <w:rFonts w:ascii="Tahoma" w:hAnsi="Tahoma" w:cs="Tahoma"/>
        </w:rPr>
        <w:t>koledarskih dni napake ne odpravi, je dolžan kupcu nadomestiti neuporabne strešnike z novimi strešniki, ki ustrezajo dogovorjeni kakovosti.</w:t>
      </w:r>
    </w:p>
    <w:p w14:paraId="34F202D4" w14:textId="77777777" w:rsidR="00F52232" w:rsidRPr="006974AB" w:rsidRDefault="00F52232" w:rsidP="008012E2">
      <w:pPr>
        <w:keepNext/>
        <w:keepLines/>
        <w:jc w:val="both"/>
        <w:rPr>
          <w:rFonts w:ascii="Tahoma" w:hAnsi="Tahoma" w:cs="Tahoma"/>
        </w:rPr>
      </w:pPr>
    </w:p>
    <w:p w14:paraId="0586FFA4"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 xml:space="preserve">člen </w:t>
      </w:r>
    </w:p>
    <w:p w14:paraId="2709DAFF" w14:textId="77777777" w:rsidR="00301025" w:rsidRPr="006974AB" w:rsidRDefault="00301025" w:rsidP="008012E2">
      <w:pPr>
        <w:keepNext/>
        <w:keepLines/>
        <w:jc w:val="both"/>
        <w:rPr>
          <w:rFonts w:ascii="Tahoma" w:hAnsi="Tahoma" w:cs="Tahoma"/>
          <w:b/>
        </w:rPr>
      </w:pPr>
    </w:p>
    <w:p w14:paraId="402326C1" w14:textId="55602F34" w:rsidR="00301025" w:rsidRPr="006974AB" w:rsidRDefault="00301025" w:rsidP="008012E2">
      <w:pPr>
        <w:keepNext/>
        <w:keepLines/>
        <w:tabs>
          <w:tab w:val="left" w:pos="3686"/>
        </w:tabs>
        <w:jc w:val="both"/>
        <w:rPr>
          <w:rFonts w:ascii="Tahoma" w:hAnsi="Tahoma" w:cs="Tahoma"/>
        </w:rPr>
      </w:pPr>
      <w:r w:rsidRPr="006974AB">
        <w:rPr>
          <w:rFonts w:ascii="Tahoma" w:hAnsi="Tahoma" w:cs="Tahoma"/>
        </w:rPr>
        <w:t>Izvajalec jamči 365 (tristopetinšestdeset) koledarskih dni za skrite napake šteto od datuma podpisa primopredajnega zapisnika s strani obeh pogodbenih strank oziroma njunih predstavnikov (jamčevalni rok).</w:t>
      </w:r>
    </w:p>
    <w:p w14:paraId="1F9283D8" w14:textId="77777777" w:rsidR="00301025" w:rsidRPr="006974AB" w:rsidRDefault="00301025" w:rsidP="008012E2">
      <w:pPr>
        <w:keepNext/>
        <w:keepLines/>
        <w:tabs>
          <w:tab w:val="left" w:pos="3686"/>
        </w:tabs>
        <w:jc w:val="both"/>
        <w:rPr>
          <w:rFonts w:ascii="Tahoma" w:hAnsi="Tahoma" w:cs="Tahoma"/>
        </w:rPr>
      </w:pPr>
    </w:p>
    <w:p w14:paraId="52D8C51E" w14:textId="65FFC969" w:rsidR="00301025" w:rsidRPr="006974AB" w:rsidRDefault="00301025" w:rsidP="008012E2">
      <w:pPr>
        <w:keepNext/>
        <w:keepLines/>
        <w:tabs>
          <w:tab w:val="left" w:pos="3686"/>
        </w:tabs>
        <w:jc w:val="both"/>
        <w:rPr>
          <w:rFonts w:ascii="Tahoma" w:hAnsi="Tahoma" w:cs="Tahoma"/>
        </w:rPr>
      </w:pPr>
      <w:r w:rsidRPr="006974AB">
        <w:rPr>
          <w:rFonts w:ascii="Tahoma" w:hAnsi="Tahoma" w:cs="Tahoma"/>
        </w:rPr>
        <w:lastRenderedPageBreak/>
        <w:t>Če se v jamčevalnem roku pokaže napaka, ki je ob podpisu primopredajnega zapisnika ni bilo mogoče odkriti (t.i. skrita napaka), lahko naročnik od izvajalca zahteva, da to napako v primernem roku, najpozneje pa v 1 (enem) mesecu od obvestila naročnika, na svoje stroške odpravi, s pogojem, da je naročnik o napaki izvajalca pisno obvestil</w:t>
      </w:r>
      <w:r w:rsidR="00931584" w:rsidRPr="006974AB">
        <w:t xml:space="preserve"> </w:t>
      </w:r>
      <w:r w:rsidR="00931584" w:rsidRPr="006974AB">
        <w:rPr>
          <w:rFonts w:ascii="Tahoma" w:hAnsi="Tahoma" w:cs="Tahoma"/>
        </w:rPr>
        <w:t>(na elektronski naslov predstavnika izvajalca iz 24. člena pogodbe)</w:t>
      </w:r>
      <w:r w:rsidRPr="006974AB">
        <w:rPr>
          <w:rFonts w:ascii="Tahoma" w:hAnsi="Tahoma" w:cs="Tahoma"/>
        </w:rPr>
        <w:t xml:space="preserve"> nemudoma po tem, ko je napako odkril. </w:t>
      </w:r>
    </w:p>
    <w:p w14:paraId="610EECF5" w14:textId="43635170" w:rsidR="00301025" w:rsidRPr="006974AB" w:rsidRDefault="00301025" w:rsidP="008012E2">
      <w:pPr>
        <w:keepNext/>
        <w:keepLines/>
        <w:tabs>
          <w:tab w:val="left" w:pos="3686"/>
        </w:tabs>
        <w:jc w:val="both"/>
        <w:rPr>
          <w:rFonts w:ascii="Tahoma" w:hAnsi="Tahoma" w:cs="Tahoma"/>
        </w:rPr>
      </w:pPr>
    </w:p>
    <w:p w14:paraId="54380808" w14:textId="6AEF9E34" w:rsidR="00F52232" w:rsidRPr="006974AB" w:rsidRDefault="00F52232" w:rsidP="00392203">
      <w:pPr>
        <w:keepNext/>
        <w:keepLines/>
        <w:numPr>
          <w:ilvl w:val="0"/>
          <w:numId w:val="31"/>
        </w:numPr>
        <w:ind w:left="426" w:hanging="426"/>
        <w:jc w:val="center"/>
        <w:rPr>
          <w:rFonts w:ascii="Tahoma" w:hAnsi="Tahoma" w:cs="Tahoma"/>
        </w:rPr>
      </w:pPr>
      <w:r w:rsidRPr="006974AB">
        <w:rPr>
          <w:rFonts w:ascii="Tahoma" w:hAnsi="Tahoma" w:cs="Tahoma"/>
        </w:rPr>
        <w:t xml:space="preserve">člen </w:t>
      </w:r>
    </w:p>
    <w:p w14:paraId="66BD591F" w14:textId="77777777" w:rsidR="00F52232" w:rsidRPr="006974AB" w:rsidRDefault="00F52232" w:rsidP="008012E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4A563C6" w14:textId="565C0DF5" w:rsidR="00301025" w:rsidRPr="006974AB" w:rsidRDefault="004F4D07" w:rsidP="008012E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6974AB">
        <w:rPr>
          <w:rFonts w:ascii="Tahoma" w:hAnsi="Tahoma" w:cs="Tahoma"/>
        </w:rPr>
        <w:t>Če izvajalec v povezavi s 1</w:t>
      </w:r>
      <w:r w:rsidR="00A80AA9">
        <w:rPr>
          <w:rFonts w:ascii="Tahoma" w:hAnsi="Tahoma" w:cs="Tahoma"/>
        </w:rPr>
        <w:t>4</w:t>
      </w:r>
      <w:r w:rsidRPr="006974AB">
        <w:rPr>
          <w:rFonts w:ascii="Tahoma" w:hAnsi="Tahoma" w:cs="Tahoma"/>
        </w:rPr>
        <w:t>. in 1</w:t>
      </w:r>
      <w:r w:rsidR="00A80AA9">
        <w:rPr>
          <w:rFonts w:ascii="Tahoma" w:hAnsi="Tahoma" w:cs="Tahoma"/>
        </w:rPr>
        <w:t>5</w:t>
      </w:r>
      <w:r w:rsidRPr="006974AB">
        <w:rPr>
          <w:rFonts w:ascii="Tahoma" w:hAnsi="Tahoma" w:cs="Tahoma"/>
        </w:rPr>
        <w:t xml:space="preserve">. členom pogodbe ne upošteva upravičenih pripomb naročnika ter napak na svoje stroške ne odpravi v primernem </w:t>
      </w:r>
      <w:r w:rsidR="00501F1B" w:rsidRPr="006974AB">
        <w:rPr>
          <w:rFonts w:ascii="Tahoma" w:hAnsi="Tahoma" w:cs="Tahoma"/>
        </w:rPr>
        <w:t xml:space="preserve">oziroma v dogovorjenem </w:t>
      </w:r>
      <w:r w:rsidRPr="006974AB">
        <w:rPr>
          <w:rFonts w:ascii="Tahoma" w:hAnsi="Tahoma" w:cs="Tahoma"/>
        </w:rPr>
        <w:t>roku, ali če ne izvaja njegovih obveznosti po tej pogodbi ali jih izvaja nepravilno, ali jih ne izvaja pravočasno</w:t>
      </w:r>
      <w:r w:rsidR="00301025" w:rsidRPr="006974AB">
        <w:rPr>
          <w:rFonts w:ascii="Tahoma" w:hAnsi="Tahoma" w:cs="Tahoma"/>
        </w:rPr>
        <w:t xml:space="preserve">, </w:t>
      </w:r>
      <w:r w:rsidR="00FA4455" w:rsidRPr="006974AB">
        <w:rPr>
          <w:rFonts w:ascii="Tahoma" w:hAnsi="Tahoma" w:cs="Tahoma"/>
        </w:rPr>
        <w:t>lahko</w:t>
      </w:r>
      <w:r w:rsidR="00301025" w:rsidRPr="006974AB">
        <w:rPr>
          <w:rFonts w:ascii="Tahoma" w:hAnsi="Tahoma" w:cs="Tahoma"/>
        </w:rPr>
        <w:t xml:space="preserve"> naročnik sam zagotovi odpravo napake na račun izvajalca in mu izstavi račun po dejanskih stroških, ki jih je imel naročnik, da je zagotovil odpravo napake, sam ali s pomočjo tretje osebe, ki se ga izvajalec obvezuje plačati v roku </w:t>
      </w:r>
      <w:r w:rsidR="00863406" w:rsidRPr="006974AB">
        <w:rPr>
          <w:rFonts w:ascii="Tahoma" w:hAnsi="Tahoma" w:cs="Tahoma"/>
        </w:rPr>
        <w:t xml:space="preserve">8 </w:t>
      </w:r>
      <w:r w:rsidR="00301025" w:rsidRPr="006974AB">
        <w:rPr>
          <w:rFonts w:ascii="Tahoma" w:hAnsi="Tahoma" w:cs="Tahoma"/>
        </w:rPr>
        <w:t>(</w:t>
      </w:r>
      <w:r w:rsidR="00863406" w:rsidRPr="006974AB">
        <w:rPr>
          <w:rFonts w:ascii="Tahoma" w:hAnsi="Tahoma" w:cs="Tahoma"/>
        </w:rPr>
        <w:t>osem</w:t>
      </w:r>
      <w:r w:rsidR="00301025" w:rsidRPr="006974AB">
        <w:rPr>
          <w:rFonts w:ascii="Tahoma" w:hAnsi="Tahoma" w:cs="Tahoma"/>
        </w:rPr>
        <w:t>) koledarskih dni od izstavitve računa</w:t>
      </w:r>
      <w:r w:rsidR="005A238C" w:rsidRPr="006974AB">
        <w:t xml:space="preserve"> </w:t>
      </w:r>
      <w:r w:rsidR="005A238C" w:rsidRPr="006974AB">
        <w:rPr>
          <w:rFonts w:ascii="Tahoma" w:hAnsi="Tahoma" w:cs="Tahoma"/>
        </w:rPr>
        <w:t>(v primeru zamude pri plačilu ima naročnik pravico zaračunati zakonske zamudne obresti)</w:t>
      </w:r>
      <w:r w:rsidR="0089701C" w:rsidRPr="006974AB">
        <w:rPr>
          <w:rFonts w:ascii="Tahoma" w:hAnsi="Tahoma" w:cs="Tahoma"/>
        </w:rPr>
        <w:t>.</w:t>
      </w:r>
    </w:p>
    <w:p w14:paraId="27F16492" w14:textId="77777777" w:rsidR="00301025" w:rsidRPr="006974AB" w:rsidRDefault="00301025" w:rsidP="008012E2">
      <w:pPr>
        <w:keepNext/>
        <w:keepLines/>
        <w:jc w:val="both"/>
        <w:rPr>
          <w:rFonts w:ascii="Tahoma" w:hAnsi="Tahoma" w:cs="Tahoma"/>
          <w:b/>
        </w:rPr>
      </w:pPr>
    </w:p>
    <w:p w14:paraId="518B7613" w14:textId="77777777" w:rsidR="00301025" w:rsidRPr="006974AB" w:rsidRDefault="00301025" w:rsidP="008012E2">
      <w:pPr>
        <w:keepNext/>
        <w:keepLines/>
        <w:jc w:val="both"/>
        <w:rPr>
          <w:rFonts w:ascii="Tahoma" w:hAnsi="Tahoma" w:cs="Tahoma"/>
          <w:b/>
        </w:rPr>
      </w:pPr>
      <w:r w:rsidRPr="006974AB">
        <w:rPr>
          <w:rFonts w:ascii="Tahoma" w:hAnsi="Tahoma" w:cs="Tahoma"/>
          <w:b/>
        </w:rPr>
        <w:t xml:space="preserve">Finančna zavarovanja </w:t>
      </w:r>
    </w:p>
    <w:p w14:paraId="6E3D9503"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4B8A7353" w14:textId="77777777" w:rsidR="00301025" w:rsidRPr="006974AB" w:rsidRDefault="00301025" w:rsidP="008012E2">
      <w:pPr>
        <w:keepNext/>
        <w:keepLines/>
        <w:jc w:val="both"/>
        <w:rPr>
          <w:rFonts w:ascii="Tahoma" w:hAnsi="Tahoma" w:cs="Tahoma"/>
          <w:sz w:val="18"/>
        </w:rPr>
      </w:pPr>
    </w:p>
    <w:p w14:paraId="04D06B7C" w14:textId="0DFA4478" w:rsidR="00EF3CAA" w:rsidRPr="008042AE" w:rsidRDefault="00301025" w:rsidP="00EF3CAA">
      <w:pPr>
        <w:keepNext/>
        <w:keepLines/>
        <w:jc w:val="both"/>
        <w:rPr>
          <w:rFonts w:ascii="Tahoma" w:hAnsi="Tahoma" w:cs="Tahoma"/>
          <w:color w:val="000000" w:themeColor="text1"/>
        </w:rPr>
      </w:pPr>
      <w:r w:rsidRPr="006974AB">
        <w:rPr>
          <w:rFonts w:ascii="Tahoma" w:hAnsi="Tahoma" w:cs="Tahoma"/>
        </w:rPr>
        <w:t xml:space="preserve">Izvajalec mora </w:t>
      </w:r>
      <w:r w:rsidR="00892A93">
        <w:rPr>
          <w:rFonts w:ascii="Tahoma" w:hAnsi="Tahoma" w:cs="Tahoma"/>
        </w:rPr>
        <w:t xml:space="preserve">ob sklenitvi pogodbe oziroma </w:t>
      </w:r>
      <w:r w:rsidRPr="006974AB">
        <w:rPr>
          <w:rFonts w:ascii="Tahoma" w:hAnsi="Tahoma" w:cs="Tahoma"/>
        </w:rPr>
        <w:t xml:space="preserve">najkasneje v </w:t>
      </w:r>
      <w:r w:rsidR="00A80AA9">
        <w:rPr>
          <w:rFonts w:ascii="Tahoma" w:hAnsi="Tahoma" w:cs="Tahoma"/>
        </w:rPr>
        <w:t>pet</w:t>
      </w:r>
      <w:r w:rsidR="00892A93">
        <w:rPr>
          <w:rFonts w:ascii="Tahoma" w:hAnsi="Tahoma" w:cs="Tahoma"/>
        </w:rPr>
        <w:t>ih</w:t>
      </w:r>
      <w:r w:rsidR="00F079FE" w:rsidRPr="006974AB">
        <w:rPr>
          <w:rFonts w:ascii="Tahoma" w:hAnsi="Tahoma" w:cs="Tahoma"/>
        </w:rPr>
        <w:t xml:space="preserve"> (</w:t>
      </w:r>
      <w:r w:rsidR="00A80AA9">
        <w:rPr>
          <w:rFonts w:ascii="Tahoma" w:hAnsi="Tahoma" w:cs="Tahoma"/>
        </w:rPr>
        <w:t>5</w:t>
      </w:r>
      <w:r w:rsidR="00F079FE" w:rsidRPr="006974AB">
        <w:rPr>
          <w:rFonts w:ascii="Tahoma" w:hAnsi="Tahoma" w:cs="Tahoma"/>
        </w:rPr>
        <w:t>) koledarskih dneh od sklenitve pogodbe, predložiti naročniku</w:t>
      </w:r>
      <w:r w:rsidR="00892A93">
        <w:rPr>
          <w:rFonts w:ascii="Tahoma" w:hAnsi="Tahoma" w:cs="Tahoma"/>
        </w:rPr>
        <w:t xml:space="preserve"> izvirnik podpisane in žigosane bianko menice skupaj z izpolnjeno, podpisano in žigosano menično izjavo za zavarovanje dobre izvedbe pogodbenih obveznosti </w:t>
      </w:r>
      <w:r w:rsidR="00780604">
        <w:rPr>
          <w:rFonts w:ascii="Tahoma" w:hAnsi="Tahoma" w:cs="Tahoma"/>
        </w:rPr>
        <w:t>(</w:t>
      </w:r>
      <w:r w:rsidR="00892A93" w:rsidRPr="00CE4636">
        <w:rPr>
          <w:rFonts w:ascii="Tahoma" w:eastAsia="Calibri" w:hAnsi="Tahoma" w:cs="Tahoma"/>
        </w:rPr>
        <w:t>v nadaljevanju: finančno zavarovanje za dobro izvedbo pogodbenih obveznosti)</w:t>
      </w:r>
      <w:r w:rsidR="00F079FE" w:rsidRPr="006974AB">
        <w:rPr>
          <w:rFonts w:ascii="Tahoma" w:hAnsi="Tahoma" w:cs="Tahoma"/>
        </w:rPr>
        <w:t xml:space="preserve"> </w:t>
      </w:r>
      <w:r w:rsidRPr="006974AB">
        <w:rPr>
          <w:rFonts w:ascii="Tahoma" w:hAnsi="Tahoma" w:cs="Tahoma"/>
        </w:rPr>
        <w:t xml:space="preserve">v višini 10 % (deset odstotkov) skupne pogodbene vrednosti z DDV, kar znaša ________ EUR </w:t>
      </w:r>
      <w:r w:rsidR="00893201" w:rsidRPr="006974AB">
        <w:rPr>
          <w:rFonts w:ascii="Tahoma" w:hAnsi="Tahoma" w:cs="Tahoma"/>
        </w:rPr>
        <w:t xml:space="preserve">in z dobo veljavnosti </w:t>
      </w:r>
      <w:r w:rsidR="00892A93" w:rsidRPr="00DB6957">
        <w:rPr>
          <w:rFonts w:ascii="Tahoma" w:hAnsi="Tahoma" w:cs="Tahoma"/>
          <w:color w:val="000000" w:themeColor="text1"/>
        </w:rPr>
        <w:t xml:space="preserve">še najmanj </w:t>
      </w:r>
      <w:r w:rsidR="00616164" w:rsidRPr="00DB6957">
        <w:rPr>
          <w:rFonts w:ascii="Tahoma" w:hAnsi="Tahoma" w:cs="Tahoma"/>
          <w:color w:val="000000" w:themeColor="text1"/>
        </w:rPr>
        <w:t>6</w:t>
      </w:r>
      <w:r w:rsidR="00892A93" w:rsidRPr="00DB6957">
        <w:rPr>
          <w:rFonts w:ascii="Tahoma" w:hAnsi="Tahoma" w:cs="Tahoma"/>
          <w:color w:val="000000" w:themeColor="text1"/>
        </w:rPr>
        <w:t>0 (</w:t>
      </w:r>
      <w:r w:rsidR="00616164" w:rsidRPr="00DB6957">
        <w:rPr>
          <w:rFonts w:ascii="Tahoma" w:hAnsi="Tahoma" w:cs="Tahoma"/>
          <w:color w:val="000000" w:themeColor="text1"/>
        </w:rPr>
        <w:t>šest</w:t>
      </w:r>
      <w:r w:rsidR="00892A93" w:rsidRPr="00DB6957">
        <w:rPr>
          <w:rFonts w:ascii="Tahoma" w:hAnsi="Tahoma" w:cs="Tahoma"/>
          <w:color w:val="000000" w:themeColor="text1"/>
        </w:rPr>
        <w:t>deset) dni po preteku</w:t>
      </w:r>
      <w:r w:rsidR="00892A93" w:rsidRPr="00DB6957">
        <w:rPr>
          <w:rFonts w:ascii="Tahoma" w:hAnsi="Tahoma" w:cs="Tahoma"/>
        </w:rPr>
        <w:t xml:space="preserve"> roka izdelave in dobave blaga </w:t>
      </w:r>
      <w:r w:rsidR="005A4731" w:rsidRPr="005A4731">
        <w:rPr>
          <w:rFonts w:ascii="Tahoma" w:hAnsi="Tahoma" w:cs="Tahoma"/>
          <w:i/>
          <w:iCs/>
        </w:rPr>
        <w:t xml:space="preserve">(to je </w:t>
      </w:r>
      <w:r w:rsidR="00616164">
        <w:rPr>
          <w:rFonts w:ascii="Tahoma" w:hAnsi="Tahoma" w:cs="Tahoma"/>
          <w:i/>
          <w:iCs/>
        </w:rPr>
        <w:t>6</w:t>
      </w:r>
      <w:r w:rsidR="005A4731" w:rsidRPr="005A4731">
        <w:rPr>
          <w:rFonts w:ascii="Tahoma" w:hAnsi="Tahoma" w:cs="Tahoma"/>
          <w:i/>
          <w:iCs/>
        </w:rPr>
        <w:t xml:space="preserve">0 koledarskih dni daljše od (maksimalnega) roka </w:t>
      </w:r>
      <w:r w:rsidR="00892A93">
        <w:rPr>
          <w:rFonts w:ascii="Tahoma" w:hAnsi="Tahoma" w:cs="Tahoma"/>
          <w:i/>
          <w:iCs/>
        </w:rPr>
        <w:t>izdelave in dobave vseh strešnikov</w:t>
      </w:r>
      <w:r w:rsidR="00DB6957">
        <w:rPr>
          <w:rFonts w:ascii="Tahoma" w:hAnsi="Tahoma" w:cs="Tahoma"/>
          <w:i/>
          <w:iCs/>
        </w:rPr>
        <w:t>,</w:t>
      </w:r>
      <w:r w:rsidR="005A4731" w:rsidRPr="005A4731">
        <w:rPr>
          <w:rFonts w:ascii="Tahoma" w:hAnsi="Tahoma" w:cs="Tahoma"/>
          <w:i/>
          <w:iCs/>
        </w:rPr>
        <w:t xml:space="preserve"> ki znaša </w:t>
      </w:r>
      <w:r w:rsidR="00616164">
        <w:rPr>
          <w:rFonts w:ascii="Tahoma" w:hAnsi="Tahoma" w:cs="Tahoma"/>
          <w:i/>
          <w:iCs/>
        </w:rPr>
        <w:t>9</w:t>
      </w:r>
      <w:r w:rsidR="005A4731" w:rsidRPr="005A4731">
        <w:rPr>
          <w:rFonts w:ascii="Tahoma" w:hAnsi="Tahoma" w:cs="Tahoma"/>
          <w:i/>
          <w:iCs/>
        </w:rPr>
        <w:t>0 koledarskih dni)</w:t>
      </w:r>
      <w:r w:rsidR="005A4731" w:rsidRPr="005A4731">
        <w:rPr>
          <w:rFonts w:ascii="Tahoma" w:hAnsi="Tahoma" w:cs="Tahoma"/>
        </w:rPr>
        <w:t>.</w:t>
      </w:r>
      <w:r w:rsidR="00DB6957" w:rsidRPr="00DB6957">
        <w:rPr>
          <w:rFonts w:ascii="Tahoma" w:hAnsi="Tahoma" w:cs="Tahoma"/>
        </w:rPr>
        <w:t xml:space="preserve"> </w:t>
      </w:r>
      <w:r w:rsidR="00EF3CAA" w:rsidRPr="008042AE">
        <w:rPr>
          <w:rFonts w:ascii="Tahoma" w:hAnsi="Tahoma" w:cs="Tahoma"/>
          <w:color w:val="000000" w:themeColor="text1"/>
        </w:rPr>
        <w:t>Menica mora biti nepreklicna in brezpogojna, unovčljiva na pisni poziv naročnika brez ugovora.</w:t>
      </w:r>
    </w:p>
    <w:p w14:paraId="07103ABE" w14:textId="0257A4C6" w:rsidR="00301025" w:rsidRPr="006974AB" w:rsidRDefault="00301025" w:rsidP="008012E2">
      <w:pPr>
        <w:keepNext/>
        <w:keepLines/>
        <w:jc w:val="both"/>
        <w:rPr>
          <w:rFonts w:ascii="Tahoma" w:hAnsi="Tahoma" w:cs="Tahoma"/>
          <w:sz w:val="18"/>
        </w:rPr>
      </w:pPr>
    </w:p>
    <w:p w14:paraId="46FFDB8C" w14:textId="09865C4F" w:rsidR="008731D4" w:rsidRDefault="00301025" w:rsidP="008012E2">
      <w:pPr>
        <w:keepNext/>
        <w:keepLines/>
        <w:jc w:val="both"/>
        <w:rPr>
          <w:rFonts w:ascii="Tahoma" w:hAnsi="Tahoma" w:cs="Tahoma"/>
        </w:rPr>
      </w:pPr>
      <w:r w:rsidRPr="006974AB">
        <w:rPr>
          <w:rFonts w:ascii="Tahoma" w:hAnsi="Tahoma" w:cs="Tahoma"/>
        </w:rPr>
        <w:t xml:space="preserve">Predložitev finančnega zavarovanja za dobro izvedbo pogodbenih obveznosti je pogoj za veljavnost pogodbe. Če izvajalec v navedenem roku iz prejšnjega odstavka tega člena naročniku ne predloži finančnega zavarovanja za dobro izvedbo pogodbenih obveznosti, ki je pogoj za veljavnost pogodbe, v višini in z veljavnostjo iz prejšnjega odstavka tega člena, se šteje, da ta pogodba ni bila nikoli sklenjena. V tem primeru bo naročnik Državni revizijski komisiji predlagal, da uvede postopek o prekršku iz 112. člena ZJN-3. </w:t>
      </w:r>
    </w:p>
    <w:p w14:paraId="028FF402" w14:textId="77777777" w:rsidR="005A4731" w:rsidRPr="006974AB" w:rsidRDefault="005A4731" w:rsidP="008012E2">
      <w:pPr>
        <w:keepNext/>
        <w:keepLines/>
        <w:jc w:val="both"/>
        <w:rPr>
          <w:rFonts w:ascii="Tahoma" w:hAnsi="Tahoma" w:cs="Tahoma"/>
        </w:rPr>
      </w:pPr>
    </w:p>
    <w:p w14:paraId="70B506B2"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392203">
        <w:rPr>
          <w:rFonts w:ascii="Tahoma" w:hAnsi="Tahoma" w:cs="Tahoma"/>
        </w:rPr>
        <w:t>člen</w:t>
      </w:r>
      <w:r w:rsidRPr="006974AB">
        <w:rPr>
          <w:rFonts w:ascii="Tahoma" w:hAnsi="Tahoma" w:cs="Tahoma"/>
          <w:szCs w:val="28"/>
        </w:rPr>
        <w:t xml:space="preserve"> </w:t>
      </w:r>
    </w:p>
    <w:p w14:paraId="6BCEC536" w14:textId="77777777" w:rsidR="00301025" w:rsidRPr="006974AB" w:rsidRDefault="00301025" w:rsidP="008012E2">
      <w:pPr>
        <w:keepNext/>
        <w:keepLines/>
        <w:jc w:val="both"/>
        <w:rPr>
          <w:rFonts w:ascii="Tahoma" w:eastAsia="Calibri" w:hAnsi="Tahoma" w:cs="Tahoma"/>
          <w:sz w:val="18"/>
        </w:rPr>
      </w:pPr>
    </w:p>
    <w:p w14:paraId="319CDBE0" w14:textId="65D13615" w:rsidR="00EF3CAA" w:rsidRPr="008042AE" w:rsidRDefault="00301025" w:rsidP="00EF3CAA">
      <w:pPr>
        <w:keepNext/>
        <w:keepLines/>
        <w:jc w:val="both"/>
        <w:rPr>
          <w:rFonts w:ascii="Tahoma" w:hAnsi="Tahoma" w:cs="Tahoma"/>
          <w:color w:val="000000" w:themeColor="text1"/>
        </w:rPr>
      </w:pPr>
      <w:r w:rsidRPr="006974AB">
        <w:rPr>
          <w:rFonts w:ascii="Tahoma" w:hAnsi="Tahoma" w:cs="Tahoma"/>
        </w:rPr>
        <w:t xml:space="preserve">Izvajalec mora, najkasneje v roku </w:t>
      </w:r>
      <w:r w:rsidR="00EF3CAA">
        <w:rPr>
          <w:rFonts w:ascii="Tahoma" w:hAnsi="Tahoma" w:cs="Tahoma"/>
        </w:rPr>
        <w:t>petih</w:t>
      </w:r>
      <w:r w:rsidR="00240EA7" w:rsidRPr="006974AB">
        <w:rPr>
          <w:rFonts w:ascii="Tahoma" w:hAnsi="Tahoma" w:cs="Tahoma"/>
        </w:rPr>
        <w:t xml:space="preserve"> </w:t>
      </w:r>
      <w:r w:rsidRPr="006974AB">
        <w:rPr>
          <w:rFonts w:ascii="Tahoma" w:hAnsi="Tahoma" w:cs="Tahoma"/>
        </w:rPr>
        <w:t>(</w:t>
      </w:r>
      <w:r w:rsidR="00EF3CAA">
        <w:rPr>
          <w:rFonts w:ascii="Tahoma" w:hAnsi="Tahoma" w:cs="Tahoma"/>
        </w:rPr>
        <w:t>5</w:t>
      </w:r>
      <w:r w:rsidRPr="006974AB">
        <w:rPr>
          <w:rFonts w:ascii="Tahoma" w:hAnsi="Tahoma" w:cs="Tahoma"/>
        </w:rPr>
        <w:t xml:space="preserve">) dni po podpisu primopredajnega zapisnika, predložiti </w:t>
      </w:r>
      <w:r w:rsidR="00066F88" w:rsidRPr="006974AB">
        <w:rPr>
          <w:rFonts w:ascii="Tahoma" w:hAnsi="Tahoma" w:cs="Tahoma"/>
        </w:rPr>
        <w:t xml:space="preserve">naročniku </w:t>
      </w:r>
      <w:r w:rsidR="00EF3CAA">
        <w:rPr>
          <w:rFonts w:ascii="Tahoma" w:hAnsi="Tahoma" w:cs="Tahoma"/>
        </w:rPr>
        <w:t xml:space="preserve">izvirnik podpisane in žigosane bianko menice skupaj z izpolnjeno, podpisano in žigosano menično izjavo za zavarovanje </w:t>
      </w:r>
      <w:r w:rsidR="00855A95" w:rsidRPr="006974AB">
        <w:rPr>
          <w:rFonts w:ascii="Tahoma" w:hAnsi="Tahoma" w:cs="Tahoma"/>
        </w:rPr>
        <w:t xml:space="preserve">odprave napak v garancijski dobi </w:t>
      </w:r>
      <w:r w:rsidRPr="006974AB">
        <w:rPr>
          <w:rFonts w:ascii="Tahoma" w:hAnsi="Tahoma" w:cs="Tahoma"/>
        </w:rPr>
        <w:t xml:space="preserve">(v nadaljevanju: finančno zavarovanje odprave napak v garancijski dobi), in sicer v višini </w:t>
      </w:r>
      <w:r w:rsidR="00EF3CAA">
        <w:rPr>
          <w:rFonts w:ascii="Tahoma" w:hAnsi="Tahoma" w:cs="Tahoma"/>
        </w:rPr>
        <w:t>5</w:t>
      </w:r>
      <w:r w:rsidR="00550954" w:rsidRPr="006974AB">
        <w:rPr>
          <w:rFonts w:ascii="Tahoma" w:hAnsi="Tahoma" w:cs="Tahoma"/>
        </w:rPr>
        <w:t xml:space="preserve"> </w:t>
      </w:r>
      <w:r w:rsidRPr="006974AB">
        <w:rPr>
          <w:rFonts w:ascii="Tahoma" w:hAnsi="Tahoma" w:cs="Tahoma"/>
        </w:rPr>
        <w:t>% (</w:t>
      </w:r>
      <w:r w:rsidR="00780604">
        <w:rPr>
          <w:rFonts w:ascii="Tahoma" w:hAnsi="Tahoma" w:cs="Tahoma"/>
        </w:rPr>
        <w:t>pet</w:t>
      </w:r>
      <w:r w:rsidR="00780604" w:rsidRPr="006974AB">
        <w:rPr>
          <w:rFonts w:ascii="Tahoma" w:hAnsi="Tahoma" w:cs="Tahoma"/>
        </w:rPr>
        <w:t xml:space="preserve"> </w:t>
      </w:r>
      <w:r w:rsidRPr="006974AB">
        <w:rPr>
          <w:rFonts w:ascii="Tahoma" w:hAnsi="Tahoma" w:cs="Tahoma"/>
        </w:rPr>
        <w:t xml:space="preserve">odstotkov) pogodbene vrednosti z DDV, kar znaša ________ EUR. Finančno zavarovanje odprave napak v garancijski dobi mora </w:t>
      </w:r>
      <w:r w:rsidRPr="006974AB">
        <w:rPr>
          <w:rFonts w:ascii="Tahoma" w:hAnsi="Tahoma" w:cs="Tahoma"/>
          <w:bCs/>
        </w:rPr>
        <w:t>veljati še (vsaj) 30 (trideset) dni po poteku garancijske dobe, določene v pogodbi (torej mora veljati vsaj: celotno garancijsko dobo in še 30 (trideset) dni, pri čemer garancijska doba teče od datuma podpisa primopredajnega zapisnika s strani obeh pogodbenih strank oziroma njunih predstavnikov).</w:t>
      </w:r>
      <w:r w:rsidR="00EF3CAA">
        <w:rPr>
          <w:rFonts w:ascii="Tahoma" w:hAnsi="Tahoma" w:cs="Tahoma"/>
          <w:bCs/>
        </w:rPr>
        <w:t xml:space="preserve"> </w:t>
      </w:r>
      <w:r w:rsidR="00EF3CAA" w:rsidRPr="008042AE">
        <w:rPr>
          <w:rFonts w:ascii="Tahoma" w:hAnsi="Tahoma" w:cs="Tahoma"/>
          <w:color w:val="000000" w:themeColor="text1"/>
        </w:rPr>
        <w:t>Menica mora biti nepreklicna in brezpogojna, unovčljiva na pisni poziv naročnika brez ugovora.</w:t>
      </w:r>
    </w:p>
    <w:p w14:paraId="76708DD8" w14:textId="69ABF484" w:rsidR="00301025" w:rsidRPr="006974AB" w:rsidRDefault="00301025" w:rsidP="008012E2">
      <w:pPr>
        <w:keepNext/>
        <w:keepLines/>
        <w:jc w:val="both"/>
        <w:rPr>
          <w:rFonts w:ascii="Tahoma" w:hAnsi="Tahoma" w:cs="Tahoma"/>
        </w:rPr>
      </w:pPr>
    </w:p>
    <w:p w14:paraId="7C981B0F" w14:textId="21B464F5" w:rsidR="00301025" w:rsidRPr="006974AB" w:rsidRDefault="00301025" w:rsidP="008012E2">
      <w:pPr>
        <w:keepNext/>
        <w:keepLines/>
        <w:jc w:val="both"/>
        <w:rPr>
          <w:rFonts w:ascii="Tahoma" w:hAnsi="Tahoma" w:cs="Tahoma"/>
        </w:rPr>
      </w:pPr>
      <w:r w:rsidRPr="006974AB">
        <w:rPr>
          <w:rFonts w:ascii="Tahoma" w:hAnsi="Tahoma" w:cs="Tahoma"/>
        </w:rPr>
        <w:t>V kolikor izvajalec</w:t>
      </w:r>
      <w:r w:rsidR="00907854" w:rsidRPr="006974AB">
        <w:rPr>
          <w:rFonts w:ascii="Tahoma" w:hAnsi="Tahoma" w:cs="Tahoma"/>
        </w:rPr>
        <w:t xml:space="preserve"> v</w:t>
      </w:r>
      <w:r w:rsidRPr="006974AB">
        <w:rPr>
          <w:rFonts w:ascii="Tahoma" w:hAnsi="Tahoma" w:cs="Tahoma"/>
        </w:rPr>
        <w:t xml:space="preserve"> </w:t>
      </w:r>
      <w:r w:rsidR="00907854" w:rsidRPr="006974AB">
        <w:rPr>
          <w:rFonts w:ascii="Tahoma" w:hAnsi="Tahoma" w:cs="Tahoma"/>
        </w:rPr>
        <w:t>navedenem roku iz prejšnjega odstavka tega člena</w:t>
      </w:r>
      <w:r w:rsidRPr="006974AB">
        <w:rPr>
          <w:rFonts w:ascii="Tahoma" w:hAnsi="Tahoma" w:cs="Tahoma"/>
        </w:rPr>
        <w:t xml:space="preserve">, ne predloži naročniku finančnega zavarovanja odprave napak v garancijski dobi, v skladu s prvim odstavkom tega člena, lahko naročnik unovči finančno zavarovanje za dobro izvedbo pogodbenih obveznosti, brez kakršnekoli obveznosti do izvajalca. </w:t>
      </w:r>
    </w:p>
    <w:p w14:paraId="72531877" w14:textId="77777777" w:rsidR="00301025" w:rsidRPr="006974AB" w:rsidRDefault="00301025" w:rsidP="008012E2">
      <w:pPr>
        <w:keepNext/>
        <w:keepLines/>
        <w:jc w:val="both"/>
        <w:rPr>
          <w:rFonts w:ascii="Tahoma" w:hAnsi="Tahoma" w:cs="Tahoma"/>
          <w:bCs/>
        </w:rPr>
      </w:pPr>
    </w:p>
    <w:p w14:paraId="78DE7D8B" w14:textId="77777777" w:rsidR="00301025" w:rsidRPr="006974AB" w:rsidRDefault="00301025" w:rsidP="008012E2">
      <w:pPr>
        <w:keepNext/>
        <w:keepLines/>
        <w:jc w:val="both"/>
        <w:rPr>
          <w:rFonts w:ascii="Tahoma" w:hAnsi="Tahoma" w:cs="Tahoma"/>
          <w:bCs/>
        </w:rPr>
      </w:pPr>
      <w:r w:rsidRPr="006974AB">
        <w:rPr>
          <w:rFonts w:ascii="Tahoma" w:hAnsi="Tahoma" w:cs="Tahoma"/>
        </w:rPr>
        <w:t>Finančno zavarovanje odprave napak v garancijski dobi</w:t>
      </w:r>
      <w:r w:rsidRPr="006974AB">
        <w:rPr>
          <w:rFonts w:ascii="Tahoma" w:hAnsi="Tahoma" w:cs="Tahoma"/>
          <w:bCs/>
        </w:rPr>
        <w:t xml:space="preserve"> bo naročnik unovčil za poplačilo stroškov odprave napak, v kolikor jih ne bo odpravil izvajalec sam in za poplačilo morebitne nastale škode.</w:t>
      </w:r>
    </w:p>
    <w:p w14:paraId="0A98958C" w14:textId="07C5DD63" w:rsidR="00301025" w:rsidRDefault="00301025" w:rsidP="008012E2">
      <w:pPr>
        <w:keepNext/>
        <w:keepLines/>
        <w:jc w:val="both"/>
        <w:rPr>
          <w:rFonts w:ascii="Tahoma" w:hAnsi="Tahoma" w:cs="Tahoma"/>
        </w:rPr>
      </w:pPr>
    </w:p>
    <w:p w14:paraId="1D25DD25" w14:textId="16DDC99E" w:rsidR="00802869" w:rsidRPr="00802869" w:rsidRDefault="00802869" w:rsidP="00802869">
      <w:pPr>
        <w:keepNext/>
        <w:keepLines/>
        <w:jc w:val="both"/>
        <w:rPr>
          <w:rFonts w:ascii="Tahoma" w:hAnsi="Tahoma" w:cs="Tahoma"/>
          <w:color w:val="000000" w:themeColor="text1"/>
        </w:rPr>
      </w:pPr>
      <w:r w:rsidRPr="00802869">
        <w:rPr>
          <w:rFonts w:ascii="Tahoma" w:hAnsi="Tahoma" w:cs="Tahoma"/>
          <w:color w:val="000000" w:themeColor="text1"/>
        </w:rPr>
        <w:t xml:space="preserve">Izvajalec lahko predloži </w:t>
      </w:r>
      <w:r w:rsidR="007E53AF" w:rsidRPr="006974AB">
        <w:rPr>
          <w:rFonts w:ascii="Tahoma" w:hAnsi="Tahoma" w:cs="Tahoma"/>
        </w:rPr>
        <w:t>finančno zavarovanje odprave napak v garancijski dobi</w:t>
      </w:r>
      <w:r w:rsidR="007E53AF" w:rsidRPr="00802869">
        <w:rPr>
          <w:rFonts w:ascii="Tahoma" w:hAnsi="Tahoma" w:cs="Tahoma"/>
          <w:color w:val="000000" w:themeColor="text1"/>
        </w:rPr>
        <w:t xml:space="preserve"> </w:t>
      </w:r>
      <w:r w:rsidRPr="00802869">
        <w:rPr>
          <w:rFonts w:ascii="Tahoma" w:hAnsi="Tahoma" w:cs="Tahoma"/>
          <w:color w:val="000000" w:themeColor="text1"/>
        </w:rPr>
        <w:t>tudi za krajše obdobje, vendar ne manj kot pet (5) let, pri čemer bo moral v tem primeru najmanj 30 koledarskih dni pred potekom obstoječega finančnega zavarovanja predložiti novo finančno zavarovanje. V kolikor izvajalec ne bo pravočasno predložil novega finančnega zavarovanja lahko naročnik unovči obstoječe finančno zavarovanje za odpravo napak v garancijski dobi.</w:t>
      </w:r>
    </w:p>
    <w:p w14:paraId="4CCADA4F" w14:textId="77777777" w:rsidR="00802869" w:rsidRPr="006974AB" w:rsidRDefault="00802869" w:rsidP="008012E2">
      <w:pPr>
        <w:keepNext/>
        <w:keepLines/>
        <w:jc w:val="both"/>
        <w:rPr>
          <w:rFonts w:ascii="Tahoma" w:hAnsi="Tahoma" w:cs="Tahoma"/>
        </w:rPr>
      </w:pPr>
    </w:p>
    <w:p w14:paraId="1AADCF30" w14:textId="77777777" w:rsidR="00301025" w:rsidRPr="006974AB" w:rsidRDefault="00301025" w:rsidP="008012E2">
      <w:pPr>
        <w:keepNext/>
        <w:keepLines/>
        <w:numPr>
          <w:ilvl w:val="0"/>
          <w:numId w:val="31"/>
        </w:numPr>
        <w:ind w:left="426" w:hanging="426"/>
        <w:jc w:val="center"/>
        <w:rPr>
          <w:rFonts w:ascii="Tahoma" w:hAnsi="Tahoma" w:cs="Tahoma"/>
        </w:rPr>
      </w:pPr>
      <w:r w:rsidRPr="006974AB">
        <w:rPr>
          <w:rFonts w:ascii="Tahoma" w:hAnsi="Tahoma" w:cs="Tahoma"/>
        </w:rPr>
        <w:lastRenderedPageBreak/>
        <w:t>člen</w:t>
      </w:r>
    </w:p>
    <w:p w14:paraId="18F2282D" w14:textId="77777777" w:rsidR="00301025" w:rsidRPr="006974AB" w:rsidRDefault="00301025" w:rsidP="008012E2">
      <w:pPr>
        <w:keepNext/>
        <w:keepLines/>
        <w:tabs>
          <w:tab w:val="left" w:pos="567"/>
          <w:tab w:val="left" w:pos="1702"/>
        </w:tabs>
        <w:jc w:val="both"/>
        <w:rPr>
          <w:rFonts w:ascii="Tahoma" w:hAnsi="Tahoma" w:cs="Tahoma"/>
          <w:b/>
          <w:sz w:val="18"/>
        </w:rPr>
      </w:pPr>
    </w:p>
    <w:p w14:paraId="1CFC019E" w14:textId="427B0F49" w:rsidR="00301025" w:rsidRPr="006974AB" w:rsidRDefault="00301025" w:rsidP="008012E2">
      <w:pPr>
        <w:keepNext/>
        <w:keepLines/>
        <w:jc w:val="both"/>
        <w:rPr>
          <w:rFonts w:ascii="Tahoma" w:hAnsi="Tahoma" w:cs="Tahoma"/>
        </w:rPr>
      </w:pPr>
      <w:r w:rsidRPr="006974AB">
        <w:rPr>
          <w:rFonts w:ascii="Tahoma" w:hAnsi="Tahoma" w:cs="Tahoma"/>
        </w:rPr>
        <w:t>Unovčitev finančnega zavarovanja iz 1</w:t>
      </w:r>
      <w:r w:rsidR="005A4731">
        <w:rPr>
          <w:rFonts w:ascii="Tahoma" w:hAnsi="Tahoma" w:cs="Tahoma"/>
        </w:rPr>
        <w:t>7</w:t>
      </w:r>
      <w:r w:rsidRPr="006974AB">
        <w:rPr>
          <w:rFonts w:ascii="Tahoma" w:hAnsi="Tahoma" w:cs="Tahoma"/>
        </w:rPr>
        <w:t>. in/ali 1</w:t>
      </w:r>
      <w:r w:rsidR="005A4731">
        <w:rPr>
          <w:rFonts w:ascii="Tahoma" w:hAnsi="Tahoma" w:cs="Tahoma"/>
        </w:rPr>
        <w:t>8</w:t>
      </w:r>
      <w:r w:rsidRPr="006974AB">
        <w:rPr>
          <w:rFonts w:ascii="Tahoma" w:hAnsi="Tahoma" w:cs="Tahoma"/>
        </w:rPr>
        <w:t>. člena te pogodbe ne odvezuje izvajalca od njegove obveznosti, povrniti naročniku škodo v višini zneska razlike med višino dejanske škode, ki jo je naročnik zaradi neizpolnjevanja pogodbenih obveznosti izvajalca utrpel in zneskom iz unovčenega finančnega zavarovanja.</w:t>
      </w:r>
    </w:p>
    <w:p w14:paraId="0AD6D7E1" w14:textId="07E4E87B" w:rsidR="00301025" w:rsidRPr="006974AB" w:rsidRDefault="00301025" w:rsidP="008012E2">
      <w:pPr>
        <w:keepNext/>
        <w:keepLines/>
        <w:jc w:val="both"/>
        <w:rPr>
          <w:rFonts w:ascii="Tahoma" w:hAnsi="Tahoma" w:cs="Tahoma"/>
          <w:bCs/>
          <w:szCs w:val="24"/>
        </w:rPr>
      </w:pPr>
    </w:p>
    <w:p w14:paraId="73B77758" w14:textId="5FEA07A4" w:rsidR="00E64A88" w:rsidRPr="006974AB" w:rsidRDefault="00E64A88" w:rsidP="008012E2">
      <w:pPr>
        <w:keepNext/>
        <w:keepLines/>
        <w:jc w:val="both"/>
        <w:rPr>
          <w:rFonts w:ascii="Tahoma" w:eastAsia="Calibri" w:hAnsi="Tahoma" w:cs="Tahoma"/>
          <w:color w:val="000000"/>
        </w:rPr>
      </w:pPr>
      <w:r w:rsidRPr="006974AB">
        <w:rPr>
          <w:rFonts w:ascii="Tahoma" w:eastAsia="Calibri" w:hAnsi="Tahoma" w:cs="Tahoma"/>
          <w:color w:val="000000"/>
        </w:rPr>
        <w:t>V primeru, da naročnik unovči celotno finančno zavarovanje iz 1</w:t>
      </w:r>
      <w:r w:rsidR="005A4731">
        <w:rPr>
          <w:rFonts w:ascii="Tahoma" w:eastAsia="Calibri" w:hAnsi="Tahoma" w:cs="Tahoma"/>
          <w:color w:val="000000"/>
        </w:rPr>
        <w:t>7</w:t>
      </w:r>
      <w:r w:rsidRPr="006974AB">
        <w:rPr>
          <w:rFonts w:ascii="Tahoma" w:eastAsia="Calibri" w:hAnsi="Tahoma" w:cs="Tahoma"/>
          <w:color w:val="000000"/>
        </w:rPr>
        <w:t>. in/ali 1</w:t>
      </w:r>
      <w:r w:rsidR="005A4731">
        <w:rPr>
          <w:rFonts w:ascii="Tahoma" w:eastAsia="Calibri" w:hAnsi="Tahoma" w:cs="Tahoma"/>
          <w:color w:val="000000"/>
        </w:rPr>
        <w:t>8</w:t>
      </w:r>
      <w:r w:rsidRPr="006974AB">
        <w:rPr>
          <w:rFonts w:ascii="Tahoma" w:eastAsia="Calibri" w:hAnsi="Tahoma" w:cs="Tahoma"/>
          <w:color w:val="000000"/>
        </w:rPr>
        <w:t xml:space="preserve">. člena pogodbe in od </w:t>
      </w:r>
      <w:r w:rsidR="000218C5" w:rsidRPr="006974AB">
        <w:rPr>
          <w:rFonts w:ascii="Tahoma" w:eastAsia="Calibri" w:hAnsi="Tahoma" w:cs="Tahoma"/>
          <w:color w:val="000000"/>
        </w:rPr>
        <w:t>pogodbe</w:t>
      </w:r>
      <w:r w:rsidRPr="006974AB">
        <w:rPr>
          <w:rFonts w:ascii="Tahoma" w:eastAsia="Calibri" w:hAnsi="Tahoma" w:cs="Tahoma"/>
          <w:color w:val="000000"/>
        </w:rPr>
        <w:t xml:space="preserve"> ne odstopi, je izvajalec dolžan v roku 8 (osmih) dni priskrbeti novo finančno zavarovanje </w:t>
      </w:r>
      <w:r w:rsidR="000218C5" w:rsidRPr="006974AB">
        <w:rPr>
          <w:rFonts w:ascii="Tahoma" w:eastAsia="Calibri" w:hAnsi="Tahoma" w:cs="Tahoma"/>
          <w:color w:val="000000"/>
        </w:rPr>
        <w:t>iz 1</w:t>
      </w:r>
      <w:r w:rsidR="005A4731">
        <w:rPr>
          <w:rFonts w:ascii="Tahoma" w:eastAsia="Calibri" w:hAnsi="Tahoma" w:cs="Tahoma"/>
          <w:color w:val="000000"/>
        </w:rPr>
        <w:t>7</w:t>
      </w:r>
      <w:r w:rsidR="000218C5" w:rsidRPr="006974AB">
        <w:rPr>
          <w:rFonts w:ascii="Tahoma" w:eastAsia="Calibri" w:hAnsi="Tahoma" w:cs="Tahoma"/>
          <w:color w:val="000000"/>
        </w:rPr>
        <w:t>. in/ali 1</w:t>
      </w:r>
      <w:r w:rsidR="005A4731">
        <w:rPr>
          <w:rFonts w:ascii="Tahoma" w:eastAsia="Calibri" w:hAnsi="Tahoma" w:cs="Tahoma"/>
          <w:color w:val="000000"/>
        </w:rPr>
        <w:t>8</w:t>
      </w:r>
      <w:r w:rsidR="000218C5" w:rsidRPr="006974AB">
        <w:rPr>
          <w:rFonts w:ascii="Tahoma" w:eastAsia="Calibri" w:hAnsi="Tahoma" w:cs="Tahoma"/>
          <w:color w:val="000000"/>
        </w:rPr>
        <w:t xml:space="preserve">. člena pogodbe </w:t>
      </w:r>
      <w:r w:rsidRPr="006974AB">
        <w:rPr>
          <w:rFonts w:ascii="Tahoma" w:eastAsia="Calibri" w:hAnsi="Tahoma" w:cs="Tahoma"/>
          <w:color w:val="000000"/>
        </w:rPr>
        <w:t xml:space="preserve">v višini in v trajanju iz prvega odstavka </w:t>
      </w:r>
      <w:r w:rsidR="009B0653" w:rsidRPr="006974AB">
        <w:rPr>
          <w:rFonts w:ascii="Tahoma" w:eastAsia="Calibri" w:hAnsi="Tahoma" w:cs="Tahoma"/>
          <w:color w:val="000000"/>
        </w:rPr>
        <w:t>1</w:t>
      </w:r>
      <w:r w:rsidR="005A4731">
        <w:rPr>
          <w:rFonts w:ascii="Tahoma" w:eastAsia="Calibri" w:hAnsi="Tahoma" w:cs="Tahoma"/>
          <w:color w:val="000000"/>
        </w:rPr>
        <w:t>7</w:t>
      </w:r>
      <w:r w:rsidR="009B0653" w:rsidRPr="006974AB">
        <w:rPr>
          <w:rFonts w:ascii="Tahoma" w:eastAsia="Calibri" w:hAnsi="Tahoma" w:cs="Tahoma"/>
          <w:color w:val="000000"/>
        </w:rPr>
        <w:t>. in/ali 1</w:t>
      </w:r>
      <w:r w:rsidR="005A4731">
        <w:rPr>
          <w:rFonts w:ascii="Tahoma" w:eastAsia="Calibri" w:hAnsi="Tahoma" w:cs="Tahoma"/>
          <w:color w:val="000000"/>
        </w:rPr>
        <w:t>8</w:t>
      </w:r>
      <w:r w:rsidR="009B0653" w:rsidRPr="006974AB">
        <w:rPr>
          <w:rFonts w:ascii="Tahoma" w:eastAsia="Calibri" w:hAnsi="Tahoma" w:cs="Tahoma"/>
          <w:color w:val="000000"/>
        </w:rPr>
        <w:t>. člena pogodbe</w:t>
      </w:r>
      <w:r w:rsidRPr="006974AB">
        <w:rPr>
          <w:rFonts w:ascii="Tahoma" w:eastAsia="Calibri" w:hAnsi="Tahoma" w:cs="Tahoma"/>
          <w:color w:val="000000"/>
        </w:rPr>
        <w:t>.</w:t>
      </w:r>
    </w:p>
    <w:p w14:paraId="6C36F8F8" w14:textId="77777777" w:rsidR="00E64A88" w:rsidRPr="006974AB" w:rsidRDefault="00E64A88" w:rsidP="008012E2">
      <w:pPr>
        <w:keepNext/>
        <w:keepLines/>
        <w:jc w:val="both"/>
        <w:rPr>
          <w:rFonts w:ascii="Tahoma" w:hAnsi="Tahoma" w:cs="Tahoma"/>
          <w:bCs/>
          <w:szCs w:val="24"/>
        </w:rPr>
      </w:pPr>
    </w:p>
    <w:p w14:paraId="6F247F2B" w14:textId="77777777" w:rsidR="00301025" w:rsidRPr="006974AB" w:rsidRDefault="00301025" w:rsidP="008012E2">
      <w:pPr>
        <w:keepNext/>
        <w:keepLines/>
        <w:jc w:val="both"/>
        <w:rPr>
          <w:rFonts w:ascii="Tahoma" w:hAnsi="Tahoma" w:cs="Tahoma"/>
          <w:b/>
        </w:rPr>
      </w:pPr>
      <w:r w:rsidRPr="006974AB">
        <w:rPr>
          <w:rFonts w:ascii="Tahoma" w:hAnsi="Tahoma" w:cs="Tahoma"/>
          <w:b/>
        </w:rPr>
        <w:t>Pogodbena kazen</w:t>
      </w:r>
    </w:p>
    <w:p w14:paraId="662F89CF"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48C6A756" w14:textId="77777777" w:rsidR="00301025" w:rsidRPr="006974AB" w:rsidRDefault="00301025" w:rsidP="008012E2">
      <w:pPr>
        <w:keepNext/>
        <w:keepLines/>
        <w:jc w:val="both"/>
        <w:rPr>
          <w:rFonts w:ascii="Tahoma" w:hAnsi="Tahoma" w:cs="Tahoma"/>
          <w:sz w:val="18"/>
        </w:rPr>
      </w:pPr>
    </w:p>
    <w:p w14:paraId="6E286330" w14:textId="32D9563A" w:rsidR="00285BDB" w:rsidRDefault="00301025" w:rsidP="008012E2">
      <w:pPr>
        <w:keepNext/>
        <w:keepLines/>
        <w:jc w:val="both"/>
        <w:rPr>
          <w:rFonts w:ascii="Tahoma" w:hAnsi="Tahoma" w:cs="Tahoma"/>
        </w:rPr>
      </w:pPr>
      <w:r w:rsidRPr="006974AB">
        <w:rPr>
          <w:rFonts w:ascii="Tahoma" w:hAnsi="Tahoma" w:cs="Tahoma"/>
        </w:rPr>
        <w:t>V primeru, da izvajalec ne izpolni svojih obveznosti v dogovorjenem roku</w:t>
      </w:r>
      <w:r w:rsidR="00ED79C9">
        <w:rPr>
          <w:rFonts w:ascii="Tahoma" w:hAnsi="Tahoma" w:cs="Tahoma"/>
        </w:rPr>
        <w:t xml:space="preserve"> iz prvega odstavka 8. člena pogodbe</w:t>
      </w:r>
      <w:r w:rsidRPr="006974AB">
        <w:rPr>
          <w:rFonts w:ascii="Tahoma" w:hAnsi="Tahoma" w:cs="Tahoma"/>
        </w:rPr>
        <w:t xml:space="preserve">, ter zamuda ni posledica višje sile, kot je zapisano v </w:t>
      </w:r>
      <w:r w:rsidR="00347BEB" w:rsidRPr="00347BEB">
        <w:rPr>
          <w:rFonts w:ascii="Tahoma" w:hAnsi="Tahoma" w:cs="Tahoma"/>
        </w:rPr>
        <w:t>29</w:t>
      </w:r>
      <w:r w:rsidRPr="00347BEB">
        <w:rPr>
          <w:rFonts w:ascii="Tahoma" w:hAnsi="Tahoma" w:cs="Tahoma"/>
        </w:rPr>
        <w:t>. členu</w:t>
      </w:r>
      <w:r w:rsidRPr="006974AB">
        <w:rPr>
          <w:rFonts w:ascii="Tahoma" w:hAnsi="Tahoma" w:cs="Tahoma"/>
        </w:rPr>
        <w:t xml:space="preserve"> pogodbe, je naročnik upravičen obračunati pogodbeno kazen, in sicer v višini </w:t>
      </w:r>
      <w:r w:rsidR="00ED79C9" w:rsidRPr="00ED79C9">
        <w:rPr>
          <w:rFonts w:ascii="Tahoma" w:hAnsi="Tahoma" w:cs="Tahoma"/>
        </w:rPr>
        <w:t>2 % (dveh odstotkov)</w:t>
      </w:r>
      <w:r w:rsidR="00ED79C9">
        <w:rPr>
          <w:rFonts w:ascii="Tahoma" w:hAnsi="Tahoma" w:cs="Tahoma"/>
        </w:rPr>
        <w:t xml:space="preserve"> </w:t>
      </w:r>
      <w:r w:rsidRPr="006974AB">
        <w:rPr>
          <w:rFonts w:ascii="Tahoma" w:hAnsi="Tahoma" w:cs="Tahoma"/>
        </w:rPr>
        <w:t xml:space="preserve">pogodbene vrednosti </w:t>
      </w:r>
      <w:r w:rsidR="00834DDE" w:rsidRPr="006974AB">
        <w:rPr>
          <w:rFonts w:ascii="Tahoma" w:hAnsi="Tahoma" w:cs="Tahoma"/>
        </w:rPr>
        <w:t xml:space="preserve">brez </w:t>
      </w:r>
      <w:r w:rsidRPr="006974AB">
        <w:rPr>
          <w:rFonts w:ascii="Tahoma" w:hAnsi="Tahoma" w:cs="Tahoma"/>
        </w:rPr>
        <w:t xml:space="preserve">DDV </w:t>
      </w:r>
      <w:r w:rsidRPr="006974AB">
        <w:rPr>
          <w:rFonts w:ascii="Tahoma" w:hAnsi="Tahoma" w:cs="Tahoma"/>
          <w:szCs w:val="22"/>
        </w:rPr>
        <w:t xml:space="preserve">za vsak zamujen koledarski dan, vendar največ </w:t>
      </w:r>
      <w:r w:rsidR="00347BEB">
        <w:rPr>
          <w:rFonts w:ascii="Tahoma" w:hAnsi="Tahoma" w:cs="Tahoma"/>
          <w:szCs w:val="22"/>
        </w:rPr>
        <w:t>2</w:t>
      </w:r>
      <w:r w:rsidRPr="006974AB">
        <w:rPr>
          <w:rFonts w:ascii="Tahoma" w:hAnsi="Tahoma" w:cs="Tahoma"/>
          <w:szCs w:val="22"/>
        </w:rPr>
        <w:t>0 % (</w:t>
      </w:r>
      <w:r w:rsidR="00347BEB">
        <w:rPr>
          <w:rFonts w:ascii="Tahoma" w:hAnsi="Tahoma" w:cs="Tahoma"/>
          <w:szCs w:val="22"/>
        </w:rPr>
        <w:t>dvajset</w:t>
      </w:r>
      <w:r w:rsidRPr="006974AB">
        <w:rPr>
          <w:rFonts w:ascii="Tahoma" w:hAnsi="Tahoma" w:cs="Tahoma"/>
          <w:szCs w:val="22"/>
        </w:rPr>
        <w:t xml:space="preserve"> odstotkov) </w:t>
      </w:r>
      <w:r w:rsidRPr="006974AB">
        <w:rPr>
          <w:rFonts w:ascii="Tahoma" w:hAnsi="Tahoma" w:cs="Tahoma"/>
        </w:rPr>
        <w:t xml:space="preserve">pogodbene vrednosti </w:t>
      </w:r>
      <w:r w:rsidR="00834DDE" w:rsidRPr="006974AB">
        <w:rPr>
          <w:rFonts w:ascii="Tahoma" w:hAnsi="Tahoma" w:cs="Tahoma"/>
        </w:rPr>
        <w:t xml:space="preserve">brez </w:t>
      </w:r>
      <w:r w:rsidRPr="006974AB">
        <w:rPr>
          <w:rFonts w:ascii="Tahoma" w:hAnsi="Tahoma" w:cs="Tahoma"/>
        </w:rPr>
        <w:t>DDV</w:t>
      </w:r>
      <w:r w:rsidRPr="006974AB">
        <w:rPr>
          <w:rFonts w:ascii="Tahoma" w:hAnsi="Tahoma" w:cs="Tahoma"/>
          <w:szCs w:val="22"/>
        </w:rPr>
        <w:t>.</w:t>
      </w:r>
      <w:r w:rsidRPr="006974AB">
        <w:rPr>
          <w:rFonts w:ascii="Tahoma" w:hAnsi="Tahoma" w:cs="Tahoma"/>
        </w:rPr>
        <w:t xml:space="preserve"> </w:t>
      </w:r>
    </w:p>
    <w:p w14:paraId="758319A9" w14:textId="417C6A78" w:rsidR="00ED79C9" w:rsidRDefault="00ED79C9" w:rsidP="008012E2">
      <w:pPr>
        <w:keepNext/>
        <w:keepLines/>
        <w:jc w:val="both"/>
        <w:rPr>
          <w:rFonts w:ascii="Tahoma" w:hAnsi="Tahoma" w:cs="Tahoma"/>
        </w:rPr>
      </w:pPr>
    </w:p>
    <w:p w14:paraId="5D0D6405" w14:textId="46968C39" w:rsidR="00ED79C9" w:rsidRDefault="00ED79C9" w:rsidP="008012E2">
      <w:pPr>
        <w:keepNext/>
        <w:keepLines/>
        <w:jc w:val="both"/>
        <w:rPr>
          <w:rFonts w:ascii="Tahoma" w:hAnsi="Tahoma" w:cs="Tahoma"/>
          <w:szCs w:val="22"/>
        </w:rPr>
      </w:pPr>
      <w:r w:rsidRPr="006974AB">
        <w:rPr>
          <w:rFonts w:ascii="Tahoma" w:hAnsi="Tahoma" w:cs="Tahoma"/>
        </w:rPr>
        <w:t>V primeru, da izvajalec ne izpolni svojih obveznosti v dogovorjenem roku</w:t>
      </w:r>
      <w:r>
        <w:rPr>
          <w:rFonts w:ascii="Tahoma" w:hAnsi="Tahoma" w:cs="Tahoma"/>
        </w:rPr>
        <w:t xml:space="preserve"> iz 1. alineje tretjega odstavka 8. člena pogodbe</w:t>
      </w:r>
      <w:r w:rsidRPr="006974AB">
        <w:rPr>
          <w:rFonts w:ascii="Tahoma" w:hAnsi="Tahoma" w:cs="Tahoma"/>
        </w:rPr>
        <w:t xml:space="preserve">, ter zamuda ni posledica višje sile, kot je zapisano v </w:t>
      </w:r>
      <w:r w:rsidR="00347BEB" w:rsidRPr="00347BEB">
        <w:rPr>
          <w:rFonts w:ascii="Tahoma" w:hAnsi="Tahoma" w:cs="Tahoma"/>
        </w:rPr>
        <w:t>29</w:t>
      </w:r>
      <w:r w:rsidRPr="00347BEB">
        <w:rPr>
          <w:rFonts w:ascii="Tahoma" w:hAnsi="Tahoma" w:cs="Tahoma"/>
        </w:rPr>
        <w:t>. členu</w:t>
      </w:r>
      <w:r w:rsidRPr="006974AB">
        <w:rPr>
          <w:rFonts w:ascii="Tahoma" w:hAnsi="Tahoma" w:cs="Tahoma"/>
        </w:rPr>
        <w:t xml:space="preserve"> pogodbe, je naročnik upravičen obračunati pogodbeno kazen, in sicer v višini </w:t>
      </w:r>
      <w:r w:rsidR="00834DDE">
        <w:rPr>
          <w:rFonts w:ascii="Tahoma" w:hAnsi="Tahoma" w:cs="Tahoma"/>
        </w:rPr>
        <w:t>1</w:t>
      </w:r>
      <w:r w:rsidRPr="00ED79C9">
        <w:rPr>
          <w:rFonts w:ascii="Tahoma" w:hAnsi="Tahoma" w:cs="Tahoma"/>
        </w:rPr>
        <w:t xml:space="preserve"> % (</w:t>
      </w:r>
      <w:r w:rsidR="00834DDE">
        <w:rPr>
          <w:rFonts w:ascii="Tahoma" w:hAnsi="Tahoma" w:cs="Tahoma"/>
        </w:rPr>
        <w:t>enega</w:t>
      </w:r>
      <w:r w:rsidRPr="00ED79C9">
        <w:rPr>
          <w:rFonts w:ascii="Tahoma" w:hAnsi="Tahoma" w:cs="Tahoma"/>
        </w:rPr>
        <w:t xml:space="preserve"> odstotk</w:t>
      </w:r>
      <w:r w:rsidR="00834DDE">
        <w:rPr>
          <w:rFonts w:ascii="Tahoma" w:hAnsi="Tahoma" w:cs="Tahoma"/>
        </w:rPr>
        <w:t>a</w:t>
      </w:r>
      <w:r w:rsidRPr="00ED79C9">
        <w:rPr>
          <w:rFonts w:ascii="Tahoma" w:hAnsi="Tahoma" w:cs="Tahoma"/>
        </w:rPr>
        <w:t>)</w:t>
      </w:r>
      <w:r>
        <w:rPr>
          <w:rFonts w:ascii="Tahoma" w:hAnsi="Tahoma" w:cs="Tahoma"/>
        </w:rPr>
        <w:t xml:space="preserve"> </w:t>
      </w:r>
      <w:r w:rsidRPr="006974AB">
        <w:rPr>
          <w:rFonts w:ascii="Tahoma" w:hAnsi="Tahoma" w:cs="Tahoma"/>
        </w:rPr>
        <w:t xml:space="preserve"> pogodbene vrednosti </w:t>
      </w:r>
      <w:r w:rsidR="00834DDE" w:rsidRPr="006974AB">
        <w:rPr>
          <w:rFonts w:ascii="Tahoma" w:hAnsi="Tahoma" w:cs="Tahoma"/>
        </w:rPr>
        <w:t xml:space="preserve">brez </w:t>
      </w:r>
      <w:r w:rsidRPr="006974AB">
        <w:rPr>
          <w:rFonts w:ascii="Tahoma" w:hAnsi="Tahoma" w:cs="Tahoma"/>
        </w:rPr>
        <w:t xml:space="preserve">DDV </w:t>
      </w:r>
      <w:r w:rsidRPr="006974AB">
        <w:rPr>
          <w:rFonts w:ascii="Tahoma" w:hAnsi="Tahoma" w:cs="Tahoma"/>
          <w:szCs w:val="22"/>
        </w:rPr>
        <w:t xml:space="preserve">za vsak zamujen koledarski dan, vendar največ 10 % (deset odstotkov) </w:t>
      </w:r>
      <w:r w:rsidRPr="006974AB">
        <w:rPr>
          <w:rFonts w:ascii="Tahoma" w:hAnsi="Tahoma" w:cs="Tahoma"/>
        </w:rPr>
        <w:t>pogodbene vrednosti brez DDV</w:t>
      </w:r>
      <w:r w:rsidRPr="006974AB">
        <w:rPr>
          <w:rFonts w:ascii="Tahoma" w:hAnsi="Tahoma" w:cs="Tahoma"/>
          <w:szCs w:val="22"/>
        </w:rPr>
        <w:t>.</w:t>
      </w:r>
    </w:p>
    <w:p w14:paraId="026FA1E5" w14:textId="0FA26CD7" w:rsidR="00347BEB" w:rsidRDefault="00347BEB" w:rsidP="008012E2">
      <w:pPr>
        <w:keepNext/>
        <w:keepLines/>
        <w:jc w:val="both"/>
        <w:rPr>
          <w:rFonts w:ascii="Tahoma" w:hAnsi="Tahoma" w:cs="Tahoma"/>
          <w:szCs w:val="22"/>
        </w:rPr>
      </w:pPr>
    </w:p>
    <w:p w14:paraId="2F9208B8" w14:textId="61D0B326" w:rsidR="00301025" w:rsidRDefault="00301025" w:rsidP="008012E2">
      <w:pPr>
        <w:keepNext/>
        <w:keepLines/>
        <w:jc w:val="both"/>
        <w:rPr>
          <w:rFonts w:ascii="Tahoma" w:hAnsi="Tahoma" w:cs="Tahoma"/>
        </w:rPr>
      </w:pPr>
      <w:r w:rsidRPr="006974AB">
        <w:rPr>
          <w:rFonts w:ascii="Tahoma" w:hAnsi="Tahoma" w:cs="Tahoma"/>
        </w:rPr>
        <w:t xml:space="preserve">V kolikor skupni znesek (seštevek) vseh kazni zaradi zamud po </w:t>
      </w:r>
      <w:r w:rsidR="00347BEB">
        <w:rPr>
          <w:rFonts w:ascii="Tahoma" w:hAnsi="Tahoma" w:cs="Tahoma"/>
        </w:rPr>
        <w:t xml:space="preserve">prvem </w:t>
      </w:r>
      <w:r w:rsidR="00855A95">
        <w:rPr>
          <w:rFonts w:ascii="Tahoma" w:hAnsi="Tahoma" w:cs="Tahoma"/>
        </w:rPr>
        <w:t>in/</w:t>
      </w:r>
      <w:r w:rsidR="00347BEB" w:rsidRPr="00855A95">
        <w:rPr>
          <w:rFonts w:ascii="Tahoma" w:hAnsi="Tahoma" w:cs="Tahoma"/>
        </w:rPr>
        <w:t xml:space="preserve">ali </w:t>
      </w:r>
      <w:r w:rsidR="00855A95" w:rsidRPr="00855A95">
        <w:rPr>
          <w:rFonts w:ascii="Tahoma" w:hAnsi="Tahoma" w:cs="Tahoma"/>
        </w:rPr>
        <w:t>drugem</w:t>
      </w:r>
      <w:r w:rsidRPr="00855A95">
        <w:rPr>
          <w:rFonts w:ascii="Tahoma" w:hAnsi="Tahoma" w:cs="Tahoma"/>
        </w:rPr>
        <w:t xml:space="preserve"> </w:t>
      </w:r>
      <w:r w:rsidRPr="006974AB">
        <w:rPr>
          <w:rFonts w:ascii="Tahoma" w:hAnsi="Tahoma" w:cs="Tahoma"/>
        </w:rPr>
        <w:t xml:space="preserve">odstavku tega člena doseže </w:t>
      </w:r>
      <w:r w:rsidR="00ED79C9">
        <w:rPr>
          <w:rFonts w:ascii="Tahoma" w:hAnsi="Tahoma" w:cs="Tahoma"/>
        </w:rPr>
        <w:t>2</w:t>
      </w:r>
      <w:r w:rsidRPr="006974AB">
        <w:rPr>
          <w:rFonts w:ascii="Tahoma" w:hAnsi="Tahoma" w:cs="Tahoma"/>
        </w:rPr>
        <w:t>0 % (</w:t>
      </w:r>
      <w:r w:rsidR="00ED79C9">
        <w:rPr>
          <w:rFonts w:ascii="Tahoma" w:hAnsi="Tahoma" w:cs="Tahoma"/>
        </w:rPr>
        <w:t>dvajset</w:t>
      </w:r>
      <w:r w:rsidRPr="006974AB">
        <w:rPr>
          <w:rFonts w:ascii="Tahoma" w:hAnsi="Tahoma" w:cs="Tahoma"/>
        </w:rPr>
        <w:t xml:space="preserve"> odstotkov) skupne pogodbene vrednosti (brez DDV), je naročnik upravičen do dogovorjene pogodbene kazni, poleg tega pa lahko odstopi od pogodbe</w:t>
      </w:r>
      <w:r w:rsidR="002A6E95" w:rsidRPr="006974AB">
        <w:t xml:space="preserve"> </w:t>
      </w:r>
      <w:r w:rsidR="002A6E95" w:rsidRPr="006974AB">
        <w:rPr>
          <w:rFonts w:ascii="Tahoma" w:hAnsi="Tahoma" w:cs="Tahoma"/>
        </w:rPr>
        <w:t xml:space="preserve">in unovči </w:t>
      </w:r>
      <w:r w:rsidR="00360C10" w:rsidRPr="006974AB">
        <w:rPr>
          <w:rFonts w:ascii="Tahoma" w:hAnsi="Tahoma" w:cs="Tahoma"/>
        </w:rPr>
        <w:t xml:space="preserve">celotno </w:t>
      </w:r>
      <w:r w:rsidR="002A6E95" w:rsidRPr="006974AB">
        <w:rPr>
          <w:rFonts w:ascii="Tahoma" w:hAnsi="Tahoma" w:cs="Tahoma"/>
        </w:rPr>
        <w:t>finančno zavarovanje za dobro izvedbo pogodbenih obveznosti</w:t>
      </w:r>
      <w:r w:rsidRPr="006974AB">
        <w:rPr>
          <w:rFonts w:ascii="Tahoma" w:hAnsi="Tahoma" w:cs="Tahoma"/>
        </w:rPr>
        <w:t>, brez</w:t>
      </w:r>
      <w:r w:rsidRPr="006974AB">
        <w:t xml:space="preserve"> </w:t>
      </w:r>
      <w:r w:rsidRPr="006974AB">
        <w:rPr>
          <w:rFonts w:ascii="Tahoma" w:hAnsi="Tahoma" w:cs="Tahoma"/>
        </w:rPr>
        <w:t xml:space="preserve">kakršnekoli obveznosti do izvajalca.      </w:t>
      </w:r>
    </w:p>
    <w:p w14:paraId="534C2CAF" w14:textId="77777777" w:rsidR="00085381" w:rsidRPr="006974AB" w:rsidRDefault="00085381" w:rsidP="008012E2">
      <w:pPr>
        <w:keepNext/>
        <w:keepLines/>
        <w:jc w:val="both"/>
        <w:rPr>
          <w:rFonts w:ascii="Tahoma" w:hAnsi="Tahoma" w:cs="Tahoma"/>
        </w:rPr>
      </w:pPr>
    </w:p>
    <w:p w14:paraId="4BB87DB5" w14:textId="5368286A" w:rsidR="00085381" w:rsidRPr="006974AB" w:rsidRDefault="00085381" w:rsidP="008012E2">
      <w:pPr>
        <w:keepNext/>
        <w:keepLines/>
        <w:jc w:val="both"/>
        <w:rPr>
          <w:rFonts w:ascii="Tahoma" w:hAnsi="Tahoma" w:cs="Tahoma"/>
        </w:rPr>
      </w:pPr>
      <w:r w:rsidRPr="006974AB">
        <w:rPr>
          <w:rFonts w:ascii="Tahoma" w:hAnsi="Tahoma" w:cs="Tahoma"/>
        </w:rPr>
        <w:t>Naročnik ne more zahtevati pogodbene kazni, če je sprejel izpolnitev obveznosti, pa ni nemudoma sporočil izvajalcu, da si pridržuje pravico do pogodbene kazni. V primeru, da bo naročnik sprejel izpolnitev obveznosti in zahteval pogodbeno kazen, bo o tem skladno s petim odstavkom 251. člena Obligacijskega zakonika (Ur.</w:t>
      </w:r>
      <w:r w:rsidR="00ED79C9">
        <w:rPr>
          <w:rFonts w:ascii="Tahoma" w:hAnsi="Tahoma" w:cs="Tahoma"/>
        </w:rPr>
        <w:t xml:space="preserve"> </w:t>
      </w:r>
      <w:r w:rsidRPr="006974AB">
        <w:rPr>
          <w:rFonts w:ascii="Tahoma" w:hAnsi="Tahoma" w:cs="Tahoma"/>
        </w:rPr>
        <w:t>l. RS, št. 83/01 s spremembami) nemudoma obvestil izvajalca.</w:t>
      </w:r>
    </w:p>
    <w:p w14:paraId="6F791E12" w14:textId="77777777" w:rsidR="00085381" w:rsidRPr="006974AB" w:rsidRDefault="00085381" w:rsidP="008012E2">
      <w:pPr>
        <w:keepNext/>
        <w:keepLines/>
        <w:jc w:val="both"/>
        <w:rPr>
          <w:rFonts w:ascii="Tahoma" w:hAnsi="Tahoma" w:cs="Tahoma"/>
        </w:rPr>
      </w:pPr>
    </w:p>
    <w:p w14:paraId="4FD9CC21" w14:textId="77777777" w:rsidR="00BA6D35" w:rsidRPr="006974AB" w:rsidRDefault="00BA6D35" w:rsidP="008012E2">
      <w:pPr>
        <w:keepNext/>
        <w:keepLines/>
        <w:jc w:val="both"/>
        <w:rPr>
          <w:rFonts w:ascii="Tahoma" w:eastAsia="Calibri" w:hAnsi="Tahoma" w:cs="Tahoma"/>
        </w:rPr>
      </w:pPr>
      <w:r w:rsidRPr="006974AB">
        <w:rPr>
          <w:rFonts w:ascii="Tahoma" w:eastAsia="Calibri"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 Naročnik in izvajalec sta sporazumna, da za pogodbeno kazen lahko izvedeta pobot medsebojnih terjatev in obveznosti.</w:t>
      </w:r>
    </w:p>
    <w:p w14:paraId="388688F8" w14:textId="77777777" w:rsidR="0001083D" w:rsidRPr="006974AB" w:rsidRDefault="0001083D" w:rsidP="008012E2">
      <w:pPr>
        <w:keepNext/>
        <w:keepLines/>
        <w:jc w:val="both"/>
        <w:rPr>
          <w:rFonts w:ascii="Tahoma" w:hAnsi="Tahoma" w:cs="Tahoma"/>
          <w:szCs w:val="22"/>
        </w:rPr>
      </w:pPr>
    </w:p>
    <w:p w14:paraId="248C70D8" w14:textId="26562785"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3AD1DDD2" w14:textId="77777777" w:rsidR="00301025" w:rsidRPr="006974AB" w:rsidRDefault="00301025" w:rsidP="008012E2">
      <w:pPr>
        <w:keepNext/>
        <w:keepLines/>
        <w:jc w:val="both"/>
        <w:rPr>
          <w:rFonts w:ascii="Tahoma" w:hAnsi="Tahoma" w:cs="Tahoma"/>
          <w:sz w:val="18"/>
        </w:rPr>
      </w:pPr>
    </w:p>
    <w:p w14:paraId="72A9F86E" w14:textId="77777777" w:rsidR="00E838F5" w:rsidRPr="006974AB" w:rsidRDefault="00BA6D35" w:rsidP="008012E2">
      <w:pPr>
        <w:keepNext/>
        <w:keepLines/>
        <w:tabs>
          <w:tab w:val="left" w:pos="3430"/>
        </w:tabs>
        <w:jc w:val="both"/>
        <w:rPr>
          <w:rFonts w:ascii="Tahoma" w:hAnsi="Tahoma" w:cs="Tahoma"/>
        </w:rPr>
      </w:pPr>
      <w:r w:rsidRPr="006974AB">
        <w:rPr>
          <w:rFonts w:ascii="Tahoma" w:hAnsi="Tahoma" w:cs="Tahoma"/>
        </w:rPr>
        <w:t xml:space="preserve">Naročnik in izvajalec soglašata, da pravica zaračunati pogodbeno kazen ni pogojena z nastankom škode pri naročniku, plačilo pogodbene kazni pa izvajalca ne odvezuje od izpolnitve </w:t>
      </w:r>
      <w:r w:rsidR="008731D4" w:rsidRPr="006974AB">
        <w:rPr>
          <w:rFonts w:ascii="Tahoma" w:hAnsi="Tahoma" w:cs="Tahoma"/>
        </w:rPr>
        <w:t xml:space="preserve">pogodbenih </w:t>
      </w:r>
      <w:r w:rsidRPr="006974AB">
        <w:rPr>
          <w:rFonts w:ascii="Tahoma" w:hAnsi="Tahoma" w:cs="Tahoma"/>
        </w:rPr>
        <w:t xml:space="preserve">obveznosti. Povračilo tako nastale škode bo naročnik uveljavljal po splošnih načelih odškodninske odgovornosti in/ali z unovčenjem </w:t>
      </w:r>
    </w:p>
    <w:p w14:paraId="2037827B" w14:textId="1BE671D7" w:rsidR="00301025" w:rsidRPr="006974AB" w:rsidRDefault="00BA6D35" w:rsidP="008012E2">
      <w:pPr>
        <w:keepNext/>
        <w:keepLines/>
        <w:tabs>
          <w:tab w:val="left" w:pos="3430"/>
        </w:tabs>
        <w:jc w:val="both"/>
        <w:rPr>
          <w:rFonts w:ascii="Tahoma" w:hAnsi="Tahoma" w:cs="Tahoma"/>
          <w:szCs w:val="28"/>
        </w:rPr>
      </w:pPr>
      <w:r w:rsidRPr="006974AB">
        <w:rPr>
          <w:rFonts w:ascii="Tahoma" w:hAnsi="Tahoma" w:cs="Tahoma"/>
        </w:rPr>
        <w:t xml:space="preserve">finančnega zavarovanja za dobro izvedbo </w:t>
      </w:r>
      <w:r w:rsidR="002F750C" w:rsidRPr="006974AB">
        <w:rPr>
          <w:rFonts w:ascii="Tahoma" w:hAnsi="Tahoma" w:cs="Tahoma"/>
        </w:rPr>
        <w:t xml:space="preserve">pogodbenih </w:t>
      </w:r>
      <w:r w:rsidRPr="006974AB">
        <w:rPr>
          <w:rFonts w:ascii="Tahoma" w:hAnsi="Tahoma" w:cs="Tahoma"/>
        </w:rPr>
        <w:t xml:space="preserve">obveznosti, neodvisno od uveljavljanja pogodbene kazni.  </w:t>
      </w:r>
    </w:p>
    <w:p w14:paraId="1394F88A" w14:textId="77777777" w:rsidR="00301025" w:rsidRPr="006974AB" w:rsidRDefault="00301025" w:rsidP="008012E2">
      <w:pPr>
        <w:keepNext/>
        <w:keepLines/>
        <w:jc w:val="both"/>
        <w:rPr>
          <w:rFonts w:ascii="Tahoma" w:hAnsi="Tahoma" w:cs="Tahoma"/>
          <w:sz w:val="18"/>
        </w:rPr>
      </w:pPr>
    </w:p>
    <w:p w14:paraId="550F733D" w14:textId="77777777" w:rsidR="00301025" w:rsidRPr="006974AB" w:rsidRDefault="00301025" w:rsidP="008012E2">
      <w:pPr>
        <w:keepNext/>
        <w:keepLines/>
        <w:spacing w:line="276" w:lineRule="auto"/>
        <w:jc w:val="both"/>
        <w:rPr>
          <w:rFonts w:ascii="Tahoma" w:hAnsi="Tahoma" w:cs="Tahoma"/>
          <w:b/>
        </w:rPr>
      </w:pPr>
      <w:r w:rsidRPr="006974AB">
        <w:rPr>
          <w:rFonts w:ascii="Tahoma" w:hAnsi="Tahoma" w:cs="Tahoma"/>
          <w:b/>
        </w:rPr>
        <w:t xml:space="preserve">Podizvajalci </w:t>
      </w:r>
    </w:p>
    <w:p w14:paraId="4CC4D256"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35C60BA7" w14:textId="77777777" w:rsidR="00301025" w:rsidRPr="006974AB" w:rsidRDefault="00301025" w:rsidP="008012E2">
      <w:pPr>
        <w:keepNext/>
        <w:keepLines/>
        <w:jc w:val="center"/>
        <w:rPr>
          <w:rFonts w:ascii="Tahoma" w:eastAsia="Calibri" w:hAnsi="Tahoma" w:cs="Tahoma"/>
          <w:b/>
          <w:i/>
        </w:rPr>
      </w:pPr>
      <w:r w:rsidRPr="006974AB">
        <w:rPr>
          <w:rFonts w:ascii="Tahoma" w:eastAsia="Calibri" w:hAnsi="Tahoma" w:cs="Tahoma"/>
          <w:b/>
          <w:i/>
        </w:rPr>
        <w:t>/se upošteva v primeru, da izvajalec nastopa s podizvajalcem/</w:t>
      </w:r>
    </w:p>
    <w:p w14:paraId="09B9DA6A" w14:textId="77777777" w:rsidR="00301025" w:rsidRPr="006974AB" w:rsidRDefault="00301025" w:rsidP="008012E2">
      <w:pPr>
        <w:keepNext/>
        <w:keepLines/>
        <w:jc w:val="both"/>
        <w:rPr>
          <w:rFonts w:ascii="Tahoma" w:hAnsi="Tahoma" w:cs="Tahoma"/>
          <w:sz w:val="10"/>
        </w:rPr>
      </w:pPr>
    </w:p>
    <w:p w14:paraId="39FCD8B1" w14:textId="05E69327" w:rsidR="00301025" w:rsidRPr="006974AB" w:rsidRDefault="00301025" w:rsidP="008012E2">
      <w:pPr>
        <w:keepNext/>
        <w:keepLines/>
        <w:jc w:val="both"/>
        <w:rPr>
          <w:rFonts w:ascii="Tahoma" w:hAnsi="Tahoma" w:cs="Tahoma"/>
        </w:rPr>
      </w:pPr>
      <w:r w:rsidRPr="006974AB">
        <w:rPr>
          <w:rFonts w:ascii="Tahoma" w:hAnsi="Tahoma" w:cs="Tahoma"/>
        </w:rPr>
        <w:t>Izvajalec v okviru pogodbe nastopa skupaj z naslednjim/i podizvajalcem/ci:</w:t>
      </w:r>
    </w:p>
    <w:p w14:paraId="3411E361" w14:textId="77777777" w:rsidR="00301025" w:rsidRPr="006974AB" w:rsidRDefault="00301025" w:rsidP="008012E2">
      <w:pPr>
        <w:keepNext/>
        <w:keepLines/>
        <w:jc w:val="both"/>
        <w:rPr>
          <w:rFonts w:ascii="Tahoma" w:hAnsi="Tahoma" w:cs="Tahoma"/>
          <w:sz w:val="8"/>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731"/>
        <w:gridCol w:w="2731"/>
      </w:tblGrid>
      <w:tr w:rsidR="00090A2C" w:rsidRPr="006974AB" w14:paraId="2942D07E" w14:textId="77777777" w:rsidTr="004C33E9">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8C70967" w14:textId="7777777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lastRenderedPageBreak/>
              <w:t>Naziv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06C0B094" w14:textId="77777777" w:rsidR="00090A2C" w:rsidRPr="006974AB" w:rsidRDefault="00090A2C" w:rsidP="008012E2">
            <w:pPr>
              <w:keepNext/>
              <w:keepLines/>
              <w:jc w:val="both"/>
              <w:rPr>
                <w:rFonts w:ascii="Tahoma" w:hAnsi="Tahoma" w:cs="Tahoma"/>
                <w:sz w:val="19"/>
                <w:szCs w:val="19"/>
              </w:rPr>
            </w:pPr>
          </w:p>
        </w:tc>
      </w:tr>
      <w:tr w:rsidR="00090A2C" w:rsidRPr="006974AB" w14:paraId="15129FCA" w14:textId="77777777" w:rsidTr="004C33E9">
        <w:trPr>
          <w:trHeight w:val="278"/>
          <w:jc w:val="center"/>
        </w:trPr>
        <w:tc>
          <w:tcPr>
            <w:tcW w:w="3964" w:type="dxa"/>
            <w:tcBorders>
              <w:top w:val="single" w:sz="4" w:space="0" w:color="auto"/>
              <w:left w:val="single" w:sz="4" w:space="0" w:color="auto"/>
              <w:right w:val="single" w:sz="4" w:space="0" w:color="auto"/>
            </w:tcBorders>
            <w:vAlign w:val="center"/>
          </w:tcPr>
          <w:p w14:paraId="03454A7E" w14:textId="7777777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 xml:space="preserve">Podizvajalec zahteva neposredno plačilo </w:t>
            </w:r>
          </w:p>
        </w:tc>
        <w:tc>
          <w:tcPr>
            <w:tcW w:w="5462" w:type="dxa"/>
            <w:gridSpan w:val="2"/>
            <w:tcBorders>
              <w:top w:val="single" w:sz="4" w:space="0" w:color="auto"/>
              <w:left w:val="single" w:sz="4" w:space="0" w:color="auto"/>
              <w:right w:val="single" w:sz="4" w:space="0" w:color="auto"/>
            </w:tcBorders>
            <w:vAlign w:val="center"/>
          </w:tcPr>
          <w:p w14:paraId="144779A6" w14:textId="77777777" w:rsidR="00090A2C" w:rsidRPr="006974AB" w:rsidRDefault="00090A2C" w:rsidP="008012E2">
            <w:pPr>
              <w:keepNext/>
              <w:keepLines/>
              <w:jc w:val="center"/>
              <w:rPr>
                <w:rFonts w:ascii="Tahoma" w:hAnsi="Tahoma" w:cs="Tahoma"/>
                <w:sz w:val="19"/>
                <w:szCs w:val="19"/>
              </w:rPr>
            </w:pPr>
            <w:r w:rsidRPr="006974AB">
              <w:rPr>
                <w:rFonts w:ascii="Tahoma" w:hAnsi="Tahoma" w:cs="Tahoma"/>
                <w:sz w:val="19"/>
                <w:szCs w:val="19"/>
              </w:rPr>
              <w:t>DA / NE</w:t>
            </w:r>
          </w:p>
        </w:tc>
      </w:tr>
      <w:tr w:rsidR="00090A2C" w:rsidRPr="006974AB" w14:paraId="6DE4E682" w14:textId="77777777" w:rsidTr="004C33E9">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0688C1A2" w14:textId="1C35DA99"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 xml:space="preserve">ID številka za DDV in davčna številka </w:t>
            </w:r>
            <w:r w:rsidR="00635D99">
              <w:rPr>
                <w:rFonts w:ascii="Tahoma" w:hAnsi="Tahoma" w:cs="Tahoma"/>
                <w:sz w:val="19"/>
                <w:szCs w:val="19"/>
              </w:rPr>
              <w:t>podizvajalca</w:t>
            </w:r>
          </w:p>
        </w:tc>
        <w:tc>
          <w:tcPr>
            <w:tcW w:w="2731" w:type="dxa"/>
            <w:tcBorders>
              <w:top w:val="single" w:sz="4" w:space="0" w:color="auto"/>
              <w:left w:val="single" w:sz="4" w:space="0" w:color="auto"/>
              <w:bottom w:val="single" w:sz="4" w:space="0" w:color="auto"/>
              <w:right w:val="single" w:sz="4" w:space="0" w:color="auto"/>
            </w:tcBorders>
            <w:vAlign w:val="center"/>
          </w:tcPr>
          <w:p w14:paraId="47790EA3" w14:textId="77777777" w:rsidR="00090A2C" w:rsidRPr="006974AB" w:rsidRDefault="00090A2C" w:rsidP="008012E2">
            <w:pPr>
              <w:keepNext/>
              <w:keepLines/>
              <w:jc w:val="both"/>
              <w:rPr>
                <w:rFonts w:ascii="Tahoma" w:hAnsi="Tahoma" w:cs="Tahoma"/>
                <w:sz w:val="19"/>
                <w:szCs w:val="19"/>
              </w:rPr>
            </w:pPr>
          </w:p>
        </w:tc>
        <w:tc>
          <w:tcPr>
            <w:tcW w:w="2731" w:type="dxa"/>
            <w:tcBorders>
              <w:top w:val="single" w:sz="4" w:space="0" w:color="auto"/>
              <w:left w:val="single" w:sz="4" w:space="0" w:color="auto"/>
              <w:bottom w:val="single" w:sz="4" w:space="0" w:color="auto"/>
              <w:right w:val="single" w:sz="4" w:space="0" w:color="auto"/>
            </w:tcBorders>
            <w:vAlign w:val="center"/>
          </w:tcPr>
          <w:p w14:paraId="0A335231" w14:textId="77777777" w:rsidR="00090A2C" w:rsidRPr="006974AB" w:rsidRDefault="00090A2C" w:rsidP="008012E2">
            <w:pPr>
              <w:keepNext/>
              <w:keepLines/>
              <w:jc w:val="both"/>
              <w:rPr>
                <w:rFonts w:ascii="Tahoma" w:hAnsi="Tahoma" w:cs="Tahoma"/>
                <w:sz w:val="19"/>
                <w:szCs w:val="19"/>
              </w:rPr>
            </w:pPr>
          </w:p>
        </w:tc>
      </w:tr>
      <w:tr w:rsidR="00090A2C" w:rsidRPr="006974AB" w14:paraId="5659ECA0" w14:textId="77777777" w:rsidTr="004C33E9">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016BF8B9" w14:textId="2F914BC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 xml:space="preserve">Matična številka </w:t>
            </w:r>
            <w:r w:rsidR="00635D99">
              <w:rPr>
                <w:rFonts w:ascii="Tahoma" w:hAnsi="Tahoma" w:cs="Tahoma"/>
                <w:sz w:val="19"/>
                <w:szCs w:val="19"/>
              </w:rPr>
              <w:t>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26318F79" w14:textId="77777777" w:rsidR="00090A2C" w:rsidRPr="006974AB" w:rsidRDefault="00090A2C" w:rsidP="008012E2">
            <w:pPr>
              <w:keepNext/>
              <w:keepLines/>
              <w:jc w:val="both"/>
              <w:rPr>
                <w:rFonts w:ascii="Tahoma" w:hAnsi="Tahoma" w:cs="Tahoma"/>
                <w:sz w:val="19"/>
                <w:szCs w:val="19"/>
              </w:rPr>
            </w:pPr>
          </w:p>
        </w:tc>
      </w:tr>
      <w:tr w:rsidR="00090A2C" w:rsidRPr="006974AB" w14:paraId="6A371DDB" w14:textId="77777777" w:rsidTr="004C33E9">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52D78908" w14:textId="7777777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Transakcijski račun podizvajalca</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31B0E467" w14:textId="77777777" w:rsidR="00090A2C" w:rsidRPr="006974AB" w:rsidRDefault="00090A2C" w:rsidP="008012E2">
            <w:pPr>
              <w:keepNext/>
              <w:keepLines/>
              <w:jc w:val="both"/>
              <w:rPr>
                <w:rFonts w:ascii="Tahoma" w:hAnsi="Tahoma" w:cs="Tahoma"/>
                <w:sz w:val="19"/>
                <w:szCs w:val="19"/>
              </w:rPr>
            </w:pPr>
          </w:p>
        </w:tc>
      </w:tr>
      <w:tr w:rsidR="00090A2C" w:rsidRPr="006974AB" w14:paraId="47E4DF83" w14:textId="77777777" w:rsidTr="004C33E9">
        <w:trPr>
          <w:trHeight w:val="409"/>
          <w:jc w:val="center"/>
        </w:trPr>
        <w:tc>
          <w:tcPr>
            <w:tcW w:w="3964" w:type="dxa"/>
            <w:tcBorders>
              <w:top w:val="single" w:sz="4" w:space="0" w:color="auto"/>
              <w:left w:val="single" w:sz="4" w:space="0" w:color="auto"/>
              <w:right w:val="single" w:sz="4" w:space="0" w:color="auto"/>
            </w:tcBorders>
            <w:vAlign w:val="center"/>
          </w:tcPr>
          <w:p w14:paraId="5F813D9D" w14:textId="7777777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Del javnega naročila, ki se oddaja v podizvajanje (vrsta/opis del)</w:t>
            </w:r>
          </w:p>
        </w:tc>
        <w:tc>
          <w:tcPr>
            <w:tcW w:w="5462" w:type="dxa"/>
            <w:gridSpan w:val="2"/>
            <w:tcBorders>
              <w:top w:val="single" w:sz="4" w:space="0" w:color="auto"/>
              <w:left w:val="single" w:sz="4" w:space="0" w:color="auto"/>
              <w:right w:val="single" w:sz="4" w:space="0" w:color="auto"/>
            </w:tcBorders>
            <w:vAlign w:val="center"/>
          </w:tcPr>
          <w:p w14:paraId="7C258ED1" w14:textId="77777777" w:rsidR="00090A2C" w:rsidRPr="006974AB" w:rsidRDefault="00090A2C" w:rsidP="008012E2">
            <w:pPr>
              <w:keepNext/>
              <w:keepLines/>
              <w:jc w:val="both"/>
              <w:rPr>
                <w:rFonts w:ascii="Tahoma" w:hAnsi="Tahoma" w:cs="Tahoma"/>
                <w:sz w:val="19"/>
                <w:szCs w:val="19"/>
              </w:rPr>
            </w:pPr>
          </w:p>
        </w:tc>
      </w:tr>
      <w:tr w:rsidR="00090A2C" w:rsidRPr="006974AB" w14:paraId="76EA84EC" w14:textId="77777777" w:rsidTr="004C33E9">
        <w:trPr>
          <w:trHeight w:val="2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325F7A89" w14:textId="77777777" w:rsidR="00090A2C" w:rsidRPr="006974AB" w:rsidRDefault="00090A2C" w:rsidP="008012E2">
            <w:pPr>
              <w:keepNext/>
              <w:keepLines/>
              <w:jc w:val="both"/>
              <w:rPr>
                <w:rFonts w:ascii="Tahoma" w:hAnsi="Tahoma" w:cs="Tahoma"/>
                <w:sz w:val="19"/>
                <w:szCs w:val="19"/>
              </w:rPr>
            </w:pPr>
            <w:r w:rsidRPr="006974AB">
              <w:rPr>
                <w:rFonts w:ascii="Tahoma" w:hAnsi="Tahoma" w:cs="Tahoma"/>
                <w:sz w:val="19"/>
                <w:szCs w:val="19"/>
              </w:rPr>
              <w:t>Okvirna količina/delež (%) v podizvajanju</w:t>
            </w:r>
          </w:p>
        </w:tc>
        <w:tc>
          <w:tcPr>
            <w:tcW w:w="5462" w:type="dxa"/>
            <w:gridSpan w:val="2"/>
            <w:tcBorders>
              <w:top w:val="single" w:sz="4" w:space="0" w:color="auto"/>
              <w:left w:val="single" w:sz="4" w:space="0" w:color="auto"/>
              <w:bottom w:val="single" w:sz="4" w:space="0" w:color="auto"/>
              <w:right w:val="single" w:sz="4" w:space="0" w:color="auto"/>
            </w:tcBorders>
            <w:vAlign w:val="center"/>
          </w:tcPr>
          <w:p w14:paraId="13EC9A5C" w14:textId="77777777" w:rsidR="00090A2C" w:rsidRPr="006974AB" w:rsidRDefault="00090A2C" w:rsidP="008012E2">
            <w:pPr>
              <w:keepNext/>
              <w:keepLines/>
              <w:jc w:val="both"/>
              <w:rPr>
                <w:rFonts w:ascii="Tahoma" w:hAnsi="Tahoma" w:cs="Tahoma"/>
                <w:sz w:val="19"/>
                <w:szCs w:val="19"/>
              </w:rPr>
            </w:pPr>
          </w:p>
        </w:tc>
      </w:tr>
    </w:tbl>
    <w:p w14:paraId="7F413320" w14:textId="77777777" w:rsidR="00301025" w:rsidRPr="006974AB" w:rsidRDefault="00301025" w:rsidP="008012E2">
      <w:pPr>
        <w:keepNext/>
        <w:keepLines/>
        <w:jc w:val="both"/>
        <w:rPr>
          <w:rFonts w:ascii="Tahoma" w:hAnsi="Tahoma" w:cs="Tahoma"/>
          <w:sz w:val="16"/>
        </w:rPr>
      </w:pPr>
    </w:p>
    <w:p w14:paraId="031F4E6C" w14:textId="52F36F29" w:rsidR="000059D7" w:rsidRPr="006974AB" w:rsidRDefault="000059D7" w:rsidP="008012E2">
      <w:pPr>
        <w:keepNext/>
        <w:keepLines/>
        <w:jc w:val="both"/>
        <w:rPr>
          <w:rFonts w:ascii="Tahoma" w:hAnsi="Tahoma" w:cs="Tahoma"/>
        </w:rPr>
      </w:pPr>
      <w:r w:rsidRPr="006974A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0345CC" w:rsidRPr="006974AB">
        <w:rPr>
          <w:rFonts w:ascii="Tahoma" w:hAnsi="Tahoma" w:cs="Tahoma"/>
        </w:rPr>
        <w:t>om</w:t>
      </w:r>
      <w:r w:rsidRPr="006974AB">
        <w:rPr>
          <w:rFonts w:ascii="Tahoma" w:hAnsi="Tahoma" w:cs="Tahoma"/>
        </w:rPr>
        <w:t xml:space="preserve"> ZJN-3, bo naročnik Državni revizijski komisiji podal predlog za uvedbo postopka o prekršku iz 2. točke prvega odstavka 112. člena ZJN-3.</w:t>
      </w:r>
    </w:p>
    <w:p w14:paraId="63102B25" w14:textId="77777777" w:rsidR="000059D7" w:rsidRPr="006974AB" w:rsidRDefault="000059D7" w:rsidP="008012E2">
      <w:pPr>
        <w:keepNext/>
        <w:keepLines/>
        <w:jc w:val="both"/>
        <w:rPr>
          <w:rFonts w:ascii="Tahoma" w:hAnsi="Tahoma" w:cs="Tahoma"/>
          <w:sz w:val="12"/>
          <w:szCs w:val="12"/>
        </w:rPr>
      </w:pPr>
    </w:p>
    <w:p w14:paraId="7E542732" w14:textId="77777777" w:rsidR="000059D7" w:rsidRPr="006974AB" w:rsidRDefault="000059D7" w:rsidP="008012E2">
      <w:pPr>
        <w:keepNext/>
        <w:keepLines/>
        <w:jc w:val="both"/>
        <w:rPr>
          <w:rFonts w:ascii="Tahoma" w:hAnsi="Tahoma" w:cs="Tahoma"/>
        </w:rPr>
      </w:pPr>
      <w:r w:rsidRPr="006974AB">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7D70AA90" w14:textId="77777777" w:rsidR="000059D7" w:rsidRPr="006974AB" w:rsidRDefault="000059D7" w:rsidP="008012E2">
      <w:pPr>
        <w:keepNext/>
        <w:keepLines/>
        <w:jc w:val="both"/>
        <w:rPr>
          <w:rFonts w:ascii="Tahoma" w:hAnsi="Tahoma" w:cs="Tahoma"/>
        </w:rPr>
      </w:pPr>
    </w:p>
    <w:p w14:paraId="664C4AD3" w14:textId="77777777" w:rsidR="000059D7" w:rsidRPr="006974AB" w:rsidRDefault="000059D7" w:rsidP="008012E2">
      <w:pPr>
        <w:keepNext/>
        <w:keepLines/>
        <w:jc w:val="both"/>
        <w:rPr>
          <w:rFonts w:ascii="Tahoma" w:hAnsi="Tahoma" w:cs="Tahoma"/>
        </w:rPr>
      </w:pPr>
      <w:r w:rsidRPr="006974AB">
        <w:rPr>
          <w:rFonts w:ascii="Tahoma" w:hAnsi="Tahoma" w:cs="Tahoma"/>
        </w:rPr>
        <w:t xml:space="preserve">Izvajalec v razmerju do naročnika v celoti odgovarja za dobro izvedbo pogodbenih obveznosti, ne glede na število podizvajalcev. </w:t>
      </w:r>
    </w:p>
    <w:p w14:paraId="17DF6BE1" w14:textId="77777777" w:rsidR="000059D7" w:rsidRPr="006974AB" w:rsidRDefault="000059D7" w:rsidP="008012E2">
      <w:pPr>
        <w:keepNext/>
        <w:keepLines/>
        <w:jc w:val="both"/>
        <w:rPr>
          <w:rFonts w:ascii="Tahoma" w:hAnsi="Tahoma" w:cs="Tahoma"/>
        </w:rPr>
      </w:pPr>
    </w:p>
    <w:p w14:paraId="713A4770" w14:textId="77777777" w:rsidR="000059D7" w:rsidRPr="006974AB" w:rsidRDefault="000059D7" w:rsidP="008012E2">
      <w:pPr>
        <w:keepNext/>
        <w:keepLines/>
        <w:jc w:val="both"/>
        <w:rPr>
          <w:rFonts w:ascii="Tahoma" w:hAnsi="Tahoma" w:cs="Tahoma"/>
        </w:rPr>
      </w:pPr>
      <w:r w:rsidRPr="006974AB">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 </w:t>
      </w:r>
    </w:p>
    <w:p w14:paraId="63D3966F" w14:textId="77777777" w:rsidR="000059D7" w:rsidRPr="006974AB" w:rsidRDefault="000059D7" w:rsidP="008012E2">
      <w:pPr>
        <w:keepNext/>
        <w:keepLines/>
        <w:jc w:val="both"/>
        <w:rPr>
          <w:rFonts w:ascii="Tahoma" w:hAnsi="Tahoma" w:cs="Tahoma"/>
        </w:rPr>
      </w:pPr>
    </w:p>
    <w:p w14:paraId="1830D5FA" w14:textId="73B9B296" w:rsidR="00301025" w:rsidRPr="006974AB" w:rsidRDefault="000059D7" w:rsidP="008012E2">
      <w:pPr>
        <w:keepNext/>
        <w:keepLines/>
        <w:jc w:val="both"/>
        <w:rPr>
          <w:rFonts w:ascii="Tahoma" w:hAnsi="Tahoma" w:cs="Tahoma"/>
        </w:rPr>
      </w:pPr>
      <w:r w:rsidRPr="006974AB">
        <w:rPr>
          <w:rFonts w:ascii="Tahoma" w:hAnsi="Tahoma" w:cs="Tahoma"/>
        </w:rPr>
        <w:t>Naročnik lahko zavrne predlog za zamenjavo podizvajalca oziroma vključitev novega podizvajalca,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248D9EB5" w14:textId="77777777" w:rsidR="00301025" w:rsidRPr="006974AB" w:rsidRDefault="00301025" w:rsidP="008012E2">
      <w:pPr>
        <w:keepNext/>
        <w:keepLines/>
        <w:jc w:val="both"/>
        <w:rPr>
          <w:rFonts w:ascii="Tahoma" w:hAnsi="Tahoma" w:cs="Tahoma"/>
          <w:b/>
          <w:i/>
        </w:rPr>
      </w:pPr>
    </w:p>
    <w:p w14:paraId="680E4127" w14:textId="77777777" w:rsidR="00301025" w:rsidRPr="006974AB" w:rsidRDefault="00301025" w:rsidP="008012E2">
      <w:pPr>
        <w:keepNext/>
        <w:keepLines/>
        <w:jc w:val="center"/>
        <w:rPr>
          <w:rFonts w:ascii="Tahoma" w:hAnsi="Tahoma" w:cs="Tahoma"/>
          <w:i/>
        </w:rPr>
      </w:pPr>
      <w:r w:rsidRPr="006974AB">
        <w:rPr>
          <w:rFonts w:ascii="Tahoma" w:hAnsi="Tahoma" w:cs="Tahoma"/>
          <w:b/>
          <w:i/>
        </w:rPr>
        <w:t>/se upošteva v primeru, da izvajalec nastopa s podizvajalcem, ki zahteva neposredno plačilo/</w:t>
      </w:r>
    </w:p>
    <w:p w14:paraId="05E65874" w14:textId="79A7E1DB" w:rsidR="00301025" w:rsidRPr="006974AB" w:rsidRDefault="00301025" w:rsidP="008012E2">
      <w:pPr>
        <w:keepNext/>
        <w:keepLines/>
        <w:jc w:val="both"/>
        <w:rPr>
          <w:rFonts w:ascii="Tahoma" w:eastAsia="Calibri" w:hAnsi="Tahoma" w:cs="Tahoma"/>
        </w:rPr>
      </w:pPr>
      <w:r w:rsidRPr="006974AB">
        <w:rPr>
          <w:rFonts w:ascii="Tahoma" w:eastAsia="Calibri" w:hAnsi="Tahoma" w:cs="Tahoma"/>
        </w:rPr>
        <w:t xml:space="preserve">Izvajalec s podpisom </w:t>
      </w:r>
      <w:r w:rsidRPr="006974AB">
        <w:rPr>
          <w:rFonts w:ascii="Tahoma" w:hAnsi="Tahoma" w:cs="Tahoma"/>
        </w:rPr>
        <w:t xml:space="preserve">pogodbe </w:t>
      </w:r>
      <w:r w:rsidRPr="006974AB">
        <w:rPr>
          <w:rFonts w:ascii="Tahoma" w:eastAsia="Calibri" w:hAnsi="Tahoma" w:cs="Tahoma"/>
        </w:rPr>
        <w:t xml:space="preserve">pooblašča naročnika, da na podlagi potrjenega računa oziroma potrjenih računov, neposredno plačuje vsem v tej </w:t>
      </w:r>
      <w:r w:rsidRPr="006974AB">
        <w:rPr>
          <w:rFonts w:ascii="Tahoma" w:hAnsi="Tahoma" w:cs="Tahoma"/>
        </w:rPr>
        <w:t xml:space="preserve">pogodbi </w:t>
      </w:r>
      <w:r w:rsidRPr="006974AB">
        <w:rPr>
          <w:rFonts w:ascii="Tahoma" w:eastAsia="Calibri" w:hAnsi="Tahoma" w:cs="Tahoma"/>
        </w:rPr>
        <w:t xml:space="preserve">navedenim podizvajalcem, ki so zahtevali neposredno plačilo. Podizvajalec je ob oddaji ponudbe predložil soglasje za neposredna plačila, </w:t>
      </w:r>
      <w:r w:rsidRPr="006974AB">
        <w:rPr>
          <w:rFonts w:ascii="Tahoma" w:hAnsi="Tahoma" w:cs="Tahoma"/>
        </w:rPr>
        <w:t>na podlagi katerega naročnik namesto izvajalca poravna podizvajalčevo terjatev do izvajalca.</w:t>
      </w:r>
    </w:p>
    <w:p w14:paraId="70DC011A" w14:textId="77777777" w:rsidR="00301025" w:rsidRPr="006974AB" w:rsidRDefault="00301025" w:rsidP="008012E2">
      <w:pPr>
        <w:keepNext/>
        <w:keepLines/>
        <w:ind w:left="357"/>
        <w:jc w:val="both"/>
        <w:rPr>
          <w:rFonts w:ascii="Tahoma" w:hAnsi="Tahoma" w:cs="Tahoma"/>
        </w:rPr>
      </w:pPr>
    </w:p>
    <w:p w14:paraId="43232DAB" w14:textId="77777777" w:rsidR="00301025" w:rsidRPr="006974AB" w:rsidRDefault="00301025" w:rsidP="008012E2">
      <w:pPr>
        <w:keepNext/>
        <w:keepLines/>
        <w:jc w:val="both"/>
        <w:rPr>
          <w:rFonts w:ascii="Tahoma" w:hAnsi="Tahoma" w:cs="Tahoma"/>
        </w:rPr>
      </w:pPr>
      <w:r w:rsidRPr="006974AB">
        <w:rPr>
          <w:rFonts w:ascii="Tahoma" w:hAnsi="Tahoma" w:cs="Tahoma"/>
        </w:rPr>
        <w:t>Izvajalec mora za podizvajalca, ki zahteva neposredno plačilo, ob vsakem računu priložiti:</w:t>
      </w:r>
    </w:p>
    <w:p w14:paraId="379BD043" w14:textId="77777777" w:rsidR="00301025" w:rsidRPr="006974AB" w:rsidRDefault="00301025" w:rsidP="008012E2">
      <w:pPr>
        <w:keepNext/>
        <w:keepLines/>
        <w:numPr>
          <w:ilvl w:val="0"/>
          <w:numId w:val="25"/>
        </w:numPr>
        <w:jc w:val="both"/>
        <w:rPr>
          <w:rFonts w:ascii="Tahoma" w:hAnsi="Tahoma" w:cs="Tahoma"/>
        </w:rPr>
      </w:pPr>
      <w:r w:rsidRPr="006974AB">
        <w:rPr>
          <w:rFonts w:ascii="Tahoma" w:hAnsi="Tahoma" w:cs="Tahoma"/>
        </w:rPr>
        <w:t xml:space="preserve">račun podizvajalca za opravljene pogodbene obveznosti, potrjen s strani izvajalca, na podlagi katerega naročnik izvede nakazilo za opravljene pogodbene obveznosti neposredno na račun podizvajalca ali </w:t>
      </w:r>
    </w:p>
    <w:p w14:paraId="3B8FE9F6" w14:textId="24315A0E" w:rsidR="00301025" w:rsidRPr="006974AB" w:rsidRDefault="00301025" w:rsidP="008012E2">
      <w:pPr>
        <w:keepNext/>
        <w:keepLines/>
        <w:numPr>
          <w:ilvl w:val="0"/>
          <w:numId w:val="25"/>
        </w:numPr>
        <w:jc w:val="both"/>
        <w:rPr>
          <w:rFonts w:ascii="Tahoma" w:hAnsi="Tahoma" w:cs="Tahoma"/>
        </w:rPr>
      </w:pPr>
      <w:r w:rsidRPr="006974AB">
        <w:rPr>
          <w:rFonts w:ascii="Tahoma" w:hAnsi="Tahoma" w:cs="Tahoma"/>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14588B9A" w14:textId="77777777" w:rsidR="00E967FC" w:rsidRPr="006974AB" w:rsidRDefault="00E967FC" w:rsidP="008012E2">
      <w:pPr>
        <w:keepNext/>
        <w:keepLines/>
        <w:jc w:val="both"/>
        <w:rPr>
          <w:rFonts w:ascii="Tahoma" w:hAnsi="Tahoma" w:cs="Tahoma"/>
        </w:rPr>
      </w:pPr>
    </w:p>
    <w:p w14:paraId="1B0F432F" w14:textId="77777777" w:rsidR="00301025" w:rsidRPr="006974AB" w:rsidRDefault="00301025" w:rsidP="008012E2">
      <w:pPr>
        <w:keepNext/>
        <w:keepLines/>
        <w:jc w:val="both"/>
        <w:rPr>
          <w:rFonts w:ascii="Tahoma" w:hAnsi="Tahoma" w:cs="Tahoma"/>
        </w:rPr>
      </w:pPr>
      <w:r w:rsidRPr="006974A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3911A1F" w14:textId="77777777" w:rsidR="00301025" w:rsidRPr="006974AB" w:rsidRDefault="00301025" w:rsidP="008012E2">
      <w:pPr>
        <w:keepNext/>
        <w:keepLines/>
        <w:jc w:val="both"/>
        <w:rPr>
          <w:rFonts w:ascii="Tahoma" w:hAnsi="Tahoma" w:cs="Tahoma"/>
        </w:rPr>
      </w:pPr>
    </w:p>
    <w:p w14:paraId="60A3EC01" w14:textId="77777777" w:rsidR="00301025" w:rsidRPr="006974AB" w:rsidRDefault="00301025" w:rsidP="008012E2">
      <w:pPr>
        <w:keepNext/>
        <w:keepLines/>
        <w:jc w:val="both"/>
        <w:rPr>
          <w:rFonts w:ascii="Tahoma" w:hAnsi="Tahoma" w:cs="Tahoma"/>
        </w:rPr>
      </w:pPr>
      <w:r w:rsidRPr="006974AB">
        <w:rPr>
          <w:rFonts w:ascii="Tahoma" w:hAnsi="Tahoma" w:cs="Tahoma"/>
        </w:rPr>
        <w:t xml:space="preserve">Naročnik bo potrjene račune podizvajalcev poravnal neposredno podizvajalcem na način in v roku, kot je dogovorjeno za plačilo izvajalcu. </w:t>
      </w:r>
    </w:p>
    <w:p w14:paraId="0BA1CCEA" w14:textId="77777777" w:rsidR="00301025" w:rsidRPr="006974AB" w:rsidRDefault="00301025" w:rsidP="008012E2">
      <w:pPr>
        <w:keepNext/>
        <w:keepLines/>
        <w:jc w:val="both"/>
        <w:rPr>
          <w:rFonts w:ascii="Tahoma" w:hAnsi="Tahoma" w:cs="Tahoma"/>
        </w:rPr>
      </w:pPr>
    </w:p>
    <w:p w14:paraId="593EEBB9" w14:textId="77777777" w:rsidR="00301025" w:rsidRPr="006974AB" w:rsidRDefault="00301025" w:rsidP="008012E2">
      <w:pPr>
        <w:keepNext/>
        <w:keepLines/>
        <w:jc w:val="both"/>
        <w:rPr>
          <w:rFonts w:ascii="Tahoma" w:hAnsi="Tahoma" w:cs="Tahoma"/>
        </w:rPr>
      </w:pPr>
      <w:r w:rsidRPr="006974AB">
        <w:rPr>
          <w:rFonts w:ascii="Tahoma" w:hAnsi="Tahoma" w:cs="Tahoma"/>
        </w:rPr>
        <w:t>S plačilom posameznega zneska podizvajalcu obveznost naročnika za plačilo izvajalcu ugasne do višine tako plačanega zneska podizvajalcu.</w:t>
      </w:r>
    </w:p>
    <w:p w14:paraId="5DE5F351" w14:textId="77777777" w:rsidR="00301025" w:rsidRPr="006974AB" w:rsidRDefault="00301025" w:rsidP="008012E2">
      <w:pPr>
        <w:keepNext/>
        <w:keepLines/>
        <w:jc w:val="center"/>
        <w:rPr>
          <w:rFonts w:ascii="Tahoma" w:hAnsi="Tahoma" w:cs="Tahoma"/>
          <w:b/>
          <w:i/>
        </w:rPr>
      </w:pPr>
    </w:p>
    <w:p w14:paraId="59B465D5" w14:textId="77777777" w:rsidR="00301025" w:rsidRPr="006974AB" w:rsidRDefault="00301025" w:rsidP="008012E2">
      <w:pPr>
        <w:keepNext/>
        <w:keepLines/>
        <w:jc w:val="center"/>
        <w:rPr>
          <w:rFonts w:ascii="Tahoma" w:hAnsi="Tahoma" w:cs="Tahoma"/>
          <w:b/>
          <w:i/>
        </w:rPr>
      </w:pPr>
      <w:r w:rsidRPr="006974AB">
        <w:rPr>
          <w:rFonts w:ascii="Tahoma" w:hAnsi="Tahoma" w:cs="Tahoma"/>
          <w:b/>
          <w:i/>
        </w:rPr>
        <w:t>/se upošteva v primeru, da podizvajalec neposrednega plačila ne bo zahteval/</w:t>
      </w:r>
    </w:p>
    <w:p w14:paraId="78B37C6F" w14:textId="2EFBCF97" w:rsidR="00301025" w:rsidRPr="006974AB" w:rsidRDefault="00301025" w:rsidP="008012E2">
      <w:pPr>
        <w:keepNext/>
        <w:keepLines/>
        <w:tabs>
          <w:tab w:val="left" w:pos="567"/>
          <w:tab w:val="left" w:pos="1702"/>
        </w:tabs>
        <w:jc w:val="both"/>
        <w:rPr>
          <w:rFonts w:ascii="Tahoma" w:hAnsi="Tahoma" w:cs="Tahoma"/>
          <w:b/>
          <w:bCs/>
        </w:rPr>
      </w:pPr>
      <w:r w:rsidRPr="006974AB">
        <w:rPr>
          <w:rFonts w:ascii="Tahoma" w:hAnsi="Tahoma" w:cs="Tahoma"/>
        </w:rPr>
        <w:lastRenderedPageBreak/>
        <w:t xml:space="preserve">Izvajalec mora na zahtevo naročnika najpozneje v šestdesetih (60) dneh od plačila končnega računa poslati svojo pisno izjavo in pisno izjavo podizvajalca, da je podizvajalec prejel plačilo za izvedene dobave/storitve/dela, ki so neposredno povezane/a s predmetom pogodbe, kadar izvajalec nastopa s podizvajalcem, ki ni zahteval neposrednega plačila. </w:t>
      </w:r>
      <w:r w:rsidR="000059D7" w:rsidRPr="006974AB">
        <w:rPr>
          <w:rFonts w:ascii="Tahoma" w:hAnsi="Tahoma" w:cs="Tahoma"/>
        </w:rPr>
        <w:t xml:space="preserve">Če izvajalec naročniku na njegov poziv ne posreduje teh izjav, naročnik Državni revizijski komisiji poda predlog za uvedbo postopka o prekršku iz 2. točke prvega odstavka 112. člena ZJN-3. </w:t>
      </w:r>
    </w:p>
    <w:p w14:paraId="18B9A949" w14:textId="77777777" w:rsidR="00301025" w:rsidRPr="006974AB" w:rsidRDefault="00301025" w:rsidP="008012E2">
      <w:pPr>
        <w:keepNext/>
        <w:keepLines/>
        <w:jc w:val="both"/>
        <w:rPr>
          <w:rFonts w:ascii="Tahoma" w:hAnsi="Tahoma" w:cs="Tahoma"/>
          <w:b/>
        </w:rPr>
      </w:pPr>
    </w:p>
    <w:p w14:paraId="25A00BD8" w14:textId="77777777" w:rsidR="00301025" w:rsidRPr="006974AB" w:rsidRDefault="00301025" w:rsidP="008012E2">
      <w:pPr>
        <w:keepNext/>
        <w:keepLines/>
        <w:rPr>
          <w:rFonts w:ascii="Tahoma" w:eastAsia="Calibri" w:hAnsi="Tahoma" w:cs="Tahoma"/>
          <w:b/>
          <w:i/>
        </w:rPr>
      </w:pPr>
      <w:r w:rsidRPr="006974AB">
        <w:rPr>
          <w:rFonts w:ascii="Tahoma" w:eastAsia="Calibri" w:hAnsi="Tahoma" w:cs="Tahoma"/>
          <w:b/>
        </w:rPr>
        <w:t>ALI</w:t>
      </w:r>
      <w:r w:rsidRPr="006974AB">
        <w:rPr>
          <w:rFonts w:ascii="Tahoma" w:eastAsia="Calibri" w:hAnsi="Tahoma" w:cs="Tahoma"/>
          <w:b/>
        </w:rPr>
        <w:tab/>
      </w:r>
      <w:r w:rsidRPr="006974AB">
        <w:rPr>
          <w:rFonts w:ascii="Tahoma" w:eastAsia="Calibri" w:hAnsi="Tahoma" w:cs="Tahoma"/>
          <w:b/>
        </w:rPr>
        <w:tab/>
      </w:r>
      <w:r w:rsidRPr="006974AB">
        <w:rPr>
          <w:rFonts w:ascii="Tahoma" w:eastAsia="Calibri" w:hAnsi="Tahoma" w:cs="Tahoma"/>
          <w:b/>
        </w:rPr>
        <w:tab/>
      </w:r>
      <w:r w:rsidRPr="006974AB">
        <w:rPr>
          <w:rFonts w:ascii="Tahoma" w:eastAsia="Calibri" w:hAnsi="Tahoma" w:cs="Tahoma"/>
          <w:b/>
          <w:i/>
        </w:rPr>
        <w:t>/se upošteva v primeru, da izvajalec ne nastopa s podizvajalcem/</w:t>
      </w:r>
    </w:p>
    <w:p w14:paraId="07F32B66" w14:textId="38909295" w:rsidR="00301025" w:rsidRPr="006974AB" w:rsidRDefault="00301025" w:rsidP="008012E2">
      <w:pPr>
        <w:keepNext/>
        <w:keepLines/>
        <w:jc w:val="both"/>
        <w:rPr>
          <w:rFonts w:ascii="Tahoma" w:hAnsi="Tahoma" w:cs="Tahoma"/>
        </w:rPr>
      </w:pPr>
      <w:r w:rsidRPr="006974AB">
        <w:rPr>
          <w:rFonts w:ascii="Tahoma" w:hAnsi="Tahoma" w:cs="Tahoma"/>
        </w:rPr>
        <w:t xml:space="preserve">Izvajalec ob predložitvi ponudbe in ob sklenitvi pogodbe nima prijavljenih podizvajalcev za izvedbo pogodbe. </w:t>
      </w:r>
    </w:p>
    <w:p w14:paraId="16D497F0" w14:textId="77777777" w:rsidR="00301025" w:rsidRPr="006974AB" w:rsidRDefault="00301025" w:rsidP="008012E2">
      <w:pPr>
        <w:keepNext/>
        <w:keepLines/>
        <w:jc w:val="both"/>
        <w:rPr>
          <w:rFonts w:ascii="Tahoma" w:hAnsi="Tahoma" w:cs="Tahoma"/>
          <w:b/>
          <w:sz w:val="18"/>
        </w:rPr>
      </w:pPr>
    </w:p>
    <w:p w14:paraId="74D58848" w14:textId="77777777" w:rsidR="00301025" w:rsidRPr="006974AB" w:rsidRDefault="00301025" w:rsidP="008012E2">
      <w:pPr>
        <w:keepNext/>
        <w:keepLines/>
        <w:jc w:val="both"/>
        <w:rPr>
          <w:rFonts w:ascii="Tahoma" w:hAnsi="Tahoma" w:cs="Tahoma"/>
        </w:rPr>
      </w:pPr>
      <w:r w:rsidRPr="006974AB">
        <w:rPr>
          <w:rFonts w:ascii="Tahoma" w:hAnsi="Tahoma" w:cs="Tahoma"/>
        </w:rPr>
        <w:t xml:space="preserve">Izvajalec mora med izvajanjem pogodbe naročnika obvestiti o morebitnih spremembah informacij iz drugega odstavka 94. člena ZJN-3 in poslati informacije o novih podizvajalcih, ki jih namerava naknadno vključiti v izvajanje takšnih dobav/storitev/del, in sicer najkasneje v petih (5) dneh po spremembi. V primeru vključitve novih podizvajalcev mora izvajalec skupaj z obvestilom posredovati tudi podatke in dokumente novih podizvajalcev v skladu z razpisno dokumentacijo in ZJN-3, ter pisno zahtevo novega podizvajalca za neposredno plačilo, če novi podizvajalec to zahteva. </w:t>
      </w:r>
    </w:p>
    <w:p w14:paraId="3EDA37E7" w14:textId="77777777" w:rsidR="00301025" w:rsidRPr="006974AB" w:rsidRDefault="00301025" w:rsidP="008012E2">
      <w:pPr>
        <w:keepNext/>
        <w:keepLines/>
        <w:jc w:val="both"/>
        <w:rPr>
          <w:rFonts w:ascii="Tahoma" w:hAnsi="Tahoma" w:cs="Tahoma"/>
          <w:sz w:val="18"/>
        </w:rPr>
      </w:pPr>
    </w:p>
    <w:p w14:paraId="549F7B99" w14:textId="77777777" w:rsidR="00301025" w:rsidRPr="006974AB" w:rsidRDefault="00301025" w:rsidP="008012E2">
      <w:pPr>
        <w:keepNext/>
        <w:keepLines/>
        <w:jc w:val="both"/>
        <w:rPr>
          <w:rFonts w:ascii="Tahoma" w:hAnsi="Tahoma" w:cs="Tahoma"/>
        </w:rPr>
      </w:pPr>
      <w:r w:rsidRPr="006974AB">
        <w:rPr>
          <w:rFonts w:ascii="Tahoma" w:hAnsi="Tahoma" w:cs="Tahoma"/>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dobav/storitev/del in če novi podizvajalec ne izpolnjuje pogojev, ki jih je postavil naročnik v razpisni dokumentaciji. Naročnik bo o morebitni zavrnitvi novega podizvajalca obvestil izvajalca najpozneje v desetih (10) dneh od prejema predloga.</w:t>
      </w:r>
    </w:p>
    <w:p w14:paraId="05557EE4" w14:textId="77777777" w:rsidR="00301025" w:rsidRPr="006974AB" w:rsidRDefault="00301025" w:rsidP="008012E2">
      <w:pPr>
        <w:keepNext/>
        <w:keepLines/>
        <w:jc w:val="both"/>
        <w:rPr>
          <w:rFonts w:ascii="Tahoma" w:hAnsi="Tahoma" w:cs="Tahoma"/>
        </w:rPr>
      </w:pPr>
    </w:p>
    <w:p w14:paraId="3BF1B04B" w14:textId="77777777" w:rsidR="00301025" w:rsidRPr="006974AB" w:rsidRDefault="00301025" w:rsidP="008012E2">
      <w:pPr>
        <w:keepNext/>
        <w:keepLines/>
        <w:jc w:val="both"/>
        <w:rPr>
          <w:rFonts w:ascii="Tahoma" w:hAnsi="Tahoma" w:cs="Tahoma"/>
        </w:rPr>
      </w:pPr>
      <w:r w:rsidRPr="006974AB">
        <w:rPr>
          <w:rFonts w:ascii="Tahoma" w:hAnsi="Tahoma" w:cs="Tahoma"/>
        </w:rPr>
        <w:t>Izvajalec v razmerju do naročnika v celoti odgovarja za dobro izvedbo pogodbenih obveznosti, ne glede na število podizvajalcev.</w:t>
      </w:r>
    </w:p>
    <w:p w14:paraId="42050151" w14:textId="77777777" w:rsidR="00301025" w:rsidRPr="006974AB" w:rsidRDefault="00301025" w:rsidP="008012E2">
      <w:pPr>
        <w:keepNext/>
        <w:keepLines/>
        <w:jc w:val="both"/>
        <w:rPr>
          <w:rFonts w:ascii="Tahoma" w:hAnsi="Tahoma" w:cs="Tahoma"/>
          <w:szCs w:val="28"/>
        </w:rPr>
      </w:pPr>
    </w:p>
    <w:p w14:paraId="5510529F" w14:textId="77777777" w:rsidR="00301025" w:rsidRPr="006974AB" w:rsidRDefault="00301025" w:rsidP="008012E2">
      <w:pPr>
        <w:keepNext/>
        <w:keepLines/>
        <w:spacing w:line="276" w:lineRule="auto"/>
        <w:jc w:val="both"/>
        <w:rPr>
          <w:rFonts w:ascii="Tahoma" w:hAnsi="Tahoma" w:cs="Tahoma"/>
          <w:b/>
        </w:rPr>
      </w:pPr>
      <w:r w:rsidRPr="006974AB">
        <w:rPr>
          <w:rFonts w:ascii="Tahoma" w:hAnsi="Tahoma" w:cs="Tahoma"/>
          <w:b/>
        </w:rPr>
        <w:t xml:space="preserve">Predstavniki pogodbenih strank </w:t>
      </w:r>
    </w:p>
    <w:p w14:paraId="6E3E8190"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6EFD6F6A" w14:textId="77777777" w:rsidR="00301025" w:rsidRPr="006974AB" w:rsidRDefault="00301025" w:rsidP="008012E2">
      <w:pPr>
        <w:keepNext/>
        <w:keepLines/>
        <w:jc w:val="both"/>
        <w:rPr>
          <w:rFonts w:ascii="Tahoma" w:hAnsi="Tahoma" w:cs="Tahoma"/>
        </w:rPr>
      </w:pPr>
      <w:r w:rsidRPr="006974AB">
        <w:rPr>
          <w:rFonts w:ascii="Tahoma" w:hAnsi="Tahoma" w:cs="Tahoma"/>
          <w:sz w:val="18"/>
        </w:rPr>
        <w:t xml:space="preserve"> </w:t>
      </w:r>
    </w:p>
    <w:p w14:paraId="0BA82A53" w14:textId="4DA7C672"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 xml:space="preserve">Predstavnik naročnika (skrbnik pogodbe), ki bo urejal vsa vprašanja, ki bodo nastala v zvezi z izvajanjem pogodbe, je: </w:t>
      </w:r>
    </w:p>
    <w:p w14:paraId="4D6C6C85" w14:textId="30402752" w:rsidR="00301025" w:rsidRPr="006974AB" w:rsidRDefault="00301025" w:rsidP="008012E2">
      <w:pPr>
        <w:keepNext/>
        <w:keepLines/>
        <w:numPr>
          <w:ilvl w:val="0"/>
          <w:numId w:val="28"/>
        </w:numPr>
        <w:ind w:left="567"/>
        <w:jc w:val="both"/>
        <w:rPr>
          <w:rFonts w:ascii="Tahoma" w:hAnsi="Tahoma" w:cs="Tahoma"/>
        </w:rPr>
      </w:pPr>
      <w:r w:rsidRPr="006974AB">
        <w:rPr>
          <w:rFonts w:ascii="Tahoma" w:hAnsi="Tahoma" w:cs="Tahoma"/>
        </w:rPr>
        <w:t>g.</w:t>
      </w:r>
      <w:r w:rsidR="00347BEB">
        <w:rPr>
          <w:rFonts w:ascii="Tahoma" w:hAnsi="Tahoma" w:cs="Tahoma"/>
        </w:rPr>
        <w:t>/ga.</w:t>
      </w:r>
      <w:r w:rsidR="00F9355D" w:rsidRPr="006974AB">
        <w:rPr>
          <w:rFonts w:ascii="Tahoma" w:hAnsi="Tahoma" w:cs="Tahoma"/>
        </w:rPr>
        <w:t xml:space="preserve"> </w:t>
      </w:r>
      <w:r w:rsidR="00347BEB">
        <w:rPr>
          <w:rFonts w:ascii="Tahoma" w:hAnsi="Tahoma" w:cs="Tahoma"/>
        </w:rPr>
        <w:t>………………………….</w:t>
      </w:r>
      <w:r w:rsidR="00F9355D" w:rsidRPr="006974AB">
        <w:rPr>
          <w:rFonts w:ascii="Tahoma" w:hAnsi="Tahoma" w:cs="Tahoma"/>
        </w:rPr>
        <w:t>;</w:t>
      </w:r>
      <w:r w:rsidR="00550954" w:rsidRPr="006974AB">
        <w:rPr>
          <w:rFonts w:ascii="Tahoma" w:hAnsi="Tahoma" w:cs="Tahoma"/>
        </w:rPr>
        <w:t xml:space="preserve"> </w:t>
      </w:r>
      <w:r w:rsidRPr="006974AB">
        <w:rPr>
          <w:rFonts w:ascii="Tahoma" w:hAnsi="Tahoma" w:cs="Tahoma"/>
        </w:rPr>
        <w:t>tel</w:t>
      </w:r>
      <w:r w:rsidR="00347BEB">
        <w:rPr>
          <w:rFonts w:ascii="Tahoma" w:hAnsi="Tahoma" w:cs="Tahoma"/>
        </w:rPr>
        <w:t>efon</w:t>
      </w:r>
      <w:r w:rsidRPr="006974AB">
        <w:rPr>
          <w:rFonts w:ascii="Tahoma" w:hAnsi="Tahoma" w:cs="Tahoma"/>
        </w:rPr>
        <w:t xml:space="preserve">: </w:t>
      </w:r>
      <w:r w:rsidR="00347BEB">
        <w:rPr>
          <w:rFonts w:ascii="Tahoma" w:hAnsi="Tahoma" w:cs="Tahoma"/>
        </w:rPr>
        <w:t>………………..</w:t>
      </w:r>
      <w:r w:rsidR="00F9355D" w:rsidRPr="006974AB">
        <w:rPr>
          <w:rFonts w:ascii="Tahoma" w:hAnsi="Tahoma" w:cs="Tahoma"/>
        </w:rPr>
        <w:t>;</w:t>
      </w:r>
      <w:r w:rsidR="00550954" w:rsidRPr="006974AB">
        <w:rPr>
          <w:rFonts w:ascii="Tahoma" w:hAnsi="Tahoma" w:cs="Tahoma"/>
        </w:rPr>
        <w:t xml:space="preserve"> </w:t>
      </w:r>
      <w:r w:rsidRPr="006974AB">
        <w:rPr>
          <w:rFonts w:ascii="Tahoma" w:hAnsi="Tahoma" w:cs="Tahoma"/>
        </w:rPr>
        <w:t xml:space="preserve">e - </w:t>
      </w:r>
      <w:r w:rsidR="00347BEB">
        <w:rPr>
          <w:rFonts w:ascii="Tahoma" w:hAnsi="Tahoma" w:cs="Tahoma"/>
        </w:rPr>
        <w:t>pošta</w:t>
      </w:r>
      <w:r w:rsidRPr="006974AB">
        <w:rPr>
          <w:rFonts w:ascii="Tahoma" w:hAnsi="Tahoma" w:cs="Tahoma"/>
        </w:rPr>
        <w:t xml:space="preserve">: </w:t>
      </w:r>
      <w:r w:rsidR="00347BEB">
        <w:rPr>
          <w:rFonts w:ascii="Tahoma" w:hAnsi="Tahoma" w:cs="Tahoma"/>
        </w:rPr>
        <w:t>………………………………. ;</w:t>
      </w:r>
    </w:p>
    <w:p w14:paraId="538C1743" w14:textId="17830C6A"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v njegovi</w:t>
      </w:r>
      <w:r w:rsidR="00347BEB">
        <w:rPr>
          <w:rFonts w:ascii="Tahoma" w:hAnsi="Tahoma" w:cs="Tahoma"/>
        </w:rPr>
        <w:t>/njeni</w:t>
      </w:r>
      <w:r w:rsidRPr="006974AB">
        <w:rPr>
          <w:rFonts w:ascii="Tahoma" w:hAnsi="Tahoma" w:cs="Tahoma"/>
        </w:rPr>
        <w:t xml:space="preserve"> odsotnosti pa ga zamenjuje </w:t>
      </w:r>
    </w:p>
    <w:p w14:paraId="07D0D267" w14:textId="6FC402AE" w:rsidR="00301025" w:rsidRPr="00347BEB" w:rsidRDefault="00347BEB" w:rsidP="008012E2">
      <w:pPr>
        <w:keepNext/>
        <w:keepLines/>
        <w:numPr>
          <w:ilvl w:val="0"/>
          <w:numId w:val="28"/>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xml:space="preserve"> </w:t>
      </w:r>
      <w:r>
        <w:rPr>
          <w:rFonts w:ascii="Tahoma" w:hAnsi="Tahoma" w:cs="Tahoma"/>
        </w:rPr>
        <w:t>………………………….</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71247416" w14:textId="3874D95C"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Predstavnik izvajalca (skrbnik pogodbe), ki bo urejal vsa vprašanja, ki bodo nastala v zvezi z izvajanjem pogodbe, je:</w:t>
      </w:r>
    </w:p>
    <w:p w14:paraId="75C35F02" w14:textId="77777777" w:rsidR="00347BEB" w:rsidRPr="006974AB" w:rsidRDefault="00347BEB" w:rsidP="00347BEB">
      <w:pPr>
        <w:keepNext/>
        <w:keepLines/>
        <w:numPr>
          <w:ilvl w:val="0"/>
          <w:numId w:val="28"/>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xml:space="preserve"> </w:t>
      </w:r>
      <w:r>
        <w:rPr>
          <w:rFonts w:ascii="Tahoma" w:hAnsi="Tahoma" w:cs="Tahoma"/>
        </w:rPr>
        <w:t>………………………….</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2215D355" w14:textId="5CBF1A1B"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v njegovi</w:t>
      </w:r>
      <w:r w:rsidR="00347BEB">
        <w:rPr>
          <w:rFonts w:ascii="Tahoma" w:hAnsi="Tahoma" w:cs="Tahoma"/>
        </w:rPr>
        <w:t>/njeni</w:t>
      </w:r>
      <w:r w:rsidRPr="006974AB">
        <w:rPr>
          <w:rFonts w:ascii="Tahoma" w:hAnsi="Tahoma" w:cs="Tahoma"/>
        </w:rPr>
        <w:t xml:space="preserve"> odsotnosti pa ga zamenjuje </w:t>
      </w:r>
    </w:p>
    <w:p w14:paraId="3A591748" w14:textId="02467D36" w:rsidR="00301025" w:rsidRPr="00347BEB" w:rsidRDefault="00347BEB" w:rsidP="00347BEB">
      <w:pPr>
        <w:keepNext/>
        <w:keepLines/>
        <w:numPr>
          <w:ilvl w:val="0"/>
          <w:numId w:val="28"/>
        </w:numPr>
        <w:ind w:left="567"/>
        <w:jc w:val="both"/>
        <w:rPr>
          <w:rFonts w:ascii="Tahoma" w:hAnsi="Tahoma" w:cs="Tahoma"/>
        </w:rPr>
      </w:pPr>
      <w:r w:rsidRPr="006974AB">
        <w:rPr>
          <w:rFonts w:ascii="Tahoma" w:hAnsi="Tahoma" w:cs="Tahoma"/>
        </w:rPr>
        <w:t>g.</w:t>
      </w:r>
      <w:r>
        <w:rPr>
          <w:rFonts w:ascii="Tahoma" w:hAnsi="Tahoma" w:cs="Tahoma"/>
        </w:rPr>
        <w:t>/ga.</w:t>
      </w:r>
      <w:r w:rsidRPr="006974AB">
        <w:rPr>
          <w:rFonts w:ascii="Tahoma" w:hAnsi="Tahoma" w:cs="Tahoma"/>
        </w:rPr>
        <w:t xml:space="preserve"> </w:t>
      </w:r>
      <w:r>
        <w:rPr>
          <w:rFonts w:ascii="Tahoma" w:hAnsi="Tahoma" w:cs="Tahoma"/>
        </w:rPr>
        <w:t>………………………….</w:t>
      </w:r>
      <w:r w:rsidRPr="006974AB">
        <w:rPr>
          <w:rFonts w:ascii="Tahoma" w:hAnsi="Tahoma" w:cs="Tahoma"/>
        </w:rPr>
        <w:t>; tel</w:t>
      </w:r>
      <w:r>
        <w:rPr>
          <w:rFonts w:ascii="Tahoma" w:hAnsi="Tahoma" w:cs="Tahoma"/>
        </w:rPr>
        <w:t>efon</w:t>
      </w:r>
      <w:r w:rsidRPr="006974AB">
        <w:rPr>
          <w:rFonts w:ascii="Tahoma" w:hAnsi="Tahoma" w:cs="Tahoma"/>
        </w:rPr>
        <w:t xml:space="preserve">: </w:t>
      </w:r>
      <w:r>
        <w:rPr>
          <w:rFonts w:ascii="Tahoma" w:hAnsi="Tahoma" w:cs="Tahoma"/>
        </w:rPr>
        <w:t>………………..</w:t>
      </w:r>
      <w:r w:rsidRPr="006974AB">
        <w:rPr>
          <w:rFonts w:ascii="Tahoma" w:hAnsi="Tahoma" w:cs="Tahoma"/>
        </w:rPr>
        <w:t xml:space="preserve">; e - </w:t>
      </w:r>
      <w:r>
        <w:rPr>
          <w:rFonts w:ascii="Tahoma" w:hAnsi="Tahoma" w:cs="Tahoma"/>
        </w:rPr>
        <w:t>pošta</w:t>
      </w:r>
      <w:r w:rsidRPr="006974AB">
        <w:rPr>
          <w:rFonts w:ascii="Tahoma" w:hAnsi="Tahoma" w:cs="Tahoma"/>
        </w:rPr>
        <w:t xml:space="preserve">: </w:t>
      </w:r>
      <w:r>
        <w:rPr>
          <w:rFonts w:ascii="Tahoma" w:hAnsi="Tahoma" w:cs="Tahoma"/>
        </w:rPr>
        <w:t>………………………………. .</w:t>
      </w:r>
    </w:p>
    <w:p w14:paraId="06DEEFDD" w14:textId="77777777" w:rsidR="00301025" w:rsidRPr="006974AB" w:rsidRDefault="00301025" w:rsidP="008012E2">
      <w:pPr>
        <w:keepNext/>
        <w:keepLines/>
        <w:jc w:val="both"/>
        <w:rPr>
          <w:rFonts w:ascii="Tahoma" w:hAnsi="Tahoma" w:cs="Tahoma"/>
          <w:snapToGrid w:val="0"/>
        </w:rPr>
      </w:pPr>
    </w:p>
    <w:p w14:paraId="31A4A86F" w14:textId="158070B7" w:rsidR="00301025" w:rsidRPr="006974AB" w:rsidRDefault="00301025" w:rsidP="008012E2">
      <w:pPr>
        <w:keepNext/>
        <w:keepLines/>
        <w:jc w:val="both"/>
        <w:rPr>
          <w:rFonts w:ascii="Tahoma" w:hAnsi="Tahoma" w:cs="Tahoma"/>
          <w:szCs w:val="22"/>
        </w:rPr>
      </w:pPr>
      <w:r w:rsidRPr="006974AB">
        <w:rPr>
          <w:rFonts w:ascii="Tahoma" w:hAnsi="Tahoma" w:cs="Tahoma"/>
          <w:szCs w:val="22"/>
        </w:rPr>
        <w:t xml:space="preserve">Predstavnik v imenu naročnika oz. izvajalca izvaja vse ukrepe v zvezi z deli po pogodbi. Naročnik in izvajalec sta se dolžna medsebojno obvestiti o zamenjavi predstavnika, in sicer pisno ali po elektronski pošti z navedbo datuma primopredaje poslov. Pisno obvestilo o tem mora prejeti naročnik oziroma izvajalec najkasneje v treh (3) koledarskih dneh pred navedenim dnevom primopredaje poslov. </w:t>
      </w:r>
      <w:r w:rsidR="00A57DC5" w:rsidRPr="006974AB">
        <w:rPr>
          <w:rFonts w:ascii="Tahoma" w:hAnsi="Tahoma" w:cs="Tahoma"/>
          <w:szCs w:val="22"/>
        </w:rPr>
        <w:t>V tem primeru aneks k pogodbi ni potreben.</w:t>
      </w:r>
      <w:r w:rsidRPr="006974AB">
        <w:rPr>
          <w:rFonts w:ascii="Tahoma" w:hAnsi="Tahoma" w:cs="Tahoma"/>
          <w:szCs w:val="22"/>
        </w:rPr>
        <w:t xml:space="preserve">  </w:t>
      </w:r>
      <w:r w:rsidRPr="006974AB">
        <w:rPr>
          <w:rFonts w:ascii="Tahoma" w:hAnsi="Tahoma" w:cs="Tahoma"/>
          <w:snapToGrid w:val="0"/>
        </w:rPr>
        <w:t xml:space="preserve">  </w:t>
      </w:r>
    </w:p>
    <w:p w14:paraId="3CEBF81C" w14:textId="19800DDC" w:rsidR="00301025" w:rsidRPr="006974AB" w:rsidRDefault="00301025" w:rsidP="008012E2">
      <w:pPr>
        <w:keepNext/>
        <w:keepLines/>
        <w:jc w:val="both"/>
        <w:rPr>
          <w:rFonts w:ascii="Tahoma" w:hAnsi="Tahoma" w:cs="Tahoma"/>
          <w:szCs w:val="28"/>
        </w:rPr>
      </w:pPr>
    </w:p>
    <w:p w14:paraId="439A0C69" w14:textId="77777777" w:rsidR="00301025" w:rsidRPr="006974AB" w:rsidRDefault="00301025" w:rsidP="008012E2">
      <w:pPr>
        <w:keepNext/>
        <w:keepLines/>
        <w:jc w:val="both"/>
        <w:rPr>
          <w:rFonts w:ascii="Tahoma" w:hAnsi="Tahoma" w:cs="Tahoma"/>
          <w:b/>
        </w:rPr>
      </w:pPr>
      <w:r w:rsidRPr="006974AB">
        <w:rPr>
          <w:rFonts w:ascii="Tahoma" w:hAnsi="Tahoma" w:cs="Tahoma"/>
          <w:b/>
        </w:rPr>
        <w:t>Sestavni deli pogodbe</w:t>
      </w:r>
    </w:p>
    <w:p w14:paraId="07DAE181"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7309BEAB" w14:textId="77777777" w:rsidR="00301025" w:rsidRPr="006974AB" w:rsidRDefault="00301025" w:rsidP="008012E2">
      <w:pPr>
        <w:keepNext/>
        <w:keepLines/>
        <w:tabs>
          <w:tab w:val="left" w:pos="1702"/>
        </w:tabs>
        <w:jc w:val="both"/>
        <w:rPr>
          <w:rFonts w:ascii="Tahoma" w:hAnsi="Tahoma" w:cs="Tahoma"/>
        </w:rPr>
      </w:pPr>
    </w:p>
    <w:p w14:paraId="57E497C9" w14:textId="77777777" w:rsidR="00301025" w:rsidRPr="006974AB" w:rsidRDefault="00301025" w:rsidP="008012E2">
      <w:pPr>
        <w:keepNext/>
        <w:keepLines/>
        <w:tabs>
          <w:tab w:val="left" w:pos="1702"/>
        </w:tabs>
        <w:spacing w:after="40"/>
        <w:jc w:val="both"/>
        <w:rPr>
          <w:rFonts w:ascii="Tahoma" w:hAnsi="Tahoma" w:cs="Tahoma"/>
          <w:lang w:eastAsia="ar-SA"/>
        </w:rPr>
      </w:pPr>
      <w:r w:rsidRPr="006974AB">
        <w:rPr>
          <w:rFonts w:ascii="Tahoma" w:hAnsi="Tahoma" w:cs="Tahoma"/>
          <w:lang w:eastAsia="ar-SA"/>
        </w:rPr>
        <w:t>Pogodbeni stranki ugotavljata, da so sestavni deli pogodbe:</w:t>
      </w:r>
    </w:p>
    <w:p w14:paraId="779FE8FC" w14:textId="3BA108A5" w:rsidR="00301025" w:rsidRPr="006974AB" w:rsidRDefault="00301025" w:rsidP="008012E2">
      <w:pPr>
        <w:keepNext/>
        <w:keepLines/>
        <w:numPr>
          <w:ilvl w:val="0"/>
          <w:numId w:val="26"/>
        </w:numPr>
        <w:ind w:left="567"/>
        <w:jc w:val="both"/>
        <w:rPr>
          <w:rFonts w:ascii="Tahoma" w:hAnsi="Tahoma" w:cs="Tahoma"/>
        </w:rPr>
      </w:pPr>
      <w:r w:rsidRPr="006974AB">
        <w:rPr>
          <w:rFonts w:ascii="Tahoma" w:hAnsi="Tahoma" w:cs="Tahoma"/>
        </w:rPr>
        <w:t xml:space="preserve">razpisna dokumentacija št. </w:t>
      </w:r>
      <w:r w:rsidR="00C65BDE">
        <w:rPr>
          <w:rFonts w:ascii="Tahoma" w:hAnsi="Tahoma" w:cs="Tahoma"/>
        </w:rPr>
        <w:t>LPT-1/26</w:t>
      </w:r>
      <w:r w:rsidRPr="006974AB">
        <w:rPr>
          <w:rFonts w:ascii="Tahoma" w:hAnsi="Tahoma" w:cs="Tahoma"/>
        </w:rPr>
        <w:t xml:space="preserve"> (z vsemi njenimi prilogami),</w:t>
      </w:r>
    </w:p>
    <w:p w14:paraId="4CBA0C20" w14:textId="77777777" w:rsidR="00301025" w:rsidRPr="006974AB" w:rsidRDefault="00301025" w:rsidP="008012E2">
      <w:pPr>
        <w:keepNext/>
        <w:keepLines/>
        <w:numPr>
          <w:ilvl w:val="0"/>
          <w:numId w:val="26"/>
        </w:numPr>
        <w:ind w:left="567"/>
        <w:jc w:val="both"/>
        <w:rPr>
          <w:rFonts w:ascii="Tahoma" w:hAnsi="Tahoma" w:cs="Tahoma"/>
        </w:rPr>
      </w:pPr>
      <w:r w:rsidRPr="006974AB">
        <w:rPr>
          <w:rFonts w:ascii="Tahoma" w:hAnsi="Tahoma" w:cs="Tahoma"/>
        </w:rPr>
        <w:t>ponudba izvajalca št. ____ z dne ____  (z vsemi njenimi prilogami),</w:t>
      </w:r>
    </w:p>
    <w:p w14:paraId="6EBB075D" w14:textId="28324EE2" w:rsidR="00301025" w:rsidRPr="006974AB" w:rsidRDefault="00301025" w:rsidP="008012E2">
      <w:pPr>
        <w:keepNext/>
        <w:keepLines/>
        <w:numPr>
          <w:ilvl w:val="0"/>
          <w:numId w:val="26"/>
        </w:numPr>
        <w:ind w:left="567"/>
        <w:jc w:val="both"/>
        <w:rPr>
          <w:rFonts w:ascii="Tahoma" w:hAnsi="Tahoma" w:cs="Tahoma"/>
        </w:rPr>
      </w:pPr>
      <w:r w:rsidRPr="006974AB">
        <w:rPr>
          <w:rFonts w:ascii="Tahoma" w:hAnsi="Tahoma" w:cs="Tahoma"/>
        </w:rPr>
        <w:t>vsi drugi pisni sporazumi in zapisniške ugotovitve, ki sta jih podpisala predstavnika pogodbenih strank</w:t>
      </w:r>
      <w:r w:rsidR="00D4692A" w:rsidRPr="006974AB">
        <w:rPr>
          <w:rFonts w:ascii="Tahoma" w:hAnsi="Tahoma" w:cs="Tahoma"/>
        </w:rPr>
        <w:t>.</w:t>
      </w:r>
    </w:p>
    <w:p w14:paraId="4E0CD7DF" w14:textId="77777777" w:rsidR="00D4692A" w:rsidRPr="006974AB" w:rsidRDefault="00D4692A" w:rsidP="008012E2">
      <w:pPr>
        <w:keepNext/>
        <w:keepLines/>
        <w:jc w:val="both"/>
        <w:rPr>
          <w:rFonts w:ascii="Tahoma" w:hAnsi="Tahoma" w:cs="Tahoma"/>
          <w:sz w:val="18"/>
          <w:szCs w:val="18"/>
          <w:lang w:eastAsia="ar-SA"/>
        </w:rPr>
      </w:pPr>
    </w:p>
    <w:p w14:paraId="18165B4C" w14:textId="2D0904E0" w:rsidR="00301025" w:rsidRPr="006974AB" w:rsidRDefault="00301025" w:rsidP="008012E2">
      <w:pPr>
        <w:keepNext/>
        <w:keepLines/>
        <w:jc w:val="both"/>
        <w:rPr>
          <w:rFonts w:ascii="Tahoma" w:hAnsi="Tahoma" w:cs="Tahoma"/>
          <w:lang w:eastAsia="ar-SA"/>
        </w:rPr>
      </w:pPr>
      <w:r w:rsidRPr="006974AB">
        <w:rPr>
          <w:rFonts w:ascii="Tahoma" w:hAnsi="Tahoma" w:cs="Tahoma"/>
          <w:lang w:eastAsia="ar-SA"/>
        </w:rPr>
        <w:t>V primeru, če si vsebina zgoraj navedenih dokumentov nasprotuje in če volja pogodbenih strank ni jasno izražena, za razlago volje pogodbenih strank najprej veljajo določila te pogodbe, potem pa dokumenti v vrstnem redu, kot si sledijo v tem členu.</w:t>
      </w:r>
    </w:p>
    <w:p w14:paraId="2CB9244A" w14:textId="77777777" w:rsidR="00301025" w:rsidRPr="006974AB" w:rsidRDefault="00301025" w:rsidP="008012E2">
      <w:pPr>
        <w:keepNext/>
        <w:keepLines/>
        <w:jc w:val="both"/>
        <w:rPr>
          <w:rFonts w:ascii="Tahoma" w:hAnsi="Tahoma" w:cs="Tahoma"/>
          <w:b/>
        </w:rPr>
      </w:pPr>
    </w:p>
    <w:p w14:paraId="55B1EEC4" w14:textId="77777777" w:rsidR="00301025" w:rsidRPr="006974AB" w:rsidRDefault="00301025" w:rsidP="008012E2">
      <w:pPr>
        <w:keepNext/>
        <w:keepLines/>
        <w:jc w:val="both"/>
        <w:rPr>
          <w:rFonts w:ascii="Tahoma" w:hAnsi="Tahoma" w:cs="Tahoma"/>
          <w:b/>
        </w:rPr>
      </w:pPr>
      <w:r w:rsidRPr="006974AB">
        <w:rPr>
          <w:rFonts w:ascii="Tahoma" w:hAnsi="Tahoma" w:cs="Tahoma"/>
          <w:b/>
        </w:rPr>
        <w:t>Odstop in odpoved pogodbe</w:t>
      </w:r>
    </w:p>
    <w:p w14:paraId="2621C4C6"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7886A529" w14:textId="77777777" w:rsidR="00301025" w:rsidRPr="006974AB" w:rsidRDefault="00301025" w:rsidP="008012E2">
      <w:pPr>
        <w:keepNext/>
        <w:keepLines/>
        <w:tabs>
          <w:tab w:val="left" w:pos="1418"/>
          <w:tab w:val="left" w:pos="1702"/>
        </w:tabs>
        <w:jc w:val="both"/>
        <w:rPr>
          <w:rFonts w:ascii="Tahoma" w:hAnsi="Tahoma" w:cs="Tahoma"/>
          <w:noProof/>
        </w:rPr>
      </w:pPr>
    </w:p>
    <w:p w14:paraId="69A8C578" w14:textId="743AA2AA" w:rsidR="0064338A" w:rsidRPr="006974AB" w:rsidRDefault="0064338A" w:rsidP="008012E2">
      <w:pPr>
        <w:keepNext/>
        <w:keepLines/>
        <w:jc w:val="both"/>
        <w:rPr>
          <w:rFonts w:ascii="Tahoma" w:hAnsi="Tahoma" w:cs="Tahoma"/>
        </w:rPr>
      </w:pPr>
      <w:r w:rsidRPr="006974AB">
        <w:rPr>
          <w:rFonts w:ascii="Tahoma" w:hAnsi="Tahoma" w:cs="Tahoma"/>
        </w:rPr>
        <w:t>Naročnik lahko odstopi od pogodbe po predhodnem opozorilu brez obveznosti do izvajalca, če izvajalec ne izpolnjuje pogodbenih obveznosti, jih ne izpolnjuje pravočasno in/ali na dogovorjen način</w:t>
      </w:r>
      <w:r w:rsidR="005748D6" w:rsidRPr="006974AB">
        <w:rPr>
          <w:rFonts w:ascii="Tahoma" w:hAnsi="Tahoma" w:cs="Tahoma"/>
        </w:rPr>
        <w:t xml:space="preserve">, kot tudi v drugih primerih, ki jih določa zakon ali ta pogodba. V primeru odstopa lahko naročnik unovči </w:t>
      </w:r>
      <w:r w:rsidR="004037D0" w:rsidRPr="006974AB">
        <w:rPr>
          <w:rFonts w:ascii="Tahoma" w:hAnsi="Tahoma" w:cs="Tahoma"/>
        </w:rPr>
        <w:t xml:space="preserve">celotno </w:t>
      </w:r>
      <w:r w:rsidR="005748D6" w:rsidRPr="006974AB">
        <w:rPr>
          <w:rFonts w:ascii="Tahoma" w:hAnsi="Tahoma" w:cs="Tahoma"/>
        </w:rPr>
        <w:t>finančno zavarovanje za dobro izvedbo pogodbenih obveznosti</w:t>
      </w:r>
      <w:r w:rsidRPr="006974AB">
        <w:rPr>
          <w:rFonts w:ascii="Tahoma" w:hAnsi="Tahoma" w:cs="Tahoma"/>
        </w:rPr>
        <w:t xml:space="preserve">. Izvajalec je v primeru odstopa dolžan naročniku </w:t>
      </w:r>
      <w:r w:rsidR="008E12D2" w:rsidRPr="006974AB">
        <w:rPr>
          <w:rFonts w:ascii="Tahoma" w:hAnsi="Tahoma" w:cs="Tahoma"/>
        </w:rPr>
        <w:t xml:space="preserve">skladno </w:t>
      </w:r>
      <w:r w:rsidR="00E742AE" w:rsidRPr="006974AB">
        <w:rPr>
          <w:rFonts w:ascii="Tahoma" w:hAnsi="Tahoma" w:cs="Tahoma"/>
        </w:rPr>
        <w:t>s</w:t>
      </w:r>
      <w:r w:rsidR="008E12D2" w:rsidRPr="006974AB">
        <w:rPr>
          <w:rFonts w:ascii="Tahoma" w:hAnsi="Tahoma" w:cs="Tahoma"/>
        </w:rPr>
        <w:t xml:space="preserve"> </w:t>
      </w:r>
      <w:r w:rsidR="00E742AE" w:rsidRPr="006974AB">
        <w:rPr>
          <w:rFonts w:ascii="Tahoma" w:hAnsi="Tahoma" w:cs="Tahoma"/>
        </w:rPr>
        <w:t>prvim</w:t>
      </w:r>
      <w:r w:rsidR="008E12D2" w:rsidRPr="006974AB">
        <w:rPr>
          <w:rFonts w:ascii="Tahoma" w:hAnsi="Tahoma" w:cs="Tahoma"/>
        </w:rPr>
        <w:t xml:space="preserve"> odstavkom </w:t>
      </w:r>
      <w:r w:rsidR="00E742AE" w:rsidRPr="006974AB">
        <w:rPr>
          <w:rFonts w:ascii="Tahoma" w:hAnsi="Tahoma" w:cs="Tahoma"/>
        </w:rPr>
        <w:t>20</w:t>
      </w:r>
      <w:r w:rsidR="008E12D2" w:rsidRPr="006974AB">
        <w:rPr>
          <w:rFonts w:ascii="Tahoma" w:hAnsi="Tahoma" w:cs="Tahoma"/>
        </w:rPr>
        <w:t xml:space="preserve">. člena pogodbe </w:t>
      </w:r>
      <w:r w:rsidRPr="006974AB">
        <w:rPr>
          <w:rFonts w:ascii="Tahoma" w:hAnsi="Tahoma" w:cs="Tahoma"/>
        </w:rPr>
        <w:t xml:space="preserve">povrniti tudi morebitno nastalo škodo zaradi neizpolnjevanje pogodbenih obveznosti. O odstopu od pogodbe bo naročnik izvajalca pisno obvestil s priporočeno pošiljko poslano po pošti ali s povratnico. </w:t>
      </w:r>
      <w:r w:rsidR="00EB47D2" w:rsidRPr="006974AB">
        <w:rPr>
          <w:rFonts w:ascii="Tahoma" w:hAnsi="Tahoma" w:cs="Tahoma"/>
        </w:rPr>
        <w:t xml:space="preserve">Odstop učinkuje z dnem prejema. </w:t>
      </w:r>
    </w:p>
    <w:p w14:paraId="0AAC6D1B" w14:textId="77777777" w:rsidR="0064338A" w:rsidRPr="006974AB" w:rsidRDefault="0064338A" w:rsidP="008012E2">
      <w:pPr>
        <w:keepNext/>
        <w:keepLines/>
        <w:jc w:val="both"/>
        <w:rPr>
          <w:rFonts w:ascii="Tahoma" w:hAnsi="Tahoma" w:cs="Tahoma"/>
        </w:rPr>
      </w:pPr>
      <w:r w:rsidRPr="006974AB">
        <w:rPr>
          <w:rFonts w:ascii="Tahoma" w:hAnsi="Tahoma" w:cs="Tahoma"/>
        </w:rPr>
        <w:t xml:space="preserve">  </w:t>
      </w:r>
    </w:p>
    <w:p w14:paraId="13E2567D" w14:textId="77777777" w:rsidR="0064338A" w:rsidRPr="006974AB" w:rsidRDefault="0064338A" w:rsidP="008012E2">
      <w:pPr>
        <w:keepNext/>
        <w:keepLines/>
        <w:jc w:val="both"/>
        <w:rPr>
          <w:rFonts w:ascii="Tahoma" w:hAnsi="Tahoma" w:cs="Tahoma"/>
        </w:rPr>
      </w:pPr>
      <w:r w:rsidRPr="006974AB">
        <w:rPr>
          <w:rFonts w:ascii="Tahoma" w:hAnsi="Tahoma" w:cs="Tahoma"/>
          <w:noProof/>
          <w:lang w:eastAsia="ar-SA"/>
        </w:rPr>
        <w:t xml:space="preserve">Izvajalec ima pravico do odstopa od pogodbe v primeru kršenja pogodbenih določil s strani </w:t>
      </w:r>
      <w:r w:rsidRPr="006974AB">
        <w:rPr>
          <w:rFonts w:ascii="Tahoma" w:hAnsi="Tahoma" w:cs="Tahoma"/>
        </w:rPr>
        <w:t>naročnika</w:t>
      </w:r>
      <w:r w:rsidRPr="006974AB">
        <w:rPr>
          <w:rFonts w:ascii="Tahoma" w:hAnsi="Tahoma" w:cs="Tahoma"/>
          <w:noProof/>
          <w:lang w:eastAsia="ar-SA"/>
        </w:rPr>
        <w:t xml:space="preserve">. V tem primeru pogodba preneha veljati, ko </w:t>
      </w:r>
      <w:r w:rsidRPr="006974AB">
        <w:rPr>
          <w:rFonts w:ascii="Tahoma" w:hAnsi="Tahoma" w:cs="Tahoma"/>
        </w:rPr>
        <w:t xml:space="preserve">naročnik </w:t>
      </w:r>
      <w:r w:rsidRPr="006974AB">
        <w:rPr>
          <w:rFonts w:ascii="Tahoma" w:hAnsi="Tahoma" w:cs="Tahoma"/>
          <w:noProof/>
          <w:lang w:eastAsia="ar-SA"/>
        </w:rPr>
        <w:t xml:space="preserve">prejme pisno obvestilo o odstopu od pogodbe z navedbo razloga za odstop poslano s priporočeno pošiljko po pošti. </w:t>
      </w:r>
    </w:p>
    <w:p w14:paraId="6F95783B" w14:textId="77777777" w:rsidR="0064338A" w:rsidRPr="006974AB" w:rsidRDefault="0064338A" w:rsidP="008012E2">
      <w:pPr>
        <w:keepNext/>
        <w:keepLines/>
        <w:tabs>
          <w:tab w:val="left" w:pos="709"/>
          <w:tab w:val="left" w:pos="1702"/>
        </w:tabs>
        <w:jc w:val="both"/>
        <w:rPr>
          <w:rFonts w:ascii="Tahoma" w:hAnsi="Tahoma" w:cs="Tahoma"/>
        </w:rPr>
      </w:pPr>
    </w:p>
    <w:p w14:paraId="54327050" w14:textId="4E7200D1" w:rsidR="0064338A" w:rsidRPr="006974AB" w:rsidRDefault="0064338A" w:rsidP="008012E2">
      <w:pPr>
        <w:keepNext/>
        <w:keepLines/>
        <w:tabs>
          <w:tab w:val="left" w:pos="709"/>
          <w:tab w:val="left" w:pos="1702"/>
        </w:tabs>
        <w:jc w:val="both"/>
        <w:rPr>
          <w:rFonts w:ascii="Tahoma" w:hAnsi="Tahoma" w:cs="Tahoma"/>
        </w:rPr>
      </w:pPr>
      <w:r w:rsidRPr="006974AB">
        <w:rPr>
          <w:rFonts w:ascii="Tahoma" w:hAnsi="Tahoma" w:cs="Tahoma"/>
        </w:rPr>
        <w:t>Med veljavnostjo pogodbe lahko naročnik, ne glede na določbe zakona, ki ureja obligacijska razmerja, odstopi od pogodbe tudi v primerih iz 96. člena ZJN-3.</w:t>
      </w:r>
    </w:p>
    <w:p w14:paraId="5685E073" w14:textId="77777777" w:rsidR="0025443D" w:rsidRPr="006974AB" w:rsidRDefault="0025443D" w:rsidP="008012E2">
      <w:pPr>
        <w:keepNext/>
        <w:keepLines/>
        <w:tabs>
          <w:tab w:val="left" w:pos="709"/>
          <w:tab w:val="left" w:pos="1702"/>
        </w:tabs>
        <w:jc w:val="both"/>
        <w:rPr>
          <w:rFonts w:ascii="Tahoma" w:hAnsi="Tahoma" w:cs="Tahoma"/>
        </w:rPr>
      </w:pPr>
    </w:p>
    <w:p w14:paraId="262FEA1F" w14:textId="77777777" w:rsidR="00301025" w:rsidRPr="006974AB" w:rsidRDefault="00301025" w:rsidP="00392203">
      <w:pPr>
        <w:keepNext/>
        <w:keepLines/>
        <w:numPr>
          <w:ilvl w:val="0"/>
          <w:numId w:val="31"/>
        </w:numPr>
        <w:ind w:left="426" w:hanging="426"/>
        <w:jc w:val="center"/>
        <w:rPr>
          <w:rFonts w:ascii="Tahoma" w:hAnsi="Tahoma" w:cs="Tahoma"/>
        </w:rPr>
      </w:pPr>
      <w:r w:rsidRPr="006974AB">
        <w:rPr>
          <w:rFonts w:ascii="Tahoma" w:hAnsi="Tahoma" w:cs="Tahoma"/>
        </w:rPr>
        <w:t>člen</w:t>
      </w:r>
    </w:p>
    <w:p w14:paraId="17357C4F" w14:textId="77777777" w:rsidR="00301025" w:rsidRPr="006974AB" w:rsidRDefault="00301025" w:rsidP="008012E2">
      <w:pPr>
        <w:keepNext/>
        <w:keepLines/>
        <w:jc w:val="both"/>
        <w:rPr>
          <w:rFonts w:ascii="Tahoma" w:hAnsi="Tahoma" w:cs="Tahoma"/>
          <w:szCs w:val="28"/>
        </w:rPr>
      </w:pPr>
    </w:p>
    <w:p w14:paraId="79EE9C64" w14:textId="77777777" w:rsidR="00301025" w:rsidRPr="006974AB" w:rsidRDefault="00301025" w:rsidP="008012E2">
      <w:pPr>
        <w:keepNext/>
        <w:keepLines/>
        <w:tabs>
          <w:tab w:val="left" w:pos="709"/>
          <w:tab w:val="left" w:pos="1702"/>
        </w:tabs>
        <w:jc w:val="both"/>
        <w:rPr>
          <w:rFonts w:ascii="Tahoma" w:hAnsi="Tahoma" w:cs="Tahoma"/>
        </w:rPr>
      </w:pPr>
      <w:r w:rsidRPr="006974AB">
        <w:rPr>
          <w:rFonts w:ascii="Tahoma" w:hAnsi="Tahoma" w:cs="Tahoma"/>
          <w:lang w:val="x-none"/>
        </w:rPr>
        <w:t xml:space="preserve">Vsaka </w:t>
      </w:r>
      <w:r w:rsidRPr="006974AB">
        <w:rPr>
          <w:rFonts w:ascii="Tahoma" w:hAnsi="Tahoma" w:cs="Tahoma"/>
        </w:rPr>
        <w:t xml:space="preserve">pogodbena </w:t>
      </w:r>
      <w:r w:rsidRPr="006974AB">
        <w:rPr>
          <w:rFonts w:ascii="Tahoma" w:hAnsi="Tahoma" w:cs="Tahoma"/>
          <w:lang w:val="x-none"/>
        </w:rPr>
        <w:t>stranka lahko odpove pogodbo</w:t>
      </w:r>
      <w:r w:rsidRPr="006974AB">
        <w:rPr>
          <w:rFonts w:ascii="Tahoma" w:hAnsi="Tahoma" w:cs="Tahoma"/>
        </w:rPr>
        <w:t xml:space="preserve"> z </w:t>
      </w:r>
      <w:r w:rsidRPr="006974AB">
        <w:rPr>
          <w:rFonts w:ascii="Tahoma" w:hAnsi="Tahoma" w:cs="Tahoma"/>
          <w:lang w:val="x-none"/>
        </w:rPr>
        <w:t>odpovedn</w:t>
      </w:r>
      <w:r w:rsidRPr="006974AB">
        <w:rPr>
          <w:rFonts w:ascii="Tahoma" w:hAnsi="Tahoma" w:cs="Tahoma"/>
        </w:rPr>
        <w:t>im</w:t>
      </w:r>
      <w:r w:rsidRPr="006974AB">
        <w:rPr>
          <w:rFonts w:ascii="Tahoma" w:hAnsi="Tahoma" w:cs="Tahoma"/>
          <w:lang w:val="x-none"/>
        </w:rPr>
        <w:t xml:space="preserve"> rok</w:t>
      </w:r>
      <w:r w:rsidRPr="006974AB">
        <w:rPr>
          <w:rFonts w:ascii="Tahoma" w:hAnsi="Tahoma" w:cs="Tahoma"/>
        </w:rPr>
        <w:t>om</w:t>
      </w:r>
      <w:r w:rsidRPr="006974AB">
        <w:rPr>
          <w:rFonts w:ascii="Tahoma" w:hAnsi="Tahoma" w:cs="Tahoma"/>
          <w:lang w:val="x-none"/>
        </w:rPr>
        <w:t xml:space="preserve"> </w:t>
      </w:r>
      <w:r w:rsidRPr="006974AB">
        <w:rPr>
          <w:rFonts w:ascii="Tahoma" w:hAnsi="Tahoma" w:cs="Tahoma"/>
        </w:rPr>
        <w:t>enega</w:t>
      </w:r>
      <w:r w:rsidRPr="006974AB">
        <w:rPr>
          <w:rFonts w:ascii="Tahoma" w:hAnsi="Tahoma" w:cs="Tahoma"/>
          <w:lang w:val="x-none"/>
        </w:rPr>
        <w:t xml:space="preserve"> (</w:t>
      </w:r>
      <w:r w:rsidRPr="006974AB">
        <w:rPr>
          <w:rFonts w:ascii="Tahoma" w:hAnsi="Tahoma" w:cs="Tahoma"/>
        </w:rPr>
        <w:t>1</w:t>
      </w:r>
      <w:r w:rsidRPr="006974AB">
        <w:rPr>
          <w:rFonts w:ascii="Tahoma" w:hAnsi="Tahoma" w:cs="Tahoma"/>
          <w:lang w:val="x-none"/>
        </w:rPr>
        <w:t>) mesec</w:t>
      </w:r>
      <w:r w:rsidRPr="006974AB">
        <w:rPr>
          <w:rFonts w:ascii="Tahoma" w:hAnsi="Tahoma" w:cs="Tahoma"/>
        </w:rPr>
        <w:t>a, če se okoliščine po sklenitvi pogodbe spremenijo tako, da sklenjena pogodba ne izraža več prave volje pogodbene stranke in pod pogojem, da so med strankama pogodbe poravnane vse zapadle obveznosti. Odpovedni rok prične teči z dnem</w:t>
      </w:r>
      <w:r w:rsidRPr="006974AB">
        <w:rPr>
          <w:rFonts w:ascii="Tahoma" w:hAnsi="Tahoma" w:cs="Tahoma"/>
          <w:lang w:val="x-none"/>
        </w:rPr>
        <w:t xml:space="preserve"> prejema pisne odpovedi, ki mora biti drugi pogodbeni stranki poslana </w:t>
      </w:r>
      <w:r w:rsidRPr="006974AB">
        <w:rPr>
          <w:rFonts w:ascii="Tahoma" w:hAnsi="Tahoma" w:cs="Tahoma"/>
        </w:rPr>
        <w:t>priporočeno po pošti. Pogodbeni stranki se lahko, s sklenitvijo aneksa k pogodbi, dogovorita za daljši ali krajši odpovedni rok.</w:t>
      </w:r>
    </w:p>
    <w:p w14:paraId="51F2A349" w14:textId="77777777" w:rsidR="00301025" w:rsidRPr="006974AB" w:rsidRDefault="00301025" w:rsidP="008012E2">
      <w:pPr>
        <w:keepNext/>
        <w:keepLines/>
        <w:tabs>
          <w:tab w:val="left" w:pos="709"/>
          <w:tab w:val="left" w:pos="1702"/>
        </w:tabs>
        <w:jc w:val="both"/>
        <w:rPr>
          <w:rFonts w:ascii="Tahoma" w:hAnsi="Tahoma" w:cs="Tahoma"/>
        </w:rPr>
      </w:pPr>
    </w:p>
    <w:p w14:paraId="646F0434" w14:textId="77777777" w:rsidR="00301025" w:rsidRPr="006974AB" w:rsidRDefault="00301025" w:rsidP="008012E2">
      <w:pPr>
        <w:keepNext/>
        <w:keepLines/>
        <w:tabs>
          <w:tab w:val="left" w:pos="709"/>
          <w:tab w:val="left" w:pos="1702"/>
        </w:tabs>
        <w:jc w:val="both"/>
        <w:rPr>
          <w:rFonts w:ascii="Tahoma" w:hAnsi="Tahoma" w:cs="Tahoma"/>
        </w:rPr>
      </w:pPr>
      <w:r w:rsidRPr="006974AB">
        <w:rPr>
          <w:rFonts w:ascii="Tahoma" w:hAnsi="Tahoma" w:cs="Tahoma"/>
        </w:rPr>
        <w:t>V primeru odpovedi pogodbe sta stranki dolžni v času odpovednega roka vse pogodbene obveznosti še naprej izpolnjevati v skladu z določili te pogodbe.</w:t>
      </w:r>
    </w:p>
    <w:p w14:paraId="1201332F" w14:textId="77777777" w:rsidR="00301025" w:rsidRPr="006974AB" w:rsidRDefault="00301025" w:rsidP="008012E2">
      <w:pPr>
        <w:keepNext/>
        <w:keepLines/>
        <w:tabs>
          <w:tab w:val="left" w:pos="709"/>
          <w:tab w:val="left" w:pos="1702"/>
        </w:tabs>
        <w:jc w:val="both"/>
        <w:rPr>
          <w:rFonts w:ascii="Tahoma" w:hAnsi="Tahoma" w:cs="Tahoma"/>
        </w:rPr>
      </w:pPr>
    </w:p>
    <w:p w14:paraId="531541F4" w14:textId="77777777" w:rsidR="00301025" w:rsidRPr="006974AB" w:rsidRDefault="00301025" w:rsidP="008012E2">
      <w:pPr>
        <w:keepNext/>
        <w:keepLines/>
        <w:jc w:val="both"/>
        <w:rPr>
          <w:rFonts w:ascii="Tahoma" w:hAnsi="Tahoma" w:cs="Tahoma"/>
          <w:b/>
        </w:rPr>
      </w:pPr>
      <w:r w:rsidRPr="006974AB">
        <w:rPr>
          <w:rFonts w:ascii="Tahoma" w:hAnsi="Tahoma" w:cs="Tahoma"/>
          <w:b/>
        </w:rPr>
        <w:t xml:space="preserve">Razvezni pogoj </w:t>
      </w:r>
    </w:p>
    <w:p w14:paraId="71900A19"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392203">
        <w:rPr>
          <w:rFonts w:ascii="Tahoma" w:hAnsi="Tahoma" w:cs="Tahoma"/>
        </w:rPr>
        <w:t>člen</w:t>
      </w:r>
      <w:r w:rsidRPr="006974AB">
        <w:rPr>
          <w:rFonts w:ascii="Tahoma" w:hAnsi="Tahoma" w:cs="Tahoma"/>
          <w:szCs w:val="28"/>
        </w:rPr>
        <w:t xml:space="preserve"> </w:t>
      </w:r>
    </w:p>
    <w:p w14:paraId="3DE066D4" w14:textId="77777777" w:rsidR="00301025" w:rsidRPr="006974AB" w:rsidRDefault="00301025" w:rsidP="008012E2">
      <w:pPr>
        <w:keepNext/>
        <w:keepLines/>
        <w:jc w:val="both"/>
        <w:rPr>
          <w:rFonts w:ascii="Tahoma" w:hAnsi="Tahoma" w:cs="Tahoma"/>
          <w:szCs w:val="28"/>
        </w:rPr>
      </w:pPr>
    </w:p>
    <w:p w14:paraId="0F38B3B5" w14:textId="778ADF34" w:rsidR="0064338A" w:rsidRPr="006974AB" w:rsidRDefault="00347BEB" w:rsidP="008012E2">
      <w:pPr>
        <w:keepNext/>
        <w:keepLines/>
        <w:pBdr>
          <w:top w:val="nil"/>
          <w:left w:val="nil"/>
          <w:bottom w:val="nil"/>
          <w:right w:val="nil"/>
          <w:between w:val="nil"/>
        </w:pBdr>
        <w:ind w:right="-142"/>
        <w:jc w:val="both"/>
        <w:rPr>
          <w:rFonts w:ascii="Tahoma" w:eastAsia="Arial" w:hAnsi="Tahoma" w:cs="Tahoma"/>
          <w:color w:val="000000"/>
          <w:lang w:eastAsia="en-US"/>
        </w:rPr>
      </w:pPr>
      <w:r>
        <w:rPr>
          <w:rFonts w:ascii="Tahoma" w:eastAsia="Arial" w:hAnsi="Tahoma" w:cs="Tahoma"/>
          <w:color w:val="000000"/>
          <w:lang w:eastAsia="en-US"/>
        </w:rPr>
        <w:t>P</w:t>
      </w:r>
      <w:r w:rsidR="0064338A" w:rsidRPr="006974AB">
        <w:rPr>
          <w:rFonts w:ascii="Tahoma" w:eastAsia="Arial" w:hAnsi="Tahoma" w:cs="Tahoma"/>
          <w:color w:val="000000"/>
          <w:lang w:eastAsia="en-US"/>
        </w:rPr>
        <w:t>ogodba je sklenjena pod razveznim pogojem, ki se uresniči v primeru izpolnitve ene od naslednjih okoliščin:</w:t>
      </w:r>
    </w:p>
    <w:p w14:paraId="0D52CD45" w14:textId="77777777" w:rsidR="0064338A" w:rsidRPr="006974AB" w:rsidRDefault="0064338A" w:rsidP="008012E2">
      <w:pPr>
        <w:keepNext/>
        <w:keepLines/>
        <w:numPr>
          <w:ilvl w:val="0"/>
          <w:numId w:val="25"/>
        </w:numPr>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je naročnik seznanjen, da je sodišče s pravnomočno odločitvijo ugotovilo kršitev obveznosti iz drugega odstavka 3. člena ZJN-3 s strani izvajalca ali njegovega podizvajalca ali </w:t>
      </w:r>
    </w:p>
    <w:p w14:paraId="3C99917B" w14:textId="77777777" w:rsidR="0064338A" w:rsidRPr="006974AB" w:rsidRDefault="0064338A" w:rsidP="008012E2">
      <w:pPr>
        <w:keepNext/>
        <w:keepLines/>
        <w:numPr>
          <w:ilvl w:val="0"/>
          <w:numId w:val="25"/>
        </w:numPr>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6EE51C"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p>
    <w:p w14:paraId="3B5863AD"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V primeru seznanitve naročnika s kršitvijo mora ta o tem obvestiti izvajalca v 10 (desetih) dneh. </w:t>
      </w:r>
    </w:p>
    <w:p w14:paraId="48F4AB08"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p>
    <w:p w14:paraId="6D521ACF"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1DB6D4A"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p>
    <w:p w14:paraId="59FC6D8C"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 xml:space="preserve">Če izvajalec ne predloži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44038082"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p>
    <w:p w14:paraId="5565D43E"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3E8C2045" w14:textId="77777777" w:rsidR="0064338A"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p>
    <w:p w14:paraId="4BA00842" w14:textId="20BED76D" w:rsidR="00301025" w:rsidRPr="006974AB" w:rsidRDefault="0064338A" w:rsidP="008012E2">
      <w:pPr>
        <w:keepNext/>
        <w:keepLines/>
        <w:pBdr>
          <w:top w:val="nil"/>
          <w:left w:val="nil"/>
          <w:bottom w:val="nil"/>
          <w:right w:val="nil"/>
          <w:between w:val="nil"/>
        </w:pBdr>
        <w:ind w:right="-142"/>
        <w:jc w:val="both"/>
        <w:rPr>
          <w:rFonts w:ascii="Tahoma" w:eastAsia="Arial" w:hAnsi="Tahoma" w:cs="Tahoma"/>
          <w:color w:val="000000"/>
          <w:lang w:eastAsia="en-US"/>
        </w:rPr>
      </w:pPr>
      <w:r w:rsidRPr="006974AB">
        <w:rPr>
          <w:rFonts w:ascii="Tahoma" w:eastAsia="Arial" w:hAnsi="Tahoma" w:cs="Tahoma"/>
          <w:color w:val="000000"/>
          <w:lang w:eastAsia="en-U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r w:rsidR="00301025" w:rsidRPr="006974AB">
        <w:rPr>
          <w:rFonts w:ascii="Tahoma" w:eastAsia="Arial" w:hAnsi="Tahoma" w:cs="Tahoma"/>
          <w:color w:val="000000"/>
          <w:lang w:eastAsia="en-US"/>
        </w:rPr>
        <w:t xml:space="preserve">  </w:t>
      </w:r>
    </w:p>
    <w:p w14:paraId="6F9467C5" w14:textId="77777777" w:rsidR="00EE2F47" w:rsidRPr="006974AB" w:rsidRDefault="00EE2F47" w:rsidP="008012E2">
      <w:pPr>
        <w:keepNext/>
        <w:keepLines/>
        <w:jc w:val="both"/>
        <w:rPr>
          <w:rFonts w:ascii="Tahoma" w:hAnsi="Tahoma" w:cs="Tahoma"/>
          <w:b/>
        </w:rPr>
      </w:pPr>
    </w:p>
    <w:p w14:paraId="35EC77AA" w14:textId="77777777" w:rsidR="00C61CF4" w:rsidRPr="006974AB" w:rsidRDefault="00C61CF4" w:rsidP="008012E2">
      <w:pPr>
        <w:keepNext/>
        <w:keepLines/>
        <w:jc w:val="both"/>
        <w:rPr>
          <w:rFonts w:ascii="Tahoma" w:hAnsi="Tahoma" w:cs="Tahoma"/>
          <w:b/>
        </w:rPr>
      </w:pPr>
      <w:r w:rsidRPr="006974AB">
        <w:rPr>
          <w:rFonts w:ascii="Tahoma" w:hAnsi="Tahoma" w:cs="Tahoma"/>
          <w:b/>
        </w:rPr>
        <w:t>Protikorupcijska klavzula</w:t>
      </w:r>
    </w:p>
    <w:p w14:paraId="4BB77F3C" w14:textId="77777777" w:rsidR="00C61CF4" w:rsidRPr="006974AB" w:rsidRDefault="00C61CF4" w:rsidP="00392203">
      <w:pPr>
        <w:keepNext/>
        <w:keepLines/>
        <w:numPr>
          <w:ilvl w:val="0"/>
          <w:numId w:val="31"/>
        </w:numPr>
        <w:ind w:left="426" w:hanging="426"/>
        <w:jc w:val="center"/>
        <w:rPr>
          <w:rFonts w:ascii="Tahoma" w:hAnsi="Tahoma" w:cs="Tahoma"/>
          <w:szCs w:val="28"/>
        </w:rPr>
      </w:pPr>
      <w:r w:rsidRPr="00392203">
        <w:rPr>
          <w:rFonts w:ascii="Tahoma" w:hAnsi="Tahoma" w:cs="Tahoma"/>
        </w:rPr>
        <w:t>člen</w:t>
      </w:r>
      <w:r w:rsidRPr="006974AB">
        <w:rPr>
          <w:rFonts w:ascii="Tahoma" w:hAnsi="Tahoma" w:cs="Tahoma"/>
          <w:szCs w:val="28"/>
        </w:rPr>
        <w:t xml:space="preserve"> </w:t>
      </w:r>
    </w:p>
    <w:p w14:paraId="59990FC4" w14:textId="77777777" w:rsidR="00C61CF4" w:rsidRPr="006974AB" w:rsidRDefault="00C61CF4" w:rsidP="008012E2">
      <w:pPr>
        <w:keepNext/>
        <w:keepLines/>
        <w:jc w:val="both"/>
        <w:rPr>
          <w:rFonts w:ascii="Tahoma" w:hAnsi="Tahoma" w:cs="Tahoma"/>
          <w:szCs w:val="28"/>
        </w:rPr>
      </w:pPr>
    </w:p>
    <w:p w14:paraId="5FFEAC6A" w14:textId="77777777" w:rsidR="00C61CF4" w:rsidRPr="006974AB" w:rsidRDefault="00C61CF4" w:rsidP="008012E2">
      <w:pPr>
        <w:keepNext/>
        <w:keepLines/>
        <w:tabs>
          <w:tab w:val="left" w:pos="567"/>
          <w:tab w:val="left" w:pos="1418"/>
          <w:tab w:val="left" w:pos="1702"/>
        </w:tabs>
        <w:jc w:val="both"/>
        <w:rPr>
          <w:rFonts w:ascii="Tahoma" w:hAnsi="Tahoma" w:cs="Tahoma"/>
          <w:i/>
        </w:rPr>
      </w:pPr>
      <w:r w:rsidRPr="006974AB">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12F018A" w14:textId="77777777" w:rsidR="00116B3F" w:rsidRPr="006974AB" w:rsidRDefault="00116B3F" w:rsidP="008012E2">
      <w:pPr>
        <w:keepNext/>
        <w:keepLines/>
        <w:tabs>
          <w:tab w:val="left" w:pos="567"/>
          <w:tab w:val="left" w:pos="1418"/>
          <w:tab w:val="left" w:pos="1702"/>
        </w:tabs>
        <w:jc w:val="both"/>
        <w:rPr>
          <w:rFonts w:ascii="Tahoma" w:hAnsi="Tahoma" w:cs="Tahoma"/>
        </w:rPr>
      </w:pPr>
    </w:p>
    <w:p w14:paraId="7462D1F6" w14:textId="781A39F9" w:rsidR="00C61CF4" w:rsidRPr="006974AB" w:rsidRDefault="00C61CF4" w:rsidP="008012E2">
      <w:pPr>
        <w:keepNext/>
        <w:keepLines/>
        <w:tabs>
          <w:tab w:val="left" w:pos="567"/>
          <w:tab w:val="left" w:pos="1418"/>
          <w:tab w:val="left" w:pos="1702"/>
        </w:tabs>
        <w:jc w:val="both"/>
        <w:rPr>
          <w:rFonts w:ascii="Tahoma" w:hAnsi="Tahoma" w:cs="Tahoma"/>
        </w:rPr>
      </w:pPr>
      <w:r w:rsidRPr="006974AB">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505397B" w14:textId="77777777" w:rsidR="00C61CF4" w:rsidRPr="006974AB" w:rsidRDefault="00C61CF4" w:rsidP="008012E2">
      <w:pPr>
        <w:keepNext/>
        <w:keepLines/>
        <w:jc w:val="both"/>
        <w:rPr>
          <w:rFonts w:ascii="Tahoma" w:hAnsi="Tahoma" w:cs="Tahoma"/>
          <w:b/>
        </w:rPr>
      </w:pPr>
    </w:p>
    <w:p w14:paraId="51E2AAE6" w14:textId="77777777" w:rsidR="00301025" w:rsidRPr="006974AB" w:rsidRDefault="00301025" w:rsidP="008012E2">
      <w:pPr>
        <w:keepNext/>
        <w:keepLines/>
        <w:jc w:val="both"/>
        <w:rPr>
          <w:rFonts w:ascii="Tahoma" w:hAnsi="Tahoma" w:cs="Tahoma"/>
          <w:b/>
        </w:rPr>
      </w:pPr>
      <w:r w:rsidRPr="006974AB">
        <w:rPr>
          <w:rFonts w:ascii="Tahoma" w:hAnsi="Tahoma" w:cs="Tahoma"/>
          <w:b/>
        </w:rPr>
        <w:t>Višja sila</w:t>
      </w:r>
    </w:p>
    <w:p w14:paraId="7FC310C5"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392203">
        <w:rPr>
          <w:rFonts w:ascii="Tahoma" w:hAnsi="Tahoma" w:cs="Tahoma"/>
        </w:rPr>
        <w:t>člen</w:t>
      </w:r>
      <w:r w:rsidRPr="006974AB">
        <w:rPr>
          <w:rFonts w:ascii="Tahoma" w:hAnsi="Tahoma" w:cs="Tahoma"/>
          <w:szCs w:val="28"/>
        </w:rPr>
        <w:t xml:space="preserve"> </w:t>
      </w:r>
    </w:p>
    <w:p w14:paraId="79673FE3" w14:textId="77777777" w:rsidR="00301025" w:rsidRPr="006974AB" w:rsidRDefault="00301025" w:rsidP="008012E2">
      <w:pPr>
        <w:keepNext/>
        <w:keepLines/>
        <w:jc w:val="both"/>
        <w:rPr>
          <w:rFonts w:ascii="Tahoma" w:hAnsi="Tahoma" w:cs="Tahoma"/>
          <w:szCs w:val="28"/>
        </w:rPr>
      </w:pPr>
    </w:p>
    <w:p w14:paraId="1E5B26B8" w14:textId="663B2064" w:rsidR="005A3F8B" w:rsidRPr="006974AB" w:rsidRDefault="005A3F8B" w:rsidP="008012E2">
      <w:pPr>
        <w:keepNext/>
        <w:keepLines/>
        <w:jc w:val="both"/>
        <w:rPr>
          <w:rFonts w:ascii="Tahoma" w:hAnsi="Tahoma" w:cs="Tahoma"/>
          <w:szCs w:val="28"/>
        </w:rPr>
      </w:pPr>
      <w:r w:rsidRPr="006974AB">
        <w:rPr>
          <w:rFonts w:ascii="Tahoma" w:hAnsi="Tahoma" w:cs="Tahoma"/>
          <w:szCs w:val="28"/>
        </w:rPr>
        <w:t xml:space="preserve">Pogodbeni stranki nista odgovorni za delno ali celotno neizpolnjevanje pogodbenih obveznosti, če je to posledica višje sile. </w:t>
      </w:r>
    </w:p>
    <w:p w14:paraId="29E9210F" w14:textId="77777777" w:rsidR="005A3F8B" w:rsidRPr="006974AB" w:rsidRDefault="005A3F8B" w:rsidP="008012E2">
      <w:pPr>
        <w:keepNext/>
        <w:keepLines/>
        <w:jc w:val="both"/>
        <w:rPr>
          <w:rFonts w:ascii="Tahoma" w:hAnsi="Tahoma" w:cs="Tahoma"/>
          <w:sz w:val="18"/>
          <w:szCs w:val="24"/>
        </w:rPr>
      </w:pPr>
    </w:p>
    <w:p w14:paraId="08D09F01" w14:textId="02E754D8" w:rsidR="00301025" w:rsidRPr="006974AB" w:rsidRDefault="005A3F8B" w:rsidP="008012E2">
      <w:pPr>
        <w:keepNext/>
        <w:keepLines/>
        <w:jc w:val="both"/>
        <w:rPr>
          <w:rFonts w:ascii="Tahoma" w:hAnsi="Tahoma" w:cs="Tahoma"/>
          <w:szCs w:val="28"/>
        </w:rPr>
      </w:pPr>
      <w:r w:rsidRPr="006974AB">
        <w:rPr>
          <w:rFonts w:ascii="Tahoma" w:hAnsi="Tahoma" w:cs="Tahoma"/>
          <w:szCs w:val="28"/>
        </w:rPr>
        <w:t xml:space="preserve">Višja sila pomeni zunanji vzrok, neodvisen od volje in vpliva katerekoli </w:t>
      </w:r>
      <w:r w:rsidR="009C04BA" w:rsidRPr="006974AB">
        <w:rPr>
          <w:rFonts w:ascii="Tahoma" w:hAnsi="Tahoma" w:cs="Tahoma"/>
          <w:szCs w:val="28"/>
        </w:rPr>
        <w:t xml:space="preserve">pogodbene </w:t>
      </w:r>
      <w:r w:rsidRPr="006974AB">
        <w:rPr>
          <w:rFonts w:ascii="Tahoma" w:hAnsi="Tahoma" w:cs="Tahoma"/>
          <w:szCs w:val="28"/>
        </w:rPr>
        <w:t xml:space="preserve">stranke, ki je nepričakovan in nenaden in se mu ob splošni skrbnosti ni bilo moč izogniti in ga odvrniti, takšne okoliščine pa so se pojavile po sklenitvi </w:t>
      </w:r>
      <w:r w:rsidR="009C04BA" w:rsidRPr="006974AB">
        <w:rPr>
          <w:rFonts w:ascii="Tahoma" w:hAnsi="Tahoma" w:cs="Tahoma"/>
          <w:szCs w:val="28"/>
        </w:rPr>
        <w:t>pogodbe</w:t>
      </w:r>
      <w:r w:rsidRPr="006974AB">
        <w:rPr>
          <w:rFonts w:ascii="Tahoma" w:hAnsi="Tahoma" w:cs="Tahoma"/>
          <w:szCs w:val="28"/>
        </w:rPr>
        <w:t>. Če je izvedba storitev delno ali v celoti motena oziroma preprečena, je izvajalec o tem dolžan nemudoma obvestiti naročnika. Prav tako ga je dolžan sproti obveščati o prenehanju takih okoliščin. Na zahtevo naročnika je izvajalec dolžan dokazati obstoj višje sile.</w:t>
      </w:r>
    </w:p>
    <w:p w14:paraId="41C93476" w14:textId="13D084C7" w:rsidR="00301025" w:rsidRPr="006974AB" w:rsidRDefault="00301025" w:rsidP="008012E2">
      <w:pPr>
        <w:keepNext/>
        <w:keepLines/>
        <w:jc w:val="both"/>
        <w:rPr>
          <w:rFonts w:ascii="Tahoma" w:hAnsi="Tahoma" w:cs="Tahoma"/>
          <w:b/>
        </w:rPr>
      </w:pPr>
    </w:p>
    <w:p w14:paraId="5EEE60DE" w14:textId="77777777" w:rsidR="00301025" w:rsidRPr="006974AB" w:rsidRDefault="00301025" w:rsidP="008012E2">
      <w:pPr>
        <w:keepNext/>
        <w:keepLines/>
        <w:jc w:val="both"/>
        <w:rPr>
          <w:rFonts w:ascii="Tahoma" w:hAnsi="Tahoma" w:cs="Tahoma"/>
          <w:b/>
        </w:rPr>
      </w:pPr>
      <w:r w:rsidRPr="006974AB">
        <w:rPr>
          <w:rFonts w:ascii="Tahoma" w:hAnsi="Tahoma" w:cs="Tahoma"/>
          <w:b/>
        </w:rPr>
        <w:t>Poslovna skrivnost</w:t>
      </w:r>
    </w:p>
    <w:p w14:paraId="7A0701DB"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392203">
        <w:rPr>
          <w:rFonts w:ascii="Tahoma" w:hAnsi="Tahoma" w:cs="Tahoma"/>
        </w:rPr>
        <w:t>člen</w:t>
      </w:r>
    </w:p>
    <w:p w14:paraId="79DF2D42" w14:textId="77777777" w:rsidR="00301025" w:rsidRPr="006974AB" w:rsidRDefault="00301025" w:rsidP="008012E2">
      <w:pPr>
        <w:keepNext/>
        <w:keepLines/>
        <w:jc w:val="both"/>
        <w:rPr>
          <w:rFonts w:ascii="Tahoma" w:hAnsi="Tahoma" w:cs="Tahoma"/>
          <w:sz w:val="18"/>
          <w:szCs w:val="24"/>
        </w:rPr>
      </w:pPr>
    </w:p>
    <w:p w14:paraId="01D8432D" w14:textId="77777777" w:rsidR="00301025" w:rsidRPr="006974AB" w:rsidRDefault="00301025" w:rsidP="008012E2">
      <w:pPr>
        <w:keepNext/>
        <w:keepLines/>
        <w:jc w:val="both"/>
        <w:rPr>
          <w:rFonts w:ascii="Tahoma" w:hAnsi="Tahoma" w:cs="Tahoma"/>
          <w:szCs w:val="28"/>
        </w:rPr>
      </w:pPr>
      <w:r w:rsidRPr="006974AB">
        <w:rPr>
          <w:rFonts w:ascii="Tahoma" w:hAnsi="Tahoma" w:cs="Tahoma"/>
          <w:szCs w:val="28"/>
        </w:rPr>
        <w:t xml:space="preserve">Pogodbeni stranki bosta to pogodbo kot tudi vse medsebojne dogovore, podatke, informacije in dokumentacijo, ki je predmet te pogodbe oz. njenega izvajanja, varovali kot poslovno skrivnost in jih ne bosta neupravičeno uporabljali v svojo korist oziroma komercialno izkoriščali ali posredovali tretjim osebam izven organizacij, ki niso vključene v izvajanje nalog predmeta pogodbe, razen podatkov oz. informacij, ki po veljavnih predpisih štejejo za javne. </w:t>
      </w:r>
    </w:p>
    <w:p w14:paraId="1C5FC762" w14:textId="21EE52EB" w:rsidR="00301025" w:rsidRPr="006974AB" w:rsidRDefault="00301025" w:rsidP="008012E2">
      <w:pPr>
        <w:keepNext/>
        <w:keepLines/>
        <w:jc w:val="both"/>
        <w:rPr>
          <w:rFonts w:ascii="Tahoma" w:hAnsi="Tahoma" w:cs="Tahoma"/>
          <w:szCs w:val="28"/>
        </w:rPr>
      </w:pPr>
    </w:p>
    <w:p w14:paraId="2170BF63" w14:textId="77777777" w:rsidR="00301025" w:rsidRPr="006974AB" w:rsidRDefault="00301025" w:rsidP="008012E2">
      <w:pPr>
        <w:keepNext/>
        <w:keepLines/>
        <w:jc w:val="both"/>
        <w:rPr>
          <w:rFonts w:ascii="Tahoma" w:hAnsi="Tahoma" w:cs="Tahoma"/>
          <w:b/>
        </w:rPr>
      </w:pPr>
      <w:r w:rsidRPr="006974AB">
        <w:rPr>
          <w:rFonts w:ascii="Tahoma" w:hAnsi="Tahoma" w:cs="Tahoma"/>
          <w:b/>
        </w:rPr>
        <w:t>Ostale določbe</w:t>
      </w:r>
    </w:p>
    <w:p w14:paraId="7D6B090F"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t>člen</w:t>
      </w:r>
    </w:p>
    <w:p w14:paraId="0E478B53" w14:textId="77777777" w:rsidR="00301025" w:rsidRPr="006974AB" w:rsidRDefault="00301025" w:rsidP="008012E2">
      <w:pPr>
        <w:keepNext/>
        <w:keepLines/>
        <w:tabs>
          <w:tab w:val="left" w:pos="567"/>
          <w:tab w:val="left" w:pos="1418"/>
          <w:tab w:val="left" w:pos="1702"/>
        </w:tabs>
        <w:jc w:val="both"/>
        <w:rPr>
          <w:rFonts w:ascii="Tahoma" w:hAnsi="Tahoma" w:cs="Tahoma"/>
          <w:sz w:val="18"/>
          <w:szCs w:val="18"/>
        </w:rPr>
      </w:pPr>
    </w:p>
    <w:p w14:paraId="69B8A0D4" w14:textId="25A1BDC3"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Spremembe ali dopolnitve pogodbe veljajo samo v pisni obliki in v primeru, da jih podpišeta obe pogodbeni stranki.</w:t>
      </w:r>
    </w:p>
    <w:p w14:paraId="4BE4C99A" w14:textId="77777777" w:rsidR="006537FD" w:rsidRPr="006974AB" w:rsidRDefault="006537FD" w:rsidP="008012E2">
      <w:pPr>
        <w:keepNext/>
        <w:keepLines/>
        <w:tabs>
          <w:tab w:val="left" w:pos="567"/>
          <w:tab w:val="left" w:pos="1418"/>
          <w:tab w:val="left" w:pos="1702"/>
        </w:tabs>
        <w:jc w:val="both"/>
        <w:rPr>
          <w:rFonts w:ascii="Tahoma" w:hAnsi="Tahoma" w:cs="Tahoma"/>
        </w:rPr>
      </w:pPr>
    </w:p>
    <w:p w14:paraId="570E8A27" w14:textId="1A9471F7"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63D6E431" w14:textId="77777777" w:rsidR="00301025" w:rsidRPr="006974AB" w:rsidRDefault="00301025" w:rsidP="008012E2">
      <w:pPr>
        <w:keepNext/>
        <w:keepLines/>
        <w:tabs>
          <w:tab w:val="left" w:pos="567"/>
          <w:tab w:val="left" w:pos="1418"/>
          <w:tab w:val="left" w:pos="1702"/>
        </w:tabs>
        <w:jc w:val="both"/>
        <w:rPr>
          <w:rFonts w:ascii="Tahoma" w:hAnsi="Tahoma" w:cs="Tahoma"/>
          <w:sz w:val="18"/>
        </w:rPr>
      </w:pPr>
    </w:p>
    <w:p w14:paraId="45FD0677"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lastRenderedPageBreak/>
        <w:t xml:space="preserve">člen </w:t>
      </w:r>
    </w:p>
    <w:p w14:paraId="16EDD4D5" w14:textId="77777777" w:rsidR="00301025" w:rsidRPr="006974AB" w:rsidRDefault="00301025" w:rsidP="008012E2">
      <w:pPr>
        <w:keepNext/>
        <w:keepLines/>
        <w:tabs>
          <w:tab w:val="left" w:pos="567"/>
          <w:tab w:val="left" w:pos="1418"/>
          <w:tab w:val="left" w:pos="1702"/>
        </w:tabs>
        <w:jc w:val="both"/>
        <w:rPr>
          <w:rFonts w:ascii="Tahoma" w:hAnsi="Tahoma" w:cs="Tahoma"/>
          <w:sz w:val="16"/>
          <w:szCs w:val="18"/>
        </w:rPr>
      </w:pPr>
    </w:p>
    <w:p w14:paraId="3D0A9B70" w14:textId="77777777"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Priloge so neločljivi sestavni del te pogodbe.</w:t>
      </w:r>
    </w:p>
    <w:p w14:paraId="5AF9EA08" w14:textId="77777777" w:rsidR="00301025" w:rsidRPr="006974AB" w:rsidRDefault="00301025" w:rsidP="008012E2">
      <w:pPr>
        <w:keepNext/>
        <w:keepLines/>
        <w:tabs>
          <w:tab w:val="left" w:pos="567"/>
          <w:tab w:val="left" w:pos="1418"/>
          <w:tab w:val="left" w:pos="1702"/>
        </w:tabs>
        <w:jc w:val="both"/>
        <w:rPr>
          <w:rFonts w:ascii="Tahoma" w:hAnsi="Tahoma" w:cs="Tahoma"/>
          <w:sz w:val="16"/>
          <w:szCs w:val="18"/>
        </w:rPr>
      </w:pPr>
    </w:p>
    <w:p w14:paraId="409426A6"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t>člen</w:t>
      </w:r>
    </w:p>
    <w:p w14:paraId="0E9B7DCF" w14:textId="77777777" w:rsidR="00301025" w:rsidRPr="006974AB" w:rsidRDefault="00301025" w:rsidP="008012E2">
      <w:pPr>
        <w:keepNext/>
        <w:keepLines/>
        <w:jc w:val="both"/>
        <w:rPr>
          <w:rFonts w:ascii="Tahoma" w:hAnsi="Tahoma" w:cs="Tahoma"/>
          <w:sz w:val="18"/>
        </w:rPr>
      </w:pPr>
    </w:p>
    <w:p w14:paraId="7C1BAE02" w14:textId="059A16C4" w:rsidR="00301025" w:rsidRPr="006974AB" w:rsidRDefault="00301025" w:rsidP="008012E2">
      <w:pPr>
        <w:keepNext/>
        <w:keepLines/>
        <w:jc w:val="both"/>
        <w:rPr>
          <w:rFonts w:ascii="Tahoma" w:hAnsi="Tahoma" w:cs="Tahoma"/>
        </w:rPr>
      </w:pPr>
      <w:r w:rsidRPr="006974AB">
        <w:rPr>
          <w:rFonts w:ascii="Tahoma" w:hAnsi="Tahoma" w:cs="Tahoma"/>
        </w:rPr>
        <w:t xml:space="preserve">Pogodba v celoti zavezuje tudi morebitne vsakokratne pravne naslednike vsake od pogodbenih strank, kar velja tudi v primeru organizacijsko – statusnih ter lastninskih sprememb. </w:t>
      </w:r>
    </w:p>
    <w:p w14:paraId="4CEF906A" w14:textId="4EEFD8E3" w:rsidR="00301025" w:rsidRPr="006974AB" w:rsidRDefault="00301025" w:rsidP="008012E2">
      <w:pPr>
        <w:keepNext/>
        <w:keepLines/>
        <w:jc w:val="both"/>
        <w:rPr>
          <w:rFonts w:ascii="Tahoma" w:hAnsi="Tahoma" w:cs="Tahoma"/>
          <w:sz w:val="18"/>
        </w:rPr>
      </w:pPr>
    </w:p>
    <w:p w14:paraId="579EEB58" w14:textId="7574E6ED" w:rsidR="009C27B2" w:rsidRPr="006974AB" w:rsidRDefault="009C27B2" w:rsidP="008012E2">
      <w:pPr>
        <w:keepNext/>
        <w:keepLines/>
        <w:jc w:val="both"/>
        <w:rPr>
          <w:rFonts w:ascii="Tahoma" w:hAnsi="Tahoma" w:cs="Tahoma"/>
          <w:b/>
        </w:rPr>
      </w:pPr>
      <w:r w:rsidRPr="006974AB">
        <w:rPr>
          <w:rFonts w:ascii="Tahoma" w:hAnsi="Tahoma" w:cs="Tahoma"/>
          <w:b/>
        </w:rPr>
        <w:t>Jezik</w:t>
      </w:r>
      <w:r w:rsidR="00FA42DC" w:rsidRPr="006974AB">
        <w:rPr>
          <w:rFonts w:ascii="Tahoma" w:hAnsi="Tahoma" w:cs="Tahoma"/>
          <w:b/>
        </w:rPr>
        <w:t>,</w:t>
      </w:r>
      <w:r w:rsidR="00B05E37" w:rsidRPr="006974AB">
        <w:rPr>
          <w:rFonts w:ascii="Tahoma" w:hAnsi="Tahoma" w:cs="Tahoma"/>
          <w:b/>
        </w:rPr>
        <w:t xml:space="preserve"> veljavnost pogodbe </w:t>
      </w:r>
      <w:r w:rsidR="00FA42DC" w:rsidRPr="006974AB">
        <w:rPr>
          <w:rFonts w:ascii="Tahoma" w:hAnsi="Tahoma" w:cs="Tahoma"/>
          <w:b/>
        </w:rPr>
        <w:t>in</w:t>
      </w:r>
      <w:r w:rsidR="00B05E37" w:rsidRPr="006974AB">
        <w:rPr>
          <w:rFonts w:ascii="Tahoma" w:hAnsi="Tahoma" w:cs="Tahoma"/>
          <w:b/>
        </w:rPr>
        <w:t xml:space="preserve"> r</w:t>
      </w:r>
      <w:r w:rsidRPr="006974AB">
        <w:rPr>
          <w:rFonts w:ascii="Tahoma" w:hAnsi="Tahoma" w:cs="Tahoma"/>
          <w:b/>
        </w:rPr>
        <w:t>eševanje sporov</w:t>
      </w:r>
    </w:p>
    <w:p w14:paraId="1362FD5F" w14:textId="77777777" w:rsidR="009C27B2" w:rsidRPr="006974AB" w:rsidRDefault="009C27B2" w:rsidP="008012E2">
      <w:pPr>
        <w:keepNext/>
        <w:keepLines/>
        <w:jc w:val="both"/>
        <w:rPr>
          <w:rFonts w:ascii="Tahoma" w:hAnsi="Tahoma" w:cs="Tahoma"/>
          <w:sz w:val="18"/>
        </w:rPr>
      </w:pPr>
    </w:p>
    <w:p w14:paraId="1D841EEE"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t>člen</w:t>
      </w:r>
    </w:p>
    <w:p w14:paraId="5DD46046" w14:textId="77777777" w:rsidR="00F625CD" w:rsidRPr="006974AB" w:rsidRDefault="00F625CD" w:rsidP="008012E2">
      <w:pPr>
        <w:keepNext/>
        <w:keepLines/>
        <w:tabs>
          <w:tab w:val="left" w:pos="567"/>
          <w:tab w:val="left" w:pos="1418"/>
          <w:tab w:val="left" w:pos="1702"/>
        </w:tabs>
        <w:jc w:val="both"/>
        <w:rPr>
          <w:rFonts w:ascii="Tahoma" w:hAnsi="Tahoma" w:cs="Tahoma"/>
        </w:rPr>
      </w:pPr>
    </w:p>
    <w:p w14:paraId="473D88A3" w14:textId="4932D3E0" w:rsidR="00301025" w:rsidRPr="006974AB" w:rsidRDefault="00301025" w:rsidP="008012E2">
      <w:pPr>
        <w:keepNext/>
        <w:keepLines/>
        <w:tabs>
          <w:tab w:val="left" w:pos="567"/>
          <w:tab w:val="left" w:pos="1418"/>
          <w:tab w:val="left" w:pos="1702"/>
        </w:tabs>
        <w:jc w:val="both"/>
        <w:rPr>
          <w:rFonts w:ascii="Tahoma" w:hAnsi="Tahoma" w:cs="Tahoma"/>
        </w:rPr>
      </w:pPr>
      <w:r w:rsidRPr="006974AB">
        <w:rPr>
          <w:rFonts w:ascii="Tahoma" w:hAnsi="Tahoma" w:cs="Tahoma"/>
        </w:rPr>
        <w:t>Pogodba je sklenjena in prične veljati z dnem, ko jo podpišeta obe pogodbeni stranki, pod pogojem, da izvajalec naročniku predloži finančno zavarovanje za dobro izvedbo pogodbenih obveznosti v roku, višini in z veljavnostjo iz 1</w:t>
      </w:r>
      <w:r w:rsidR="00347BEB">
        <w:rPr>
          <w:rFonts w:ascii="Tahoma" w:hAnsi="Tahoma" w:cs="Tahoma"/>
        </w:rPr>
        <w:t>7</w:t>
      </w:r>
      <w:r w:rsidRPr="006974AB">
        <w:rPr>
          <w:rFonts w:ascii="Tahoma" w:hAnsi="Tahoma" w:cs="Tahoma"/>
        </w:rPr>
        <w:t>. člena pogodbe. V kolikor izvajalec, v skladu s 1</w:t>
      </w:r>
      <w:r w:rsidR="00347BEB">
        <w:rPr>
          <w:rFonts w:ascii="Tahoma" w:hAnsi="Tahoma" w:cs="Tahoma"/>
        </w:rPr>
        <w:t>7</w:t>
      </w:r>
      <w:r w:rsidRPr="006974AB">
        <w:rPr>
          <w:rFonts w:ascii="Tahoma" w:hAnsi="Tahoma" w:cs="Tahoma"/>
        </w:rPr>
        <w:t>. členom pogodbe, naročniku ne predloži finančnega zavarovanja za dobro izvedbo pogodbenih obveznosti, se šteje, da pogodba ni bila nikoli sklenjena, naročnik pa bo v takem primeru ravnal v skladu z drugim odstavkom 1</w:t>
      </w:r>
      <w:r w:rsidR="00347BEB">
        <w:rPr>
          <w:rFonts w:ascii="Tahoma" w:hAnsi="Tahoma" w:cs="Tahoma"/>
        </w:rPr>
        <w:t>7</w:t>
      </w:r>
      <w:r w:rsidRPr="006974AB">
        <w:rPr>
          <w:rFonts w:ascii="Tahoma" w:hAnsi="Tahoma" w:cs="Tahoma"/>
        </w:rPr>
        <w:t xml:space="preserve">. člena pogodbe.  </w:t>
      </w:r>
    </w:p>
    <w:p w14:paraId="1EAFB3B4" w14:textId="4BE9B2DC" w:rsidR="00301025" w:rsidRPr="006974AB" w:rsidRDefault="00301025" w:rsidP="008012E2">
      <w:pPr>
        <w:keepNext/>
        <w:keepLines/>
        <w:jc w:val="both"/>
        <w:rPr>
          <w:rFonts w:ascii="Tahoma" w:hAnsi="Tahoma" w:cs="Tahoma"/>
          <w:sz w:val="18"/>
        </w:rPr>
      </w:pPr>
    </w:p>
    <w:p w14:paraId="0C6ED616" w14:textId="77777777" w:rsidR="00A826AF" w:rsidRPr="006974AB" w:rsidRDefault="00A826AF"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t>člen</w:t>
      </w:r>
    </w:p>
    <w:p w14:paraId="1317BFCB" w14:textId="77777777" w:rsidR="00A826AF" w:rsidRPr="006974AB" w:rsidRDefault="00A826AF" w:rsidP="008012E2">
      <w:pPr>
        <w:keepNext/>
        <w:keepLines/>
        <w:jc w:val="both"/>
        <w:rPr>
          <w:rFonts w:ascii="Tahoma" w:hAnsi="Tahoma" w:cs="Tahoma"/>
          <w:sz w:val="18"/>
          <w:szCs w:val="24"/>
        </w:rPr>
      </w:pPr>
    </w:p>
    <w:p w14:paraId="11259242" w14:textId="3DF71C54" w:rsidR="00A826AF" w:rsidRPr="006974AB" w:rsidRDefault="00A826AF" w:rsidP="008012E2">
      <w:pPr>
        <w:keepNext/>
        <w:keepLines/>
        <w:jc w:val="both"/>
        <w:rPr>
          <w:rFonts w:ascii="Tahoma" w:hAnsi="Tahoma" w:cs="Tahoma"/>
          <w:szCs w:val="28"/>
        </w:rPr>
      </w:pPr>
      <w:r w:rsidRPr="006974AB">
        <w:rPr>
          <w:rFonts w:ascii="Tahoma" w:hAnsi="Tahoma" w:cs="Tahoma"/>
          <w:szCs w:val="28"/>
        </w:rPr>
        <w:t>Morebitne spore, ki bi nastali v zvezi z izvajanjem pogodbe, bosta pogodbeni stranki skušali rešiti sporazumno. Če spora ne bo možno rešiti sporazumno, lahko vsaka pogodbenega stranka sproži postopek za rešitev spora pri stvarno pristojnem sodišču v Ljubljani</w:t>
      </w:r>
      <w:r w:rsidRPr="006974AB">
        <w:t xml:space="preserve"> </w:t>
      </w:r>
      <w:r w:rsidRPr="006974AB">
        <w:rPr>
          <w:rFonts w:ascii="Tahoma" w:hAnsi="Tahoma" w:cs="Tahoma"/>
          <w:szCs w:val="28"/>
        </w:rPr>
        <w:t>z uporabo prava Republike Slovenije.</w:t>
      </w:r>
    </w:p>
    <w:p w14:paraId="20F5B008" w14:textId="77777777" w:rsidR="00A826AF" w:rsidRPr="006974AB" w:rsidRDefault="00A826AF" w:rsidP="008012E2">
      <w:pPr>
        <w:keepNext/>
        <w:keepLines/>
        <w:jc w:val="both"/>
        <w:rPr>
          <w:rFonts w:ascii="Tahoma" w:hAnsi="Tahoma" w:cs="Tahoma"/>
          <w:sz w:val="18"/>
        </w:rPr>
      </w:pPr>
    </w:p>
    <w:p w14:paraId="558DB5BD" w14:textId="77777777" w:rsidR="00301025" w:rsidRPr="006974AB" w:rsidRDefault="00301025" w:rsidP="00392203">
      <w:pPr>
        <w:keepNext/>
        <w:keepLines/>
        <w:numPr>
          <w:ilvl w:val="0"/>
          <w:numId w:val="31"/>
        </w:numPr>
        <w:ind w:left="426" w:hanging="426"/>
        <w:jc w:val="center"/>
        <w:rPr>
          <w:rFonts w:ascii="Tahoma" w:hAnsi="Tahoma" w:cs="Tahoma"/>
          <w:szCs w:val="28"/>
        </w:rPr>
      </w:pPr>
      <w:r w:rsidRPr="006974AB">
        <w:rPr>
          <w:rFonts w:ascii="Tahoma" w:hAnsi="Tahoma" w:cs="Tahoma"/>
          <w:szCs w:val="28"/>
        </w:rPr>
        <w:t>člen</w:t>
      </w:r>
    </w:p>
    <w:p w14:paraId="3881FA17" w14:textId="77777777" w:rsidR="00301025" w:rsidRPr="006974AB" w:rsidRDefault="00301025" w:rsidP="008012E2">
      <w:pPr>
        <w:keepNext/>
        <w:keepLines/>
        <w:jc w:val="both"/>
        <w:rPr>
          <w:rFonts w:ascii="Tahoma" w:hAnsi="Tahoma" w:cs="Tahoma"/>
          <w:sz w:val="18"/>
        </w:rPr>
      </w:pPr>
    </w:p>
    <w:p w14:paraId="6D640371" w14:textId="77777777" w:rsidR="00301025" w:rsidRPr="006974AB" w:rsidRDefault="00301025" w:rsidP="008012E2">
      <w:pPr>
        <w:keepNext/>
        <w:keepLines/>
        <w:tabs>
          <w:tab w:val="left" w:pos="4820"/>
        </w:tabs>
        <w:ind w:right="-2"/>
        <w:jc w:val="both"/>
        <w:rPr>
          <w:rFonts w:ascii="Tahoma" w:hAnsi="Tahoma" w:cs="Tahoma"/>
        </w:rPr>
      </w:pPr>
      <w:r w:rsidRPr="006974AB">
        <w:rPr>
          <w:rFonts w:ascii="Tahoma" w:hAnsi="Tahoma" w:cs="Tahoma"/>
        </w:rPr>
        <w:t xml:space="preserve">Pogodba je sestavljena in podpisana v 3 (treh) enakih izvodih, od katerih prejme naročnik 2 (dva) in izvajalec 1 (en) izvod. </w:t>
      </w:r>
    </w:p>
    <w:p w14:paraId="30E50402" w14:textId="77777777" w:rsidR="00301025" w:rsidRPr="006974AB" w:rsidRDefault="00301025" w:rsidP="008012E2">
      <w:pPr>
        <w:keepNext/>
        <w:keepLines/>
        <w:jc w:val="both"/>
        <w:rPr>
          <w:rFonts w:ascii="Tahoma" w:hAnsi="Tahoma" w:cs="Tahoma"/>
          <w:sz w:val="22"/>
          <w:szCs w:val="22"/>
        </w:rPr>
      </w:pPr>
    </w:p>
    <w:p w14:paraId="5CD7813D" w14:textId="77777777" w:rsidR="00301025" w:rsidRPr="006974AB" w:rsidRDefault="00301025" w:rsidP="008012E2">
      <w:pPr>
        <w:keepNext/>
        <w:keepLines/>
        <w:jc w:val="both"/>
        <w:rPr>
          <w:rFonts w:ascii="Tahoma" w:hAnsi="Tahoma" w:cs="Tahoma"/>
          <w:sz w:val="22"/>
          <w:szCs w:val="22"/>
        </w:rPr>
      </w:pPr>
    </w:p>
    <w:p w14:paraId="5285EA0F" w14:textId="77777777" w:rsidR="00301025" w:rsidRPr="006974AB" w:rsidRDefault="00301025" w:rsidP="008012E2">
      <w:pPr>
        <w:keepNext/>
        <w:keepLines/>
        <w:tabs>
          <w:tab w:val="left" w:pos="5245"/>
        </w:tabs>
        <w:rPr>
          <w:rFonts w:ascii="Tahoma" w:hAnsi="Tahoma" w:cs="Tahoma"/>
          <w:snapToGrid w:val="0"/>
        </w:rPr>
      </w:pPr>
      <w:r w:rsidRPr="006974AB">
        <w:rPr>
          <w:rFonts w:ascii="Tahoma" w:hAnsi="Tahoma" w:cs="Tahoma"/>
          <w:b/>
          <w:snapToGrid w:val="0"/>
        </w:rPr>
        <w:t>Naročnik:</w:t>
      </w:r>
      <w:r w:rsidRPr="006974AB">
        <w:rPr>
          <w:rFonts w:ascii="Tahoma" w:hAnsi="Tahoma" w:cs="Tahoma"/>
          <w:b/>
        </w:rPr>
        <w:t xml:space="preserve"> </w:t>
      </w:r>
      <w:r w:rsidRPr="006974AB">
        <w:rPr>
          <w:rFonts w:ascii="Tahoma" w:hAnsi="Tahoma" w:cs="Tahoma"/>
          <w:b/>
        </w:rPr>
        <w:tab/>
        <w:t>Izvajalec:</w:t>
      </w:r>
    </w:p>
    <w:p w14:paraId="767126AD" w14:textId="77777777" w:rsidR="00301025" w:rsidRPr="006974AB" w:rsidRDefault="00301025" w:rsidP="008012E2">
      <w:pPr>
        <w:keepNext/>
        <w:keepLines/>
        <w:tabs>
          <w:tab w:val="left" w:pos="5245"/>
        </w:tabs>
        <w:rPr>
          <w:rFonts w:ascii="Tahoma" w:hAnsi="Tahoma" w:cs="Tahoma"/>
          <w:snapToGrid w:val="0"/>
        </w:rPr>
      </w:pPr>
    </w:p>
    <w:p w14:paraId="6DE5A3E5" w14:textId="77777777" w:rsidR="00301025" w:rsidRPr="006974AB" w:rsidRDefault="00301025" w:rsidP="008012E2">
      <w:pPr>
        <w:keepNext/>
        <w:keepLines/>
        <w:tabs>
          <w:tab w:val="left" w:pos="5245"/>
        </w:tabs>
        <w:rPr>
          <w:rFonts w:ascii="Tahoma" w:hAnsi="Tahoma" w:cs="Tahoma"/>
          <w:snapToGrid w:val="0"/>
        </w:rPr>
      </w:pPr>
      <w:r w:rsidRPr="006974AB">
        <w:rPr>
          <w:rFonts w:ascii="Tahoma" w:hAnsi="Tahoma" w:cs="Tahoma"/>
        </w:rPr>
        <w:t>Ljubljana, dne ___________</w:t>
      </w:r>
      <w:r w:rsidRPr="006974AB">
        <w:rPr>
          <w:rFonts w:ascii="Tahoma" w:hAnsi="Tahoma" w:cs="Tahoma"/>
        </w:rPr>
        <w:tab/>
        <w:t>_________________, dne ______________</w:t>
      </w:r>
    </w:p>
    <w:p w14:paraId="1DCD7B82" w14:textId="77777777" w:rsidR="00301025" w:rsidRPr="006974AB" w:rsidRDefault="00301025" w:rsidP="008012E2">
      <w:pPr>
        <w:keepNext/>
        <w:keepLines/>
        <w:tabs>
          <w:tab w:val="left" w:pos="5245"/>
        </w:tabs>
        <w:rPr>
          <w:rFonts w:ascii="Tahoma" w:hAnsi="Tahoma" w:cs="Tahoma"/>
          <w:snapToGrid w:val="0"/>
        </w:rPr>
      </w:pPr>
    </w:p>
    <w:p w14:paraId="1EF5EFDB" w14:textId="2296DA09" w:rsidR="00301025" w:rsidRPr="006974AB" w:rsidRDefault="00347BEB" w:rsidP="008012E2">
      <w:pPr>
        <w:keepNext/>
        <w:keepLines/>
        <w:tabs>
          <w:tab w:val="left" w:pos="5245"/>
        </w:tabs>
        <w:rPr>
          <w:rFonts w:ascii="Tahoma" w:hAnsi="Tahoma" w:cs="Tahoma"/>
          <w:snapToGrid w:val="0"/>
        </w:rPr>
      </w:pPr>
      <w:r>
        <w:rPr>
          <w:rFonts w:ascii="Tahoma" w:hAnsi="Tahoma" w:cs="Tahoma"/>
          <w:snapToGrid w:val="0"/>
        </w:rPr>
        <w:t>Javno podjetje Ljubljanska parkirišča in tržnice</w:t>
      </w:r>
      <w:r w:rsidR="00301025" w:rsidRPr="006974AB">
        <w:rPr>
          <w:rFonts w:ascii="Tahoma" w:hAnsi="Tahoma" w:cs="Tahoma"/>
          <w:snapToGrid w:val="0"/>
        </w:rPr>
        <w:t xml:space="preserve"> d.o.o.</w:t>
      </w:r>
      <w:r w:rsidR="00301025" w:rsidRPr="006974AB">
        <w:rPr>
          <w:rFonts w:ascii="Tahoma" w:hAnsi="Tahoma" w:cs="Tahoma"/>
          <w:snapToGrid w:val="0"/>
        </w:rPr>
        <w:tab/>
        <w:t>____________________________________</w:t>
      </w:r>
      <w:r w:rsidR="00301025" w:rsidRPr="006974AB">
        <w:rPr>
          <w:rFonts w:ascii="Tahoma" w:hAnsi="Tahoma" w:cs="Tahoma"/>
          <w:snapToGrid w:val="0"/>
        </w:rPr>
        <w:tab/>
      </w:r>
    </w:p>
    <w:p w14:paraId="5BFF54BC" w14:textId="77777777" w:rsidR="00301025" w:rsidRPr="006974AB" w:rsidRDefault="00301025" w:rsidP="008012E2">
      <w:pPr>
        <w:keepNext/>
        <w:keepLines/>
        <w:tabs>
          <w:tab w:val="left" w:pos="5245"/>
        </w:tabs>
        <w:rPr>
          <w:rFonts w:ascii="Tahoma" w:hAnsi="Tahoma" w:cs="Tahoma"/>
          <w:snapToGrid w:val="0"/>
        </w:rPr>
      </w:pPr>
    </w:p>
    <w:p w14:paraId="6D62A8A1" w14:textId="77777777" w:rsidR="00301025" w:rsidRPr="006974AB" w:rsidRDefault="00301025" w:rsidP="008012E2">
      <w:pPr>
        <w:keepNext/>
        <w:keepLines/>
        <w:tabs>
          <w:tab w:val="left" w:pos="5245"/>
        </w:tabs>
        <w:rPr>
          <w:rFonts w:ascii="Tahoma" w:hAnsi="Tahoma" w:cs="Tahoma"/>
          <w:snapToGrid w:val="0"/>
        </w:rPr>
      </w:pPr>
      <w:r w:rsidRPr="006974AB">
        <w:rPr>
          <w:rFonts w:ascii="Tahoma" w:hAnsi="Tahoma" w:cs="Tahoma"/>
          <w:snapToGrid w:val="0"/>
        </w:rPr>
        <w:t>Direktor:</w:t>
      </w:r>
      <w:r w:rsidRPr="006974AB">
        <w:rPr>
          <w:rFonts w:ascii="Tahoma" w:hAnsi="Tahoma" w:cs="Tahoma"/>
          <w:snapToGrid w:val="0"/>
        </w:rPr>
        <w:tab/>
        <w:t>Direktor:</w:t>
      </w:r>
      <w:r w:rsidRPr="006974AB">
        <w:rPr>
          <w:rFonts w:ascii="Tahoma" w:hAnsi="Tahoma" w:cs="Tahoma"/>
          <w:snapToGrid w:val="0"/>
        </w:rPr>
        <w:tab/>
      </w:r>
    </w:p>
    <w:p w14:paraId="7CEC1DBF" w14:textId="11C95F50" w:rsidR="00301025" w:rsidRPr="006974AB" w:rsidRDefault="00347BEB" w:rsidP="008012E2">
      <w:pPr>
        <w:keepNext/>
        <w:keepLines/>
        <w:tabs>
          <w:tab w:val="left" w:pos="5245"/>
        </w:tabs>
        <w:rPr>
          <w:rFonts w:ascii="Tahoma" w:hAnsi="Tahoma" w:cs="Tahoma"/>
          <w:snapToGrid w:val="0"/>
        </w:rPr>
      </w:pPr>
      <w:r>
        <w:rPr>
          <w:rFonts w:ascii="Tahoma" w:hAnsi="Tahoma" w:cs="Tahoma"/>
          <w:snapToGrid w:val="0"/>
        </w:rPr>
        <w:t>Mag. Bojan Babič</w:t>
      </w:r>
      <w:r w:rsidR="00301025" w:rsidRPr="006974AB">
        <w:rPr>
          <w:rFonts w:ascii="Tahoma" w:hAnsi="Tahoma" w:cs="Tahoma"/>
          <w:snapToGrid w:val="0"/>
        </w:rPr>
        <w:t xml:space="preserve"> </w:t>
      </w:r>
      <w:r w:rsidR="00301025" w:rsidRPr="006974AB">
        <w:rPr>
          <w:rFonts w:ascii="Tahoma" w:hAnsi="Tahoma" w:cs="Tahoma"/>
          <w:snapToGrid w:val="0"/>
        </w:rPr>
        <w:tab/>
        <w:t>____________________________________</w:t>
      </w:r>
      <w:r w:rsidR="00301025" w:rsidRPr="006974AB">
        <w:rPr>
          <w:rFonts w:ascii="Tahoma" w:hAnsi="Tahoma" w:cs="Tahoma"/>
          <w:snapToGrid w:val="0"/>
        </w:rPr>
        <w:tab/>
      </w:r>
    </w:p>
    <w:p w14:paraId="093E32EF" w14:textId="77777777" w:rsidR="00301025" w:rsidRPr="006974AB" w:rsidRDefault="00301025" w:rsidP="008012E2">
      <w:pPr>
        <w:keepNext/>
        <w:keepLines/>
        <w:rPr>
          <w:rFonts w:ascii="Tahoma" w:eastAsia="Calibri" w:hAnsi="Tahoma" w:cs="Tahoma"/>
          <w:sz w:val="14"/>
          <w:szCs w:val="22"/>
          <w:lang w:eastAsia="en-US"/>
        </w:rPr>
      </w:pPr>
    </w:p>
    <w:p w14:paraId="21A1BB6F" w14:textId="5444C700" w:rsidR="00C81359" w:rsidRPr="006974AB" w:rsidRDefault="00C81359" w:rsidP="008012E2">
      <w:pPr>
        <w:keepNext/>
        <w:keepLines/>
        <w:rPr>
          <w:sz w:val="4"/>
        </w:rPr>
      </w:pPr>
    </w:p>
    <w:p w14:paraId="6D932BCE" w14:textId="77777777" w:rsidR="00301025" w:rsidRPr="006974AB" w:rsidRDefault="00301025" w:rsidP="008012E2">
      <w:pPr>
        <w:keepNext/>
        <w:keepLines/>
        <w:rPr>
          <w:sz w:val="4"/>
        </w:rPr>
      </w:pPr>
    </w:p>
    <w:p w14:paraId="14CB5390" w14:textId="77777777" w:rsidR="00301025" w:rsidRPr="006974AB" w:rsidRDefault="00301025" w:rsidP="008012E2">
      <w:pPr>
        <w:keepNext/>
        <w:keepLines/>
        <w:rPr>
          <w:sz w:val="16"/>
          <w:szCs w:val="16"/>
        </w:rPr>
      </w:pPr>
      <w:r w:rsidRPr="006974AB">
        <w:rPr>
          <w:sz w:val="16"/>
          <w:szCs w:val="16"/>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850"/>
        <w:gridCol w:w="576"/>
      </w:tblGrid>
      <w:tr w:rsidR="00A752CF" w:rsidRPr="006974AB" w14:paraId="18326B76" w14:textId="77777777" w:rsidTr="004E34DB">
        <w:tc>
          <w:tcPr>
            <w:tcW w:w="8262" w:type="dxa"/>
          </w:tcPr>
          <w:p w14:paraId="25146BC8" w14:textId="7BF91B96" w:rsidR="00A752CF" w:rsidRPr="006974AB" w:rsidRDefault="00A752CF" w:rsidP="00A752CF">
            <w:pPr>
              <w:keepNext/>
              <w:keepLines/>
              <w:jc w:val="both"/>
              <w:rPr>
                <w:rFonts w:ascii="Tahoma" w:hAnsi="Tahoma" w:cs="Tahoma"/>
              </w:rPr>
            </w:pPr>
            <w:r w:rsidRPr="006974AB">
              <w:lastRenderedPageBreak/>
              <w:br w:type="page"/>
            </w:r>
            <w:r w:rsidRPr="006974AB">
              <w:br w:type="page"/>
            </w:r>
            <w:r w:rsidRPr="006974AB">
              <w:br w:type="page"/>
            </w:r>
            <w:r w:rsidRPr="006974AB">
              <w:br w:type="page"/>
            </w:r>
            <w:r w:rsidRPr="006974AB">
              <w:rPr>
                <w:rFonts w:ascii="Tahoma" w:hAnsi="Tahoma" w:cs="Tahoma"/>
              </w:rPr>
              <w:br w:type="page"/>
            </w:r>
            <w:r w:rsidRPr="006974AB">
              <w:rPr>
                <w:rFonts w:ascii="Tahoma" w:hAnsi="Tahoma" w:cs="Tahoma"/>
                <w:b/>
              </w:rPr>
              <w:br w:type="page"/>
            </w:r>
            <w:r w:rsidRPr="006974AB">
              <w:rPr>
                <w:rFonts w:ascii="Tahoma" w:hAnsi="Tahoma" w:cs="Tahoma"/>
              </w:rPr>
              <w:t>SEZNAM REFERENC</w:t>
            </w:r>
          </w:p>
        </w:tc>
        <w:tc>
          <w:tcPr>
            <w:tcW w:w="850" w:type="dxa"/>
            <w:tcBorders>
              <w:right w:val="nil"/>
            </w:tcBorders>
          </w:tcPr>
          <w:p w14:paraId="1B77A74F" w14:textId="77777777" w:rsidR="00A752CF" w:rsidRPr="006974AB" w:rsidRDefault="00A752CF" w:rsidP="008012E2">
            <w:pPr>
              <w:keepNext/>
              <w:keepLines/>
              <w:jc w:val="both"/>
              <w:rPr>
                <w:rFonts w:ascii="Tahoma" w:hAnsi="Tahoma" w:cs="Tahoma"/>
                <w:b/>
              </w:rPr>
            </w:pPr>
            <w:r w:rsidRPr="006974AB">
              <w:rPr>
                <w:rFonts w:ascii="Tahoma" w:hAnsi="Tahoma" w:cs="Tahoma"/>
                <w:b/>
                <w:i/>
              </w:rPr>
              <w:t xml:space="preserve">Priloga </w:t>
            </w:r>
          </w:p>
        </w:tc>
        <w:tc>
          <w:tcPr>
            <w:tcW w:w="576" w:type="dxa"/>
            <w:tcBorders>
              <w:left w:val="nil"/>
            </w:tcBorders>
          </w:tcPr>
          <w:p w14:paraId="585A3865" w14:textId="77777777" w:rsidR="00A752CF" w:rsidRPr="006974AB" w:rsidRDefault="00A752CF" w:rsidP="008012E2">
            <w:pPr>
              <w:keepNext/>
              <w:keepLines/>
              <w:jc w:val="both"/>
              <w:rPr>
                <w:rFonts w:ascii="Tahoma" w:hAnsi="Tahoma" w:cs="Tahoma"/>
                <w:b/>
                <w:i/>
              </w:rPr>
            </w:pPr>
            <w:r w:rsidRPr="006974AB">
              <w:rPr>
                <w:rFonts w:ascii="Tahoma" w:hAnsi="Tahoma" w:cs="Tahoma"/>
                <w:b/>
                <w:i/>
              </w:rPr>
              <w:t>8</w:t>
            </w:r>
          </w:p>
        </w:tc>
      </w:tr>
    </w:tbl>
    <w:p w14:paraId="61514F81" w14:textId="77777777" w:rsidR="00883D7D" w:rsidRPr="006974AB" w:rsidRDefault="00883D7D" w:rsidP="008012E2">
      <w:pPr>
        <w:keepNext/>
        <w:keepLines/>
        <w:jc w:val="both"/>
        <w:rPr>
          <w:rFonts w:ascii="Tahoma" w:hAnsi="Tahoma" w:cs="Tahoma"/>
          <w:bCs/>
          <w:i/>
          <w:noProof/>
          <w:sz w:val="18"/>
          <w:szCs w:val="18"/>
        </w:rPr>
      </w:pPr>
    </w:p>
    <w:p w14:paraId="22AF78A5" w14:textId="77777777" w:rsidR="00883D7D" w:rsidRPr="006974AB" w:rsidRDefault="00883D7D" w:rsidP="008012E2">
      <w:pPr>
        <w:keepNext/>
        <w:keepLines/>
        <w:jc w:val="right"/>
        <w:rPr>
          <w:rFonts w:ascii="Tahoma" w:hAnsi="Tahoma" w:cs="Tahoma"/>
          <w:i/>
          <w:sz w:val="22"/>
        </w:rPr>
      </w:pPr>
      <w:r w:rsidRPr="006974AB">
        <w:rPr>
          <w:rFonts w:ascii="Tahoma" w:hAnsi="Tahoma" w:cs="Tahoma"/>
          <w:i/>
          <w:sz w:val="22"/>
        </w:rPr>
        <w:t>……/……</w:t>
      </w:r>
    </w:p>
    <w:p w14:paraId="40B41048" w14:textId="77777777" w:rsidR="00883D7D" w:rsidRPr="006974AB" w:rsidRDefault="00883D7D" w:rsidP="008012E2">
      <w:pPr>
        <w:keepNext/>
        <w:keepLines/>
        <w:jc w:val="right"/>
        <w:rPr>
          <w:rFonts w:ascii="Tahoma" w:hAnsi="Tahoma" w:cs="Tahoma"/>
          <w:i/>
        </w:rPr>
      </w:pPr>
      <w:r w:rsidRPr="006974AB">
        <w:rPr>
          <w:rFonts w:ascii="Tahoma" w:hAnsi="Tahoma" w:cs="Tahoma"/>
          <w:i/>
          <w:sz w:val="16"/>
        </w:rPr>
        <w:t>(št. izvoda / št. vseh izvodov)</w:t>
      </w:r>
    </w:p>
    <w:p w14:paraId="1C4FE774" w14:textId="77777777" w:rsidR="00D5270F" w:rsidRPr="006974AB" w:rsidRDefault="00D5270F" w:rsidP="008012E2">
      <w:pPr>
        <w:keepNext/>
        <w:keepLines/>
        <w:tabs>
          <w:tab w:val="left" w:pos="0"/>
        </w:tabs>
        <w:jc w:val="center"/>
        <w:rPr>
          <w:rFonts w:ascii="Tahoma" w:hAnsi="Tahoma" w:cs="Tahoma"/>
          <w:b/>
          <w:sz w:val="28"/>
          <w:szCs w:val="24"/>
        </w:rPr>
      </w:pPr>
    </w:p>
    <w:p w14:paraId="3DD6ECF5" w14:textId="1D81EC38" w:rsidR="006D5BB3" w:rsidRPr="006974AB" w:rsidRDefault="006D5BB3" w:rsidP="008012E2">
      <w:pPr>
        <w:keepNext/>
        <w:keepLines/>
        <w:tabs>
          <w:tab w:val="left" w:pos="0"/>
        </w:tabs>
        <w:jc w:val="center"/>
        <w:rPr>
          <w:rFonts w:ascii="Tahoma" w:hAnsi="Tahoma" w:cs="Tahoma"/>
          <w:b/>
          <w:sz w:val="24"/>
          <w:szCs w:val="22"/>
        </w:rPr>
      </w:pPr>
      <w:r w:rsidRPr="006974AB">
        <w:rPr>
          <w:rFonts w:ascii="Tahoma" w:hAnsi="Tahoma" w:cs="Tahoma"/>
          <w:b/>
          <w:sz w:val="24"/>
          <w:szCs w:val="22"/>
        </w:rPr>
        <w:t>Seznam referenčnih del oziroma uspešno izvedenih poslov ponudnika</w:t>
      </w:r>
    </w:p>
    <w:p w14:paraId="7FA2461B" w14:textId="77777777" w:rsidR="00D5270F" w:rsidRPr="006974AB" w:rsidRDefault="00D5270F" w:rsidP="008012E2">
      <w:pPr>
        <w:keepNext/>
        <w:keepLines/>
        <w:tabs>
          <w:tab w:val="left" w:pos="567"/>
          <w:tab w:val="num" w:pos="851"/>
          <w:tab w:val="left" w:pos="993"/>
        </w:tabs>
        <w:rPr>
          <w:rFonts w:ascii="Tahoma" w:hAnsi="Tahoma" w:cs="Tahoma"/>
          <w:sz w:val="32"/>
          <w:szCs w:val="28"/>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B55B5B" w:rsidRPr="006974AB" w14:paraId="795F934B" w14:textId="77777777" w:rsidTr="00D5270F">
        <w:trPr>
          <w:trHeight w:val="634"/>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2C1D4151" w14:textId="34C45E51" w:rsidR="00B55B5B" w:rsidRPr="006974AB" w:rsidRDefault="00B55B5B" w:rsidP="008012E2">
            <w:pPr>
              <w:keepNext/>
              <w:keepLines/>
              <w:tabs>
                <w:tab w:val="left" w:pos="567"/>
                <w:tab w:val="num" w:pos="851"/>
                <w:tab w:val="left" w:pos="993"/>
              </w:tabs>
              <w:jc w:val="center"/>
              <w:rPr>
                <w:rFonts w:ascii="Tahoma" w:hAnsi="Tahoma" w:cs="Tahoma"/>
                <w:sz w:val="18"/>
              </w:rPr>
            </w:pPr>
            <w:r w:rsidRPr="006974AB">
              <w:rPr>
                <w:rFonts w:ascii="Tahoma" w:hAnsi="Tahoma" w:cs="Tahoma"/>
                <w:sz w:val="18"/>
              </w:rPr>
              <w:t xml:space="preserve">Javno naročilo: </w:t>
            </w:r>
            <w:r w:rsidR="00C65BDE">
              <w:rPr>
                <w:rFonts w:ascii="Tahoma" w:hAnsi="Tahoma" w:cs="Tahoma"/>
                <w:sz w:val="18"/>
              </w:rPr>
              <w:t>LPT-1/26</w:t>
            </w:r>
            <w:r w:rsidRPr="006974AB">
              <w:rPr>
                <w:rFonts w:ascii="Tahoma" w:hAnsi="Tahoma" w:cs="Tahoma"/>
                <w:sz w:val="18"/>
              </w:rPr>
              <w:t xml:space="preserve"> – »</w:t>
            </w:r>
            <w:r w:rsidR="00C65BDE">
              <w:rPr>
                <w:rFonts w:ascii="Tahoma" w:hAnsi="Tahoma" w:cs="Tahoma"/>
                <w:sz w:val="18"/>
              </w:rPr>
              <w:t>Nakup strešnikov za 1. Plečnikovo arkado</w:t>
            </w:r>
            <w:r w:rsidRPr="006974AB">
              <w:rPr>
                <w:rFonts w:ascii="Tahoma" w:hAnsi="Tahoma" w:cs="Tahoma"/>
                <w:sz w:val="18"/>
              </w:rPr>
              <w:t xml:space="preserve">«   </w:t>
            </w:r>
          </w:p>
        </w:tc>
      </w:tr>
      <w:tr w:rsidR="006D5BB3" w:rsidRPr="006974AB" w14:paraId="536DD886" w14:textId="77777777" w:rsidTr="00371688">
        <w:trPr>
          <w:trHeight w:val="482"/>
        </w:trPr>
        <w:tc>
          <w:tcPr>
            <w:tcW w:w="496" w:type="dxa"/>
            <w:tcBorders>
              <w:top w:val="single" w:sz="2" w:space="0" w:color="auto"/>
              <w:left w:val="single" w:sz="2" w:space="0" w:color="auto"/>
              <w:bottom w:val="single" w:sz="12" w:space="0" w:color="auto"/>
              <w:right w:val="single" w:sz="2" w:space="0" w:color="auto"/>
            </w:tcBorders>
            <w:hideMark/>
          </w:tcPr>
          <w:p w14:paraId="2222D354" w14:textId="77777777" w:rsidR="006D5BB3" w:rsidRPr="006974AB" w:rsidRDefault="006D5BB3" w:rsidP="008012E2">
            <w:pPr>
              <w:keepNext/>
              <w:keepLines/>
              <w:tabs>
                <w:tab w:val="left" w:pos="567"/>
                <w:tab w:val="num" w:pos="851"/>
                <w:tab w:val="left" w:pos="993"/>
              </w:tabs>
              <w:jc w:val="center"/>
              <w:rPr>
                <w:rFonts w:ascii="Tahoma" w:hAnsi="Tahoma" w:cs="Tahoma"/>
                <w:sz w:val="18"/>
              </w:rPr>
            </w:pPr>
            <w:r w:rsidRPr="006974AB">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D1205AC" w14:textId="77777777" w:rsidR="006D5BB3" w:rsidRPr="006974AB" w:rsidRDefault="006D5BB3" w:rsidP="008012E2">
            <w:pPr>
              <w:keepNext/>
              <w:keepLines/>
              <w:tabs>
                <w:tab w:val="left" w:pos="567"/>
                <w:tab w:val="num" w:pos="851"/>
                <w:tab w:val="left" w:pos="993"/>
              </w:tabs>
              <w:jc w:val="center"/>
              <w:rPr>
                <w:rFonts w:ascii="Tahoma" w:hAnsi="Tahoma" w:cs="Tahoma"/>
                <w:sz w:val="18"/>
              </w:rPr>
            </w:pPr>
            <w:r w:rsidRPr="006974AB">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27706E41" w14:textId="77777777" w:rsidR="006D5BB3" w:rsidRPr="006974AB" w:rsidRDefault="006D5BB3" w:rsidP="008012E2">
            <w:pPr>
              <w:keepNext/>
              <w:keepLines/>
              <w:tabs>
                <w:tab w:val="left" w:pos="567"/>
                <w:tab w:val="num" w:pos="851"/>
                <w:tab w:val="left" w:pos="993"/>
              </w:tabs>
              <w:jc w:val="center"/>
              <w:rPr>
                <w:rFonts w:ascii="Tahoma" w:hAnsi="Tahoma" w:cs="Tahoma"/>
                <w:sz w:val="18"/>
              </w:rPr>
            </w:pPr>
            <w:r w:rsidRPr="006974AB">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1F427421" w14:textId="75801F0F" w:rsidR="006D5BB3" w:rsidRPr="006974AB" w:rsidRDefault="006D5BB3" w:rsidP="008012E2">
            <w:pPr>
              <w:keepNext/>
              <w:keepLines/>
              <w:tabs>
                <w:tab w:val="left" w:pos="567"/>
                <w:tab w:val="num" w:pos="851"/>
                <w:tab w:val="left" w:pos="993"/>
              </w:tabs>
              <w:jc w:val="center"/>
              <w:rPr>
                <w:rFonts w:ascii="Tahoma" w:hAnsi="Tahoma" w:cs="Tahoma"/>
                <w:sz w:val="18"/>
              </w:rPr>
            </w:pPr>
            <w:r w:rsidRPr="006974AB">
              <w:rPr>
                <w:rFonts w:ascii="Tahoma" w:hAnsi="Tahoma" w:cs="Tahoma"/>
                <w:sz w:val="18"/>
              </w:rPr>
              <w:t xml:space="preserve">Predmet reference – </w:t>
            </w:r>
            <w:r w:rsidRPr="006974AB">
              <w:rPr>
                <w:rFonts w:ascii="Tahoma" w:hAnsi="Tahoma" w:cs="Tahoma"/>
                <w:sz w:val="16"/>
              </w:rPr>
              <w:t>izvedene dobave</w:t>
            </w:r>
          </w:p>
        </w:tc>
      </w:tr>
      <w:tr w:rsidR="006D5BB3" w:rsidRPr="006974AB" w14:paraId="0248E758" w14:textId="77777777" w:rsidTr="00371688">
        <w:trPr>
          <w:trHeight w:val="780"/>
        </w:trPr>
        <w:tc>
          <w:tcPr>
            <w:tcW w:w="496" w:type="dxa"/>
            <w:tcBorders>
              <w:top w:val="nil"/>
              <w:left w:val="single" w:sz="4" w:space="0" w:color="auto"/>
              <w:bottom w:val="single" w:sz="4" w:space="0" w:color="auto"/>
              <w:right w:val="single" w:sz="4" w:space="0" w:color="auto"/>
            </w:tcBorders>
            <w:vAlign w:val="center"/>
            <w:hideMark/>
          </w:tcPr>
          <w:p w14:paraId="381871E9"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1CD6BA55"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74B71BAD"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p>
          <w:p w14:paraId="2FADC305"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381F645E" w14:textId="77777777" w:rsidR="006D5BB3" w:rsidRPr="006974AB" w:rsidRDefault="006D5BB3" w:rsidP="008012E2">
            <w:pPr>
              <w:keepNext/>
              <w:keepLines/>
              <w:tabs>
                <w:tab w:val="left" w:pos="567"/>
                <w:tab w:val="num" w:pos="851"/>
                <w:tab w:val="left" w:pos="993"/>
              </w:tabs>
              <w:rPr>
                <w:rFonts w:ascii="Tahoma" w:hAnsi="Tahoma" w:cs="Tahoma"/>
              </w:rPr>
            </w:pPr>
          </w:p>
          <w:p w14:paraId="275A43EA" w14:textId="77777777" w:rsidR="006D5BB3" w:rsidRPr="006974AB" w:rsidRDefault="006D5BB3" w:rsidP="008012E2">
            <w:pPr>
              <w:keepNext/>
              <w:keepLines/>
              <w:tabs>
                <w:tab w:val="left" w:pos="567"/>
                <w:tab w:val="num" w:pos="851"/>
                <w:tab w:val="left" w:pos="993"/>
              </w:tabs>
              <w:rPr>
                <w:rFonts w:ascii="Tahoma" w:hAnsi="Tahoma" w:cs="Tahoma"/>
              </w:rPr>
            </w:pPr>
          </w:p>
          <w:p w14:paraId="4CEC32B6" w14:textId="77777777" w:rsidR="006D5BB3" w:rsidRPr="006974AB" w:rsidRDefault="006D5BB3" w:rsidP="008012E2">
            <w:pPr>
              <w:keepNext/>
              <w:keepLines/>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1C624DA1" w14:textId="77777777" w:rsidR="006D5BB3" w:rsidRPr="006974AB" w:rsidRDefault="006D5BB3" w:rsidP="008012E2">
            <w:pPr>
              <w:keepNext/>
              <w:keepLines/>
              <w:tabs>
                <w:tab w:val="left" w:pos="567"/>
                <w:tab w:val="num" w:pos="851"/>
                <w:tab w:val="left" w:pos="993"/>
              </w:tabs>
              <w:rPr>
                <w:rFonts w:ascii="Tahoma" w:hAnsi="Tahoma" w:cs="Tahoma"/>
              </w:rPr>
            </w:pPr>
          </w:p>
        </w:tc>
      </w:tr>
      <w:tr w:rsidR="006D5BB3" w:rsidRPr="006974AB" w14:paraId="7455A80B"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1DFC3E1"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406A6F53"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4E3D92CD"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p>
          <w:p w14:paraId="2B359F89"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336152C" w14:textId="77777777" w:rsidR="006D5BB3" w:rsidRPr="006974AB" w:rsidRDefault="006D5BB3" w:rsidP="008012E2">
            <w:pPr>
              <w:keepNext/>
              <w:keepLines/>
              <w:tabs>
                <w:tab w:val="left" w:pos="567"/>
                <w:tab w:val="num" w:pos="851"/>
                <w:tab w:val="left" w:pos="993"/>
              </w:tabs>
              <w:rPr>
                <w:rFonts w:ascii="Tahoma" w:hAnsi="Tahoma" w:cs="Tahoma"/>
              </w:rPr>
            </w:pPr>
          </w:p>
          <w:p w14:paraId="0CD720FD" w14:textId="77777777" w:rsidR="006D5BB3" w:rsidRPr="006974AB" w:rsidRDefault="006D5BB3" w:rsidP="008012E2">
            <w:pPr>
              <w:keepNext/>
              <w:keepLines/>
              <w:tabs>
                <w:tab w:val="left" w:pos="567"/>
                <w:tab w:val="num" w:pos="851"/>
                <w:tab w:val="left" w:pos="993"/>
              </w:tabs>
              <w:rPr>
                <w:rFonts w:ascii="Tahoma" w:hAnsi="Tahoma" w:cs="Tahoma"/>
              </w:rPr>
            </w:pPr>
          </w:p>
          <w:p w14:paraId="341941E2" w14:textId="77777777" w:rsidR="006D5BB3" w:rsidRPr="006974AB" w:rsidRDefault="006D5BB3" w:rsidP="008012E2">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480148E1" w14:textId="77777777" w:rsidR="006D5BB3" w:rsidRPr="006974AB" w:rsidRDefault="006D5BB3" w:rsidP="008012E2">
            <w:pPr>
              <w:keepNext/>
              <w:keepLines/>
              <w:tabs>
                <w:tab w:val="left" w:pos="567"/>
                <w:tab w:val="num" w:pos="851"/>
                <w:tab w:val="left" w:pos="993"/>
              </w:tabs>
              <w:rPr>
                <w:rFonts w:ascii="Tahoma" w:hAnsi="Tahoma" w:cs="Tahoma"/>
              </w:rPr>
            </w:pPr>
          </w:p>
        </w:tc>
      </w:tr>
      <w:tr w:rsidR="006D5BB3" w:rsidRPr="006974AB" w14:paraId="3E3DC211"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51C92B4"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0434BBAA"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76102C0A"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p>
          <w:p w14:paraId="6576802E"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E204AFE" w14:textId="77777777" w:rsidR="006D5BB3" w:rsidRPr="006974AB" w:rsidRDefault="006D5BB3" w:rsidP="008012E2">
            <w:pPr>
              <w:keepNext/>
              <w:keepLines/>
              <w:tabs>
                <w:tab w:val="left" w:pos="567"/>
                <w:tab w:val="num" w:pos="851"/>
                <w:tab w:val="left" w:pos="993"/>
              </w:tabs>
              <w:rPr>
                <w:rFonts w:ascii="Tahoma" w:hAnsi="Tahoma" w:cs="Tahoma"/>
              </w:rPr>
            </w:pPr>
          </w:p>
          <w:p w14:paraId="07E9A36E" w14:textId="77777777" w:rsidR="006D5BB3" w:rsidRPr="006974AB" w:rsidRDefault="006D5BB3" w:rsidP="008012E2">
            <w:pPr>
              <w:keepNext/>
              <w:keepLines/>
              <w:tabs>
                <w:tab w:val="left" w:pos="567"/>
                <w:tab w:val="num" w:pos="851"/>
                <w:tab w:val="left" w:pos="993"/>
              </w:tabs>
              <w:rPr>
                <w:rFonts w:ascii="Tahoma" w:hAnsi="Tahoma" w:cs="Tahoma"/>
              </w:rPr>
            </w:pPr>
          </w:p>
          <w:p w14:paraId="292F6C6F" w14:textId="77777777" w:rsidR="006D5BB3" w:rsidRPr="006974AB" w:rsidRDefault="006D5BB3" w:rsidP="008012E2">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1B5F9E04" w14:textId="77777777" w:rsidR="006D5BB3" w:rsidRPr="006974AB" w:rsidRDefault="006D5BB3" w:rsidP="008012E2">
            <w:pPr>
              <w:keepNext/>
              <w:keepLines/>
              <w:tabs>
                <w:tab w:val="left" w:pos="567"/>
                <w:tab w:val="num" w:pos="851"/>
                <w:tab w:val="left" w:pos="993"/>
              </w:tabs>
              <w:rPr>
                <w:rFonts w:ascii="Tahoma" w:hAnsi="Tahoma" w:cs="Tahoma"/>
              </w:rPr>
            </w:pPr>
          </w:p>
        </w:tc>
      </w:tr>
      <w:tr w:rsidR="006D5BB3" w:rsidRPr="006974AB" w14:paraId="67463249"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624ACC02"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6A814DA7"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7D8CF334"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p>
          <w:p w14:paraId="235B158B"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78562E83" w14:textId="77777777" w:rsidR="006D5BB3" w:rsidRPr="006974AB" w:rsidRDefault="006D5BB3" w:rsidP="008012E2">
            <w:pPr>
              <w:keepNext/>
              <w:keepLines/>
              <w:tabs>
                <w:tab w:val="left" w:pos="567"/>
                <w:tab w:val="num" w:pos="851"/>
                <w:tab w:val="left" w:pos="993"/>
              </w:tabs>
              <w:rPr>
                <w:rFonts w:ascii="Tahoma" w:hAnsi="Tahoma" w:cs="Tahoma"/>
              </w:rPr>
            </w:pPr>
          </w:p>
          <w:p w14:paraId="1D436090" w14:textId="77777777" w:rsidR="006D5BB3" w:rsidRPr="006974AB" w:rsidRDefault="006D5BB3" w:rsidP="008012E2">
            <w:pPr>
              <w:keepNext/>
              <w:keepLines/>
              <w:tabs>
                <w:tab w:val="left" w:pos="567"/>
                <w:tab w:val="num" w:pos="851"/>
                <w:tab w:val="left" w:pos="993"/>
              </w:tabs>
              <w:rPr>
                <w:rFonts w:ascii="Tahoma" w:hAnsi="Tahoma" w:cs="Tahoma"/>
              </w:rPr>
            </w:pPr>
          </w:p>
          <w:p w14:paraId="3CDC294A" w14:textId="77777777" w:rsidR="006D5BB3" w:rsidRPr="006974AB" w:rsidRDefault="006D5BB3" w:rsidP="008012E2">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528BF77" w14:textId="77777777" w:rsidR="006D5BB3" w:rsidRPr="006974AB" w:rsidRDefault="006D5BB3" w:rsidP="008012E2">
            <w:pPr>
              <w:keepNext/>
              <w:keepLines/>
              <w:tabs>
                <w:tab w:val="left" w:pos="567"/>
                <w:tab w:val="num" w:pos="851"/>
                <w:tab w:val="left" w:pos="993"/>
              </w:tabs>
              <w:rPr>
                <w:rFonts w:ascii="Tahoma" w:hAnsi="Tahoma" w:cs="Tahoma"/>
              </w:rPr>
            </w:pPr>
          </w:p>
        </w:tc>
      </w:tr>
      <w:tr w:rsidR="006D5BB3" w:rsidRPr="006974AB" w14:paraId="47874BF7" w14:textId="77777777" w:rsidTr="00371688">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B04169B"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36E3E3FE"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DA</w:t>
            </w:r>
          </w:p>
          <w:p w14:paraId="5FAE5D24"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p>
          <w:p w14:paraId="3F380E10" w14:textId="77777777" w:rsidR="006D5BB3" w:rsidRPr="006974AB" w:rsidRDefault="006D5BB3" w:rsidP="008012E2">
            <w:pPr>
              <w:keepNext/>
              <w:keepLines/>
              <w:tabs>
                <w:tab w:val="left" w:pos="567"/>
                <w:tab w:val="num" w:pos="851"/>
                <w:tab w:val="left" w:pos="993"/>
              </w:tabs>
              <w:jc w:val="center"/>
              <w:rPr>
                <w:rFonts w:ascii="Tahoma" w:hAnsi="Tahoma" w:cs="Tahoma"/>
                <w:sz w:val="18"/>
                <w:szCs w:val="18"/>
              </w:rPr>
            </w:pPr>
            <w:r w:rsidRPr="006974A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4804970" w14:textId="77777777" w:rsidR="006D5BB3" w:rsidRPr="006974AB" w:rsidRDefault="006D5BB3" w:rsidP="008012E2">
            <w:pPr>
              <w:keepNext/>
              <w:keepLines/>
              <w:tabs>
                <w:tab w:val="left" w:pos="567"/>
                <w:tab w:val="num" w:pos="851"/>
                <w:tab w:val="left" w:pos="993"/>
              </w:tabs>
              <w:rPr>
                <w:rFonts w:ascii="Tahoma" w:hAnsi="Tahoma" w:cs="Tahoma"/>
              </w:rPr>
            </w:pPr>
          </w:p>
          <w:p w14:paraId="288E2E6C" w14:textId="77777777" w:rsidR="006D5BB3" w:rsidRPr="006974AB" w:rsidRDefault="006D5BB3" w:rsidP="008012E2">
            <w:pPr>
              <w:keepNext/>
              <w:keepLines/>
              <w:tabs>
                <w:tab w:val="left" w:pos="567"/>
                <w:tab w:val="num" w:pos="851"/>
                <w:tab w:val="left" w:pos="993"/>
              </w:tabs>
              <w:rPr>
                <w:rFonts w:ascii="Tahoma" w:hAnsi="Tahoma" w:cs="Tahoma"/>
              </w:rPr>
            </w:pPr>
          </w:p>
          <w:p w14:paraId="7197ABD0" w14:textId="77777777" w:rsidR="006D5BB3" w:rsidRPr="006974AB" w:rsidRDefault="006D5BB3" w:rsidP="008012E2">
            <w:pPr>
              <w:keepNext/>
              <w:keepLines/>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2A74ECF" w14:textId="77777777" w:rsidR="006D5BB3" w:rsidRPr="006974AB" w:rsidRDefault="006D5BB3" w:rsidP="008012E2">
            <w:pPr>
              <w:keepNext/>
              <w:keepLines/>
              <w:tabs>
                <w:tab w:val="left" w:pos="567"/>
                <w:tab w:val="num" w:pos="851"/>
                <w:tab w:val="left" w:pos="993"/>
              </w:tabs>
              <w:rPr>
                <w:rFonts w:ascii="Tahoma" w:hAnsi="Tahoma" w:cs="Tahoma"/>
              </w:rPr>
            </w:pPr>
          </w:p>
        </w:tc>
      </w:tr>
    </w:tbl>
    <w:p w14:paraId="52C1E09E" w14:textId="77777777" w:rsidR="006D5BB3" w:rsidRPr="006974AB" w:rsidRDefault="006D5BB3" w:rsidP="008012E2">
      <w:pPr>
        <w:keepNext/>
        <w:keepLines/>
        <w:jc w:val="both"/>
        <w:rPr>
          <w:rFonts w:ascii="Tahoma" w:hAnsi="Tahoma" w:cs="Tahoma"/>
          <w:sz w:val="18"/>
          <w:szCs w:val="18"/>
        </w:rPr>
      </w:pPr>
    </w:p>
    <w:p w14:paraId="72D2FB8A" w14:textId="77777777" w:rsidR="006D5BB3" w:rsidRPr="006974AB" w:rsidRDefault="006D5BB3" w:rsidP="008012E2">
      <w:pPr>
        <w:keepNext/>
        <w:keepLines/>
        <w:jc w:val="both"/>
        <w:rPr>
          <w:rFonts w:ascii="Tahoma" w:hAnsi="Tahoma" w:cs="Tahoma"/>
          <w:sz w:val="18"/>
          <w:szCs w:val="18"/>
        </w:rPr>
      </w:pPr>
      <w:r w:rsidRPr="006974AB">
        <w:rPr>
          <w:rFonts w:ascii="Tahoma" w:hAnsi="Tahoma" w:cs="Tahoma"/>
          <w:sz w:val="18"/>
          <w:szCs w:val="18"/>
        </w:rPr>
        <w:t>Opomba: Ponudniki naj navedejo samo dela, s katerimi dokazujejo reference.</w:t>
      </w:r>
    </w:p>
    <w:p w14:paraId="26313D37" w14:textId="77777777" w:rsidR="006D5BB3" w:rsidRPr="006974AB" w:rsidRDefault="006D5BB3" w:rsidP="008012E2">
      <w:pPr>
        <w:keepNext/>
        <w:keepLines/>
        <w:contextualSpacing/>
        <w:rPr>
          <w:rFonts w:ascii="Tahoma" w:hAnsi="Tahoma" w:cs="Tahoma"/>
        </w:rPr>
      </w:pPr>
    </w:p>
    <w:p w14:paraId="4A062E9D" w14:textId="77777777" w:rsidR="006D5BB3" w:rsidRPr="006974AB" w:rsidRDefault="006D5BB3" w:rsidP="008012E2">
      <w:pPr>
        <w:keepNext/>
        <w:keepLines/>
        <w:contextualSpacing/>
        <w:rPr>
          <w:rFonts w:ascii="Tahoma" w:hAnsi="Tahoma" w:cs="Tahoma"/>
        </w:rPr>
      </w:pPr>
    </w:p>
    <w:p w14:paraId="6A370963" w14:textId="77777777" w:rsidR="006D5BB3" w:rsidRPr="006974AB" w:rsidRDefault="006D5BB3" w:rsidP="008012E2">
      <w:pPr>
        <w:keepNext/>
        <w:keepLines/>
        <w:rPr>
          <w:rFonts w:ascii="Tahoma" w:hAnsi="Tahoma" w:cs="Tahoma"/>
        </w:rPr>
      </w:pPr>
      <w:r w:rsidRPr="006974AB">
        <w:rPr>
          <w:rFonts w:ascii="Tahoma" w:hAnsi="Tahoma" w:cs="Tahoma"/>
        </w:rPr>
        <w:t xml:space="preserve">__________________________________                 </w:t>
      </w:r>
      <w:r w:rsidRPr="006974AB">
        <w:rPr>
          <w:rFonts w:ascii="Tahoma" w:hAnsi="Tahoma" w:cs="Tahoma"/>
          <w:sz w:val="18"/>
        </w:rPr>
        <w:t xml:space="preserve">Žig </w:t>
      </w:r>
      <w:r w:rsidRPr="006974AB">
        <w:rPr>
          <w:rFonts w:ascii="Tahoma" w:hAnsi="Tahoma" w:cs="Tahoma"/>
        </w:rPr>
        <w:t xml:space="preserve">                              _______________</w:t>
      </w:r>
    </w:p>
    <w:p w14:paraId="5C6FF853" w14:textId="1D737C68" w:rsidR="006D5BB3" w:rsidRPr="006974AB" w:rsidRDefault="006D5BB3" w:rsidP="008012E2">
      <w:pPr>
        <w:keepNext/>
        <w:keepLines/>
        <w:rPr>
          <w:rFonts w:ascii="Tahoma" w:hAnsi="Tahoma" w:cs="Tahoma"/>
          <w:sz w:val="18"/>
        </w:rPr>
      </w:pPr>
      <w:r w:rsidRPr="006974AB">
        <w:rPr>
          <w:rFonts w:ascii="Tahoma" w:hAnsi="Tahoma" w:cs="Tahoma"/>
          <w:sz w:val="18"/>
        </w:rPr>
        <w:t xml:space="preserve">       (</w:t>
      </w:r>
      <w:r w:rsidR="00347BEB">
        <w:rPr>
          <w:rFonts w:ascii="Tahoma" w:hAnsi="Tahoma" w:cs="Tahoma"/>
          <w:sz w:val="18"/>
        </w:rPr>
        <w:t>Ime in priimek ter podpis ponudnika</w:t>
      </w:r>
      <w:r w:rsidRPr="006974AB">
        <w:rPr>
          <w:rFonts w:ascii="Tahoma" w:hAnsi="Tahoma" w:cs="Tahoma"/>
          <w:sz w:val="18"/>
        </w:rPr>
        <w:t xml:space="preserve">)                                                                   (kraj in datum) </w:t>
      </w:r>
    </w:p>
    <w:p w14:paraId="4E966E6E" w14:textId="77777777" w:rsidR="006D5BB3" w:rsidRPr="006974AB" w:rsidRDefault="006D5BB3" w:rsidP="008012E2">
      <w:pPr>
        <w:keepNext/>
        <w:keepLines/>
        <w:contextualSpacing/>
        <w:rPr>
          <w:rFonts w:ascii="Tahoma" w:hAnsi="Tahoma" w:cs="Tahoma"/>
        </w:rPr>
      </w:pPr>
    </w:p>
    <w:p w14:paraId="7C174979" w14:textId="77777777" w:rsidR="006D5BB3" w:rsidRPr="006974AB" w:rsidRDefault="006D5BB3" w:rsidP="008012E2">
      <w:pPr>
        <w:keepNext/>
        <w:keepLines/>
        <w:contextualSpacing/>
        <w:rPr>
          <w:rFonts w:ascii="Tahoma" w:hAnsi="Tahoma" w:cs="Tahoma"/>
          <w:sz w:val="24"/>
        </w:rPr>
      </w:pPr>
    </w:p>
    <w:p w14:paraId="246AAD28" w14:textId="77777777" w:rsidR="006D5BB3" w:rsidRPr="006974AB" w:rsidRDefault="006D5BB3" w:rsidP="008012E2">
      <w:pPr>
        <w:keepNext/>
        <w:keepLines/>
        <w:contextualSpacing/>
        <w:rPr>
          <w:rFonts w:ascii="Tahoma" w:hAnsi="Tahoma" w:cs="Tahoma"/>
          <w:sz w:val="18"/>
          <w:szCs w:val="14"/>
        </w:rPr>
      </w:pPr>
    </w:p>
    <w:p w14:paraId="25960831" w14:textId="77777777" w:rsidR="006D5BB3" w:rsidRPr="006974AB" w:rsidRDefault="006D5BB3" w:rsidP="008012E2">
      <w:pPr>
        <w:keepNext/>
        <w:keepLines/>
        <w:contextualSpacing/>
        <w:jc w:val="both"/>
        <w:rPr>
          <w:rFonts w:ascii="Tahoma" w:hAnsi="Tahoma" w:cs="Tahoma"/>
          <w:i/>
          <w:sz w:val="18"/>
          <w:szCs w:val="18"/>
        </w:rPr>
      </w:pPr>
      <w:r w:rsidRPr="006974AB">
        <w:rPr>
          <w:rFonts w:ascii="Tahoma" w:hAnsi="Tahoma" w:cs="Tahoma"/>
          <w:b/>
          <w:i/>
          <w:sz w:val="18"/>
          <w:szCs w:val="18"/>
        </w:rPr>
        <w:t>Opomba:</w:t>
      </w:r>
      <w:r w:rsidRPr="006974AB">
        <w:rPr>
          <w:rFonts w:ascii="Tahoma" w:hAnsi="Tahoma" w:cs="Tahoma"/>
          <w:i/>
          <w:sz w:val="18"/>
          <w:szCs w:val="18"/>
        </w:rPr>
        <w:t xml:space="preserve"> Ponudnik obrazec razmnoži v potrebnem številu.</w:t>
      </w:r>
    </w:p>
    <w:p w14:paraId="07C50184" w14:textId="77777777" w:rsidR="006D5BB3" w:rsidRPr="006974AB" w:rsidRDefault="006D5BB3" w:rsidP="008012E2">
      <w:pPr>
        <w:keepNext/>
        <w:keepLines/>
        <w:contextualSpacing/>
        <w:jc w:val="both"/>
        <w:rPr>
          <w:rFonts w:ascii="Tahoma" w:hAnsi="Tahoma" w:cs="Tahoma"/>
          <w:b/>
          <w:i/>
          <w:sz w:val="12"/>
          <w:szCs w:val="18"/>
        </w:rPr>
      </w:pPr>
    </w:p>
    <w:p w14:paraId="2BD7E3E5" w14:textId="109ED1CB" w:rsidR="006D5BB3" w:rsidRPr="006974AB" w:rsidRDefault="006D5BB3" w:rsidP="008012E2">
      <w:pPr>
        <w:keepNext/>
        <w:keepLines/>
        <w:contextualSpacing/>
        <w:rPr>
          <w:rFonts w:ascii="Tahoma" w:hAnsi="Tahoma" w:cs="Tahoma"/>
          <w:b/>
          <w:i/>
          <w:sz w:val="18"/>
          <w:szCs w:val="18"/>
          <w:u w:val="single"/>
        </w:rPr>
      </w:pPr>
      <w:r w:rsidRPr="006974AB">
        <w:rPr>
          <w:rFonts w:ascii="Tahoma" w:hAnsi="Tahoma" w:cs="Tahoma"/>
          <w:b/>
          <w:i/>
          <w:sz w:val="18"/>
          <w:szCs w:val="18"/>
        </w:rPr>
        <w:t xml:space="preserve">Navodilo: </w:t>
      </w:r>
      <w:r w:rsidRPr="006974AB">
        <w:rPr>
          <w:rFonts w:ascii="Tahoma" w:hAnsi="Tahoma" w:cs="Tahoma"/>
          <w:i/>
          <w:sz w:val="18"/>
          <w:szCs w:val="18"/>
        </w:rPr>
        <w:t xml:space="preserve">Ponudnik </w:t>
      </w:r>
      <w:r w:rsidRPr="006974AB">
        <w:rPr>
          <w:rFonts w:ascii="Tahoma" w:hAnsi="Tahoma" w:cs="Tahoma"/>
          <w:i/>
          <w:sz w:val="18"/>
          <w:szCs w:val="18"/>
          <w:u w:val="single"/>
        </w:rPr>
        <w:t>obrazec</w:t>
      </w:r>
      <w:r w:rsidRPr="006974AB">
        <w:rPr>
          <w:rFonts w:ascii="Tahoma" w:hAnsi="Tahoma" w:cs="Tahoma"/>
          <w:b/>
          <w:i/>
          <w:sz w:val="18"/>
          <w:szCs w:val="18"/>
        </w:rPr>
        <w:t xml:space="preserve"> </w:t>
      </w:r>
      <w:r w:rsidRPr="006974AB">
        <w:rPr>
          <w:rFonts w:ascii="Tahoma" w:hAnsi="Tahoma" w:cs="Tahoma"/>
          <w:i/>
          <w:sz w:val="18"/>
          <w:szCs w:val="18"/>
        </w:rPr>
        <w:t>v okviru sistema e-JN</w:t>
      </w:r>
      <w:r w:rsidRPr="006974AB">
        <w:rPr>
          <w:rFonts w:ascii="Tahoma" w:hAnsi="Tahoma" w:cs="Tahoma"/>
          <w:b/>
          <w:i/>
          <w:sz w:val="18"/>
          <w:szCs w:val="18"/>
        </w:rPr>
        <w:t xml:space="preserve"> </w:t>
      </w:r>
      <w:r w:rsidRPr="006974AB">
        <w:rPr>
          <w:rFonts w:ascii="Tahoma" w:hAnsi="Tahoma" w:cs="Tahoma"/>
          <w:b/>
          <w:i/>
          <w:sz w:val="18"/>
          <w:szCs w:val="18"/>
          <w:u w:val="single"/>
        </w:rPr>
        <w:t>naloži v Razdelek »DOKUMENTI«, del »Ostale priloge«!</w:t>
      </w:r>
    </w:p>
    <w:p w14:paraId="658C31FF" w14:textId="77777777" w:rsidR="00883D7D" w:rsidRPr="006974AB" w:rsidRDefault="00883D7D" w:rsidP="008012E2">
      <w:pPr>
        <w:keepNext/>
        <w:keepLines/>
        <w:jc w:val="both"/>
        <w:rPr>
          <w:rFonts w:ascii="Tahoma" w:hAnsi="Tahoma" w:cs="Tahoma"/>
          <w:sz w:val="14"/>
          <w:szCs w:val="14"/>
        </w:rPr>
      </w:pPr>
      <w:r w:rsidRPr="006974AB">
        <w:rPr>
          <w:rFonts w:ascii="Tahoma" w:hAnsi="Tahoma" w:cs="Tahoma"/>
          <w:sz w:val="14"/>
          <w:szCs w:val="14"/>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850"/>
        <w:gridCol w:w="576"/>
      </w:tblGrid>
      <w:tr w:rsidR="006301BE" w:rsidRPr="006974AB" w14:paraId="7BE1BC64" w14:textId="77777777" w:rsidTr="00DF3C19">
        <w:tc>
          <w:tcPr>
            <w:tcW w:w="8262" w:type="dxa"/>
          </w:tcPr>
          <w:p w14:paraId="5E286203" w14:textId="5769DC3E" w:rsidR="006301BE" w:rsidRPr="006974AB" w:rsidRDefault="006301BE" w:rsidP="006301BE">
            <w:pPr>
              <w:keepNext/>
              <w:keepLines/>
              <w:jc w:val="both"/>
              <w:rPr>
                <w:rFonts w:ascii="Tahoma" w:hAnsi="Tahoma" w:cs="Tahoma"/>
              </w:rPr>
            </w:pPr>
            <w:r w:rsidRPr="006974AB">
              <w:lastRenderedPageBreak/>
              <w:br w:type="page"/>
            </w:r>
            <w:r w:rsidRPr="006974AB">
              <w:br w:type="page"/>
            </w:r>
            <w:r w:rsidRPr="006974AB">
              <w:br w:type="page"/>
            </w:r>
            <w:r w:rsidRPr="006974AB">
              <w:br w:type="page"/>
            </w:r>
            <w:r w:rsidRPr="006974AB">
              <w:rPr>
                <w:rFonts w:ascii="Tahoma" w:hAnsi="Tahoma" w:cs="Tahoma"/>
              </w:rPr>
              <w:br w:type="page"/>
            </w:r>
            <w:r w:rsidRPr="006974AB">
              <w:rPr>
                <w:rFonts w:ascii="Tahoma" w:hAnsi="Tahoma" w:cs="Tahoma"/>
                <w:b/>
              </w:rPr>
              <w:br w:type="page"/>
            </w:r>
            <w:r w:rsidRPr="006974AB">
              <w:rPr>
                <w:rFonts w:ascii="Tahoma" w:hAnsi="Tahoma" w:cs="Tahoma"/>
              </w:rPr>
              <w:br w:type="page"/>
              <w:t>POTRDITEV REFERENC S STRANI POSAMEZNIH NAROČNIKOV</w:t>
            </w:r>
          </w:p>
        </w:tc>
        <w:tc>
          <w:tcPr>
            <w:tcW w:w="850" w:type="dxa"/>
            <w:tcBorders>
              <w:right w:val="nil"/>
            </w:tcBorders>
          </w:tcPr>
          <w:p w14:paraId="4E44FDC8" w14:textId="77777777" w:rsidR="006301BE" w:rsidRPr="006974AB" w:rsidRDefault="006301BE" w:rsidP="008012E2">
            <w:pPr>
              <w:keepNext/>
              <w:keepLines/>
              <w:jc w:val="both"/>
              <w:rPr>
                <w:rFonts w:ascii="Tahoma" w:hAnsi="Tahoma" w:cs="Tahoma"/>
                <w:b/>
              </w:rPr>
            </w:pPr>
            <w:r w:rsidRPr="006974AB">
              <w:rPr>
                <w:rFonts w:ascii="Tahoma" w:hAnsi="Tahoma" w:cs="Tahoma"/>
                <w:b/>
                <w:i/>
              </w:rPr>
              <w:t xml:space="preserve">Priloga </w:t>
            </w:r>
          </w:p>
        </w:tc>
        <w:tc>
          <w:tcPr>
            <w:tcW w:w="576" w:type="dxa"/>
            <w:tcBorders>
              <w:left w:val="nil"/>
            </w:tcBorders>
          </w:tcPr>
          <w:p w14:paraId="47C8C2B0" w14:textId="77777777" w:rsidR="006301BE" w:rsidRPr="006974AB" w:rsidRDefault="006301BE" w:rsidP="008012E2">
            <w:pPr>
              <w:keepNext/>
              <w:keepLines/>
              <w:jc w:val="both"/>
              <w:rPr>
                <w:rFonts w:ascii="Tahoma" w:hAnsi="Tahoma" w:cs="Tahoma"/>
                <w:b/>
                <w:i/>
              </w:rPr>
            </w:pPr>
            <w:r w:rsidRPr="006974AB">
              <w:rPr>
                <w:rFonts w:ascii="Tahoma" w:hAnsi="Tahoma" w:cs="Tahoma"/>
                <w:b/>
                <w:i/>
              </w:rPr>
              <w:t>9</w:t>
            </w:r>
          </w:p>
        </w:tc>
      </w:tr>
    </w:tbl>
    <w:p w14:paraId="1E053C18" w14:textId="77777777" w:rsidR="001B660E" w:rsidRPr="006974AB" w:rsidRDefault="001B660E" w:rsidP="008012E2">
      <w:pPr>
        <w:keepNext/>
        <w:keepLines/>
        <w:tabs>
          <w:tab w:val="left" w:pos="993"/>
        </w:tabs>
        <w:rPr>
          <w:rFonts w:ascii="Tahoma" w:hAnsi="Tahoma" w:cs="Tahoma"/>
          <w:b/>
          <w:noProof/>
          <w:sz w:val="14"/>
        </w:rPr>
      </w:pPr>
    </w:p>
    <w:p w14:paraId="70F4B977" w14:textId="40172CE7" w:rsidR="00CC6780" w:rsidRPr="006974AB" w:rsidRDefault="00CC6780" w:rsidP="008012E2">
      <w:pPr>
        <w:keepNext/>
        <w:keepLines/>
        <w:tabs>
          <w:tab w:val="left" w:pos="993"/>
        </w:tabs>
        <w:rPr>
          <w:rFonts w:ascii="Tahoma" w:hAnsi="Tahoma" w:cs="Tahoma"/>
          <w:b/>
          <w:sz w:val="18"/>
        </w:rPr>
      </w:pPr>
      <w:r w:rsidRPr="006974AB">
        <w:rPr>
          <w:rFonts w:ascii="Tahoma" w:hAnsi="Tahoma" w:cs="Tahoma"/>
          <w:b/>
          <w:sz w:val="18"/>
        </w:rPr>
        <w:t>IZPOLNI PONUDNIK!</w:t>
      </w:r>
    </w:p>
    <w:p w14:paraId="777BF48D" w14:textId="77777777" w:rsidR="00CC6780" w:rsidRPr="006974AB" w:rsidRDefault="00CC6780" w:rsidP="008012E2">
      <w:pPr>
        <w:keepNext/>
        <w:keepLines/>
        <w:rPr>
          <w:rFonts w:ascii="Tahoma" w:hAnsi="Tahoma" w:cs="Tahoma"/>
          <w:sz w:val="12"/>
        </w:rPr>
      </w:pPr>
    </w:p>
    <w:p w14:paraId="6961BBD5" w14:textId="77777777" w:rsidR="00CC6780" w:rsidRPr="006974AB" w:rsidRDefault="00CC6780" w:rsidP="008012E2">
      <w:pPr>
        <w:keepNext/>
        <w:keepLines/>
        <w:ind w:right="-285"/>
        <w:jc w:val="both"/>
        <w:rPr>
          <w:rFonts w:ascii="Tahoma" w:hAnsi="Tahoma" w:cs="Tahoma"/>
          <w:sz w:val="18"/>
          <w:szCs w:val="17"/>
        </w:rPr>
      </w:pPr>
      <w:r w:rsidRPr="006974AB">
        <w:rPr>
          <w:rFonts w:ascii="Tahoma" w:hAnsi="Tahoma" w:cs="Tahoma"/>
          <w:sz w:val="18"/>
          <w:szCs w:val="17"/>
        </w:rPr>
        <w:t xml:space="preserve">Pod kazensko in materialno odgovornostjo izjavljamo, da so spodaj navedeni podatki o referenčnih delih resnični. Na podlagi poziva bomo naročniku v zahtevanem roku predložili dodatna dokazila o uspešni izvedbi navedenih referenčnih del. </w:t>
      </w:r>
    </w:p>
    <w:p w14:paraId="656FC8E5" w14:textId="77777777" w:rsidR="00CC6780" w:rsidRPr="006974AB" w:rsidRDefault="00CC6780" w:rsidP="008012E2">
      <w:pPr>
        <w:keepNext/>
        <w:keepLines/>
        <w:ind w:right="-285"/>
        <w:jc w:val="center"/>
        <w:rPr>
          <w:rFonts w:ascii="Tahoma" w:hAnsi="Tahoma" w:cs="Tahoma"/>
          <w:bCs/>
          <w:sz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3"/>
        <w:gridCol w:w="2408"/>
        <w:gridCol w:w="963"/>
        <w:gridCol w:w="1728"/>
        <w:gridCol w:w="1250"/>
        <w:gridCol w:w="3143"/>
        <w:gridCol w:w="117"/>
      </w:tblGrid>
      <w:tr w:rsidR="00651152" w:rsidRPr="006974AB" w14:paraId="4DF2C006" w14:textId="77777777" w:rsidTr="00371688">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1C7BA196" w14:textId="30A34C84" w:rsidR="00651152" w:rsidRPr="006974AB" w:rsidRDefault="00EE06A6" w:rsidP="008012E2">
            <w:pPr>
              <w:keepNext/>
              <w:keepLines/>
              <w:ind w:right="-285"/>
              <w:jc w:val="center"/>
              <w:rPr>
                <w:rFonts w:ascii="Tahoma" w:hAnsi="Tahoma" w:cs="Tahoma"/>
                <w:bCs/>
                <w:sz w:val="18"/>
              </w:rPr>
            </w:pPr>
            <w:r w:rsidRPr="006974AB">
              <w:rPr>
                <w:rFonts w:ascii="Tahoma" w:hAnsi="Tahoma" w:cs="Tahoma"/>
                <w:bCs/>
                <w:sz w:val="18"/>
              </w:rPr>
              <w:t xml:space="preserve">Javno naročila: </w:t>
            </w:r>
            <w:r w:rsidR="00C65BDE">
              <w:rPr>
                <w:rFonts w:ascii="Tahoma" w:hAnsi="Tahoma" w:cs="Tahoma"/>
                <w:bCs/>
                <w:sz w:val="18"/>
              </w:rPr>
              <w:t>LPT-1/26</w:t>
            </w:r>
            <w:r w:rsidRPr="006974AB">
              <w:rPr>
                <w:rFonts w:ascii="Tahoma" w:hAnsi="Tahoma" w:cs="Tahoma"/>
                <w:bCs/>
                <w:sz w:val="18"/>
              </w:rPr>
              <w:t xml:space="preserve"> – »</w:t>
            </w:r>
            <w:r w:rsidR="00C65BDE">
              <w:rPr>
                <w:rFonts w:ascii="Tahoma" w:hAnsi="Tahoma" w:cs="Tahoma"/>
                <w:bCs/>
                <w:sz w:val="18"/>
              </w:rPr>
              <w:t>Nakup strešnikov za 1. Plečnikovo arkado</w:t>
            </w:r>
            <w:r w:rsidRPr="006974AB">
              <w:rPr>
                <w:rFonts w:ascii="Tahoma" w:hAnsi="Tahoma" w:cs="Tahoma"/>
                <w:bCs/>
                <w:sz w:val="18"/>
              </w:rPr>
              <w:t>«</w:t>
            </w:r>
          </w:p>
        </w:tc>
      </w:tr>
      <w:tr w:rsidR="00CC6780" w:rsidRPr="006974AB" w14:paraId="64488EAA" w14:textId="77777777" w:rsidTr="00371688">
        <w:trPr>
          <w:trHeight w:val="277"/>
        </w:trPr>
        <w:tc>
          <w:tcPr>
            <w:tcW w:w="9642" w:type="dxa"/>
            <w:gridSpan w:val="7"/>
            <w:tcBorders>
              <w:top w:val="single" w:sz="2" w:space="0" w:color="auto"/>
              <w:left w:val="single" w:sz="2" w:space="0" w:color="auto"/>
              <w:bottom w:val="single" w:sz="2" w:space="0" w:color="auto"/>
              <w:right w:val="single" w:sz="2" w:space="0" w:color="auto"/>
            </w:tcBorders>
            <w:vAlign w:val="center"/>
          </w:tcPr>
          <w:p w14:paraId="0C7AF653" w14:textId="77777777" w:rsidR="00CC6780" w:rsidRPr="006974AB" w:rsidRDefault="00CC6780" w:rsidP="008012E2">
            <w:pPr>
              <w:keepNext/>
              <w:keepLines/>
              <w:ind w:right="-285"/>
              <w:jc w:val="both"/>
              <w:rPr>
                <w:rFonts w:ascii="Tahoma" w:hAnsi="Tahoma" w:cs="Tahoma"/>
                <w:b/>
              </w:rPr>
            </w:pPr>
            <w:r w:rsidRPr="006974AB">
              <w:rPr>
                <w:rFonts w:ascii="Tahoma" w:hAnsi="Tahoma" w:cs="Tahoma"/>
                <w:b/>
                <w:sz w:val="18"/>
              </w:rPr>
              <w:t xml:space="preserve">Podatki o izvajalcu </w:t>
            </w:r>
            <w:r w:rsidRPr="006974AB">
              <w:rPr>
                <w:rFonts w:ascii="Tahoma" w:eastAsia="Calibri" w:hAnsi="Tahoma" w:cs="Tahoma"/>
                <w:b/>
                <w:sz w:val="18"/>
                <w:lang w:eastAsia="en-US"/>
              </w:rPr>
              <w:t xml:space="preserve">referenčnega </w:t>
            </w:r>
            <w:r w:rsidRPr="006974AB">
              <w:rPr>
                <w:rFonts w:ascii="Tahoma" w:hAnsi="Tahoma" w:cs="Tahoma"/>
                <w:b/>
                <w:sz w:val="18"/>
              </w:rPr>
              <w:t xml:space="preserve">dela/posla </w:t>
            </w:r>
            <w:r w:rsidRPr="006974AB">
              <w:rPr>
                <w:rFonts w:ascii="Tahoma" w:hAnsi="Tahoma" w:cs="Tahoma"/>
                <w:sz w:val="18"/>
              </w:rPr>
              <w:t>(ponudnik oz. partner/podizvajalec)</w:t>
            </w:r>
            <w:r w:rsidRPr="006974AB">
              <w:rPr>
                <w:rFonts w:ascii="Tahoma" w:hAnsi="Tahoma" w:cs="Tahoma"/>
                <w:b/>
                <w:sz w:val="18"/>
              </w:rPr>
              <w:t xml:space="preserve"> </w:t>
            </w:r>
          </w:p>
        </w:tc>
      </w:tr>
      <w:tr w:rsidR="00CC6780" w:rsidRPr="006974AB" w14:paraId="49A04C58" w14:textId="77777777" w:rsidTr="0036174D">
        <w:trPr>
          <w:trHeight w:val="60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4E95F8A8"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8"/>
                <w:szCs w:val="18"/>
              </w:rPr>
              <w:t xml:space="preserve">Izvajalec referenčnega dela </w:t>
            </w:r>
          </w:p>
          <w:p w14:paraId="6A712A42" w14:textId="77777777" w:rsidR="00CC6780" w:rsidRPr="006974AB" w:rsidRDefault="00CC6780" w:rsidP="008012E2">
            <w:pPr>
              <w:keepNext/>
              <w:keepLines/>
              <w:ind w:right="-285"/>
              <w:rPr>
                <w:rFonts w:ascii="Tahoma" w:hAnsi="Tahoma" w:cs="Tahoma"/>
                <w:sz w:val="17"/>
                <w:szCs w:val="17"/>
              </w:rPr>
            </w:pPr>
            <w:r w:rsidRPr="006974AB">
              <w:rPr>
                <w:rFonts w:ascii="Tahoma" w:hAnsi="Tahoma" w:cs="Tahoma"/>
                <w:sz w:val="17"/>
                <w:szCs w:val="17"/>
              </w:rPr>
              <w:t>(naziv in sedež/naslov):</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26F0F07" w14:textId="77777777" w:rsidR="00CC6780" w:rsidRPr="006974AB" w:rsidRDefault="00CC6780" w:rsidP="008012E2">
            <w:pPr>
              <w:keepNext/>
              <w:keepLines/>
              <w:ind w:right="-285"/>
              <w:jc w:val="both"/>
              <w:rPr>
                <w:rFonts w:ascii="Tahoma" w:hAnsi="Tahoma" w:cs="Tahoma"/>
                <w:sz w:val="18"/>
                <w:szCs w:val="18"/>
              </w:rPr>
            </w:pPr>
          </w:p>
        </w:tc>
      </w:tr>
      <w:tr w:rsidR="00347BEB" w:rsidRPr="006974AB" w14:paraId="15E01A0C" w14:textId="77777777" w:rsidTr="0036174D">
        <w:trPr>
          <w:trHeight w:val="60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38047A99" w14:textId="5FADDF03" w:rsidR="00347BEB" w:rsidRPr="006974AB" w:rsidRDefault="00347BEB" w:rsidP="008012E2">
            <w:pPr>
              <w:keepNext/>
              <w:keepLines/>
              <w:ind w:right="-285"/>
              <w:rPr>
                <w:rFonts w:ascii="Tahoma" w:hAnsi="Tahoma" w:cs="Tahoma"/>
                <w:sz w:val="18"/>
                <w:szCs w:val="18"/>
              </w:rPr>
            </w:pPr>
            <w:r>
              <w:rPr>
                <w:rFonts w:ascii="Tahoma" w:hAnsi="Tahoma" w:cs="Tahoma"/>
                <w:sz w:val="18"/>
                <w:szCs w:val="18"/>
              </w:rPr>
              <w:t>Vloga izvajalca referenčnega posla</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EE01707" w14:textId="17D8C3CD" w:rsidR="00347BEB" w:rsidRPr="006974AB" w:rsidRDefault="00347BEB" w:rsidP="00347BEB">
            <w:pPr>
              <w:keepNext/>
              <w:keepLines/>
              <w:ind w:right="-285"/>
              <w:jc w:val="center"/>
              <w:rPr>
                <w:rFonts w:ascii="Tahoma" w:hAnsi="Tahoma" w:cs="Tahoma"/>
                <w:sz w:val="18"/>
                <w:szCs w:val="18"/>
              </w:rPr>
            </w:pPr>
            <w:r>
              <w:rPr>
                <w:rFonts w:ascii="Tahoma" w:hAnsi="Tahoma" w:cs="Tahoma"/>
                <w:sz w:val="18"/>
                <w:szCs w:val="18"/>
              </w:rPr>
              <w:t>Glavni izvajalec / partner / podizvajalec</w:t>
            </w:r>
          </w:p>
        </w:tc>
      </w:tr>
      <w:tr w:rsidR="00CC6780" w:rsidRPr="006974AB" w14:paraId="2CFA1BD8" w14:textId="77777777" w:rsidTr="00371688">
        <w:trPr>
          <w:trHeight w:val="350"/>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59DACC7" w14:textId="77777777" w:rsidR="00CC6780" w:rsidRPr="006974AB" w:rsidRDefault="00CC6780" w:rsidP="008012E2">
            <w:pPr>
              <w:keepNext/>
              <w:keepLines/>
              <w:ind w:right="-285"/>
              <w:jc w:val="both"/>
              <w:rPr>
                <w:rFonts w:ascii="Tahoma" w:hAnsi="Tahoma" w:cs="Tahoma"/>
                <w:b/>
                <w:sz w:val="18"/>
              </w:rPr>
            </w:pPr>
            <w:r w:rsidRPr="006974AB">
              <w:rPr>
                <w:rFonts w:ascii="Tahoma" w:hAnsi="Tahoma" w:cs="Tahoma"/>
                <w:b/>
                <w:sz w:val="18"/>
              </w:rPr>
              <w:t>Podatki o investitorju del (izdajatelju reference oz. končni naročnik)</w:t>
            </w:r>
          </w:p>
        </w:tc>
      </w:tr>
      <w:tr w:rsidR="00CC6780" w:rsidRPr="006974AB" w14:paraId="04EAC7F2" w14:textId="77777777" w:rsidTr="0036174D">
        <w:trPr>
          <w:trHeight w:val="645"/>
        </w:trPr>
        <w:tc>
          <w:tcPr>
            <w:tcW w:w="3404" w:type="dxa"/>
            <w:gridSpan w:val="3"/>
            <w:tcBorders>
              <w:top w:val="single" w:sz="2" w:space="0" w:color="auto"/>
              <w:left w:val="single" w:sz="2" w:space="0" w:color="auto"/>
              <w:bottom w:val="single" w:sz="2" w:space="0" w:color="auto"/>
              <w:right w:val="single" w:sz="2" w:space="0" w:color="auto"/>
            </w:tcBorders>
            <w:vAlign w:val="center"/>
          </w:tcPr>
          <w:p w14:paraId="120B073C"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8"/>
                <w:szCs w:val="18"/>
              </w:rPr>
              <w:t xml:space="preserve">Izdajatelj reference </w:t>
            </w:r>
          </w:p>
          <w:p w14:paraId="4C215380" w14:textId="77777777" w:rsidR="00CC6780" w:rsidRPr="006974AB" w:rsidRDefault="00CC6780" w:rsidP="008012E2">
            <w:pPr>
              <w:keepNext/>
              <w:keepLines/>
              <w:ind w:right="-285"/>
              <w:rPr>
                <w:rFonts w:ascii="Tahoma" w:hAnsi="Tahoma" w:cs="Tahoma"/>
                <w:sz w:val="17"/>
                <w:szCs w:val="17"/>
              </w:rPr>
            </w:pPr>
            <w:r w:rsidRPr="006974AB">
              <w:rPr>
                <w:rFonts w:ascii="Tahoma" w:eastAsia="Calibri" w:hAnsi="Tahoma" w:cs="Tahoma"/>
                <w:sz w:val="17"/>
                <w:szCs w:val="17"/>
                <w:lang w:eastAsia="en-US"/>
              </w:rPr>
              <w:t>(naziv in sedež/naslov)</w:t>
            </w:r>
            <w:r w:rsidRPr="006974AB">
              <w:rPr>
                <w:rFonts w:ascii="Tahoma" w:hAnsi="Tahoma" w:cs="Tahoma"/>
                <w:sz w:val="17"/>
                <w:szCs w:val="17"/>
              </w:rPr>
              <w:t>:</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58D3303" w14:textId="77777777" w:rsidR="00CC6780" w:rsidRPr="006974AB" w:rsidRDefault="00CC6780" w:rsidP="008012E2">
            <w:pPr>
              <w:keepNext/>
              <w:keepLines/>
              <w:ind w:right="-285"/>
              <w:jc w:val="both"/>
              <w:rPr>
                <w:rFonts w:ascii="Tahoma" w:hAnsi="Tahoma" w:cs="Tahoma"/>
                <w:sz w:val="18"/>
                <w:szCs w:val="18"/>
              </w:rPr>
            </w:pPr>
          </w:p>
        </w:tc>
      </w:tr>
      <w:tr w:rsidR="00CC6780" w:rsidRPr="006974AB" w14:paraId="3F897AF7" w14:textId="77777777" w:rsidTr="0036174D">
        <w:trPr>
          <w:trHeight w:val="554"/>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3E0537D3"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8"/>
                <w:szCs w:val="18"/>
              </w:rPr>
              <w:t xml:space="preserve">Kontaktna oseba izdajatelja reference </w:t>
            </w:r>
          </w:p>
          <w:p w14:paraId="693B7A3C"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7"/>
                <w:szCs w:val="17"/>
              </w:rPr>
              <w:t xml:space="preserve">(naročnika oz. investitorja): </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9CD2ECF" w14:textId="77777777" w:rsidR="00CC6780" w:rsidRPr="006974AB" w:rsidRDefault="00CC6780" w:rsidP="008012E2">
            <w:pPr>
              <w:keepNext/>
              <w:keepLines/>
              <w:ind w:right="-285"/>
              <w:jc w:val="both"/>
              <w:rPr>
                <w:rFonts w:ascii="Tahoma" w:hAnsi="Tahoma" w:cs="Tahoma"/>
                <w:sz w:val="18"/>
                <w:szCs w:val="18"/>
              </w:rPr>
            </w:pPr>
          </w:p>
        </w:tc>
      </w:tr>
      <w:tr w:rsidR="00CC6780" w:rsidRPr="006974AB" w14:paraId="6E393D73" w14:textId="77777777" w:rsidTr="0036174D">
        <w:trPr>
          <w:trHeight w:val="562"/>
        </w:trPr>
        <w:tc>
          <w:tcPr>
            <w:tcW w:w="3404" w:type="dxa"/>
            <w:gridSpan w:val="3"/>
            <w:tcBorders>
              <w:top w:val="single" w:sz="2" w:space="0" w:color="auto"/>
              <w:left w:val="single" w:sz="2" w:space="0" w:color="auto"/>
              <w:bottom w:val="single" w:sz="2" w:space="0" w:color="auto"/>
              <w:right w:val="single" w:sz="2" w:space="0" w:color="auto"/>
            </w:tcBorders>
            <w:vAlign w:val="center"/>
            <w:hideMark/>
          </w:tcPr>
          <w:p w14:paraId="183F1F50"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8"/>
                <w:szCs w:val="18"/>
              </w:rPr>
              <w:t>Telefonska številka/elektronska pošta  izdajatelja reference:</w:t>
            </w:r>
          </w:p>
        </w:tc>
        <w:tc>
          <w:tcPr>
            <w:tcW w:w="2978" w:type="dxa"/>
            <w:gridSpan w:val="2"/>
            <w:tcBorders>
              <w:top w:val="single" w:sz="2" w:space="0" w:color="auto"/>
              <w:left w:val="single" w:sz="2" w:space="0" w:color="auto"/>
              <w:bottom w:val="single" w:sz="2" w:space="0" w:color="auto"/>
              <w:right w:val="single" w:sz="2" w:space="0" w:color="auto"/>
            </w:tcBorders>
            <w:vAlign w:val="center"/>
          </w:tcPr>
          <w:p w14:paraId="48A101C6" w14:textId="77777777" w:rsidR="00CC6780" w:rsidRPr="006974AB" w:rsidRDefault="00CC6780" w:rsidP="008012E2">
            <w:pPr>
              <w:keepNext/>
              <w:keepLines/>
              <w:ind w:right="-285"/>
              <w:jc w:val="both"/>
              <w:rPr>
                <w:rFonts w:ascii="Tahoma" w:hAnsi="Tahoma" w:cs="Tahoma"/>
                <w:sz w:val="18"/>
                <w:szCs w:val="18"/>
              </w:rPr>
            </w:pPr>
          </w:p>
        </w:tc>
        <w:tc>
          <w:tcPr>
            <w:tcW w:w="3260" w:type="dxa"/>
            <w:gridSpan w:val="2"/>
            <w:tcBorders>
              <w:top w:val="single" w:sz="2" w:space="0" w:color="auto"/>
              <w:left w:val="single" w:sz="2" w:space="0" w:color="auto"/>
              <w:bottom w:val="single" w:sz="2" w:space="0" w:color="auto"/>
              <w:right w:val="single" w:sz="2" w:space="0" w:color="auto"/>
            </w:tcBorders>
            <w:vAlign w:val="center"/>
          </w:tcPr>
          <w:p w14:paraId="63CDEE3B" w14:textId="77777777" w:rsidR="00CC6780" w:rsidRPr="006974AB" w:rsidRDefault="00CC6780" w:rsidP="008012E2">
            <w:pPr>
              <w:keepNext/>
              <w:keepLines/>
              <w:ind w:right="-285"/>
              <w:jc w:val="both"/>
              <w:rPr>
                <w:rFonts w:ascii="Tahoma" w:hAnsi="Tahoma" w:cs="Tahoma"/>
                <w:sz w:val="18"/>
                <w:szCs w:val="18"/>
              </w:rPr>
            </w:pPr>
          </w:p>
        </w:tc>
      </w:tr>
      <w:tr w:rsidR="00CC6780" w:rsidRPr="006974AB" w14:paraId="3F57809F" w14:textId="77777777" w:rsidTr="00371688">
        <w:trPr>
          <w:trHeight w:val="288"/>
        </w:trPr>
        <w:tc>
          <w:tcPr>
            <w:tcW w:w="9642" w:type="dxa"/>
            <w:gridSpan w:val="7"/>
            <w:tcBorders>
              <w:top w:val="single" w:sz="2" w:space="0" w:color="auto"/>
              <w:left w:val="single" w:sz="2" w:space="0" w:color="auto"/>
              <w:bottom w:val="single" w:sz="2" w:space="0" w:color="auto"/>
              <w:right w:val="single" w:sz="2" w:space="0" w:color="auto"/>
            </w:tcBorders>
            <w:vAlign w:val="center"/>
          </w:tcPr>
          <w:p w14:paraId="24F753D3" w14:textId="77777777" w:rsidR="00CC6780" w:rsidRPr="006974AB" w:rsidRDefault="00CC6780" w:rsidP="008012E2">
            <w:pPr>
              <w:keepNext/>
              <w:keepLines/>
              <w:ind w:right="-285"/>
              <w:jc w:val="both"/>
              <w:rPr>
                <w:rFonts w:ascii="Tahoma" w:hAnsi="Tahoma" w:cs="Tahoma"/>
                <w:b/>
                <w:sz w:val="18"/>
              </w:rPr>
            </w:pPr>
            <w:r w:rsidRPr="006974AB">
              <w:rPr>
                <w:rFonts w:ascii="Tahoma" w:hAnsi="Tahoma" w:cs="Tahoma"/>
                <w:b/>
                <w:sz w:val="18"/>
              </w:rPr>
              <w:t>Podatki o referenčnem delu/poslu</w:t>
            </w:r>
          </w:p>
        </w:tc>
      </w:tr>
      <w:tr w:rsidR="00347BEB" w:rsidRPr="006974AB" w14:paraId="5B37B041" w14:textId="77777777" w:rsidTr="008670DF">
        <w:trPr>
          <w:trHeight w:val="394"/>
        </w:trPr>
        <w:tc>
          <w:tcPr>
            <w:tcW w:w="3404" w:type="dxa"/>
            <w:gridSpan w:val="3"/>
            <w:tcBorders>
              <w:top w:val="single" w:sz="2" w:space="0" w:color="auto"/>
              <w:left w:val="single" w:sz="2" w:space="0" w:color="auto"/>
              <w:bottom w:val="single" w:sz="2" w:space="0" w:color="auto"/>
              <w:right w:val="single" w:sz="2" w:space="0" w:color="auto"/>
            </w:tcBorders>
            <w:vAlign w:val="center"/>
          </w:tcPr>
          <w:p w14:paraId="1A1F3BE9" w14:textId="28DF5345" w:rsidR="00347BEB" w:rsidRPr="006974AB" w:rsidRDefault="00347BEB" w:rsidP="008012E2">
            <w:pPr>
              <w:keepNext/>
              <w:keepLines/>
              <w:ind w:right="-285"/>
              <w:jc w:val="both"/>
              <w:rPr>
                <w:rFonts w:ascii="Tahoma" w:hAnsi="Tahoma" w:cs="Tahoma"/>
                <w:bCs/>
                <w:sz w:val="18"/>
              </w:rPr>
            </w:pPr>
            <w:r>
              <w:rPr>
                <w:rFonts w:ascii="Tahoma" w:hAnsi="Tahoma" w:cs="Tahoma"/>
                <w:bCs/>
                <w:sz w:val="18"/>
              </w:rPr>
              <w:t>Naziv pogodbe/</w:t>
            </w:r>
            <w:r w:rsidR="006301BE">
              <w:rPr>
                <w:rFonts w:ascii="Tahoma" w:hAnsi="Tahoma" w:cs="Tahoma"/>
                <w:bCs/>
                <w:sz w:val="18"/>
              </w:rPr>
              <w:t>naročilnice</w:t>
            </w:r>
            <w:r>
              <w:rPr>
                <w:rFonts w:ascii="Tahoma" w:hAnsi="Tahoma" w:cs="Tahoma"/>
                <w:bCs/>
                <w:sz w:val="18"/>
              </w:rPr>
              <w:t>:</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9C6D072" w14:textId="7435F8E5" w:rsidR="00347BEB" w:rsidRPr="006974AB" w:rsidRDefault="00347BEB" w:rsidP="008012E2">
            <w:pPr>
              <w:keepNext/>
              <w:keepLines/>
              <w:ind w:right="-285"/>
              <w:jc w:val="center"/>
              <w:rPr>
                <w:rFonts w:ascii="Tahoma" w:hAnsi="Tahoma" w:cs="Tahoma"/>
                <w:bCs/>
                <w:sz w:val="18"/>
              </w:rPr>
            </w:pPr>
          </w:p>
        </w:tc>
      </w:tr>
      <w:tr w:rsidR="00CC6780" w:rsidRPr="006974AB" w14:paraId="1586B586" w14:textId="77777777" w:rsidTr="0036174D">
        <w:trPr>
          <w:trHeight w:val="542"/>
        </w:trPr>
        <w:tc>
          <w:tcPr>
            <w:tcW w:w="3404" w:type="dxa"/>
            <w:gridSpan w:val="3"/>
            <w:tcBorders>
              <w:top w:val="single" w:sz="2" w:space="0" w:color="auto"/>
              <w:left w:val="single" w:sz="2" w:space="0" w:color="auto"/>
              <w:bottom w:val="single" w:sz="2" w:space="0" w:color="auto"/>
              <w:right w:val="single" w:sz="2" w:space="0" w:color="auto"/>
            </w:tcBorders>
            <w:vAlign w:val="center"/>
          </w:tcPr>
          <w:p w14:paraId="1AEE2BBB" w14:textId="77777777" w:rsidR="00CC6780" w:rsidRPr="006974AB" w:rsidRDefault="00CC6780" w:rsidP="008012E2">
            <w:pPr>
              <w:keepNext/>
              <w:keepLines/>
              <w:ind w:right="-285"/>
              <w:rPr>
                <w:rFonts w:ascii="Tahoma" w:hAnsi="Tahoma" w:cs="Tahoma"/>
                <w:sz w:val="18"/>
                <w:szCs w:val="18"/>
              </w:rPr>
            </w:pPr>
            <w:r w:rsidRPr="006974AB">
              <w:rPr>
                <w:rFonts w:ascii="Tahoma" w:hAnsi="Tahoma" w:cs="Tahoma"/>
                <w:sz w:val="18"/>
                <w:szCs w:val="18"/>
              </w:rPr>
              <w:t>Mesec in leto oziroma obdobje izvajanja referenčnih storitev (</w:t>
            </w:r>
            <w:r w:rsidRPr="006974AB">
              <w:rPr>
                <w:rFonts w:ascii="Tahoma" w:hAnsi="Tahoma" w:cs="Tahoma"/>
                <w:b/>
                <w:sz w:val="18"/>
                <w:szCs w:val="18"/>
              </w:rPr>
              <w:t>od-do):</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3E1061DA" w14:textId="77777777" w:rsidR="00CC6780" w:rsidRPr="006974AB" w:rsidRDefault="00CC6780" w:rsidP="008012E2">
            <w:pPr>
              <w:keepNext/>
              <w:keepLines/>
              <w:ind w:right="-285"/>
              <w:jc w:val="both"/>
              <w:rPr>
                <w:rFonts w:ascii="Tahoma" w:hAnsi="Tahoma" w:cs="Tahoma"/>
                <w:sz w:val="18"/>
                <w:szCs w:val="18"/>
              </w:rPr>
            </w:pPr>
          </w:p>
        </w:tc>
      </w:tr>
      <w:tr w:rsidR="00CC6780" w:rsidRPr="006974AB" w14:paraId="3C08BC10" w14:textId="77777777" w:rsidTr="007B7AF4">
        <w:trPr>
          <w:trHeight w:val="1118"/>
        </w:trPr>
        <w:tc>
          <w:tcPr>
            <w:tcW w:w="3404" w:type="dxa"/>
            <w:gridSpan w:val="3"/>
            <w:tcBorders>
              <w:top w:val="single" w:sz="2" w:space="0" w:color="auto"/>
              <w:left w:val="single" w:sz="2" w:space="0" w:color="auto"/>
              <w:right w:val="single" w:sz="4" w:space="0" w:color="auto"/>
            </w:tcBorders>
            <w:vAlign w:val="center"/>
          </w:tcPr>
          <w:p w14:paraId="6BEE9A89" w14:textId="77777777" w:rsidR="00CC6780" w:rsidRPr="006974AB" w:rsidRDefault="00CC6780" w:rsidP="008012E2">
            <w:pPr>
              <w:keepNext/>
              <w:keepLines/>
              <w:rPr>
                <w:rFonts w:ascii="Tahoma" w:hAnsi="Tahoma" w:cs="Tahoma"/>
                <w:sz w:val="18"/>
                <w:szCs w:val="18"/>
              </w:rPr>
            </w:pPr>
            <w:r w:rsidRPr="006974AB">
              <w:rPr>
                <w:rFonts w:ascii="Tahoma" w:hAnsi="Tahoma" w:cs="Tahoma"/>
                <w:sz w:val="18"/>
                <w:szCs w:val="18"/>
              </w:rPr>
              <w:t>Kratek opis izvedenih referenčnih del/ referenčnega posla:</w:t>
            </w:r>
          </w:p>
        </w:tc>
        <w:tc>
          <w:tcPr>
            <w:tcW w:w="6238" w:type="dxa"/>
            <w:gridSpan w:val="4"/>
            <w:tcBorders>
              <w:top w:val="single" w:sz="4" w:space="0" w:color="auto"/>
              <w:left w:val="single" w:sz="4" w:space="0" w:color="auto"/>
              <w:right w:val="single" w:sz="4" w:space="0" w:color="auto"/>
            </w:tcBorders>
            <w:vAlign w:val="center"/>
          </w:tcPr>
          <w:p w14:paraId="3BAB7733" w14:textId="77777777" w:rsidR="00CC6780" w:rsidRPr="006974AB" w:rsidRDefault="00CC6780" w:rsidP="008012E2">
            <w:pPr>
              <w:keepNext/>
              <w:keepLines/>
              <w:spacing w:line="276" w:lineRule="auto"/>
              <w:jc w:val="both"/>
              <w:rPr>
                <w:rFonts w:ascii="Tahoma" w:hAnsi="Tahoma" w:cs="Tahoma"/>
                <w:sz w:val="18"/>
              </w:rPr>
            </w:pPr>
          </w:p>
        </w:tc>
      </w:tr>
      <w:tr w:rsidR="00347BEB" w:rsidRPr="006974AB" w14:paraId="7A5F91BC" w14:textId="77777777" w:rsidTr="001E6571">
        <w:trPr>
          <w:trHeight w:val="584"/>
        </w:trPr>
        <w:tc>
          <w:tcPr>
            <w:tcW w:w="3404" w:type="dxa"/>
            <w:gridSpan w:val="3"/>
            <w:tcBorders>
              <w:top w:val="single" w:sz="2" w:space="0" w:color="auto"/>
              <w:left w:val="single" w:sz="2" w:space="0" w:color="auto"/>
              <w:bottom w:val="single" w:sz="2" w:space="0" w:color="auto"/>
              <w:right w:val="single" w:sz="4" w:space="0" w:color="auto"/>
            </w:tcBorders>
            <w:vAlign w:val="center"/>
          </w:tcPr>
          <w:p w14:paraId="3623982A" w14:textId="28710D0E" w:rsidR="00347BEB" w:rsidRPr="006974AB" w:rsidRDefault="00347BEB" w:rsidP="008012E2">
            <w:pPr>
              <w:keepNext/>
              <w:keepLines/>
              <w:rPr>
                <w:rFonts w:ascii="Tahoma" w:hAnsi="Tahoma" w:cs="Tahoma"/>
                <w:sz w:val="18"/>
                <w:szCs w:val="18"/>
              </w:rPr>
            </w:pPr>
            <w:r>
              <w:rPr>
                <w:rFonts w:ascii="Tahoma" w:hAnsi="Tahoma" w:cs="Tahoma"/>
                <w:sz w:val="18"/>
                <w:szCs w:val="18"/>
              </w:rPr>
              <w:t>Vrednost v EUR brez DDV</w:t>
            </w:r>
          </w:p>
        </w:tc>
        <w:tc>
          <w:tcPr>
            <w:tcW w:w="6238" w:type="dxa"/>
            <w:gridSpan w:val="4"/>
            <w:tcBorders>
              <w:top w:val="single" w:sz="4" w:space="0" w:color="auto"/>
              <w:left w:val="single" w:sz="4" w:space="0" w:color="auto"/>
              <w:bottom w:val="single" w:sz="4" w:space="0" w:color="auto"/>
              <w:right w:val="single" w:sz="4" w:space="0" w:color="auto"/>
            </w:tcBorders>
            <w:vAlign w:val="center"/>
          </w:tcPr>
          <w:p w14:paraId="0E9161BF" w14:textId="140E9573" w:rsidR="00347BEB" w:rsidRPr="006974AB" w:rsidRDefault="00347BEB" w:rsidP="008012E2">
            <w:pPr>
              <w:keepNext/>
              <w:keepLines/>
              <w:jc w:val="center"/>
              <w:rPr>
                <w:rFonts w:ascii="Tahoma" w:hAnsi="Tahoma" w:cs="Tahoma"/>
                <w:sz w:val="18"/>
                <w:szCs w:val="18"/>
              </w:rPr>
            </w:pPr>
          </w:p>
        </w:tc>
      </w:tr>
      <w:tr w:rsidR="00CC6780" w:rsidRPr="006974AB" w14:paraId="4FF94977"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nil"/>
              <w:left w:val="nil"/>
              <w:bottom w:val="single" w:sz="4" w:space="0" w:color="auto"/>
              <w:right w:val="nil"/>
            </w:tcBorders>
          </w:tcPr>
          <w:p w14:paraId="3F66BFB9" w14:textId="77777777" w:rsidR="00CC6780" w:rsidRPr="006974AB" w:rsidRDefault="00CC6780" w:rsidP="008012E2">
            <w:pPr>
              <w:keepNext/>
              <w:keepLines/>
              <w:ind w:right="-285"/>
              <w:jc w:val="both"/>
              <w:rPr>
                <w:rFonts w:ascii="Tahoma" w:hAnsi="Tahoma" w:cs="Tahoma"/>
                <w:snapToGrid w:val="0"/>
                <w:sz w:val="24"/>
              </w:rPr>
            </w:pPr>
          </w:p>
          <w:p w14:paraId="63D601BC" w14:textId="77777777" w:rsidR="00CC6780" w:rsidRPr="006974AB" w:rsidRDefault="00CC6780" w:rsidP="008012E2">
            <w:pPr>
              <w:keepNext/>
              <w:keepLines/>
              <w:ind w:right="-285"/>
              <w:jc w:val="both"/>
              <w:rPr>
                <w:rFonts w:ascii="Tahoma" w:hAnsi="Tahoma" w:cs="Tahoma"/>
                <w:snapToGrid w:val="0"/>
              </w:rPr>
            </w:pPr>
          </w:p>
        </w:tc>
        <w:tc>
          <w:tcPr>
            <w:tcW w:w="2691" w:type="dxa"/>
            <w:gridSpan w:val="2"/>
          </w:tcPr>
          <w:p w14:paraId="240D67DC" w14:textId="77777777" w:rsidR="00CC6780" w:rsidRPr="006974AB" w:rsidRDefault="00CC6780" w:rsidP="008012E2">
            <w:pPr>
              <w:keepNext/>
              <w:keepLines/>
              <w:ind w:right="-285"/>
              <w:jc w:val="center"/>
              <w:rPr>
                <w:rFonts w:ascii="Tahoma" w:hAnsi="Tahoma" w:cs="Tahoma"/>
                <w:snapToGrid w:val="0"/>
              </w:rPr>
            </w:pPr>
          </w:p>
        </w:tc>
        <w:tc>
          <w:tcPr>
            <w:tcW w:w="4393" w:type="dxa"/>
            <w:gridSpan w:val="2"/>
            <w:tcBorders>
              <w:top w:val="nil"/>
              <w:left w:val="nil"/>
              <w:bottom w:val="single" w:sz="4" w:space="0" w:color="auto"/>
              <w:right w:val="nil"/>
            </w:tcBorders>
          </w:tcPr>
          <w:p w14:paraId="31561F3E" w14:textId="77777777" w:rsidR="00CC6780" w:rsidRPr="006974AB" w:rsidRDefault="00CC6780" w:rsidP="008012E2">
            <w:pPr>
              <w:keepNext/>
              <w:keepLines/>
              <w:ind w:right="-285"/>
              <w:jc w:val="both"/>
              <w:rPr>
                <w:rFonts w:ascii="Tahoma" w:hAnsi="Tahoma" w:cs="Tahoma"/>
                <w:snapToGrid w:val="0"/>
                <w:sz w:val="28"/>
              </w:rPr>
            </w:pPr>
          </w:p>
        </w:tc>
      </w:tr>
      <w:tr w:rsidR="00CC6780" w:rsidRPr="006974AB" w14:paraId="40F87065" w14:textId="77777777" w:rsidTr="00361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33" w:type="dxa"/>
          <w:wAfter w:w="117" w:type="dxa"/>
          <w:trHeight w:val="235"/>
        </w:trPr>
        <w:tc>
          <w:tcPr>
            <w:tcW w:w="2408" w:type="dxa"/>
            <w:tcBorders>
              <w:top w:val="single" w:sz="4" w:space="0" w:color="auto"/>
              <w:left w:val="nil"/>
              <w:bottom w:val="nil"/>
              <w:right w:val="nil"/>
            </w:tcBorders>
            <w:hideMark/>
          </w:tcPr>
          <w:p w14:paraId="2984400F" w14:textId="77777777" w:rsidR="00CC6780" w:rsidRPr="006974AB" w:rsidRDefault="00CC6780" w:rsidP="008012E2">
            <w:pPr>
              <w:keepNext/>
              <w:keepLines/>
              <w:ind w:right="-285"/>
              <w:jc w:val="center"/>
              <w:rPr>
                <w:rFonts w:ascii="Tahoma" w:hAnsi="Tahoma" w:cs="Tahoma"/>
                <w:snapToGrid w:val="0"/>
                <w:sz w:val="18"/>
              </w:rPr>
            </w:pPr>
            <w:r w:rsidRPr="006974AB">
              <w:rPr>
                <w:rFonts w:ascii="Tahoma" w:hAnsi="Tahoma" w:cs="Tahoma"/>
                <w:snapToGrid w:val="0"/>
                <w:sz w:val="18"/>
              </w:rPr>
              <w:t>(kraj, datum)</w:t>
            </w:r>
          </w:p>
        </w:tc>
        <w:tc>
          <w:tcPr>
            <w:tcW w:w="2691" w:type="dxa"/>
            <w:gridSpan w:val="2"/>
            <w:hideMark/>
          </w:tcPr>
          <w:p w14:paraId="519A5385" w14:textId="77777777" w:rsidR="00CC6780" w:rsidRPr="006974AB" w:rsidRDefault="00CC6780" w:rsidP="008012E2">
            <w:pPr>
              <w:keepNext/>
              <w:keepLines/>
              <w:ind w:right="-285"/>
              <w:jc w:val="center"/>
              <w:rPr>
                <w:rFonts w:ascii="Tahoma" w:hAnsi="Tahoma" w:cs="Tahoma"/>
                <w:snapToGrid w:val="0"/>
                <w:sz w:val="18"/>
              </w:rPr>
            </w:pPr>
            <w:r w:rsidRPr="006974AB">
              <w:rPr>
                <w:rFonts w:ascii="Tahoma" w:hAnsi="Tahoma" w:cs="Tahoma"/>
                <w:snapToGrid w:val="0"/>
                <w:sz w:val="18"/>
              </w:rPr>
              <w:t>žig</w:t>
            </w:r>
          </w:p>
        </w:tc>
        <w:tc>
          <w:tcPr>
            <w:tcW w:w="4393" w:type="dxa"/>
            <w:gridSpan w:val="2"/>
            <w:tcBorders>
              <w:top w:val="single" w:sz="4" w:space="0" w:color="auto"/>
              <w:left w:val="nil"/>
              <w:bottom w:val="nil"/>
              <w:right w:val="nil"/>
            </w:tcBorders>
            <w:hideMark/>
          </w:tcPr>
          <w:p w14:paraId="2882E784" w14:textId="287D9A4B" w:rsidR="00CC6780" w:rsidRPr="006974AB" w:rsidRDefault="00CC6780" w:rsidP="008012E2">
            <w:pPr>
              <w:keepNext/>
              <w:keepLines/>
              <w:ind w:right="-285"/>
              <w:jc w:val="center"/>
              <w:rPr>
                <w:rFonts w:ascii="Tahoma" w:hAnsi="Tahoma" w:cs="Tahoma"/>
                <w:snapToGrid w:val="0"/>
                <w:sz w:val="18"/>
              </w:rPr>
            </w:pPr>
            <w:r w:rsidRPr="006974AB">
              <w:rPr>
                <w:rFonts w:ascii="Tahoma" w:hAnsi="Tahoma" w:cs="Tahoma"/>
                <w:snapToGrid w:val="0"/>
                <w:sz w:val="18"/>
              </w:rPr>
              <w:t>(</w:t>
            </w:r>
            <w:r w:rsidR="00347BEB">
              <w:rPr>
                <w:rFonts w:ascii="Tahoma" w:hAnsi="Tahoma" w:cs="Tahoma"/>
                <w:snapToGrid w:val="0"/>
                <w:sz w:val="18"/>
              </w:rPr>
              <w:t>Ime in priimek ter podpis</w:t>
            </w:r>
            <w:r w:rsidRPr="006974AB">
              <w:rPr>
                <w:rFonts w:ascii="Tahoma" w:hAnsi="Tahoma" w:cs="Tahoma"/>
                <w:snapToGrid w:val="0"/>
                <w:sz w:val="18"/>
              </w:rPr>
              <w:t xml:space="preserve"> ponudnika)</w:t>
            </w:r>
          </w:p>
        </w:tc>
      </w:tr>
    </w:tbl>
    <w:p w14:paraId="15FCAA6F" w14:textId="77777777" w:rsidR="00CC6780" w:rsidRPr="006974AB" w:rsidRDefault="00CC6780" w:rsidP="008012E2">
      <w:pPr>
        <w:keepNext/>
        <w:keepLines/>
        <w:pBdr>
          <w:bottom w:val="single" w:sz="4" w:space="1" w:color="auto"/>
        </w:pBdr>
        <w:ind w:right="-285"/>
        <w:rPr>
          <w:rFonts w:ascii="Tahoma" w:hAnsi="Tahoma" w:cs="Tahoma"/>
          <w:b/>
          <w:sz w:val="28"/>
          <w:szCs w:val="30"/>
        </w:rPr>
      </w:pPr>
    </w:p>
    <w:p w14:paraId="192332B4" w14:textId="77777777" w:rsidR="00CC6780" w:rsidRPr="006974AB" w:rsidRDefault="00CC6780" w:rsidP="008012E2">
      <w:pPr>
        <w:keepNext/>
        <w:keepLines/>
        <w:ind w:right="-285"/>
        <w:jc w:val="both"/>
        <w:rPr>
          <w:rFonts w:ascii="Tahoma" w:hAnsi="Tahoma" w:cs="Tahoma"/>
          <w:b/>
          <w:sz w:val="16"/>
        </w:rPr>
      </w:pPr>
    </w:p>
    <w:p w14:paraId="765CD6B7" w14:textId="292AA499" w:rsidR="00CC6780" w:rsidRPr="006974AB" w:rsidRDefault="00CC6780" w:rsidP="008012E2">
      <w:pPr>
        <w:keepNext/>
        <w:keepLines/>
        <w:ind w:right="-285"/>
        <w:jc w:val="both"/>
        <w:rPr>
          <w:rFonts w:ascii="Tahoma" w:hAnsi="Tahoma" w:cs="Tahoma"/>
          <w:b/>
        </w:rPr>
      </w:pPr>
      <w:r w:rsidRPr="006974AB">
        <w:rPr>
          <w:rFonts w:ascii="Tahoma" w:hAnsi="Tahoma" w:cs="Tahoma"/>
          <w:b/>
          <w:sz w:val="18"/>
        </w:rPr>
        <w:t>IZPOLNI IZDAJATELJ REFERENCE!</w:t>
      </w:r>
    </w:p>
    <w:p w14:paraId="62A61494" w14:textId="77777777" w:rsidR="00CC6780" w:rsidRPr="006974AB" w:rsidRDefault="00CC6780" w:rsidP="008012E2">
      <w:pPr>
        <w:keepNext/>
        <w:keepLines/>
        <w:ind w:right="-285"/>
        <w:jc w:val="both"/>
        <w:rPr>
          <w:rFonts w:ascii="Tahoma" w:hAnsi="Tahoma" w:cs="Tahoma"/>
        </w:rPr>
      </w:pPr>
    </w:p>
    <w:p w14:paraId="18705366" w14:textId="77777777" w:rsidR="00CC6780" w:rsidRPr="006974AB" w:rsidRDefault="00CC6780" w:rsidP="008012E2">
      <w:pPr>
        <w:keepNext/>
        <w:keepLines/>
        <w:ind w:right="-285"/>
        <w:jc w:val="both"/>
        <w:rPr>
          <w:rFonts w:ascii="Tahoma" w:hAnsi="Tahoma" w:cs="Tahoma"/>
        </w:rPr>
      </w:pPr>
      <w:r w:rsidRPr="006974AB">
        <w:rPr>
          <w:rFonts w:ascii="Tahoma" w:hAnsi="Tahoma" w:cs="Tahoma"/>
        </w:rPr>
        <w:t>Potrjujemo, da je na podlagi našega naročila, zgoraj navedeni izvajalec/dobavitelj kvalitetno, pravočasno in skladno s pogodbenimi določili izvedel navedeno referenčno delo. Potrdilo dajemo na prošnjo izvajalca in velja izključno za potrebe pri njegovem kandidiranju za pridobitev predmetnega javnega naročila.</w:t>
      </w:r>
    </w:p>
    <w:p w14:paraId="283C3D88" w14:textId="77777777" w:rsidR="00CC6780" w:rsidRPr="006974AB" w:rsidRDefault="00CC6780" w:rsidP="008012E2">
      <w:pPr>
        <w:keepNext/>
        <w:keepLines/>
        <w:ind w:right="-285"/>
        <w:rPr>
          <w:rFonts w:ascii="Tahoma" w:hAnsi="Tahoma" w:cs="Tahoma"/>
          <w:sz w:val="22"/>
        </w:rPr>
      </w:pPr>
    </w:p>
    <w:p w14:paraId="2A115D34" w14:textId="77777777" w:rsidR="00CC6780" w:rsidRPr="006974AB" w:rsidRDefault="00CC6780" w:rsidP="008012E2">
      <w:pPr>
        <w:keepNext/>
        <w:keepLines/>
        <w:jc w:val="center"/>
        <w:rPr>
          <w:rFonts w:ascii="Tahoma" w:hAnsi="Tahoma" w:cs="Tahoma"/>
        </w:rPr>
      </w:pPr>
      <w:r w:rsidRPr="006974AB">
        <w:rPr>
          <w:rFonts w:ascii="Tahoma" w:hAnsi="Tahoma" w:cs="Tahoma"/>
        </w:rPr>
        <w:t xml:space="preserve">Izjavljamo, da smo   </w:t>
      </w:r>
      <w:r w:rsidRPr="006974AB">
        <w:rPr>
          <w:rFonts w:ascii="Tahoma" w:hAnsi="Tahoma" w:cs="Tahoma"/>
          <w:b/>
          <w:i/>
        </w:rPr>
        <w:t>javni  /  zasebni</w:t>
      </w:r>
      <w:r w:rsidRPr="006974AB">
        <w:rPr>
          <w:rFonts w:ascii="Tahoma" w:hAnsi="Tahoma" w:cs="Tahoma"/>
        </w:rPr>
        <w:t xml:space="preserve">   naročnik. (Ustrezno obkrožite)</w:t>
      </w:r>
    </w:p>
    <w:p w14:paraId="773162B6" w14:textId="77777777" w:rsidR="00CC6780" w:rsidRPr="006974AB" w:rsidRDefault="00CC6780" w:rsidP="008012E2">
      <w:pPr>
        <w:keepNext/>
        <w:keepLines/>
        <w:rPr>
          <w:rFonts w:ascii="Tahoma" w:hAnsi="Tahoma" w:cs="Tahoma"/>
          <w:sz w:val="22"/>
        </w:rPr>
      </w:pPr>
    </w:p>
    <w:p w14:paraId="3CA4E39E" w14:textId="77777777" w:rsidR="00CC6780" w:rsidRPr="006974AB" w:rsidRDefault="00CC6780" w:rsidP="008012E2">
      <w:pPr>
        <w:keepNext/>
        <w:keepLines/>
        <w:rPr>
          <w:rFonts w:ascii="Tahoma" w:hAnsi="Tahoma" w:cs="Tahoma"/>
        </w:rPr>
      </w:pPr>
      <w:r w:rsidRPr="006974AB">
        <w:rPr>
          <w:rFonts w:ascii="Tahoma" w:hAnsi="Tahoma" w:cs="Tahoma"/>
        </w:rPr>
        <w:t>Izdajatelj reference</w:t>
      </w:r>
    </w:p>
    <w:p w14:paraId="18304A52" w14:textId="77777777" w:rsidR="00CC6780" w:rsidRPr="006974AB" w:rsidRDefault="00CC6780" w:rsidP="008012E2">
      <w:pPr>
        <w:keepNext/>
        <w:keepLines/>
        <w:rPr>
          <w:rFonts w:ascii="Tahoma" w:hAnsi="Tahoma" w:cs="Tahoma"/>
          <w:sz w:val="28"/>
          <w:szCs w:val="28"/>
        </w:rPr>
      </w:pPr>
      <w:r w:rsidRPr="006974AB">
        <w:rPr>
          <w:rFonts w:ascii="Tahoma" w:hAnsi="Tahoma" w:cs="Tahoma"/>
        </w:rPr>
        <w:t xml:space="preserve"> </w:t>
      </w:r>
    </w:p>
    <w:p w14:paraId="0F9FE004" w14:textId="77777777" w:rsidR="00CC6780" w:rsidRPr="006974AB" w:rsidRDefault="00CC6780" w:rsidP="008012E2">
      <w:pPr>
        <w:keepNext/>
        <w:keepLines/>
        <w:rPr>
          <w:rFonts w:ascii="Tahoma" w:hAnsi="Tahoma" w:cs="Tahoma"/>
        </w:rPr>
      </w:pPr>
      <w:r w:rsidRPr="006974AB">
        <w:rPr>
          <w:rFonts w:ascii="Tahoma" w:hAnsi="Tahoma" w:cs="Tahoma"/>
        </w:rPr>
        <w:t xml:space="preserve">__________________________________                 </w:t>
      </w:r>
      <w:r w:rsidRPr="006974AB">
        <w:rPr>
          <w:rFonts w:ascii="Tahoma" w:hAnsi="Tahoma" w:cs="Tahoma"/>
          <w:sz w:val="18"/>
        </w:rPr>
        <w:t xml:space="preserve">Žig </w:t>
      </w:r>
      <w:r w:rsidRPr="006974AB">
        <w:rPr>
          <w:rFonts w:ascii="Tahoma" w:hAnsi="Tahoma" w:cs="Tahoma"/>
        </w:rPr>
        <w:t xml:space="preserve">                              _______________</w:t>
      </w:r>
    </w:p>
    <w:p w14:paraId="0361C416" w14:textId="14DAA3A4" w:rsidR="00CC6780" w:rsidRPr="006974AB" w:rsidRDefault="00CC6780" w:rsidP="008012E2">
      <w:pPr>
        <w:keepNext/>
        <w:keepLines/>
        <w:rPr>
          <w:rFonts w:ascii="Tahoma" w:hAnsi="Tahoma" w:cs="Tahoma"/>
          <w:sz w:val="18"/>
        </w:rPr>
      </w:pPr>
      <w:r w:rsidRPr="006974AB">
        <w:rPr>
          <w:rFonts w:ascii="Tahoma" w:hAnsi="Tahoma" w:cs="Tahoma"/>
          <w:sz w:val="18"/>
        </w:rPr>
        <w:t>(</w:t>
      </w:r>
      <w:r w:rsidR="00373C26">
        <w:rPr>
          <w:rFonts w:ascii="Tahoma" w:hAnsi="Tahoma" w:cs="Tahoma"/>
          <w:snapToGrid w:val="0"/>
          <w:sz w:val="18"/>
        </w:rPr>
        <w:t>Ime in priimek ter podpis izdajatelja reference</w:t>
      </w:r>
      <w:r w:rsidRPr="006974AB">
        <w:rPr>
          <w:rFonts w:ascii="Tahoma" w:hAnsi="Tahoma" w:cs="Tahoma"/>
          <w:sz w:val="18"/>
        </w:rPr>
        <w:t xml:space="preserve">)                                                                     (kraj in datum) </w:t>
      </w:r>
    </w:p>
    <w:p w14:paraId="58AC302B" w14:textId="77777777" w:rsidR="00CC6780" w:rsidRPr="006974AB" w:rsidRDefault="00CC6780" w:rsidP="008012E2">
      <w:pPr>
        <w:keepNext/>
        <w:keepLines/>
        <w:rPr>
          <w:rFonts w:ascii="Tahoma" w:hAnsi="Tahoma" w:cs="Tahoma"/>
        </w:rPr>
      </w:pPr>
      <w:r w:rsidRPr="006974AB">
        <w:rPr>
          <w:rFonts w:ascii="Tahoma" w:hAnsi="Tahoma" w:cs="Tahoma"/>
        </w:rPr>
        <w:t xml:space="preserve"> </w:t>
      </w:r>
    </w:p>
    <w:p w14:paraId="60C0D9F4" w14:textId="77777777" w:rsidR="00CC6780" w:rsidRPr="006974AB" w:rsidRDefault="00CC6780" w:rsidP="008012E2">
      <w:pPr>
        <w:keepNext/>
        <w:keepLines/>
        <w:jc w:val="both"/>
        <w:rPr>
          <w:rFonts w:ascii="Tahoma" w:hAnsi="Tahoma" w:cs="Tahoma"/>
          <w:b/>
          <w:i/>
          <w:sz w:val="24"/>
          <w:szCs w:val="24"/>
        </w:rPr>
      </w:pPr>
    </w:p>
    <w:p w14:paraId="14FA976F" w14:textId="77777777" w:rsidR="00CC6780" w:rsidRPr="006974AB" w:rsidRDefault="00CC6780" w:rsidP="008012E2">
      <w:pPr>
        <w:keepNext/>
        <w:keepLines/>
        <w:jc w:val="both"/>
        <w:rPr>
          <w:rFonts w:ascii="Tahoma" w:hAnsi="Tahoma" w:cs="Tahoma"/>
          <w:i/>
          <w:sz w:val="18"/>
          <w:szCs w:val="18"/>
        </w:rPr>
      </w:pPr>
      <w:r w:rsidRPr="006974AB">
        <w:rPr>
          <w:rFonts w:ascii="Tahoma" w:hAnsi="Tahoma" w:cs="Tahoma"/>
          <w:b/>
          <w:i/>
          <w:sz w:val="18"/>
          <w:szCs w:val="18"/>
        </w:rPr>
        <w:t>Opomba:</w:t>
      </w:r>
      <w:r w:rsidRPr="006974AB">
        <w:rPr>
          <w:rFonts w:ascii="Tahoma" w:hAnsi="Tahoma" w:cs="Tahoma"/>
          <w:i/>
          <w:sz w:val="18"/>
          <w:szCs w:val="18"/>
        </w:rPr>
        <w:t xml:space="preserve"> Ponudnik obrazec razmnoži v potrebnem številu.</w:t>
      </w:r>
    </w:p>
    <w:p w14:paraId="7AADD028" w14:textId="24FA7BB5" w:rsidR="00ED6E25" w:rsidRPr="006974AB" w:rsidRDefault="00CC6780" w:rsidP="008012E2">
      <w:pPr>
        <w:keepNext/>
        <w:keepLines/>
      </w:pPr>
      <w:r w:rsidRPr="006974AB">
        <w:rPr>
          <w:rFonts w:ascii="Tahoma" w:hAnsi="Tahoma" w:cs="Tahoma"/>
          <w:b/>
          <w:i/>
          <w:sz w:val="18"/>
          <w:szCs w:val="18"/>
        </w:rPr>
        <w:t xml:space="preserve">Navodilo: </w:t>
      </w:r>
      <w:r w:rsidRPr="006974AB">
        <w:rPr>
          <w:rFonts w:ascii="Tahoma" w:hAnsi="Tahoma" w:cs="Tahoma"/>
          <w:i/>
          <w:sz w:val="18"/>
          <w:szCs w:val="18"/>
        </w:rPr>
        <w:t xml:space="preserve">Ponudnik </w:t>
      </w:r>
      <w:r w:rsidRPr="006974AB">
        <w:rPr>
          <w:rFonts w:ascii="Tahoma" w:hAnsi="Tahoma" w:cs="Tahoma"/>
          <w:i/>
          <w:sz w:val="18"/>
          <w:szCs w:val="18"/>
          <w:u w:val="single"/>
        </w:rPr>
        <w:t>obrazec</w:t>
      </w:r>
      <w:r w:rsidRPr="006974AB">
        <w:rPr>
          <w:rFonts w:ascii="Tahoma" w:hAnsi="Tahoma" w:cs="Tahoma"/>
          <w:b/>
          <w:i/>
          <w:sz w:val="18"/>
          <w:szCs w:val="18"/>
        </w:rPr>
        <w:t xml:space="preserve"> </w:t>
      </w:r>
      <w:r w:rsidRPr="006974AB">
        <w:rPr>
          <w:rFonts w:ascii="Tahoma" w:hAnsi="Tahoma" w:cs="Tahoma"/>
          <w:i/>
          <w:sz w:val="18"/>
          <w:szCs w:val="18"/>
        </w:rPr>
        <w:t>v okviru sistema e-</w:t>
      </w:r>
      <w:r w:rsidRPr="006974AB">
        <w:rPr>
          <w:rFonts w:ascii="Tahoma" w:hAnsi="Tahoma" w:cs="Tahoma"/>
          <w:i/>
          <w:sz w:val="16"/>
          <w:szCs w:val="18"/>
        </w:rPr>
        <w:t>JN</w:t>
      </w:r>
      <w:r w:rsidRPr="006974AB">
        <w:rPr>
          <w:rFonts w:ascii="Tahoma" w:hAnsi="Tahoma" w:cs="Tahoma"/>
          <w:b/>
          <w:i/>
          <w:sz w:val="16"/>
          <w:szCs w:val="18"/>
        </w:rPr>
        <w:t xml:space="preserve"> </w:t>
      </w:r>
      <w:r w:rsidRPr="006974AB">
        <w:rPr>
          <w:rFonts w:ascii="Tahoma" w:hAnsi="Tahoma" w:cs="Tahoma"/>
          <w:b/>
          <w:i/>
          <w:sz w:val="16"/>
          <w:szCs w:val="18"/>
          <w:u w:val="single"/>
        </w:rPr>
        <w:t>naloži v Razdelek »DOKUMENTI«, del »Ostale priloge«!</w:t>
      </w:r>
      <w:r w:rsidR="00ED6E25" w:rsidRPr="006974AB">
        <w:br w:type="page"/>
      </w:r>
    </w:p>
    <w:p w14:paraId="524F5CF8" w14:textId="3F0AB15F" w:rsidR="0039334F" w:rsidRPr="006974AB" w:rsidRDefault="0039334F" w:rsidP="008012E2">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947"/>
        <w:gridCol w:w="551"/>
      </w:tblGrid>
      <w:tr w:rsidR="00ED6A43" w:rsidRPr="006974AB" w14:paraId="25E4EB42" w14:textId="77777777" w:rsidTr="0098661B">
        <w:trPr>
          <w:trHeight w:val="316"/>
        </w:trPr>
        <w:tc>
          <w:tcPr>
            <w:tcW w:w="8217" w:type="dxa"/>
            <w:tcBorders>
              <w:top w:val="single" w:sz="4" w:space="0" w:color="auto"/>
              <w:bottom w:val="single" w:sz="4" w:space="0" w:color="auto"/>
            </w:tcBorders>
            <w:vAlign w:val="center"/>
          </w:tcPr>
          <w:p w14:paraId="476D0E71" w14:textId="6DCB0A0F" w:rsidR="00ED6A43" w:rsidRPr="006974AB" w:rsidRDefault="00ED6A43" w:rsidP="00ED6A43">
            <w:pPr>
              <w:keepNext/>
              <w:keepLines/>
              <w:rPr>
                <w:rFonts w:ascii="Tahoma" w:hAnsi="Tahoma" w:cs="Tahoma"/>
              </w:rPr>
            </w:pPr>
            <w:r w:rsidRPr="006974AB">
              <w:rPr>
                <w:rFonts w:ascii="Tahoma" w:hAnsi="Tahoma" w:cs="Tahoma"/>
                <w:b/>
              </w:rPr>
              <w:br w:type="page"/>
            </w:r>
            <w:r w:rsidRPr="006974AB">
              <w:rPr>
                <w:rFonts w:ascii="Tahoma" w:hAnsi="Tahoma" w:cs="Tahoma"/>
              </w:rPr>
              <w:br w:type="page"/>
            </w:r>
            <w:r w:rsidRPr="006974AB">
              <w:rPr>
                <w:rFonts w:ascii="Tahoma" w:hAnsi="Tahoma" w:cs="Tahoma"/>
              </w:rPr>
              <w:br w:type="page"/>
              <w:t>VZOREC FINANČNEGA ZAVAROVANJA</w:t>
            </w:r>
            <w:r w:rsidRPr="006974AB">
              <w:t xml:space="preserve"> </w:t>
            </w:r>
            <w:r w:rsidRPr="006974AB">
              <w:rPr>
                <w:rFonts w:ascii="Tahoma" w:hAnsi="Tahoma" w:cs="Tahoma"/>
              </w:rPr>
              <w:t>ZA DOBRO IZVEDBO POGODBENIH OBVEZNOSTI</w:t>
            </w:r>
          </w:p>
        </w:tc>
        <w:tc>
          <w:tcPr>
            <w:tcW w:w="947" w:type="dxa"/>
            <w:tcBorders>
              <w:top w:val="single" w:sz="4" w:space="0" w:color="auto"/>
              <w:bottom w:val="single" w:sz="4" w:space="0" w:color="auto"/>
              <w:right w:val="nil"/>
            </w:tcBorders>
            <w:vAlign w:val="center"/>
          </w:tcPr>
          <w:p w14:paraId="3DCFCD82" w14:textId="3DF9EFBA" w:rsidR="00ED6A43" w:rsidRPr="006974AB" w:rsidRDefault="00ED6A43" w:rsidP="008012E2">
            <w:pPr>
              <w:keepNext/>
              <w:keepLines/>
              <w:rPr>
                <w:rFonts w:ascii="Tahoma" w:hAnsi="Tahoma" w:cs="Tahoma"/>
                <w:b/>
              </w:rPr>
            </w:pPr>
            <w:r w:rsidRPr="006974AB">
              <w:rPr>
                <w:rFonts w:ascii="Tahoma" w:hAnsi="Tahoma" w:cs="Tahoma"/>
                <w:b/>
                <w:i/>
              </w:rPr>
              <w:t xml:space="preserve">Priloga </w:t>
            </w:r>
          </w:p>
        </w:tc>
        <w:tc>
          <w:tcPr>
            <w:tcW w:w="551" w:type="dxa"/>
            <w:tcBorders>
              <w:top w:val="single" w:sz="4" w:space="0" w:color="auto"/>
              <w:left w:val="nil"/>
              <w:bottom w:val="single" w:sz="4" w:space="0" w:color="auto"/>
            </w:tcBorders>
            <w:vAlign w:val="center"/>
          </w:tcPr>
          <w:p w14:paraId="680BC080" w14:textId="0AB49EC4" w:rsidR="00ED6A43" w:rsidRPr="006974AB" w:rsidRDefault="00ED6A43" w:rsidP="008012E2">
            <w:pPr>
              <w:keepNext/>
              <w:keepLines/>
              <w:ind w:hanging="92"/>
              <w:rPr>
                <w:rFonts w:ascii="Tahoma" w:hAnsi="Tahoma" w:cs="Tahoma"/>
                <w:b/>
                <w:i/>
              </w:rPr>
            </w:pPr>
            <w:r w:rsidRPr="006974AB">
              <w:rPr>
                <w:rFonts w:ascii="Tahoma" w:hAnsi="Tahoma" w:cs="Tahoma"/>
                <w:b/>
                <w:i/>
              </w:rPr>
              <w:t>10/1</w:t>
            </w:r>
          </w:p>
        </w:tc>
      </w:tr>
    </w:tbl>
    <w:p w14:paraId="5E1D654F" w14:textId="77777777" w:rsidR="002203A2" w:rsidRPr="006974AB" w:rsidRDefault="002203A2" w:rsidP="008012E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06985AB1" w14:textId="77777777" w:rsidR="00D41A20" w:rsidRDefault="00ED6A43" w:rsidP="00ED6A43">
      <w:pPr>
        <w:keepNext/>
        <w:keepLines/>
        <w:rPr>
          <w:rFonts w:ascii="Tahoma" w:hAnsi="Tahoma" w:cs="Tahoma"/>
        </w:rPr>
      </w:pPr>
      <w:r w:rsidRPr="00D23580">
        <w:rPr>
          <w:rFonts w:ascii="Tahoma" w:hAnsi="Tahoma" w:cs="Tahoma"/>
          <w:lang w:val="x-none"/>
        </w:rPr>
        <w:t>P</w:t>
      </w:r>
      <w:r w:rsidRPr="00D23580">
        <w:rPr>
          <w:rFonts w:ascii="Tahoma" w:hAnsi="Tahoma" w:cs="Tahoma"/>
        </w:rPr>
        <w:t>onudnik</w:t>
      </w:r>
    </w:p>
    <w:p w14:paraId="187E0824" w14:textId="77777777" w:rsidR="00D41A20" w:rsidRDefault="00D41A20" w:rsidP="00ED6A43">
      <w:pPr>
        <w:keepNext/>
        <w:keepLines/>
        <w:rPr>
          <w:rFonts w:ascii="Tahoma" w:hAnsi="Tahoma" w:cs="Tahoma"/>
        </w:rPr>
      </w:pPr>
    </w:p>
    <w:p w14:paraId="085C7527" w14:textId="6AC0CAD3" w:rsidR="00ED6A43" w:rsidRPr="00D23580" w:rsidRDefault="00D41A20" w:rsidP="00ED6A43">
      <w:pPr>
        <w:keepNext/>
        <w:keepLines/>
        <w:rPr>
          <w:rFonts w:ascii="Tahoma" w:hAnsi="Tahoma" w:cs="Tahoma"/>
        </w:rPr>
      </w:pPr>
      <w:r>
        <w:rPr>
          <w:rFonts w:ascii="Tahoma" w:hAnsi="Tahoma" w:cs="Tahoma"/>
        </w:rPr>
        <w:t>………………………….</w:t>
      </w:r>
      <w:r w:rsidR="00ED6A43" w:rsidRPr="00D23580">
        <w:rPr>
          <w:rFonts w:ascii="Tahoma" w:hAnsi="Tahoma" w:cs="Tahoma"/>
        </w:rPr>
        <w:t xml:space="preserve">                                                                                            </w:t>
      </w:r>
      <w:r w:rsidR="00ED6A43" w:rsidRPr="00D23580">
        <w:rPr>
          <w:rFonts w:ascii="Tahoma" w:hAnsi="Tahoma" w:cs="Tahoma"/>
        </w:rPr>
        <w:tab/>
      </w:r>
    </w:p>
    <w:p w14:paraId="73F07EE7" w14:textId="77777777" w:rsidR="00D41A20" w:rsidRDefault="00D41A20" w:rsidP="00ED6A43">
      <w:pPr>
        <w:keepNext/>
        <w:keepLines/>
        <w:jc w:val="center"/>
        <w:rPr>
          <w:rFonts w:ascii="Tahoma" w:hAnsi="Tahoma" w:cs="Tahoma"/>
          <w:b/>
        </w:rPr>
      </w:pPr>
    </w:p>
    <w:p w14:paraId="50F296CD" w14:textId="0131F0D3" w:rsidR="00ED6A43" w:rsidRPr="00D23580" w:rsidRDefault="00ED6A43" w:rsidP="00ED6A43">
      <w:pPr>
        <w:keepNext/>
        <w:keepLines/>
        <w:jc w:val="center"/>
        <w:rPr>
          <w:rFonts w:ascii="Tahoma" w:hAnsi="Tahoma" w:cs="Tahoma"/>
          <w:b/>
        </w:rPr>
      </w:pPr>
      <w:r w:rsidRPr="00D23580">
        <w:rPr>
          <w:rFonts w:ascii="Tahoma" w:hAnsi="Tahoma" w:cs="Tahoma"/>
          <w:b/>
        </w:rPr>
        <w:t>MENIČNA IZJAVA</w:t>
      </w:r>
    </w:p>
    <w:p w14:paraId="05901137" w14:textId="6C416338" w:rsidR="00ED6A43" w:rsidRPr="00D23580" w:rsidRDefault="00ED6A43" w:rsidP="00ED6A43">
      <w:pPr>
        <w:keepNext/>
        <w:keepLines/>
        <w:jc w:val="center"/>
        <w:rPr>
          <w:rFonts w:ascii="Tahoma" w:hAnsi="Tahoma" w:cs="Tahoma"/>
          <w:b/>
          <w:i/>
        </w:rPr>
      </w:pPr>
      <w:r w:rsidRPr="00D23580">
        <w:rPr>
          <w:rFonts w:ascii="Tahoma" w:hAnsi="Tahoma" w:cs="Tahoma"/>
          <w:b/>
          <w:i/>
        </w:rPr>
        <w:t xml:space="preserve">za zavarovanje dobre izvedbe pogodbenih obveznosti </w:t>
      </w:r>
    </w:p>
    <w:p w14:paraId="02F11D30" w14:textId="77777777" w:rsidR="00ED6A43" w:rsidRPr="00D23580" w:rsidRDefault="00ED6A43" w:rsidP="00ED6A43">
      <w:pPr>
        <w:keepNext/>
        <w:keepLines/>
        <w:jc w:val="center"/>
        <w:rPr>
          <w:rFonts w:ascii="Tahoma" w:hAnsi="Tahoma" w:cs="Tahoma"/>
          <w:b/>
          <w:i/>
        </w:rPr>
      </w:pPr>
    </w:p>
    <w:p w14:paraId="230BFF85" w14:textId="19FAABB6" w:rsidR="00ED6A43" w:rsidRPr="00D23580" w:rsidRDefault="00ED6A43" w:rsidP="00ED6A43">
      <w:pPr>
        <w:keepNext/>
        <w:keepLines/>
        <w:jc w:val="both"/>
        <w:rPr>
          <w:rFonts w:ascii="Tahoma" w:hAnsi="Tahoma" w:cs="Tahoma"/>
        </w:rPr>
      </w:pPr>
      <w:r w:rsidRPr="00D23580">
        <w:rPr>
          <w:rFonts w:ascii="Tahoma" w:hAnsi="Tahoma" w:cs="Tahoma"/>
        </w:rPr>
        <w:t>V skladu s pogodbo št. __________</w:t>
      </w:r>
      <w:r>
        <w:rPr>
          <w:rFonts w:ascii="Tahoma" w:hAnsi="Tahoma" w:cs="Tahoma"/>
        </w:rPr>
        <w:t xml:space="preserve"> </w:t>
      </w:r>
      <w:r w:rsidRPr="00D23580">
        <w:rPr>
          <w:rFonts w:ascii="Tahoma" w:hAnsi="Tahoma" w:cs="Tahoma"/>
        </w:rPr>
        <w:t>za »</w:t>
      </w:r>
      <w:r w:rsidR="00D41A20" w:rsidRPr="00D41A20">
        <w:rPr>
          <w:rFonts w:ascii="Tahoma" w:hAnsi="Tahoma" w:cs="Tahoma"/>
          <w:b/>
          <w:bCs/>
        </w:rPr>
        <w:t>LPT-1/26 – »Nakup strešnikov za 1. Plečnikovo arkado«</w:t>
      </w:r>
      <w:r w:rsidRPr="00D23580">
        <w:rPr>
          <w:rFonts w:ascii="Tahoma" w:hAnsi="Tahoma" w:cs="Tahoma"/>
        </w:rPr>
        <w:t>, sklenjeno dne _____</w:t>
      </w:r>
      <w:r>
        <w:rPr>
          <w:rFonts w:ascii="Tahoma" w:hAnsi="Tahoma" w:cs="Tahoma"/>
        </w:rPr>
        <w:t>__</w:t>
      </w:r>
      <w:r w:rsidRPr="00D23580">
        <w:rPr>
          <w:rFonts w:ascii="Tahoma" w:hAnsi="Tahoma" w:cs="Tahoma"/>
        </w:rPr>
        <w:t xml:space="preserve">___ med naročnikom: </w:t>
      </w:r>
      <w:r w:rsidR="00D41A20">
        <w:rPr>
          <w:rFonts w:ascii="Tahoma" w:hAnsi="Tahoma" w:cs="Tahoma"/>
        </w:rPr>
        <w:t>Javno podjetje Ljubljanska parkirišča in tržnice, d.o.o., Kopitarjeva ulica 2</w:t>
      </w:r>
      <w:r w:rsidRPr="00D23580">
        <w:rPr>
          <w:rFonts w:ascii="Tahoma" w:hAnsi="Tahoma" w:cs="Tahoma"/>
        </w:rPr>
        <w:t>, 1000 Ljubljana (v nadaljevanju tudi</w:t>
      </w:r>
      <w:r w:rsidR="00D41A20">
        <w:rPr>
          <w:rFonts w:ascii="Tahoma" w:hAnsi="Tahoma" w:cs="Tahoma"/>
        </w:rPr>
        <w:t>:</w:t>
      </w:r>
      <w:r w:rsidRPr="00D23580">
        <w:rPr>
          <w:rFonts w:ascii="Tahoma" w:hAnsi="Tahoma" w:cs="Tahoma"/>
        </w:rPr>
        <w:t xml:space="preserve"> upravičenec) in izvajalcem: </w:t>
      </w:r>
      <w:r w:rsidR="00D41A20">
        <w:rPr>
          <w:rFonts w:ascii="Tahoma" w:hAnsi="Tahoma" w:cs="Tahoma"/>
        </w:rPr>
        <w:t>____________</w:t>
      </w:r>
      <w:r w:rsidRPr="00D23580">
        <w:rPr>
          <w:rFonts w:ascii="Tahoma" w:hAnsi="Tahoma" w:cs="Tahoma"/>
        </w:rPr>
        <w:t xml:space="preserve"> (v nadaljevanju tudi</w:t>
      </w:r>
      <w:r w:rsidR="00D41A20">
        <w:rPr>
          <w:rFonts w:ascii="Tahoma" w:hAnsi="Tahoma" w:cs="Tahoma"/>
        </w:rPr>
        <w:t>:</w:t>
      </w:r>
      <w:r w:rsidRPr="00D23580">
        <w:rPr>
          <w:rFonts w:ascii="Tahoma" w:hAnsi="Tahoma" w:cs="Tahoma"/>
        </w:rPr>
        <w:t xml:space="preserve"> zavezanec), je izvajalec dolžan dobaviti blago v roku, količini, ceni in kakovosti opredeljeno v citirani pogodbi v vrednosti </w:t>
      </w:r>
      <w:r w:rsidR="00D41A20">
        <w:rPr>
          <w:rFonts w:ascii="Tahoma" w:hAnsi="Tahoma" w:cs="Tahoma"/>
        </w:rPr>
        <w:t xml:space="preserve">___________ </w:t>
      </w:r>
      <w:r w:rsidRPr="00D23580">
        <w:rPr>
          <w:rFonts w:ascii="Tahoma" w:hAnsi="Tahoma" w:cs="Tahoma"/>
        </w:rPr>
        <w:t xml:space="preserve">EUR brez DDV.   </w:t>
      </w:r>
    </w:p>
    <w:p w14:paraId="1E564A1D" w14:textId="77777777" w:rsidR="00ED6A43" w:rsidRPr="00D23580" w:rsidRDefault="00ED6A43" w:rsidP="00ED6A43">
      <w:pPr>
        <w:keepNext/>
        <w:keepLines/>
        <w:jc w:val="both"/>
        <w:rPr>
          <w:rFonts w:ascii="Tahoma" w:hAnsi="Tahoma" w:cs="Tahoma"/>
        </w:rPr>
      </w:pPr>
      <w:r w:rsidRPr="00D23580">
        <w:rPr>
          <w:rFonts w:ascii="Tahoma" w:hAnsi="Tahoma" w:cs="Tahoma"/>
        </w:rPr>
        <w:t xml:space="preserve"> </w:t>
      </w:r>
    </w:p>
    <w:p w14:paraId="6F66083C" w14:textId="77777777" w:rsidR="00ED6A43" w:rsidRPr="00D23580" w:rsidRDefault="00ED6A43" w:rsidP="00ED6A43">
      <w:pPr>
        <w:keepNext/>
        <w:keepLines/>
        <w:jc w:val="both"/>
        <w:rPr>
          <w:rFonts w:ascii="Tahoma" w:hAnsi="Tahoma" w:cs="Tahoma"/>
        </w:rPr>
      </w:pPr>
      <w:r w:rsidRPr="00D23580">
        <w:rPr>
          <w:rFonts w:ascii="Tahoma" w:hAnsi="Tahoma" w:cs="Tahoma"/>
        </w:rPr>
        <w:t xml:space="preserve">Kot garancijo za dobro izvedbo pogodbenih obveznosti mi kot zavezanec nepreklicno in brezpogojno izdajamo eno (1) podpisano in žigosano menico (bianko menico) s pooblastilom za njeno izpolnitev in unovčenje, na kateri so podpisane pooblaščene osebe za zastopanje:   </w:t>
      </w:r>
    </w:p>
    <w:p w14:paraId="3856CD80" w14:textId="77777777" w:rsidR="00ED6A43" w:rsidRPr="00D23580" w:rsidRDefault="00ED6A43" w:rsidP="00ED6A43">
      <w:pPr>
        <w:keepNext/>
        <w:keepLines/>
        <w:jc w:val="both"/>
        <w:rPr>
          <w:rFonts w:ascii="Tahoma" w:hAnsi="Tahoma" w:cs="Tahoma"/>
          <w:b/>
          <w:bCs/>
        </w:rPr>
      </w:pPr>
    </w:p>
    <w:p w14:paraId="751669F5" w14:textId="7877AC5C" w:rsidR="00ED6A43" w:rsidRPr="00D23580" w:rsidRDefault="00ED6A43" w:rsidP="00ED6A43">
      <w:pPr>
        <w:keepNext/>
        <w:keepLines/>
        <w:jc w:val="both"/>
        <w:rPr>
          <w:rFonts w:ascii="Tahoma" w:hAnsi="Tahoma" w:cs="Tahoma"/>
        </w:rPr>
      </w:pPr>
      <w:r w:rsidRPr="00D23580">
        <w:rPr>
          <w:rFonts w:ascii="Tahoma" w:hAnsi="Tahoma" w:cs="Tahoma"/>
        </w:rPr>
        <w:t xml:space="preserve">direktor </w:t>
      </w:r>
      <w:r w:rsidR="00D41A20">
        <w:rPr>
          <w:rFonts w:ascii="Tahoma" w:eastAsiaTheme="minorHAnsi" w:hAnsi="Tahoma" w:cs="Tahoma"/>
          <w:lang w:eastAsia="en-US"/>
        </w:rPr>
        <w:t xml:space="preserve">___________________ (ime in priimek, </w:t>
      </w:r>
      <w:r w:rsidRPr="00D23580">
        <w:rPr>
          <w:rFonts w:ascii="Tahoma" w:eastAsiaTheme="minorHAnsi" w:hAnsi="Tahoma" w:cs="Tahoma"/>
          <w:lang w:eastAsia="en-US"/>
        </w:rPr>
        <w:t xml:space="preserve">  _______________________</w:t>
      </w:r>
    </w:p>
    <w:p w14:paraId="77EBE0A0" w14:textId="433EA894" w:rsidR="00ED6A43" w:rsidRPr="00D23580" w:rsidRDefault="00ED6A43" w:rsidP="00ED6A43">
      <w:pPr>
        <w:keepNext/>
        <w:keepLines/>
        <w:jc w:val="both"/>
        <w:rPr>
          <w:rFonts w:ascii="Tahoma" w:hAnsi="Tahoma" w:cs="Tahoma"/>
        </w:rPr>
      </w:pPr>
      <w:r w:rsidRPr="00D23580">
        <w:rPr>
          <w:rFonts w:ascii="Tahoma" w:hAnsi="Tahoma" w:cs="Tahoma"/>
        </w:rPr>
        <w:t xml:space="preserve">                     </w:t>
      </w:r>
      <w:r w:rsidRPr="00D23580">
        <w:rPr>
          <w:rFonts w:ascii="Tahoma" w:hAnsi="Tahoma" w:cs="Tahoma"/>
        </w:rPr>
        <w:tab/>
      </w:r>
      <w:r w:rsidRPr="00D23580">
        <w:rPr>
          <w:rFonts w:ascii="Tahoma" w:hAnsi="Tahoma" w:cs="Tahoma"/>
        </w:rPr>
        <w:tab/>
        <w:t xml:space="preserve">       </w:t>
      </w:r>
      <w:r w:rsidR="00D41A20">
        <w:rPr>
          <w:rFonts w:ascii="Tahoma" w:hAnsi="Tahoma" w:cs="Tahoma"/>
        </w:rPr>
        <w:t xml:space="preserve">                                         </w:t>
      </w:r>
      <w:r w:rsidRPr="00D23580">
        <w:rPr>
          <w:rFonts w:ascii="Tahoma" w:hAnsi="Tahoma" w:cs="Tahoma"/>
        </w:rPr>
        <w:t xml:space="preserve"> (Podpis)</w:t>
      </w:r>
    </w:p>
    <w:p w14:paraId="2F154772" w14:textId="77777777" w:rsidR="00ED6A43" w:rsidRPr="00D23580" w:rsidRDefault="00ED6A43" w:rsidP="00ED6A43">
      <w:pPr>
        <w:keepNext/>
        <w:keepLines/>
        <w:jc w:val="both"/>
        <w:rPr>
          <w:rFonts w:ascii="Tahoma" w:hAnsi="Tahoma" w:cs="Tahoma"/>
        </w:rPr>
      </w:pPr>
    </w:p>
    <w:p w14:paraId="5E62BADA" w14:textId="77777777" w:rsidR="00ED6A43" w:rsidRPr="00D23580" w:rsidRDefault="00ED6A43" w:rsidP="00ED6A43">
      <w:pPr>
        <w:keepNext/>
        <w:keepLines/>
        <w:jc w:val="both"/>
        <w:rPr>
          <w:rFonts w:ascii="Tahoma" w:hAnsi="Tahoma" w:cs="Tahoma"/>
        </w:rPr>
      </w:pPr>
      <w:r w:rsidRPr="00D23580">
        <w:rPr>
          <w:rFonts w:ascii="Tahoma" w:hAnsi="Tahoma" w:cs="Tahoma"/>
        </w:rPr>
        <w:t xml:space="preserve">Nepreklicno in brezpogojno pooblaščamo upravičenca v primeru, če mi kot zavezanec ne bomo izpolnili obveznosti po pogodbi v dogovorjeni kvaliteti, količini, ceni in rokih, opredeljenih v zgoraj citirani pogodbi, da:    </w:t>
      </w:r>
    </w:p>
    <w:p w14:paraId="0CA72041" w14:textId="5338DD26" w:rsidR="00ED6A43" w:rsidRPr="00D23580" w:rsidRDefault="00ED6A43" w:rsidP="00ED6A43">
      <w:pPr>
        <w:keepNext/>
        <w:keepLines/>
        <w:numPr>
          <w:ilvl w:val="0"/>
          <w:numId w:val="50"/>
        </w:numPr>
        <w:jc w:val="both"/>
        <w:rPr>
          <w:rFonts w:ascii="Tahoma" w:hAnsi="Tahoma" w:cs="Tahoma"/>
        </w:rPr>
      </w:pPr>
      <w:r w:rsidRPr="00D23580">
        <w:rPr>
          <w:rFonts w:ascii="Tahoma" w:hAnsi="Tahoma" w:cs="Tahoma"/>
        </w:rPr>
        <w:t xml:space="preserve">izpolni, podpiše in žigosa menico (bianko menico) v višini do </w:t>
      </w:r>
      <w:r w:rsidR="00D41A20">
        <w:rPr>
          <w:rFonts w:ascii="Tahoma" w:hAnsi="Tahoma" w:cs="Tahoma"/>
        </w:rPr>
        <w:t>___________</w:t>
      </w:r>
      <w:r w:rsidRPr="00D23580">
        <w:rPr>
          <w:rFonts w:ascii="Tahoma" w:hAnsi="Tahoma" w:cs="Tahoma"/>
        </w:rPr>
        <w:t xml:space="preserve"> EUR,</w:t>
      </w:r>
    </w:p>
    <w:p w14:paraId="028D160A" w14:textId="77777777" w:rsidR="00ED6A43" w:rsidRPr="00D23580" w:rsidRDefault="00ED6A43" w:rsidP="00ED6A43">
      <w:pPr>
        <w:keepNext/>
        <w:keepLines/>
        <w:numPr>
          <w:ilvl w:val="0"/>
          <w:numId w:val="50"/>
        </w:numPr>
        <w:jc w:val="both"/>
        <w:rPr>
          <w:rFonts w:ascii="Tahoma" w:hAnsi="Tahoma" w:cs="Tahoma"/>
        </w:rPr>
      </w:pPr>
      <w:r w:rsidRPr="00D23580">
        <w:rPr>
          <w:rFonts w:ascii="Tahoma" w:hAnsi="Tahoma" w:cs="Tahoma"/>
        </w:rPr>
        <w:t>izpolni vse druge sestavne dele menic, ki niso izpolnjeni,</w:t>
      </w:r>
    </w:p>
    <w:p w14:paraId="7993287D" w14:textId="77777777" w:rsidR="00ED6A43" w:rsidRPr="00D23580" w:rsidRDefault="00ED6A43" w:rsidP="00ED6A43">
      <w:pPr>
        <w:keepNext/>
        <w:keepLines/>
        <w:numPr>
          <w:ilvl w:val="0"/>
          <w:numId w:val="50"/>
        </w:numPr>
        <w:jc w:val="both"/>
        <w:rPr>
          <w:rFonts w:ascii="Tahoma" w:hAnsi="Tahoma" w:cs="Tahoma"/>
        </w:rPr>
      </w:pPr>
      <w:r w:rsidRPr="00D23580">
        <w:rPr>
          <w:rFonts w:ascii="Tahoma" w:hAnsi="Tahoma" w:cs="Tahoma"/>
        </w:rPr>
        <w:t>po potrebi zapiše na menici tudi katerokoli menično klavzulo, ki sicer ni bistvena menična sestavina.</w:t>
      </w:r>
    </w:p>
    <w:p w14:paraId="1D853FB9" w14:textId="77777777" w:rsidR="00ED6A43" w:rsidRPr="00D23580" w:rsidRDefault="00ED6A43" w:rsidP="00ED6A43">
      <w:pPr>
        <w:keepNext/>
        <w:keepLines/>
        <w:jc w:val="both"/>
        <w:rPr>
          <w:rFonts w:ascii="Tahoma" w:hAnsi="Tahoma" w:cs="Tahoma"/>
        </w:rPr>
      </w:pPr>
    </w:p>
    <w:p w14:paraId="1BEA4D70" w14:textId="77777777" w:rsidR="00ED6A43" w:rsidRPr="00D23580" w:rsidRDefault="00ED6A43" w:rsidP="00ED6A43">
      <w:pPr>
        <w:keepNext/>
        <w:keepLines/>
        <w:jc w:val="both"/>
        <w:rPr>
          <w:rFonts w:ascii="Tahoma" w:hAnsi="Tahoma" w:cs="Tahoma"/>
        </w:rPr>
      </w:pPr>
      <w:r w:rsidRPr="00D23580">
        <w:rPr>
          <w:rFonts w:ascii="Tahoma" w:hAnsi="Tahoma" w:cs="Tahoma"/>
        </w:rPr>
        <w:t xml:space="preserve">V primeru spremembe upnika predmetnih terjatev veljajo določbe tega pooblastila tudi v korist novih upnikov. </w:t>
      </w:r>
    </w:p>
    <w:p w14:paraId="06A98221" w14:textId="77777777" w:rsidR="00ED6A43" w:rsidRPr="00D23580" w:rsidRDefault="00ED6A43" w:rsidP="00ED6A43">
      <w:pPr>
        <w:keepNext/>
        <w:keepLines/>
        <w:jc w:val="both"/>
        <w:rPr>
          <w:rFonts w:ascii="Tahoma" w:hAnsi="Tahoma" w:cs="Tahoma"/>
        </w:rPr>
      </w:pPr>
    </w:p>
    <w:p w14:paraId="2FF1E78F" w14:textId="77777777" w:rsidR="00ED6A43" w:rsidRPr="00D23580" w:rsidRDefault="00ED6A43" w:rsidP="00ED6A43">
      <w:pPr>
        <w:keepNext/>
        <w:keepLines/>
        <w:jc w:val="both"/>
        <w:rPr>
          <w:rFonts w:ascii="Tahoma" w:hAnsi="Tahoma" w:cs="Tahoma"/>
        </w:rPr>
      </w:pPr>
      <w:r w:rsidRPr="00D23580">
        <w:rPr>
          <w:rFonts w:ascii="Tahoma" w:hAnsi="Tahoma" w:cs="Tahoma"/>
        </w:rPr>
        <w:t xml:space="preserve">Nepreklicno in brezpogojno pooblaščamo upravičenca, da menico po potrebi domicilira pri katerikoli banki, pri kateri imamo odprt račun.   </w:t>
      </w:r>
    </w:p>
    <w:p w14:paraId="6E4D1BEF" w14:textId="77777777" w:rsidR="00ED6A43" w:rsidRPr="00D23580" w:rsidRDefault="00ED6A43" w:rsidP="00ED6A43">
      <w:pPr>
        <w:keepNext/>
        <w:keepLines/>
        <w:jc w:val="both"/>
        <w:rPr>
          <w:rFonts w:ascii="Tahoma" w:hAnsi="Tahoma" w:cs="Tahoma"/>
        </w:rPr>
      </w:pPr>
    </w:p>
    <w:p w14:paraId="1F358880" w14:textId="77777777" w:rsidR="00ED6A43" w:rsidRPr="00D23580" w:rsidRDefault="00ED6A43" w:rsidP="00ED6A43">
      <w:pPr>
        <w:keepNext/>
        <w:keepLines/>
        <w:jc w:val="both"/>
        <w:rPr>
          <w:rFonts w:ascii="Tahoma" w:hAnsi="Tahoma" w:cs="Tahoma"/>
        </w:rPr>
      </w:pPr>
      <w:r w:rsidRPr="00D23580">
        <w:rPr>
          <w:rFonts w:ascii="Tahoma" w:hAnsi="Tahoma" w:cs="Tahoma"/>
        </w:rPr>
        <w:t xml:space="preserve">S to menično izjavo nepreklicno in brezpogojno pooblaščamo _______________ (navedba banke), da v breme našega transakcijskega računa št. </w:t>
      </w:r>
      <w:r>
        <w:rPr>
          <w:rFonts w:ascii="Tahoma" w:hAnsi="Tahoma" w:cs="Tahoma"/>
        </w:rPr>
        <w:t>________________________</w:t>
      </w:r>
      <w:r w:rsidRPr="00D23580">
        <w:rPr>
          <w:rFonts w:ascii="Tahoma" w:hAnsi="Tahoma" w:cs="Tahoma"/>
        </w:rPr>
        <w:t xml:space="preserve"> unovči predloženo menico najkasneje do ____________</w:t>
      </w:r>
      <w:r>
        <w:rPr>
          <w:rFonts w:ascii="Tahoma" w:hAnsi="Tahoma" w:cs="Tahoma"/>
        </w:rPr>
        <w:t xml:space="preserve"> .</w:t>
      </w:r>
      <w:r w:rsidRPr="00D23580">
        <w:rPr>
          <w:rFonts w:ascii="Tahoma" w:hAnsi="Tahoma" w:cs="Tahoma"/>
        </w:rPr>
        <w:t xml:space="preserve"> </w:t>
      </w:r>
    </w:p>
    <w:p w14:paraId="63C266E5" w14:textId="77777777" w:rsidR="00ED6A43" w:rsidRPr="00D23580" w:rsidRDefault="00ED6A43" w:rsidP="00ED6A43">
      <w:pPr>
        <w:keepNext/>
        <w:keepLines/>
        <w:jc w:val="both"/>
        <w:rPr>
          <w:rFonts w:ascii="Tahoma" w:hAnsi="Tahoma" w:cs="Tahoma"/>
        </w:rPr>
      </w:pPr>
    </w:p>
    <w:p w14:paraId="33F25B93" w14:textId="77777777" w:rsidR="00ED6A43" w:rsidRPr="00D23580" w:rsidRDefault="00ED6A43" w:rsidP="00ED6A43">
      <w:pPr>
        <w:keepNext/>
        <w:keepLines/>
        <w:jc w:val="both"/>
        <w:rPr>
          <w:rFonts w:ascii="Tahoma" w:hAnsi="Tahoma" w:cs="Tahoma"/>
        </w:rPr>
      </w:pPr>
      <w:r w:rsidRPr="00D23580">
        <w:rPr>
          <w:rFonts w:ascii="Tahoma" w:hAnsi="Tahoma" w:cs="Tahoma"/>
        </w:rPr>
        <w:t xml:space="preserve">Pooblaščamo tudi katerokoli banko, pri kateri bi imeli odprt račun, da v breme našega transakcijskega računa unovči predloženo menico. </w:t>
      </w:r>
    </w:p>
    <w:p w14:paraId="73AFDDF5" w14:textId="77777777" w:rsidR="00ED6A43" w:rsidRPr="00D23580" w:rsidRDefault="00ED6A43" w:rsidP="00ED6A43">
      <w:pPr>
        <w:keepNext/>
        <w:keepLines/>
        <w:jc w:val="both"/>
        <w:rPr>
          <w:rFonts w:ascii="Tahoma" w:hAnsi="Tahoma" w:cs="Tahoma"/>
        </w:rPr>
      </w:pPr>
    </w:p>
    <w:p w14:paraId="3CE2EBC0" w14:textId="77777777" w:rsidR="00ED6A43" w:rsidRPr="00D23580" w:rsidRDefault="00ED6A43" w:rsidP="00ED6A43">
      <w:pPr>
        <w:keepNext/>
        <w:keepLines/>
        <w:jc w:val="both"/>
        <w:rPr>
          <w:rFonts w:ascii="Tahoma" w:hAnsi="Tahoma" w:cs="Tahoma"/>
        </w:rPr>
      </w:pPr>
      <w:r w:rsidRPr="00D23580">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687B0661" w14:textId="77777777" w:rsidR="00ED6A43" w:rsidRPr="00D23580" w:rsidRDefault="00ED6A43" w:rsidP="00ED6A43">
      <w:pPr>
        <w:keepNext/>
        <w:keepLines/>
        <w:jc w:val="both"/>
        <w:rPr>
          <w:rFonts w:ascii="Tahoma" w:hAnsi="Tahoma" w:cs="Tahoma"/>
        </w:rPr>
      </w:pPr>
    </w:p>
    <w:p w14:paraId="52B0AB14" w14:textId="77777777" w:rsidR="00ED6A43" w:rsidRPr="00D23580" w:rsidRDefault="00ED6A43" w:rsidP="00ED6A43">
      <w:pPr>
        <w:keepNext/>
        <w:keepLines/>
        <w:jc w:val="both"/>
        <w:rPr>
          <w:rFonts w:ascii="Tahoma" w:hAnsi="Tahoma" w:cs="Tahoma"/>
        </w:rPr>
      </w:pPr>
      <w:r w:rsidRPr="00D23580">
        <w:rPr>
          <w:rFonts w:ascii="Tahoma" w:hAnsi="Tahoma" w:cs="Tahoma"/>
        </w:rPr>
        <w:t>Zavezujemo se, da tega pooblastila ne bomo preklicali.</w:t>
      </w:r>
    </w:p>
    <w:p w14:paraId="5E9FF10F" w14:textId="77777777" w:rsidR="00ED6A43" w:rsidRPr="00D23580" w:rsidRDefault="00ED6A43" w:rsidP="00ED6A43">
      <w:pPr>
        <w:keepNext/>
        <w:keepLines/>
        <w:jc w:val="both"/>
        <w:rPr>
          <w:rFonts w:ascii="Tahoma" w:hAnsi="Tahoma" w:cs="Tahoma"/>
        </w:rPr>
      </w:pPr>
    </w:p>
    <w:p w14:paraId="38EFC1A3" w14:textId="77777777" w:rsidR="00ED6A43" w:rsidRPr="00D23580" w:rsidRDefault="00ED6A43" w:rsidP="00ED6A43">
      <w:pPr>
        <w:keepNext/>
        <w:keepLines/>
        <w:jc w:val="both"/>
        <w:rPr>
          <w:rFonts w:ascii="Tahoma" w:hAnsi="Tahoma" w:cs="Tahoma"/>
          <w:u w:val="single"/>
        </w:rPr>
      </w:pPr>
      <w:r w:rsidRPr="00D23580">
        <w:rPr>
          <w:rFonts w:ascii="Tahoma" w:hAnsi="Tahoma" w:cs="Tahoma"/>
        </w:rPr>
        <w:t>Kraj, datum</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t>Žig</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u w:val="single"/>
        </w:rPr>
        <w:t xml:space="preserve">Izdajatelj menice: </w:t>
      </w:r>
    </w:p>
    <w:p w14:paraId="60E46759" w14:textId="4788EDAB" w:rsidR="00ED6A43" w:rsidRPr="00D23580" w:rsidRDefault="00ED6A43" w:rsidP="00ED6A43">
      <w:pPr>
        <w:keepNext/>
        <w:keepLines/>
        <w:tabs>
          <w:tab w:val="left" w:pos="3073"/>
        </w:tabs>
        <w:spacing w:after="160" w:line="259" w:lineRule="auto"/>
        <w:jc w:val="both"/>
        <w:rPr>
          <w:rFonts w:ascii="Tahoma" w:hAnsi="Tahoma" w:cs="Tahoma"/>
          <w:iCs/>
        </w:rPr>
      </w:pP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r w:rsidRPr="00D23580">
        <w:rPr>
          <w:rFonts w:ascii="Tahoma" w:hAnsi="Tahoma" w:cs="Tahoma"/>
          <w:i/>
        </w:rPr>
        <w:tab/>
      </w:r>
    </w:p>
    <w:p w14:paraId="355DB912" w14:textId="6B12A46B" w:rsidR="00ED6A43" w:rsidRPr="00D23580" w:rsidRDefault="00ED6A43" w:rsidP="00ED6A43">
      <w:pPr>
        <w:keepNext/>
        <w:keepLines/>
        <w:tabs>
          <w:tab w:val="left" w:pos="3073"/>
        </w:tabs>
        <w:spacing w:after="160" w:line="259" w:lineRule="auto"/>
        <w:jc w:val="both"/>
        <w:rPr>
          <w:rFonts w:ascii="Tahoma" w:hAnsi="Tahoma" w:cs="Tahoma"/>
        </w:rPr>
      </w:pPr>
      <w:r w:rsidRPr="00D23580">
        <w:rPr>
          <w:rFonts w:ascii="Tahoma" w:hAnsi="Tahoma" w:cs="Tahoma"/>
        </w:rPr>
        <w:t>_______________</w:t>
      </w:r>
      <w:r>
        <w:rPr>
          <w:rFonts w:ascii="Tahoma" w:hAnsi="Tahoma" w:cs="Tahoma"/>
        </w:rPr>
        <w:t>__________</w:t>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hAnsi="Tahoma" w:cs="Tahoma"/>
        </w:rPr>
        <w:tab/>
      </w:r>
      <w:r w:rsidRPr="00D23580">
        <w:rPr>
          <w:rFonts w:ascii="Tahoma" w:eastAsiaTheme="minorHAnsi" w:hAnsi="Tahoma" w:cs="Tahoma"/>
          <w:b/>
          <w:bCs/>
          <w:lang w:eastAsia="en-US"/>
        </w:rPr>
        <w:t xml:space="preserve"> </w:t>
      </w:r>
    </w:p>
    <w:p w14:paraId="6791A50E" w14:textId="77777777" w:rsidR="00ED6A43" w:rsidRDefault="00ED6A43" w:rsidP="00ED6A43">
      <w:pPr>
        <w:keepNext/>
        <w:keepLines/>
        <w:tabs>
          <w:tab w:val="left" w:pos="3073"/>
        </w:tabs>
        <w:spacing w:after="160" w:line="259" w:lineRule="auto"/>
        <w:jc w:val="both"/>
        <w:rPr>
          <w:rFonts w:ascii="Tahoma" w:hAnsi="Tahoma" w:cs="Tahoma"/>
          <w:i/>
        </w:rPr>
      </w:pPr>
    </w:p>
    <w:p w14:paraId="5975E8CB" w14:textId="77777777" w:rsidR="00ED6A43" w:rsidRPr="00D23580" w:rsidRDefault="00ED6A43" w:rsidP="00ED6A43">
      <w:pPr>
        <w:keepNext/>
        <w:keepLines/>
        <w:tabs>
          <w:tab w:val="left" w:pos="3073"/>
        </w:tabs>
        <w:spacing w:after="160" w:line="259" w:lineRule="auto"/>
        <w:jc w:val="both"/>
        <w:rPr>
          <w:rFonts w:ascii="Tahoma" w:hAnsi="Tahoma" w:cs="Tahoma"/>
        </w:rPr>
      </w:pPr>
      <w:r w:rsidRPr="00D23580">
        <w:rPr>
          <w:rFonts w:ascii="Tahoma" w:hAnsi="Tahoma" w:cs="Tahoma"/>
          <w:i/>
        </w:rPr>
        <w:t>Priloga: 1 (ena) podpisana in žigosana menica (bianko menica)</w:t>
      </w:r>
    </w:p>
    <w:p w14:paraId="1BFC76AF" w14:textId="77777777" w:rsidR="00EF7D18" w:rsidRPr="006974AB" w:rsidRDefault="00EF7D18" w:rsidP="008012E2">
      <w:pPr>
        <w:keepNext/>
        <w:keepLines/>
        <w:rPr>
          <w:sz w:val="12"/>
          <w:szCs w:val="12"/>
        </w:rPr>
      </w:pPr>
      <w:r w:rsidRPr="006974AB">
        <w:rPr>
          <w:sz w:val="12"/>
          <w:szCs w:val="1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648"/>
      </w:tblGrid>
      <w:tr w:rsidR="00D41A20" w:rsidRPr="006974AB" w14:paraId="737D296C" w14:textId="77777777" w:rsidTr="00936408">
        <w:trPr>
          <w:trHeight w:val="269"/>
        </w:trPr>
        <w:tc>
          <w:tcPr>
            <w:tcW w:w="8217" w:type="dxa"/>
            <w:tcBorders>
              <w:top w:val="single" w:sz="4" w:space="0" w:color="auto"/>
              <w:bottom w:val="single" w:sz="4" w:space="0" w:color="auto"/>
            </w:tcBorders>
          </w:tcPr>
          <w:p w14:paraId="6F30DC4C" w14:textId="1FEBA065" w:rsidR="00D41A20" w:rsidRPr="006974AB" w:rsidRDefault="00D41A20" w:rsidP="00D41A20">
            <w:pPr>
              <w:keepNext/>
              <w:keepLines/>
              <w:rPr>
                <w:rFonts w:ascii="Tahoma" w:hAnsi="Tahoma" w:cs="Tahoma"/>
              </w:rPr>
            </w:pPr>
            <w:r w:rsidRPr="006974AB">
              <w:rPr>
                <w:rFonts w:ascii="Tahoma" w:hAnsi="Tahoma" w:cs="Tahoma"/>
              </w:rPr>
              <w:lastRenderedPageBreak/>
              <w:br w:type="page"/>
            </w:r>
            <w:r w:rsidRPr="006974AB">
              <w:rPr>
                <w:rFonts w:ascii="Tahoma" w:hAnsi="Tahoma" w:cs="Tahoma"/>
              </w:rPr>
              <w:br w:type="page"/>
            </w:r>
            <w:r w:rsidRPr="006974AB">
              <w:rPr>
                <w:rFonts w:ascii="Tahoma" w:hAnsi="Tahoma" w:cs="Tahoma"/>
              </w:rPr>
              <w:br w:type="page"/>
              <w:t>VZOREC FINANČNEGA ZAVAROVANJA ZA ODPRAVO NAPAK V GARANCIJSKI DOBI</w:t>
            </w:r>
          </w:p>
        </w:tc>
        <w:tc>
          <w:tcPr>
            <w:tcW w:w="850" w:type="dxa"/>
            <w:tcBorders>
              <w:top w:val="single" w:sz="4" w:space="0" w:color="auto"/>
              <w:bottom w:val="single" w:sz="4" w:space="0" w:color="auto"/>
              <w:right w:val="nil"/>
            </w:tcBorders>
          </w:tcPr>
          <w:p w14:paraId="40804339" w14:textId="77777777" w:rsidR="00D41A20" w:rsidRPr="006974AB" w:rsidRDefault="00D41A20" w:rsidP="008012E2">
            <w:pPr>
              <w:keepNext/>
              <w:keepLines/>
              <w:jc w:val="right"/>
              <w:rPr>
                <w:rFonts w:ascii="Tahoma" w:hAnsi="Tahoma" w:cs="Tahoma"/>
                <w:b/>
              </w:rPr>
            </w:pPr>
            <w:r w:rsidRPr="006974AB">
              <w:rPr>
                <w:rFonts w:ascii="Tahoma" w:hAnsi="Tahoma" w:cs="Tahoma"/>
                <w:b/>
                <w:i/>
              </w:rPr>
              <w:t xml:space="preserve">Priloga </w:t>
            </w:r>
          </w:p>
        </w:tc>
        <w:tc>
          <w:tcPr>
            <w:tcW w:w="648" w:type="dxa"/>
            <w:tcBorders>
              <w:top w:val="single" w:sz="4" w:space="0" w:color="auto"/>
              <w:left w:val="nil"/>
              <w:bottom w:val="single" w:sz="4" w:space="0" w:color="auto"/>
            </w:tcBorders>
          </w:tcPr>
          <w:p w14:paraId="139FC60A" w14:textId="584D24F9" w:rsidR="00D41A20" w:rsidRPr="006974AB" w:rsidRDefault="00D41A20" w:rsidP="008012E2">
            <w:pPr>
              <w:keepNext/>
              <w:keepLines/>
              <w:ind w:right="-64"/>
              <w:rPr>
                <w:rFonts w:ascii="Tahoma" w:hAnsi="Tahoma" w:cs="Tahoma"/>
                <w:b/>
                <w:i/>
              </w:rPr>
            </w:pPr>
            <w:r w:rsidRPr="006974AB">
              <w:rPr>
                <w:rFonts w:ascii="Tahoma" w:hAnsi="Tahoma" w:cs="Tahoma"/>
                <w:b/>
                <w:i/>
              </w:rPr>
              <w:t>10/2</w:t>
            </w:r>
          </w:p>
        </w:tc>
      </w:tr>
    </w:tbl>
    <w:p w14:paraId="24DDD784" w14:textId="77777777" w:rsidR="004B5E51" w:rsidRPr="006974AB" w:rsidRDefault="004B5E51" w:rsidP="008012E2">
      <w:pPr>
        <w:keepNext/>
        <w:keepLines/>
        <w:rPr>
          <w:rFonts w:ascii="Tahoma" w:hAnsi="Tahoma" w:cs="Tahoma"/>
          <w:i/>
          <w:sz w:val="14"/>
          <w:szCs w:val="16"/>
        </w:rPr>
      </w:pPr>
    </w:p>
    <w:p w14:paraId="1A4DD0E2" w14:textId="77777777" w:rsidR="00EE7F94" w:rsidRPr="00F938DD" w:rsidRDefault="00EE7F94" w:rsidP="00EE7F94">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36532B05" w14:textId="77777777" w:rsidR="00EE7F94" w:rsidRPr="00F938DD" w:rsidRDefault="00EE7F94" w:rsidP="00EE7F94">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2FA62C25" w14:textId="77777777" w:rsidR="00EE7F94" w:rsidRPr="00F938DD" w:rsidRDefault="00EE7F94" w:rsidP="00EE7F94">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14F84C4E" w14:textId="77777777" w:rsidR="00EE7F94" w:rsidRPr="00F938DD" w:rsidRDefault="00EE7F94" w:rsidP="00EE7F94">
      <w:pPr>
        <w:keepNext/>
        <w:keepLines/>
        <w:rPr>
          <w:rFonts w:ascii="Tahoma" w:hAnsi="Tahoma" w:cs="Tahoma"/>
        </w:rPr>
      </w:pPr>
      <w:r w:rsidRPr="00F938DD">
        <w:rPr>
          <w:rFonts w:ascii="Tahoma" w:hAnsi="Tahoma" w:cs="Tahoma"/>
        </w:rPr>
        <w:t>________________________</w:t>
      </w:r>
    </w:p>
    <w:p w14:paraId="1493FD0B" w14:textId="77777777" w:rsidR="00EE7F94" w:rsidRPr="00F938DD" w:rsidRDefault="00EE7F94" w:rsidP="00EE7F94">
      <w:pPr>
        <w:keepNext/>
        <w:keepLines/>
        <w:jc w:val="center"/>
        <w:rPr>
          <w:rFonts w:ascii="Tahoma" w:hAnsi="Tahoma" w:cs="Tahoma"/>
          <w:b/>
        </w:rPr>
      </w:pPr>
      <w:r w:rsidRPr="00F938DD">
        <w:rPr>
          <w:rFonts w:ascii="Tahoma" w:hAnsi="Tahoma" w:cs="Tahoma"/>
          <w:b/>
        </w:rPr>
        <w:t>MENIČNA IZJAVA</w:t>
      </w:r>
    </w:p>
    <w:p w14:paraId="7B542328" w14:textId="39EEC31D" w:rsidR="00EE7F94" w:rsidRPr="007F17A5" w:rsidRDefault="00EE7F94" w:rsidP="00EE7F94">
      <w:pPr>
        <w:keepNext/>
        <w:keepLines/>
        <w:jc w:val="center"/>
        <w:rPr>
          <w:rFonts w:ascii="Tahoma" w:hAnsi="Tahoma" w:cs="Tahoma"/>
          <w:i/>
          <w:sz w:val="18"/>
          <w:szCs w:val="18"/>
        </w:rPr>
      </w:pPr>
      <w:r w:rsidRPr="00F938DD">
        <w:rPr>
          <w:rFonts w:ascii="Tahoma" w:hAnsi="Tahoma" w:cs="Tahoma"/>
          <w:b/>
          <w:i/>
        </w:rPr>
        <w:t xml:space="preserve">za zavarovanje </w:t>
      </w:r>
      <w:r>
        <w:rPr>
          <w:rFonts w:ascii="Tahoma" w:hAnsi="Tahoma" w:cs="Tahoma"/>
          <w:b/>
          <w:i/>
        </w:rPr>
        <w:t>odprave napak v garancijskem roku</w:t>
      </w:r>
    </w:p>
    <w:p w14:paraId="65D5B6DB" w14:textId="77777777" w:rsidR="00EE7F94" w:rsidRPr="00F938DD" w:rsidRDefault="00EE7F94" w:rsidP="00EE7F94">
      <w:pPr>
        <w:keepNext/>
        <w:keepLines/>
        <w:jc w:val="both"/>
        <w:rPr>
          <w:rFonts w:ascii="Tahoma" w:hAnsi="Tahoma" w:cs="Tahoma"/>
          <w:b/>
          <w:i/>
        </w:rPr>
      </w:pPr>
    </w:p>
    <w:p w14:paraId="52D4DD2E" w14:textId="7A959A65" w:rsidR="00EE7F94" w:rsidRDefault="00EE7F94" w:rsidP="00EE7F94">
      <w:pPr>
        <w:keepNext/>
        <w:keepLines/>
        <w:jc w:val="both"/>
        <w:rPr>
          <w:rFonts w:ascii="Tahoma" w:hAnsi="Tahoma" w:cs="Tahoma"/>
        </w:rPr>
      </w:pPr>
      <w:r w:rsidRPr="00F938DD">
        <w:rPr>
          <w:rFonts w:ascii="Tahoma" w:hAnsi="Tahoma" w:cs="Tahoma"/>
        </w:rPr>
        <w:t xml:space="preserve">V skladu </w:t>
      </w:r>
      <w:r>
        <w:rPr>
          <w:rFonts w:ascii="Tahoma" w:hAnsi="Tahoma" w:cs="Tahoma"/>
        </w:rPr>
        <w:t>s pogodbo št. …………..</w:t>
      </w:r>
      <w:r w:rsidRPr="00F938DD">
        <w:rPr>
          <w:rFonts w:ascii="Tahoma" w:hAnsi="Tahoma" w:cs="Tahoma"/>
        </w:rPr>
        <w:t xml:space="preserve"> za </w:t>
      </w:r>
      <w:r>
        <w:rPr>
          <w:rFonts w:ascii="Tahoma" w:hAnsi="Tahoma" w:cs="Tahoma"/>
        </w:rPr>
        <w:t>»</w:t>
      </w:r>
      <w:r w:rsidRPr="00D41A20">
        <w:rPr>
          <w:rFonts w:ascii="Tahoma" w:hAnsi="Tahoma" w:cs="Tahoma"/>
          <w:b/>
          <w:bCs/>
        </w:rPr>
        <w:t>LPT-1/26 – »Nakup strešnikov za 1. Plečnikovo arkado«</w:t>
      </w:r>
      <w:r w:rsidRPr="00D23580">
        <w:rPr>
          <w:rFonts w:ascii="Tahoma" w:hAnsi="Tahoma" w:cs="Tahoma"/>
        </w:rPr>
        <w:t>, sklenjeno dne _____</w:t>
      </w:r>
      <w:r>
        <w:rPr>
          <w:rFonts w:ascii="Tahoma" w:hAnsi="Tahoma" w:cs="Tahoma"/>
        </w:rPr>
        <w:t>__</w:t>
      </w:r>
      <w:r w:rsidRPr="00D23580">
        <w:rPr>
          <w:rFonts w:ascii="Tahoma" w:hAnsi="Tahoma" w:cs="Tahoma"/>
        </w:rPr>
        <w:t xml:space="preserve">___ med naročnikom: </w:t>
      </w:r>
      <w:r>
        <w:rPr>
          <w:rFonts w:ascii="Tahoma" w:hAnsi="Tahoma" w:cs="Tahoma"/>
        </w:rPr>
        <w:t>Javno podjetje Ljubljanska parkirišča in tržnice, d.o.o., Kopitarjeva ulica 2</w:t>
      </w:r>
      <w:r w:rsidRPr="00D23580">
        <w:rPr>
          <w:rFonts w:ascii="Tahoma" w:hAnsi="Tahoma" w:cs="Tahoma"/>
        </w:rPr>
        <w:t>, 1000 Ljubljana</w:t>
      </w:r>
      <w:r w:rsidRPr="00F938DD">
        <w:rPr>
          <w:rFonts w:ascii="Tahoma" w:hAnsi="Tahoma" w:cs="Tahoma"/>
        </w:rPr>
        <w:t xml:space="preserve"> (v nadaljevanju tudi upravičenec) in izvajalcem: _________________________ (v nadaljevanju tudi </w:t>
      </w:r>
      <w:r>
        <w:rPr>
          <w:rFonts w:ascii="Tahoma" w:hAnsi="Tahoma" w:cs="Tahoma"/>
        </w:rPr>
        <w:t>zavezanec</w:t>
      </w:r>
      <w:r w:rsidRPr="00F938DD">
        <w:rPr>
          <w:rFonts w:ascii="Tahoma" w:hAnsi="Tahoma" w:cs="Tahoma"/>
        </w:rPr>
        <w:t xml:space="preserve">), je izvajalec </w:t>
      </w:r>
      <w:r w:rsidRPr="000B5BA2">
        <w:rPr>
          <w:rFonts w:ascii="Tahoma" w:hAnsi="Tahoma" w:cs="Tahoma"/>
        </w:rPr>
        <w:t>po opravljeni končni primopredaji v garancijskem roku odpraviti vse ugotovljene pomanjkljivosti, skladno z določili zgoraj citirane pogodbe in garancijske izjave</w:t>
      </w:r>
      <w:r w:rsidRPr="00F938DD">
        <w:rPr>
          <w:rFonts w:ascii="Tahoma" w:hAnsi="Tahoma" w:cs="Tahoma"/>
        </w:rPr>
        <w:t>.</w:t>
      </w:r>
    </w:p>
    <w:p w14:paraId="4B35FD96" w14:textId="77777777" w:rsidR="00EE7F94" w:rsidRPr="00F938DD" w:rsidRDefault="00EE7F94" w:rsidP="00EE7F94">
      <w:pPr>
        <w:keepNext/>
        <w:keepLines/>
        <w:jc w:val="both"/>
        <w:rPr>
          <w:rFonts w:ascii="Tahoma" w:hAnsi="Tahoma" w:cs="Tahoma"/>
        </w:rPr>
      </w:pPr>
      <w:r w:rsidRPr="00F938DD">
        <w:rPr>
          <w:rFonts w:ascii="Tahoma" w:hAnsi="Tahoma" w:cs="Tahoma"/>
        </w:rPr>
        <w:t xml:space="preserve">    </w:t>
      </w:r>
    </w:p>
    <w:p w14:paraId="714E2F18" w14:textId="77777777" w:rsidR="00EE7F94" w:rsidRPr="00F938DD" w:rsidRDefault="00EE7F94" w:rsidP="00EE7F94">
      <w:pPr>
        <w:keepNext/>
        <w:keepLines/>
        <w:jc w:val="both"/>
        <w:rPr>
          <w:rFonts w:ascii="Tahoma" w:hAnsi="Tahoma" w:cs="Tahoma"/>
        </w:rPr>
      </w:pPr>
      <w:r w:rsidRPr="00F938DD">
        <w:rPr>
          <w:rFonts w:ascii="Tahoma" w:hAnsi="Tahoma" w:cs="Tahoma"/>
        </w:rPr>
        <w:t xml:space="preserve">Kot garancijo za </w:t>
      </w:r>
      <w:r w:rsidRPr="002F0C0E">
        <w:rPr>
          <w:rFonts w:ascii="Tahoma" w:hAnsi="Tahoma" w:cs="Tahoma"/>
        </w:rPr>
        <w:t>zavarovanje odprave napak v garancijski dobi</w:t>
      </w:r>
      <w:r>
        <w:rPr>
          <w:rFonts w:ascii="Tahoma" w:hAnsi="Tahoma" w:cs="Tahoma"/>
        </w:rPr>
        <w:t xml:space="preserve"> </w:t>
      </w:r>
      <w:r w:rsidRPr="00F938DD">
        <w:rPr>
          <w:rFonts w:ascii="Tahoma" w:hAnsi="Tahoma" w:cs="Tahoma"/>
        </w:rPr>
        <w:t xml:space="preserve">mi kot </w:t>
      </w:r>
      <w:r>
        <w:rPr>
          <w:rFonts w:ascii="Tahoma" w:hAnsi="Tahoma" w:cs="Tahoma"/>
        </w:rPr>
        <w:t>zavezanec</w:t>
      </w:r>
      <w:r w:rsidRPr="00F938DD">
        <w:rPr>
          <w:rFonts w:ascii="Tahoma" w:hAnsi="Tahoma" w:cs="Tahoma"/>
        </w:rPr>
        <w:t xml:space="preserve">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Pr>
          <w:rFonts w:ascii="Tahoma" w:hAnsi="Tahoma" w:cs="Tahoma"/>
        </w:rPr>
        <w:t xml:space="preserve"> </w:t>
      </w:r>
      <w:r w:rsidRPr="00F938DD">
        <w:rPr>
          <w:rFonts w:ascii="Tahoma" w:hAnsi="Tahoma" w:cs="Tahoma"/>
        </w:rPr>
        <w:t xml:space="preserve">s pooblastilom za njeno izpolnitev in unovčenje, na kateri so podpisane pooblaščene osebe za zastopanje:   </w:t>
      </w:r>
    </w:p>
    <w:p w14:paraId="5F71901F" w14:textId="77777777" w:rsidR="00EE7F94" w:rsidRPr="00F938DD" w:rsidRDefault="00EE7F94" w:rsidP="00EE7F94">
      <w:pPr>
        <w:keepNext/>
        <w:keepLines/>
        <w:jc w:val="both"/>
        <w:rPr>
          <w:rFonts w:ascii="Tahoma" w:hAnsi="Tahoma" w:cs="Tahoma"/>
        </w:rPr>
      </w:pPr>
      <w:r w:rsidRPr="00F938DD">
        <w:rPr>
          <w:rFonts w:ascii="Tahoma" w:hAnsi="Tahoma" w:cs="Tahoma"/>
        </w:rPr>
        <w:t>_________________________________________________________________________________</w:t>
      </w:r>
    </w:p>
    <w:p w14:paraId="22B2DE63" w14:textId="77777777" w:rsidR="00EE7F94" w:rsidRPr="00F938DD" w:rsidRDefault="00EE7F94" w:rsidP="00EE7F94">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430A4FBC" w14:textId="77777777" w:rsidR="00EE7F94" w:rsidRDefault="00EE7F94" w:rsidP="00EE7F94">
      <w:pPr>
        <w:keepNext/>
        <w:keepLines/>
        <w:jc w:val="both"/>
        <w:rPr>
          <w:rFonts w:ascii="Tahoma" w:hAnsi="Tahoma" w:cs="Tahoma"/>
        </w:rPr>
      </w:pPr>
    </w:p>
    <w:p w14:paraId="7DA1BBFB" w14:textId="77777777" w:rsidR="00EE7F94" w:rsidRPr="00F938DD" w:rsidRDefault="00EE7F94" w:rsidP="00EE7F94">
      <w:pPr>
        <w:keepNext/>
        <w:keepLines/>
        <w:jc w:val="both"/>
        <w:rPr>
          <w:rFonts w:ascii="Tahoma" w:hAnsi="Tahoma" w:cs="Tahoma"/>
        </w:rPr>
      </w:pPr>
      <w:r w:rsidRPr="00F938DD">
        <w:rPr>
          <w:rFonts w:ascii="Tahoma" w:hAnsi="Tahoma" w:cs="Tahoma"/>
        </w:rPr>
        <w:t xml:space="preserve">Nepreklicno in brezpogojno pooblaščamo upravičenca v primeru, če mi kot </w:t>
      </w:r>
      <w:r>
        <w:rPr>
          <w:rFonts w:ascii="Tahoma" w:hAnsi="Tahoma" w:cs="Tahoma"/>
        </w:rPr>
        <w:t>zavezanec</w:t>
      </w:r>
      <w:r w:rsidRPr="00F938DD">
        <w:rPr>
          <w:rFonts w:ascii="Tahoma" w:hAnsi="Tahoma" w:cs="Tahoma"/>
        </w:rPr>
        <w:t xml:space="preserve"> </w:t>
      </w:r>
      <w:r w:rsidRPr="002F0C0E">
        <w:rPr>
          <w:rFonts w:ascii="Tahoma" w:hAnsi="Tahoma" w:cs="Tahoma"/>
        </w:rPr>
        <w:t>v garancijskem roku ne odpravimo vseh ugotovljenih pomanjkljivosti oziroma izpolnimo svojih obveznosti iz naslova garancijske obveznosti, skladno z določili zgoraj citirane pogodbe in garancijske izjave</w:t>
      </w:r>
      <w:r w:rsidRPr="00F938DD">
        <w:rPr>
          <w:rFonts w:ascii="Tahoma" w:hAnsi="Tahoma" w:cs="Tahoma"/>
        </w:rPr>
        <w:t xml:space="preserve">, da:    </w:t>
      </w:r>
    </w:p>
    <w:p w14:paraId="40B58079" w14:textId="77777777" w:rsidR="00EE7F94" w:rsidRPr="00F938DD" w:rsidRDefault="00EE7F94" w:rsidP="00EE7F94">
      <w:pPr>
        <w:keepNext/>
        <w:keepLines/>
        <w:numPr>
          <w:ilvl w:val="0"/>
          <w:numId w:val="50"/>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Pr>
          <w:rFonts w:ascii="Tahoma" w:hAnsi="Tahoma" w:cs="Tahoma"/>
        </w:rPr>
        <w:t>,</w:t>
      </w:r>
    </w:p>
    <w:p w14:paraId="0E0E7834" w14:textId="77777777" w:rsidR="00EE7F94" w:rsidRPr="00F938DD" w:rsidRDefault="00EE7F94" w:rsidP="00EE7F94">
      <w:pPr>
        <w:keepNext/>
        <w:keepLines/>
        <w:numPr>
          <w:ilvl w:val="0"/>
          <w:numId w:val="50"/>
        </w:numPr>
        <w:jc w:val="both"/>
        <w:rPr>
          <w:rFonts w:ascii="Tahoma" w:hAnsi="Tahoma" w:cs="Tahoma"/>
        </w:rPr>
      </w:pPr>
      <w:r w:rsidRPr="00F938DD">
        <w:rPr>
          <w:rFonts w:ascii="Tahoma" w:hAnsi="Tahoma" w:cs="Tahoma"/>
        </w:rPr>
        <w:t>izpolni vse druge sestavne dele menic, ki niso izpolnjeni,</w:t>
      </w:r>
    </w:p>
    <w:p w14:paraId="5C2618FD" w14:textId="77777777" w:rsidR="00EE7F94" w:rsidRPr="00F938DD" w:rsidRDefault="00EE7F94" w:rsidP="00EE7F94">
      <w:pPr>
        <w:keepNext/>
        <w:keepLines/>
        <w:numPr>
          <w:ilvl w:val="0"/>
          <w:numId w:val="50"/>
        </w:numPr>
        <w:jc w:val="both"/>
        <w:rPr>
          <w:rFonts w:ascii="Tahoma" w:hAnsi="Tahoma" w:cs="Tahoma"/>
        </w:rPr>
      </w:pPr>
      <w:r w:rsidRPr="00F938DD">
        <w:rPr>
          <w:rFonts w:ascii="Tahoma" w:hAnsi="Tahoma" w:cs="Tahoma"/>
        </w:rPr>
        <w:t>po potrebi zapiše na menici tudi katerokoli menično klavzulo, ki sicer ni bistvena menična sestavina.</w:t>
      </w:r>
    </w:p>
    <w:p w14:paraId="3C99814B" w14:textId="77777777" w:rsidR="00EE7F94" w:rsidRDefault="00EE7F94" w:rsidP="00EE7F94">
      <w:pPr>
        <w:keepNext/>
        <w:keepLines/>
        <w:jc w:val="both"/>
        <w:rPr>
          <w:rFonts w:ascii="Tahoma" w:hAnsi="Tahoma" w:cs="Tahoma"/>
        </w:rPr>
      </w:pPr>
    </w:p>
    <w:p w14:paraId="6801FCD9" w14:textId="77777777" w:rsidR="00EE7F94" w:rsidRDefault="00EE7F94" w:rsidP="00EE7F94">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2F4E1289" w14:textId="77777777" w:rsidR="00EE7F94" w:rsidRPr="00F938DD" w:rsidRDefault="00EE7F94" w:rsidP="00EE7F94">
      <w:pPr>
        <w:keepNext/>
        <w:keepLines/>
        <w:jc w:val="both"/>
        <w:rPr>
          <w:rFonts w:ascii="Tahoma" w:hAnsi="Tahoma" w:cs="Tahoma"/>
        </w:rPr>
      </w:pPr>
    </w:p>
    <w:p w14:paraId="6129D55A" w14:textId="77777777" w:rsidR="00EE7F94" w:rsidRPr="00F938DD" w:rsidRDefault="00EE7F94" w:rsidP="00EE7F94">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1CEAD7C2" w14:textId="77777777" w:rsidR="00EE7F94" w:rsidRDefault="00EE7F94" w:rsidP="00EE7F94">
      <w:pPr>
        <w:keepNext/>
        <w:keepLines/>
        <w:jc w:val="both"/>
        <w:rPr>
          <w:rFonts w:ascii="Tahoma" w:hAnsi="Tahoma" w:cs="Tahoma"/>
        </w:rPr>
      </w:pPr>
    </w:p>
    <w:p w14:paraId="7863DCD4" w14:textId="77777777" w:rsidR="00EE7F94" w:rsidRDefault="00EE7F94" w:rsidP="00EE7F94">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Pr>
          <w:rFonts w:ascii="Tahoma" w:hAnsi="Tahoma" w:cs="Tahoma"/>
        </w:rPr>
        <w:t>.</w:t>
      </w:r>
    </w:p>
    <w:p w14:paraId="2A1BA96D" w14:textId="77777777" w:rsidR="00EE7F94" w:rsidRDefault="00EE7F94" w:rsidP="00EE7F94">
      <w:pPr>
        <w:keepNext/>
        <w:keepLines/>
        <w:jc w:val="both"/>
        <w:rPr>
          <w:rFonts w:ascii="Tahoma" w:hAnsi="Tahoma" w:cs="Tahoma"/>
        </w:rPr>
      </w:pPr>
    </w:p>
    <w:p w14:paraId="023F908B" w14:textId="77777777" w:rsidR="00EE7F94" w:rsidRPr="00F938DD" w:rsidRDefault="00EE7F94" w:rsidP="00EE7F94">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5B98E515" w14:textId="77777777" w:rsidR="00EE7F94" w:rsidRDefault="00EE7F94" w:rsidP="00EE7F94">
      <w:pPr>
        <w:keepNext/>
        <w:keepLines/>
        <w:jc w:val="both"/>
        <w:rPr>
          <w:rFonts w:ascii="Tahoma" w:hAnsi="Tahoma" w:cs="Tahoma"/>
        </w:rPr>
      </w:pPr>
    </w:p>
    <w:p w14:paraId="13994681" w14:textId="77777777" w:rsidR="00EE7F94" w:rsidRPr="00F938DD" w:rsidRDefault="00EE7F94" w:rsidP="00EE7F94">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7A326E3E" w14:textId="77777777" w:rsidR="00EE7F94" w:rsidRDefault="00EE7F94" w:rsidP="00EE7F94">
      <w:pPr>
        <w:keepNext/>
        <w:keepLines/>
        <w:jc w:val="both"/>
        <w:rPr>
          <w:rFonts w:ascii="Tahoma" w:hAnsi="Tahoma" w:cs="Tahoma"/>
        </w:rPr>
      </w:pPr>
    </w:p>
    <w:p w14:paraId="7BBC473E" w14:textId="77777777" w:rsidR="00EE7F94" w:rsidRPr="00F938DD" w:rsidRDefault="00EE7F94" w:rsidP="00EE7F94">
      <w:pPr>
        <w:keepNext/>
        <w:keepLines/>
        <w:jc w:val="both"/>
        <w:rPr>
          <w:rFonts w:ascii="Tahoma" w:hAnsi="Tahoma" w:cs="Tahoma"/>
        </w:rPr>
      </w:pPr>
      <w:r w:rsidRPr="00F938DD">
        <w:rPr>
          <w:rFonts w:ascii="Tahoma" w:hAnsi="Tahoma" w:cs="Tahoma"/>
        </w:rPr>
        <w:t>Zavezujemo se, da tega pooblastila ne bomo preklicali.</w:t>
      </w:r>
    </w:p>
    <w:p w14:paraId="01060625" w14:textId="77777777" w:rsidR="00EE7F94" w:rsidRDefault="00EE7F94" w:rsidP="00EE7F94">
      <w:pPr>
        <w:keepNext/>
        <w:keepLines/>
        <w:jc w:val="both"/>
        <w:rPr>
          <w:rFonts w:ascii="Tahoma" w:hAnsi="Tahoma" w:cs="Tahoma"/>
        </w:rPr>
      </w:pPr>
    </w:p>
    <w:p w14:paraId="5F266D37" w14:textId="77777777" w:rsidR="00EE7F94" w:rsidRPr="00F938DD" w:rsidRDefault="00EE7F94" w:rsidP="00EE7F94">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6038C486" w14:textId="77777777" w:rsidR="00EE7F94" w:rsidRDefault="00EE7F94" w:rsidP="00EE7F94">
      <w:pPr>
        <w:keepNext/>
        <w:keepLines/>
        <w:tabs>
          <w:tab w:val="left" w:pos="3073"/>
        </w:tabs>
        <w:jc w:val="both"/>
        <w:rPr>
          <w:rFonts w:ascii="Tahoma" w:hAnsi="Tahoma" w:cs="Tahoma"/>
          <w:i/>
        </w:rPr>
      </w:pPr>
    </w:p>
    <w:p w14:paraId="7CD84369" w14:textId="77777777" w:rsidR="00EE7F94" w:rsidRDefault="00EE7F94" w:rsidP="00EE7F94">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163B8014" w14:textId="77777777" w:rsidR="00832A7F" w:rsidRPr="006974AB" w:rsidRDefault="00832A7F" w:rsidP="008012E2">
      <w:pPr>
        <w:keepNext/>
        <w:keepLines/>
        <w:sectPr w:rsidR="00832A7F" w:rsidRPr="006974AB" w:rsidSect="00902C1A">
          <w:headerReference w:type="default" r:id="rId20"/>
          <w:footerReference w:type="default" r:id="rId21"/>
          <w:headerReference w:type="first" r:id="rId22"/>
          <w:footerReference w:type="first" r:id="rId23"/>
          <w:type w:val="continuous"/>
          <w:pgSz w:w="11906" w:h="16838" w:code="9"/>
          <w:pgMar w:top="709" w:right="991" w:bottom="1134" w:left="1276" w:header="284" w:footer="567" w:gutter="0"/>
          <w:cols w:space="708"/>
          <w:docGrid w:linePitch="272"/>
        </w:sect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7"/>
        <w:gridCol w:w="850"/>
        <w:gridCol w:w="642"/>
      </w:tblGrid>
      <w:tr w:rsidR="00EE7F94" w:rsidRPr="006974AB" w14:paraId="789E2314" w14:textId="77777777" w:rsidTr="004637FF">
        <w:trPr>
          <w:trHeight w:val="309"/>
        </w:trPr>
        <w:tc>
          <w:tcPr>
            <w:tcW w:w="8257" w:type="dxa"/>
            <w:tcBorders>
              <w:top w:val="single" w:sz="4" w:space="0" w:color="auto"/>
              <w:bottom w:val="single" w:sz="4" w:space="0" w:color="auto"/>
            </w:tcBorders>
          </w:tcPr>
          <w:p w14:paraId="2AADC496" w14:textId="23CD28A8" w:rsidR="00EE7F94" w:rsidRPr="006974AB" w:rsidRDefault="00EE7F94" w:rsidP="00EE7F94">
            <w:pPr>
              <w:keepNext/>
              <w:keepLines/>
              <w:rPr>
                <w:rFonts w:ascii="Tahoma" w:hAnsi="Tahoma" w:cs="Tahoma"/>
              </w:rPr>
            </w:pPr>
            <w:r w:rsidRPr="006974AB">
              <w:lastRenderedPageBreak/>
              <w:br w:type="page"/>
            </w:r>
            <w:r w:rsidRPr="006974AB">
              <w:rPr>
                <w:rFonts w:ascii="Tahoma" w:hAnsi="Tahoma" w:cs="Tahoma"/>
                <w:sz w:val="18"/>
              </w:rPr>
              <w:br w:type="page"/>
            </w:r>
            <w:r w:rsidRPr="006974AB">
              <w:rPr>
                <w:rFonts w:ascii="Tahoma" w:hAnsi="Tahoma" w:cs="Tahoma"/>
              </w:rPr>
              <w:t xml:space="preserve">POTRDILO NAROČNIKA O OGLEDU OBJEKTA </w:t>
            </w:r>
          </w:p>
        </w:tc>
        <w:tc>
          <w:tcPr>
            <w:tcW w:w="850" w:type="dxa"/>
            <w:tcBorders>
              <w:top w:val="single" w:sz="4" w:space="0" w:color="auto"/>
              <w:bottom w:val="single" w:sz="4" w:space="0" w:color="auto"/>
              <w:right w:val="nil"/>
            </w:tcBorders>
            <w:vAlign w:val="center"/>
          </w:tcPr>
          <w:p w14:paraId="675B8961" w14:textId="1CB21BFB" w:rsidR="00EE7F94" w:rsidRPr="006974AB" w:rsidRDefault="00EE7F94" w:rsidP="008012E2">
            <w:pPr>
              <w:keepNext/>
              <w:keepLines/>
              <w:jc w:val="center"/>
              <w:rPr>
                <w:rFonts w:ascii="Tahoma" w:hAnsi="Tahoma" w:cs="Tahoma"/>
                <w:b/>
              </w:rPr>
            </w:pPr>
            <w:r w:rsidRPr="006974AB">
              <w:rPr>
                <w:rFonts w:ascii="Tahoma" w:hAnsi="Tahoma" w:cs="Tahoma"/>
                <w:b/>
                <w:i/>
              </w:rPr>
              <w:t>Priloga</w:t>
            </w:r>
          </w:p>
        </w:tc>
        <w:tc>
          <w:tcPr>
            <w:tcW w:w="642" w:type="dxa"/>
            <w:tcBorders>
              <w:top w:val="single" w:sz="4" w:space="0" w:color="auto"/>
              <w:left w:val="nil"/>
              <w:bottom w:val="single" w:sz="4" w:space="0" w:color="auto"/>
            </w:tcBorders>
            <w:vAlign w:val="center"/>
          </w:tcPr>
          <w:p w14:paraId="3DB234BE" w14:textId="77777777" w:rsidR="00EE7F94" w:rsidRPr="006974AB" w:rsidRDefault="00EE7F94" w:rsidP="008012E2">
            <w:pPr>
              <w:keepNext/>
              <w:keepLines/>
              <w:jc w:val="center"/>
              <w:rPr>
                <w:rFonts w:ascii="Tahoma" w:hAnsi="Tahoma" w:cs="Tahoma"/>
                <w:b/>
                <w:i/>
              </w:rPr>
            </w:pPr>
            <w:r w:rsidRPr="006974AB">
              <w:rPr>
                <w:rFonts w:ascii="Tahoma" w:hAnsi="Tahoma" w:cs="Tahoma"/>
                <w:b/>
                <w:i/>
              </w:rPr>
              <w:t>11</w:t>
            </w:r>
          </w:p>
        </w:tc>
      </w:tr>
    </w:tbl>
    <w:p w14:paraId="65B4B019" w14:textId="77777777" w:rsidR="0057086B" w:rsidRPr="006974AB" w:rsidRDefault="0057086B" w:rsidP="008012E2">
      <w:pPr>
        <w:keepNext/>
        <w:keepLines/>
        <w:jc w:val="both"/>
        <w:rPr>
          <w:rFonts w:ascii="Tahoma" w:hAnsi="Tahoma" w:cs="Tahoma"/>
        </w:rPr>
      </w:pPr>
    </w:p>
    <w:p w14:paraId="033383F7" w14:textId="77777777" w:rsidR="008E1783" w:rsidRPr="00392203" w:rsidRDefault="004B5E51" w:rsidP="008012E2">
      <w:pPr>
        <w:keepNext/>
        <w:keepLines/>
        <w:jc w:val="center"/>
        <w:rPr>
          <w:rFonts w:ascii="Tahoma" w:hAnsi="Tahoma" w:cs="Tahoma"/>
          <w:b/>
          <w:sz w:val="22"/>
          <w:szCs w:val="22"/>
        </w:rPr>
      </w:pPr>
      <w:r w:rsidRPr="00392203">
        <w:rPr>
          <w:rFonts w:ascii="Tahoma" w:hAnsi="Tahoma" w:cs="Tahoma"/>
          <w:b/>
          <w:sz w:val="22"/>
          <w:szCs w:val="22"/>
        </w:rPr>
        <w:t xml:space="preserve">POTRDILO NAROČNIKA O OGLEDU OBJEKTA ZA JAVNO NAROČILO </w:t>
      </w:r>
    </w:p>
    <w:p w14:paraId="30FE8FFB" w14:textId="409D6DA9" w:rsidR="004B5E51" w:rsidRPr="00392203" w:rsidRDefault="00544D5D" w:rsidP="008012E2">
      <w:pPr>
        <w:keepNext/>
        <w:keepLines/>
        <w:jc w:val="center"/>
        <w:rPr>
          <w:rFonts w:ascii="Tahoma" w:hAnsi="Tahoma" w:cs="Tahoma"/>
          <w:sz w:val="22"/>
          <w:szCs w:val="22"/>
        </w:rPr>
      </w:pPr>
      <w:r w:rsidRPr="00392203">
        <w:rPr>
          <w:rFonts w:ascii="Tahoma" w:hAnsi="Tahoma" w:cs="Tahoma"/>
          <w:b/>
          <w:sz w:val="22"/>
          <w:szCs w:val="22"/>
        </w:rPr>
        <w:t xml:space="preserve">ŠT. </w:t>
      </w:r>
      <w:r w:rsidR="00C65BDE" w:rsidRPr="00392203">
        <w:rPr>
          <w:rFonts w:ascii="Tahoma" w:hAnsi="Tahoma" w:cs="Tahoma"/>
          <w:b/>
          <w:sz w:val="22"/>
          <w:szCs w:val="22"/>
        </w:rPr>
        <w:t>LPT-1/26</w:t>
      </w:r>
      <w:r w:rsidR="004B5E51" w:rsidRPr="00392203">
        <w:rPr>
          <w:rFonts w:ascii="Tahoma" w:hAnsi="Tahoma" w:cs="Tahoma"/>
          <w:b/>
          <w:sz w:val="22"/>
          <w:szCs w:val="22"/>
        </w:rPr>
        <w:t xml:space="preserve"> </w:t>
      </w:r>
      <w:r w:rsidRPr="00392203">
        <w:rPr>
          <w:rFonts w:ascii="Tahoma" w:hAnsi="Tahoma" w:cs="Tahoma"/>
          <w:b/>
          <w:sz w:val="22"/>
          <w:szCs w:val="22"/>
        </w:rPr>
        <w:t xml:space="preserve">- </w:t>
      </w:r>
      <w:r w:rsidR="004B5E51" w:rsidRPr="00392203">
        <w:rPr>
          <w:rFonts w:ascii="Tahoma" w:hAnsi="Tahoma" w:cs="Tahoma"/>
          <w:b/>
          <w:sz w:val="22"/>
          <w:szCs w:val="22"/>
        </w:rPr>
        <w:t>»</w:t>
      </w:r>
      <w:r w:rsidR="00C65BDE" w:rsidRPr="00392203">
        <w:rPr>
          <w:rFonts w:ascii="Tahoma" w:hAnsi="Tahoma" w:cs="Tahoma"/>
          <w:b/>
          <w:color w:val="000000"/>
          <w:sz w:val="22"/>
          <w:szCs w:val="22"/>
        </w:rPr>
        <w:t>Nakup strešnikov za 1. Plečnikovo arkado</w:t>
      </w:r>
      <w:r w:rsidR="004B5E51" w:rsidRPr="00392203">
        <w:rPr>
          <w:rFonts w:ascii="Tahoma" w:hAnsi="Tahoma" w:cs="Tahoma"/>
          <w:b/>
          <w:sz w:val="22"/>
          <w:szCs w:val="22"/>
        </w:rPr>
        <w:t>«</w:t>
      </w:r>
    </w:p>
    <w:p w14:paraId="30E65319" w14:textId="77777777" w:rsidR="004B5E51" w:rsidRPr="006974AB" w:rsidRDefault="004B5E51" w:rsidP="008012E2">
      <w:pPr>
        <w:keepNext/>
        <w:keepLines/>
        <w:rPr>
          <w:rFonts w:ascii="Tahoma" w:hAnsi="Tahoma" w:cs="Tahoma"/>
        </w:rPr>
      </w:pPr>
    </w:p>
    <w:p w14:paraId="0F0EA16E" w14:textId="77777777" w:rsidR="004B5E51" w:rsidRPr="006974AB" w:rsidRDefault="004B5E51" w:rsidP="008012E2">
      <w:pPr>
        <w:keepNext/>
        <w:keepLines/>
        <w:rPr>
          <w:rFonts w:ascii="Tahoma" w:hAnsi="Tahoma" w:cs="Tahoma"/>
        </w:rPr>
      </w:pPr>
    </w:p>
    <w:p w14:paraId="3F53A70B" w14:textId="77777777" w:rsidR="004B5E51" w:rsidRPr="006974AB" w:rsidRDefault="004B5E51" w:rsidP="008012E2">
      <w:pPr>
        <w:keepNext/>
        <w:keepLines/>
        <w:rPr>
          <w:rFonts w:ascii="Tahoma" w:hAnsi="Tahoma" w:cs="Tahoma"/>
        </w:rPr>
      </w:pPr>
    </w:p>
    <w:p w14:paraId="073C1FAD" w14:textId="77777777" w:rsidR="004B5E51" w:rsidRPr="006974AB" w:rsidRDefault="004B5E51" w:rsidP="008012E2">
      <w:pPr>
        <w:keepNext/>
        <w:keepLines/>
        <w:rPr>
          <w:rFonts w:ascii="Tahoma" w:hAnsi="Tahoma" w:cs="Tahoma"/>
        </w:rPr>
      </w:pPr>
    </w:p>
    <w:p w14:paraId="2897D8AF" w14:textId="77777777" w:rsidR="004B5E51" w:rsidRPr="006974AB" w:rsidRDefault="004B5E51" w:rsidP="008012E2">
      <w:pPr>
        <w:keepNext/>
        <w:keepLines/>
        <w:rPr>
          <w:rFonts w:ascii="Tahoma" w:hAnsi="Tahoma" w:cs="Tahoma"/>
        </w:rPr>
      </w:pPr>
      <w:r w:rsidRPr="006974AB">
        <w:rPr>
          <w:rFonts w:ascii="Tahoma" w:hAnsi="Tahoma" w:cs="Tahoma"/>
        </w:rPr>
        <w:t xml:space="preserve">Ponudnik/gospodarski subjekt: </w:t>
      </w:r>
    </w:p>
    <w:p w14:paraId="64608B30" w14:textId="77777777" w:rsidR="004B5E51" w:rsidRPr="006974AB" w:rsidRDefault="004B5E51" w:rsidP="008012E2">
      <w:pPr>
        <w:keepNext/>
        <w:keepLines/>
        <w:rPr>
          <w:rFonts w:ascii="Tahoma" w:hAnsi="Tahoma" w:cs="Tahoma"/>
        </w:rPr>
      </w:pPr>
    </w:p>
    <w:p w14:paraId="66C89391" w14:textId="77777777" w:rsidR="004B5E51" w:rsidRPr="006974AB" w:rsidRDefault="004B5E51" w:rsidP="008012E2">
      <w:pPr>
        <w:keepNext/>
        <w:keepLines/>
        <w:rPr>
          <w:rFonts w:ascii="Tahoma" w:hAnsi="Tahoma" w:cs="Tahoma"/>
        </w:rPr>
      </w:pPr>
      <w:r w:rsidRPr="006974AB">
        <w:rPr>
          <w:rFonts w:ascii="Tahoma" w:hAnsi="Tahoma" w:cs="Tahoma"/>
        </w:rPr>
        <w:t xml:space="preserve">______________________________________________________________________________________ </w:t>
      </w:r>
    </w:p>
    <w:p w14:paraId="37D2076E" w14:textId="77777777" w:rsidR="004B5E51" w:rsidRPr="006974AB" w:rsidRDefault="004B5E51" w:rsidP="008012E2">
      <w:pPr>
        <w:keepNext/>
        <w:keepLines/>
        <w:rPr>
          <w:rFonts w:ascii="Tahoma" w:hAnsi="Tahoma" w:cs="Tahoma"/>
        </w:rPr>
      </w:pPr>
    </w:p>
    <w:p w14:paraId="0F73D411" w14:textId="77777777" w:rsidR="004B5E51" w:rsidRPr="006974AB" w:rsidRDefault="004B5E51" w:rsidP="008012E2">
      <w:pPr>
        <w:keepNext/>
        <w:keepLines/>
        <w:rPr>
          <w:rFonts w:ascii="Tahoma" w:hAnsi="Tahoma" w:cs="Tahoma"/>
        </w:rPr>
      </w:pPr>
      <w:r w:rsidRPr="006974AB">
        <w:rPr>
          <w:rFonts w:ascii="Tahoma" w:hAnsi="Tahoma" w:cs="Tahoma"/>
        </w:rPr>
        <w:t xml:space="preserve">______________________________________________________________________________________ </w:t>
      </w:r>
    </w:p>
    <w:p w14:paraId="699B4021" w14:textId="77777777" w:rsidR="004B5E51" w:rsidRPr="006974AB" w:rsidRDefault="004B5E51" w:rsidP="008012E2">
      <w:pPr>
        <w:keepNext/>
        <w:keepLines/>
        <w:jc w:val="both"/>
        <w:rPr>
          <w:rFonts w:ascii="Tahoma" w:hAnsi="Tahoma" w:cs="Tahoma"/>
        </w:rPr>
      </w:pPr>
    </w:p>
    <w:p w14:paraId="03F8156C" w14:textId="77777777" w:rsidR="004B5E51" w:rsidRPr="006974AB" w:rsidRDefault="004B5E51" w:rsidP="008012E2">
      <w:pPr>
        <w:keepNext/>
        <w:keepLines/>
        <w:jc w:val="both"/>
        <w:rPr>
          <w:rFonts w:ascii="Tahoma" w:hAnsi="Tahoma" w:cs="Tahoma"/>
        </w:rPr>
      </w:pPr>
    </w:p>
    <w:p w14:paraId="5F5A8522" w14:textId="77777777" w:rsidR="004B5E51" w:rsidRPr="006974AB" w:rsidRDefault="004B5E51" w:rsidP="008012E2">
      <w:pPr>
        <w:keepNext/>
        <w:keepLines/>
        <w:jc w:val="both"/>
        <w:rPr>
          <w:rFonts w:ascii="Tahoma" w:hAnsi="Tahoma" w:cs="Tahoma"/>
        </w:rPr>
      </w:pPr>
    </w:p>
    <w:p w14:paraId="79FD3487" w14:textId="6ABB7D35" w:rsidR="00465A56" w:rsidRPr="006974AB" w:rsidRDefault="004B5E51" w:rsidP="008012E2">
      <w:pPr>
        <w:keepNext/>
        <w:keepLines/>
        <w:spacing w:line="360" w:lineRule="auto"/>
        <w:jc w:val="both"/>
        <w:rPr>
          <w:rFonts w:ascii="Tahoma" w:hAnsi="Tahoma" w:cs="Tahoma"/>
        </w:rPr>
      </w:pPr>
      <w:r w:rsidRPr="006974AB">
        <w:rPr>
          <w:rFonts w:ascii="Tahoma" w:hAnsi="Tahoma" w:cs="Tahoma"/>
        </w:rPr>
        <w:t xml:space="preserve">Na osnovi zahteve iz razpisne dokumentacije št. </w:t>
      </w:r>
      <w:r w:rsidR="00C65BDE">
        <w:rPr>
          <w:rFonts w:ascii="Tahoma" w:hAnsi="Tahoma" w:cs="Tahoma"/>
        </w:rPr>
        <w:t>LPT-1/26</w:t>
      </w:r>
      <w:r w:rsidR="00544D5D" w:rsidRPr="006974AB">
        <w:rPr>
          <w:rFonts w:ascii="Tahoma" w:hAnsi="Tahoma" w:cs="Tahoma"/>
        </w:rPr>
        <w:t xml:space="preserve"> –</w:t>
      </w:r>
      <w:r w:rsidR="00A94275" w:rsidRPr="006974AB">
        <w:rPr>
          <w:rFonts w:ascii="Tahoma" w:hAnsi="Tahoma" w:cs="Tahoma"/>
        </w:rPr>
        <w:t xml:space="preserve"> »</w:t>
      </w:r>
      <w:r w:rsidR="00C65BDE">
        <w:rPr>
          <w:rFonts w:ascii="Tahoma" w:hAnsi="Tahoma" w:cs="Tahoma"/>
        </w:rPr>
        <w:t>Nakup strešnikov za 1. Plečnikovo arkado</w:t>
      </w:r>
      <w:r w:rsidR="00A94275" w:rsidRPr="006974AB">
        <w:rPr>
          <w:rFonts w:ascii="Tahoma" w:hAnsi="Tahoma" w:cs="Tahoma"/>
        </w:rPr>
        <w:t xml:space="preserve">«   </w:t>
      </w:r>
      <w:r w:rsidRPr="006974AB">
        <w:rPr>
          <w:rFonts w:ascii="Tahoma" w:hAnsi="Tahoma" w:cs="Tahoma"/>
        </w:rPr>
        <w:t xml:space="preserve">potrjujemo, da se je predstavnik(ca) zgoraj navedenega gospodarskega subjekta </w:t>
      </w:r>
    </w:p>
    <w:p w14:paraId="66423B0C" w14:textId="7927D066" w:rsidR="00465A56" w:rsidRPr="006974AB" w:rsidRDefault="004B5E51" w:rsidP="008012E2">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_______</w:t>
      </w:r>
      <w:r w:rsidR="00465A56" w:rsidRPr="006974AB">
        <w:rPr>
          <w:rFonts w:ascii="Tahoma" w:hAnsi="Tahoma" w:cs="Tahoma"/>
          <w:sz w:val="18"/>
          <w:szCs w:val="18"/>
        </w:rPr>
        <w:t>____</w:t>
      </w:r>
      <w:r w:rsidRPr="006974AB">
        <w:rPr>
          <w:rFonts w:ascii="Tahoma" w:hAnsi="Tahoma" w:cs="Tahoma"/>
          <w:sz w:val="18"/>
          <w:szCs w:val="18"/>
        </w:rPr>
        <w:t>____________</w:t>
      </w:r>
      <w:r w:rsidR="00465A56" w:rsidRPr="006974AB">
        <w:rPr>
          <w:rFonts w:ascii="Tahoma" w:hAnsi="Tahoma" w:cs="Tahoma"/>
          <w:sz w:val="18"/>
          <w:szCs w:val="18"/>
        </w:rPr>
        <w:t>_</w:t>
      </w:r>
      <w:r w:rsidRPr="006974AB">
        <w:rPr>
          <w:rFonts w:ascii="Tahoma" w:hAnsi="Tahoma" w:cs="Tahoma"/>
          <w:sz w:val="18"/>
          <w:szCs w:val="18"/>
        </w:rPr>
        <w:t>_</w:t>
      </w:r>
      <w:r w:rsidR="00465A56" w:rsidRPr="006974AB">
        <w:rPr>
          <w:rFonts w:ascii="Tahoma" w:hAnsi="Tahoma" w:cs="Tahoma"/>
          <w:sz w:val="18"/>
          <w:szCs w:val="18"/>
        </w:rPr>
        <w:t>_________</w:t>
      </w:r>
      <w:r w:rsidRPr="006974AB">
        <w:rPr>
          <w:rFonts w:ascii="Tahoma" w:hAnsi="Tahoma" w:cs="Tahoma"/>
          <w:sz w:val="18"/>
          <w:szCs w:val="18"/>
        </w:rPr>
        <w:t xml:space="preserve">___________ </w:t>
      </w:r>
      <w:r w:rsidRPr="006974AB">
        <w:rPr>
          <w:rFonts w:ascii="Tahoma" w:hAnsi="Tahoma" w:cs="Tahoma"/>
          <w:i/>
        </w:rPr>
        <w:t>(ime in priimek)</w:t>
      </w:r>
      <w:r w:rsidRPr="006974AB">
        <w:rPr>
          <w:rFonts w:ascii="Tahoma" w:hAnsi="Tahoma" w:cs="Tahoma"/>
        </w:rPr>
        <w:t xml:space="preserve">, </w:t>
      </w:r>
    </w:p>
    <w:p w14:paraId="23B21FFA" w14:textId="068E4EB8" w:rsidR="00465A56" w:rsidRPr="006974AB" w:rsidRDefault="00465A56" w:rsidP="008012E2">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 xml:space="preserve">_____________________________________________ </w:t>
      </w:r>
      <w:r w:rsidRPr="006974AB">
        <w:rPr>
          <w:rFonts w:ascii="Tahoma" w:hAnsi="Tahoma" w:cs="Tahoma"/>
          <w:i/>
        </w:rPr>
        <w:t>(ime in priimek)</w:t>
      </w:r>
      <w:r w:rsidRPr="006974AB">
        <w:rPr>
          <w:rFonts w:ascii="Tahoma" w:hAnsi="Tahoma" w:cs="Tahoma"/>
        </w:rPr>
        <w:t xml:space="preserve">, </w:t>
      </w:r>
    </w:p>
    <w:p w14:paraId="1C6EA9E2" w14:textId="050CB178" w:rsidR="00465A56" w:rsidRPr="006974AB" w:rsidRDefault="00465A56" w:rsidP="008012E2">
      <w:pPr>
        <w:keepNext/>
        <w:keepLines/>
        <w:spacing w:line="480" w:lineRule="auto"/>
        <w:ind w:left="284"/>
        <w:jc w:val="both"/>
        <w:rPr>
          <w:rFonts w:ascii="Tahoma" w:hAnsi="Tahoma" w:cs="Tahoma"/>
        </w:rPr>
      </w:pPr>
      <w:r w:rsidRPr="006974AB">
        <w:rPr>
          <w:rFonts w:ascii="Tahoma" w:hAnsi="Tahoma" w:cs="Tahoma"/>
        </w:rPr>
        <w:t xml:space="preserve">g./ga.  </w:t>
      </w:r>
      <w:r w:rsidRPr="006974AB">
        <w:rPr>
          <w:rFonts w:ascii="Tahoma" w:hAnsi="Tahoma" w:cs="Tahoma"/>
          <w:sz w:val="18"/>
          <w:szCs w:val="18"/>
        </w:rPr>
        <w:t xml:space="preserve">_____________________________________________ </w:t>
      </w:r>
      <w:r w:rsidRPr="006974AB">
        <w:rPr>
          <w:rFonts w:ascii="Tahoma" w:hAnsi="Tahoma" w:cs="Tahoma"/>
          <w:i/>
        </w:rPr>
        <w:t>(ime in priimek)</w:t>
      </w:r>
      <w:r w:rsidRPr="006974AB">
        <w:rPr>
          <w:rFonts w:ascii="Tahoma" w:hAnsi="Tahoma" w:cs="Tahoma"/>
        </w:rPr>
        <w:t xml:space="preserve">, </w:t>
      </w:r>
    </w:p>
    <w:p w14:paraId="2EB24C55" w14:textId="0D754C18" w:rsidR="004B5E51" w:rsidRPr="006974AB" w:rsidRDefault="004B5E51" w:rsidP="008012E2">
      <w:pPr>
        <w:keepNext/>
        <w:keepLines/>
        <w:spacing w:line="360" w:lineRule="auto"/>
        <w:jc w:val="both"/>
        <w:rPr>
          <w:rFonts w:ascii="Tahoma" w:hAnsi="Tahoma" w:cs="Tahoma"/>
        </w:rPr>
      </w:pPr>
      <w:r w:rsidRPr="006974AB">
        <w:rPr>
          <w:rFonts w:ascii="Tahoma" w:hAnsi="Tahoma" w:cs="Tahoma"/>
        </w:rPr>
        <w:t xml:space="preserve">ki je na sestanku/ogledu predložil(a) ustrezno pooblastilo, dne ____________ ob ____________ uri udeležil(a) ogleda </w:t>
      </w:r>
      <w:r w:rsidR="00F02608" w:rsidRPr="00392203">
        <w:rPr>
          <w:rFonts w:ascii="Tahoma" w:hAnsi="Tahoma" w:cs="Tahoma"/>
        </w:rPr>
        <w:t>objekta</w:t>
      </w:r>
      <w:r w:rsidRPr="00392203">
        <w:rPr>
          <w:rFonts w:ascii="Tahoma" w:hAnsi="Tahoma" w:cs="Tahoma"/>
        </w:rPr>
        <w:t xml:space="preserve"> </w:t>
      </w:r>
      <w:r w:rsidRPr="006974AB">
        <w:rPr>
          <w:rFonts w:ascii="Tahoma" w:hAnsi="Tahoma" w:cs="Tahoma"/>
        </w:rPr>
        <w:t xml:space="preserve">na lokaciji naročnika </w:t>
      </w:r>
      <w:r w:rsidR="005600A5" w:rsidRPr="00DB6957">
        <w:rPr>
          <w:rFonts w:ascii="Tahoma" w:hAnsi="Tahoma" w:cs="Tahoma"/>
        </w:rPr>
        <w:t>……………………………………………..</w:t>
      </w:r>
      <w:r w:rsidR="005600A5">
        <w:rPr>
          <w:rFonts w:ascii="Tahoma" w:hAnsi="Tahoma" w:cs="Tahoma"/>
        </w:rPr>
        <w:t xml:space="preserve"> </w:t>
      </w:r>
      <w:r w:rsidRPr="006974AB">
        <w:rPr>
          <w:rFonts w:ascii="Tahoma" w:hAnsi="Tahoma" w:cs="Tahoma"/>
        </w:rPr>
        <w:t xml:space="preserve">.  </w:t>
      </w:r>
    </w:p>
    <w:p w14:paraId="43E80C4B" w14:textId="77777777" w:rsidR="004B5E51" w:rsidRPr="006974AB" w:rsidRDefault="004B5E51" w:rsidP="008012E2">
      <w:pPr>
        <w:keepNext/>
        <w:keepLines/>
        <w:jc w:val="both"/>
        <w:rPr>
          <w:rFonts w:ascii="Tahoma" w:hAnsi="Tahoma" w:cs="Tahoma"/>
          <w:b/>
          <w:i/>
          <w:color w:val="000000"/>
          <w:u w:val="single"/>
        </w:rPr>
      </w:pPr>
    </w:p>
    <w:p w14:paraId="2E2BFAE0" w14:textId="2E559137" w:rsidR="004B5E51" w:rsidRPr="006974AB" w:rsidRDefault="004B5E51" w:rsidP="008012E2">
      <w:pPr>
        <w:keepNext/>
        <w:keepLines/>
        <w:jc w:val="both"/>
        <w:rPr>
          <w:rFonts w:ascii="Tahoma" w:hAnsi="Tahoma" w:cs="Tahoma"/>
          <w:b/>
          <w:i/>
          <w:color w:val="000000"/>
          <w:u w:val="single"/>
        </w:rPr>
      </w:pPr>
    </w:p>
    <w:p w14:paraId="23B0BD67" w14:textId="77777777" w:rsidR="009765E7" w:rsidRPr="006974AB" w:rsidRDefault="009765E7" w:rsidP="008012E2">
      <w:pPr>
        <w:keepNext/>
        <w:keepLines/>
        <w:jc w:val="both"/>
        <w:rPr>
          <w:rFonts w:ascii="Tahoma" w:hAnsi="Tahoma" w:cs="Tahoma"/>
          <w:b/>
          <w:i/>
          <w:color w:val="000000"/>
          <w:u w:val="single"/>
        </w:rPr>
      </w:pPr>
    </w:p>
    <w:p w14:paraId="6844380B" w14:textId="77777777" w:rsidR="004B5E51" w:rsidRPr="006974AB" w:rsidRDefault="004B5E51" w:rsidP="008012E2">
      <w:pPr>
        <w:keepNext/>
        <w:keepLines/>
        <w:jc w:val="both"/>
        <w:rPr>
          <w:rFonts w:ascii="Tahoma" w:hAnsi="Tahoma" w:cs="Tahoma"/>
          <w:b/>
          <w:i/>
          <w:color w:val="000000"/>
          <w:u w:val="single"/>
        </w:rPr>
      </w:pPr>
    </w:p>
    <w:p w14:paraId="1C26E194" w14:textId="77777777" w:rsidR="004B5E51" w:rsidRPr="006974AB" w:rsidRDefault="004B5E51" w:rsidP="008012E2">
      <w:pPr>
        <w:keepNext/>
        <w:keepLines/>
        <w:jc w:val="both"/>
        <w:rPr>
          <w:rFonts w:ascii="Tahoma" w:hAnsi="Tahoma" w:cs="Tahoma"/>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4B5E51" w:rsidRPr="006974AB" w14:paraId="104EFC62" w14:textId="77777777" w:rsidTr="00371688">
        <w:trPr>
          <w:trHeight w:val="235"/>
        </w:trPr>
        <w:tc>
          <w:tcPr>
            <w:tcW w:w="3401" w:type="dxa"/>
            <w:tcBorders>
              <w:top w:val="nil"/>
              <w:left w:val="nil"/>
              <w:bottom w:val="single" w:sz="4" w:space="0" w:color="auto"/>
              <w:right w:val="nil"/>
            </w:tcBorders>
            <w:hideMark/>
          </w:tcPr>
          <w:p w14:paraId="1AA8AD9B" w14:textId="77777777" w:rsidR="004B5E51" w:rsidRPr="006974AB" w:rsidRDefault="004B5E51" w:rsidP="008012E2">
            <w:pPr>
              <w:keepNext/>
              <w:keepLines/>
              <w:jc w:val="both"/>
              <w:rPr>
                <w:rFonts w:ascii="Tahoma" w:hAnsi="Tahoma" w:cs="Tahoma"/>
                <w:snapToGrid w:val="0"/>
                <w:color w:val="000000"/>
              </w:rPr>
            </w:pPr>
          </w:p>
        </w:tc>
        <w:tc>
          <w:tcPr>
            <w:tcW w:w="2978" w:type="dxa"/>
          </w:tcPr>
          <w:p w14:paraId="5418C7AF" w14:textId="77777777" w:rsidR="004B5E51" w:rsidRPr="006974AB" w:rsidRDefault="004B5E51" w:rsidP="008012E2">
            <w:pPr>
              <w:keepNext/>
              <w:keepLines/>
              <w:jc w:val="center"/>
              <w:rPr>
                <w:rFonts w:ascii="Tahoma" w:hAnsi="Tahoma" w:cs="Tahoma"/>
                <w:snapToGrid w:val="0"/>
                <w:color w:val="000000"/>
              </w:rPr>
            </w:pPr>
          </w:p>
        </w:tc>
        <w:tc>
          <w:tcPr>
            <w:tcW w:w="3116" w:type="dxa"/>
            <w:tcBorders>
              <w:top w:val="nil"/>
              <w:left w:val="nil"/>
              <w:bottom w:val="single" w:sz="4" w:space="0" w:color="auto"/>
              <w:right w:val="nil"/>
            </w:tcBorders>
          </w:tcPr>
          <w:p w14:paraId="55B15D23" w14:textId="77777777" w:rsidR="004B5E51" w:rsidRPr="006974AB" w:rsidRDefault="004B5E51" w:rsidP="008012E2">
            <w:pPr>
              <w:keepNext/>
              <w:keepLines/>
              <w:tabs>
                <w:tab w:val="left" w:pos="567"/>
                <w:tab w:val="num" w:pos="851"/>
                <w:tab w:val="left" w:pos="993"/>
              </w:tabs>
              <w:jc w:val="both"/>
              <w:rPr>
                <w:rFonts w:ascii="Tahoma" w:hAnsi="Tahoma" w:cs="Tahoma"/>
                <w:snapToGrid w:val="0"/>
                <w:color w:val="000000"/>
              </w:rPr>
            </w:pPr>
          </w:p>
        </w:tc>
      </w:tr>
      <w:tr w:rsidR="004B5E51" w:rsidRPr="006974AB" w14:paraId="3B27C3BB" w14:textId="77777777" w:rsidTr="00371688">
        <w:trPr>
          <w:trHeight w:val="235"/>
        </w:trPr>
        <w:tc>
          <w:tcPr>
            <w:tcW w:w="3401" w:type="dxa"/>
            <w:tcBorders>
              <w:top w:val="single" w:sz="4" w:space="0" w:color="auto"/>
              <w:left w:val="nil"/>
              <w:right w:val="nil"/>
            </w:tcBorders>
            <w:hideMark/>
          </w:tcPr>
          <w:p w14:paraId="4134E7F6" w14:textId="7D314ED2" w:rsidR="004B5E51" w:rsidRPr="006974AB" w:rsidRDefault="004B5E51" w:rsidP="008012E2">
            <w:pPr>
              <w:keepNext/>
              <w:keepLines/>
              <w:jc w:val="center"/>
              <w:rPr>
                <w:rFonts w:ascii="Tahoma" w:hAnsi="Tahoma" w:cs="Tahoma"/>
                <w:snapToGrid w:val="0"/>
                <w:color w:val="000000"/>
              </w:rPr>
            </w:pPr>
            <w:r w:rsidRPr="006974AB">
              <w:rPr>
                <w:rFonts w:ascii="Tahoma" w:hAnsi="Tahoma" w:cs="Tahoma"/>
                <w:snapToGrid w:val="0"/>
                <w:color w:val="000000"/>
              </w:rPr>
              <w:t>(</w:t>
            </w:r>
            <w:r w:rsidR="007B7AF4">
              <w:rPr>
                <w:rFonts w:ascii="Tahoma" w:hAnsi="Tahoma" w:cs="Tahoma"/>
                <w:snapToGrid w:val="0"/>
                <w:color w:val="000000"/>
              </w:rPr>
              <w:t>Ime in priimek ter podpis</w:t>
            </w:r>
            <w:r w:rsidRPr="006974AB">
              <w:rPr>
                <w:rFonts w:ascii="Tahoma" w:hAnsi="Tahoma" w:cs="Tahoma"/>
                <w:snapToGrid w:val="0"/>
                <w:color w:val="000000"/>
              </w:rPr>
              <w:t xml:space="preserve"> predstavnika gospodarskega subjekta</w:t>
            </w:r>
            <w:r w:rsidR="009765E7" w:rsidRPr="006974AB">
              <w:rPr>
                <w:rFonts w:ascii="Tahoma" w:hAnsi="Tahoma" w:cs="Tahoma"/>
                <w:snapToGrid w:val="0"/>
                <w:color w:val="000000"/>
              </w:rPr>
              <w:t>/ponudnika</w:t>
            </w:r>
            <w:r w:rsidRPr="006974AB">
              <w:rPr>
                <w:rFonts w:ascii="Tahoma" w:hAnsi="Tahoma" w:cs="Tahoma"/>
                <w:snapToGrid w:val="0"/>
                <w:color w:val="000000"/>
              </w:rPr>
              <w:t>)</w:t>
            </w:r>
          </w:p>
        </w:tc>
        <w:tc>
          <w:tcPr>
            <w:tcW w:w="2978" w:type="dxa"/>
            <w:hideMark/>
          </w:tcPr>
          <w:p w14:paraId="25B3903A" w14:textId="77777777" w:rsidR="004B5E51" w:rsidRPr="006974AB" w:rsidRDefault="004B5E51" w:rsidP="008012E2">
            <w:pPr>
              <w:keepNext/>
              <w:keepLines/>
              <w:jc w:val="center"/>
              <w:rPr>
                <w:rFonts w:ascii="Tahoma" w:hAnsi="Tahoma" w:cs="Tahoma"/>
                <w:snapToGrid w:val="0"/>
                <w:color w:val="000000"/>
              </w:rPr>
            </w:pPr>
          </w:p>
        </w:tc>
        <w:tc>
          <w:tcPr>
            <w:tcW w:w="3116" w:type="dxa"/>
            <w:tcBorders>
              <w:top w:val="single" w:sz="4" w:space="0" w:color="auto"/>
              <w:left w:val="nil"/>
              <w:right w:val="nil"/>
            </w:tcBorders>
            <w:hideMark/>
          </w:tcPr>
          <w:p w14:paraId="74B0BBF6" w14:textId="75FE6822" w:rsidR="004B5E51" w:rsidRPr="006974AB" w:rsidRDefault="004B5E51" w:rsidP="008012E2">
            <w:pPr>
              <w:keepNext/>
              <w:keepLines/>
              <w:jc w:val="center"/>
              <w:rPr>
                <w:rFonts w:ascii="Tahoma" w:hAnsi="Tahoma" w:cs="Tahoma"/>
                <w:snapToGrid w:val="0"/>
                <w:color w:val="000000"/>
              </w:rPr>
            </w:pPr>
            <w:r w:rsidRPr="006974AB">
              <w:rPr>
                <w:rFonts w:ascii="Tahoma" w:hAnsi="Tahoma" w:cs="Tahoma"/>
                <w:snapToGrid w:val="0"/>
                <w:color w:val="000000"/>
              </w:rPr>
              <w:t>(</w:t>
            </w:r>
            <w:r w:rsidR="007B7AF4">
              <w:rPr>
                <w:rFonts w:ascii="Tahoma" w:hAnsi="Tahoma" w:cs="Tahoma"/>
                <w:snapToGrid w:val="0"/>
                <w:color w:val="000000"/>
              </w:rPr>
              <w:t xml:space="preserve">Ime in priimek ter </w:t>
            </w:r>
            <w:r w:rsidRPr="006974AB">
              <w:rPr>
                <w:rFonts w:ascii="Tahoma" w:hAnsi="Tahoma" w:cs="Tahoma"/>
                <w:snapToGrid w:val="0"/>
                <w:color w:val="000000"/>
              </w:rPr>
              <w:t>podpis predstavnika naročnika)</w:t>
            </w:r>
          </w:p>
        </w:tc>
      </w:tr>
      <w:tr w:rsidR="004B5E51" w:rsidRPr="006974AB" w14:paraId="75A212FF" w14:textId="77777777" w:rsidTr="00371688">
        <w:trPr>
          <w:trHeight w:val="235"/>
        </w:trPr>
        <w:tc>
          <w:tcPr>
            <w:tcW w:w="3401" w:type="dxa"/>
            <w:tcBorders>
              <w:left w:val="nil"/>
              <w:right w:val="nil"/>
            </w:tcBorders>
          </w:tcPr>
          <w:p w14:paraId="7F8C9E0B" w14:textId="77777777" w:rsidR="004B5E51" w:rsidRPr="006974AB" w:rsidRDefault="004B5E51" w:rsidP="008012E2">
            <w:pPr>
              <w:keepNext/>
              <w:keepLines/>
              <w:jc w:val="center"/>
              <w:rPr>
                <w:rFonts w:ascii="Tahoma" w:hAnsi="Tahoma" w:cs="Tahoma"/>
                <w:snapToGrid w:val="0"/>
                <w:color w:val="000000"/>
              </w:rPr>
            </w:pPr>
          </w:p>
          <w:p w14:paraId="50980647" w14:textId="77777777" w:rsidR="004B5E51" w:rsidRPr="006974AB" w:rsidRDefault="004B5E51" w:rsidP="008012E2">
            <w:pPr>
              <w:keepNext/>
              <w:keepLines/>
              <w:jc w:val="center"/>
              <w:rPr>
                <w:rFonts w:ascii="Tahoma" w:hAnsi="Tahoma" w:cs="Tahoma"/>
                <w:snapToGrid w:val="0"/>
                <w:color w:val="000000"/>
              </w:rPr>
            </w:pPr>
          </w:p>
          <w:p w14:paraId="7335BC6A" w14:textId="77777777" w:rsidR="004B5E51" w:rsidRPr="006974AB" w:rsidRDefault="004B5E51" w:rsidP="008012E2">
            <w:pPr>
              <w:keepNext/>
              <w:keepLines/>
              <w:jc w:val="center"/>
              <w:rPr>
                <w:rFonts w:ascii="Tahoma" w:hAnsi="Tahoma" w:cs="Tahoma"/>
                <w:snapToGrid w:val="0"/>
                <w:color w:val="000000"/>
              </w:rPr>
            </w:pPr>
          </w:p>
        </w:tc>
        <w:tc>
          <w:tcPr>
            <w:tcW w:w="2978" w:type="dxa"/>
          </w:tcPr>
          <w:p w14:paraId="6F8A1A8D" w14:textId="77777777" w:rsidR="004B5E51" w:rsidRPr="006974AB" w:rsidRDefault="004B5E51" w:rsidP="008012E2">
            <w:pPr>
              <w:keepNext/>
              <w:keepLines/>
              <w:jc w:val="center"/>
              <w:rPr>
                <w:rFonts w:ascii="Tahoma" w:hAnsi="Tahoma" w:cs="Tahoma"/>
                <w:snapToGrid w:val="0"/>
                <w:color w:val="000000"/>
              </w:rPr>
            </w:pPr>
            <w:r w:rsidRPr="006974AB">
              <w:rPr>
                <w:rFonts w:ascii="Tahoma" w:hAnsi="Tahoma" w:cs="Tahoma"/>
                <w:snapToGrid w:val="0"/>
                <w:color w:val="000000"/>
              </w:rPr>
              <w:t>Žig naročnika</w:t>
            </w:r>
          </w:p>
        </w:tc>
        <w:tc>
          <w:tcPr>
            <w:tcW w:w="3116" w:type="dxa"/>
            <w:tcBorders>
              <w:left w:val="nil"/>
              <w:right w:val="nil"/>
            </w:tcBorders>
          </w:tcPr>
          <w:p w14:paraId="202990BB" w14:textId="77777777" w:rsidR="004B5E51" w:rsidRPr="006974AB" w:rsidRDefault="004B5E51" w:rsidP="008012E2">
            <w:pPr>
              <w:keepNext/>
              <w:keepLines/>
              <w:jc w:val="center"/>
              <w:rPr>
                <w:rFonts w:ascii="Tahoma" w:hAnsi="Tahoma" w:cs="Tahoma"/>
                <w:snapToGrid w:val="0"/>
                <w:color w:val="000000"/>
              </w:rPr>
            </w:pPr>
          </w:p>
        </w:tc>
      </w:tr>
    </w:tbl>
    <w:p w14:paraId="799B0020" w14:textId="77777777" w:rsidR="00067163" w:rsidRPr="006974AB" w:rsidRDefault="00067163" w:rsidP="008012E2">
      <w:pPr>
        <w:keepNext/>
        <w:keepLines/>
      </w:pPr>
    </w:p>
    <w:p w14:paraId="4A60BE7D" w14:textId="56AD692A" w:rsidR="0091334C" w:rsidRPr="006974AB" w:rsidRDefault="0091334C" w:rsidP="008012E2">
      <w:pPr>
        <w:keepNext/>
        <w:keepLines/>
      </w:pPr>
    </w:p>
    <w:p w14:paraId="55A8430D" w14:textId="77777777" w:rsidR="009765E7" w:rsidRPr="006974AB" w:rsidRDefault="009765E7" w:rsidP="008012E2">
      <w:pPr>
        <w:keepNext/>
        <w:keepLines/>
      </w:pPr>
    </w:p>
    <w:p w14:paraId="7C78ACC7" w14:textId="77777777" w:rsidR="00067163" w:rsidRPr="006974AB" w:rsidRDefault="00067163" w:rsidP="008012E2">
      <w:pPr>
        <w:keepNext/>
        <w:keepLines/>
      </w:pPr>
    </w:p>
    <w:p w14:paraId="3C8959A9" w14:textId="77777777" w:rsidR="00067163" w:rsidRPr="006974AB" w:rsidRDefault="00067163" w:rsidP="008012E2">
      <w:pPr>
        <w:keepNext/>
        <w:keepLines/>
        <w:rPr>
          <w:rFonts w:ascii="Tahoma" w:hAnsi="Tahoma" w:cs="Tahoma"/>
          <w:b/>
          <w:i/>
          <w:noProof/>
          <w:sz w:val="18"/>
          <w:szCs w:val="18"/>
        </w:rPr>
      </w:pPr>
      <w:r w:rsidRPr="006974AB">
        <w:rPr>
          <w:rFonts w:ascii="Tahoma" w:hAnsi="Tahoma" w:cs="Tahoma"/>
          <w:b/>
          <w:i/>
          <w:noProof/>
          <w:sz w:val="18"/>
          <w:szCs w:val="18"/>
        </w:rPr>
        <w:t xml:space="preserve">Navodilo: </w:t>
      </w:r>
    </w:p>
    <w:p w14:paraId="7C417C89" w14:textId="1A8C88F0" w:rsidR="00067163" w:rsidRPr="006974AB" w:rsidRDefault="00067163" w:rsidP="008012E2">
      <w:pPr>
        <w:keepNext/>
        <w:keepLines/>
        <w:rPr>
          <w:noProof/>
        </w:rPr>
      </w:pPr>
      <w:r w:rsidRPr="006974AB">
        <w:rPr>
          <w:rFonts w:ascii="Tahoma" w:hAnsi="Tahoma" w:cs="Tahoma"/>
          <w:i/>
          <w:noProof/>
          <w:sz w:val="18"/>
          <w:szCs w:val="18"/>
        </w:rPr>
        <w:t>Ponudnik obrazec in dokazilo</w:t>
      </w:r>
      <w:r w:rsidRPr="006974AB">
        <w:rPr>
          <w:rFonts w:ascii="Tahoma" w:hAnsi="Tahoma" w:cs="Tahoma"/>
          <w:b/>
          <w:i/>
          <w:noProof/>
          <w:sz w:val="18"/>
          <w:szCs w:val="18"/>
        </w:rPr>
        <w:t xml:space="preserve"> </w:t>
      </w:r>
      <w:r w:rsidRPr="006974AB">
        <w:rPr>
          <w:rFonts w:ascii="Tahoma" w:hAnsi="Tahoma" w:cs="Tahoma"/>
          <w:i/>
          <w:noProof/>
          <w:sz w:val="18"/>
          <w:szCs w:val="18"/>
        </w:rPr>
        <w:t>v okviru sistema e-JN</w:t>
      </w:r>
      <w:r w:rsidRPr="006974AB">
        <w:rPr>
          <w:rFonts w:ascii="Tahoma" w:hAnsi="Tahoma" w:cs="Tahoma"/>
          <w:b/>
          <w:i/>
          <w:noProof/>
          <w:sz w:val="18"/>
          <w:szCs w:val="18"/>
        </w:rPr>
        <w:t xml:space="preserve"> </w:t>
      </w:r>
      <w:r w:rsidRPr="006974AB">
        <w:rPr>
          <w:rFonts w:ascii="Tahoma" w:hAnsi="Tahoma" w:cs="Tahoma"/>
          <w:b/>
          <w:i/>
          <w:noProof/>
          <w:sz w:val="18"/>
          <w:szCs w:val="18"/>
          <w:u w:val="single"/>
        </w:rPr>
        <w:t>naloži v Razdelek »DOKUMENTI«, del »Ostale priloge«!</w:t>
      </w:r>
    </w:p>
    <w:p w14:paraId="7753934B" w14:textId="77777777" w:rsidR="00067163" w:rsidRPr="006974AB" w:rsidRDefault="00067163" w:rsidP="008012E2">
      <w:pPr>
        <w:keepNext/>
        <w:keepLines/>
        <w:jc w:val="both"/>
        <w:rPr>
          <w:rFonts w:ascii="Tahoma" w:hAnsi="Tahoma" w:cs="Tahoma"/>
          <w:b/>
        </w:rPr>
      </w:pPr>
    </w:p>
    <w:p w14:paraId="5C46AA71" w14:textId="77777777" w:rsidR="00E23E55" w:rsidRPr="006974AB" w:rsidRDefault="00E23E55" w:rsidP="008012E2">
      <w:pPr>
        <w:pStyle w:val="NavadenTimesNewRoman"/>
        <w:keepNext/>
        <w:keepLines/>
        <w:widowControl/>
        <w:jc w:val="both"/>
        <w:rPr>
          <w:rFonts w:ascii="Tahoma" w:hAnsi="Tahoma" w:cs="Tahoma"/>
          <w:b/>
          <w:sz w:val="20"/>
        </w:rPr>
      </w:pPr>
    </w:p>
    <w:p w14:paraId="1E05972E" w14:textId="77777777" w:rsidR="000859B8" w:rsidRPr="006974AB" w:rsidRDefault="000859B8" w:rsidP="008012E2">
      <w:pPr>
        <w:keepNext/>
        <w:keepLines/>
        <w:tabs>
          <w:tab w:val="left" w:pos="567"/>
          <w:tab w:val="num" w:pos="851"/>
          <w:tab w:val="left" w:pos="993"/>
        </w:tabs>
        <w:jc w:val="both"/>
        <w:rPr>
          <w:rFonts w:ascii="Tahoma" w:hAnsi="Tahoma" w:cs="Tahoma"/>
        </w:rPr>
      </w:pPr>
    </w:p>
    <w:p w14:paraId="5785894A" w14:textId="77777777" w:rsidR="00373D83" w:rsidRPr="006974AB" w:rsidRDefault="00373D83" w:rsidP="008012E2">
      <w:pPr>
        <w:keepNext/>
        <w:keepLines/>
        <w:tabs>
          <w:tab w:val="left" w:pos="567"/>
          <w:tab w:val="num" w:pos="851"/>
          <w:tab w:val="left" w:pos="993"/>
        </w:tabs>
        <w:jc w:val="both"/>
        <w:rPr>
          <w:rFonts w:ascii="Tahoma" w:hAnsi="Tahoma" w:cs="Tahoma"/>
          <w:sz w:val="28"/>
        </w:rPr>
      </w:pPr>
    </w:p>
    <w:p w14:paraId="26185859" w14:textId="5BEE1099" w:rsidR="00E262C8" w:rsidRPr="006974AB" w:rsidRDefault="00E262C8" w:rsidP="008012E2">
      <w:pPr>
        <w:keepNext/>
        <w:keepLines/>
      </w:pPr>
    </w:p>
    <w:sectPr w:rsidR="00E262C8" w:rsidRPr="006974AB" w:rsidSect="003D3AC0">
      <w:headerReference w:type="default" r:id="rId24"/>
      <w:headerReference w:type="first" r:id="rId25"/>
      <w:footerReference w:type="first" r:id="rId26"/>
      <w:pgSz w:w="11906" w:h="16838" w:code="9"/>
      <w:pgMar w:top="709" w:right="1134" w:bottom="1134"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660C" w14:textId="77777777" w:rsidR="00B15D96" w:rsidRDefault="00B15D96">
      <w:r>
        <w:separator/>
      </w:r>
    </w:p>
  </w:endnote>
  <w:endnote w:type="continuationSeparator" w:id="0">
    <w:p w14:paraId="0DD6E367" w14:textId="77777777" w:rsidR="00B15D96" w:rsidRDefault="00B1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B6571" w14:textId="77777777" w:rsidR="003F0886" w:rsidRPr="00CF4AE1" w:rsidRDefault="003F0886"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08825035" wp14:editId="0A4BB209">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0367" w14:textId="77777777" w:rsidR="003F0886" w:rsidRPr="00DE0D08" w:rsidRDefault="003F0886"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23F93F3" wp14:editId="0C1BCF16">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623D7E4D" w14:textId="77777777" w:rsidR="003F0886" w:rsidRDefault="003F088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8D4A" w14:textId="77777777" w:rsidR="003F0886" w:rsidRDefault="003F0886" w:rsidP="00A43EED">
    <w:pPr>
      <w:pStyle w:val="Noga"/>
      <w:ind w:right="-1276"/>
      <w:jc w:val="right"/>
      <w:rPr>
        <w:rFonts w:ascii="Tahoma" w:hAnsi="Tahoma" w:cs="Tahoma"/>
        <w:snapToGrid w:val="0"/>
        <w:sz w:val="16"/>
        <w:szCs w:val="16"/>
      </w:rPr>
    </w:pPr>
  </w:p>
  <w:p w14:paraId="56762B5F" w14:textId="77777777" w:rsidR="003F0886" w:rsidRPr="0013720E" w:rsidRDefault="003F0886" w:rsidP="00A43EED">
    <w:pPr>
      <w:pStyle w:val="Noga"/>
      <w:ind w:right="-1276"/>
      <w:jc w:val="right"/>
    </w:pPr>
    <w:r>
      <w:rPr>
        <w:rFonts w:ascii="Tahoma" w:hAnsi="Tahoma" w:cs="Tahoma"/>
        <w:snapToGrid w:val="0"/>
        <w:sz w:val="16"/>
        <w:szCs w:val="16"/>
      </w:rPr>
      <w:tab/>
    </w:r>
    <w:r w:rsidRPr="0013720E">
      <w:rPr>
        <w:noProof/>
      </w:rPr>
      <w:drawing>
        <wp:inline distT="0" distB="0" distL="0" distR="0" wp14:anchorId="3F7DCE68" wp14:editId="58643582">
          <wp:extent cx="3790315" cy="33020"/>
          <wp:effectExtent l="0" t="0" r="0" b="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0E6AAD09" w14:textId="77777777" w:rsidR="003F0886" w:rsidRPr="0013720E" w:rsidRDefault="003F0886" w:rsidP="00A43EED">
    <w:pPr>
      <w:pStyle w:val="Noga"/>
      <w:tabs>
        <w:tab w:val="clear" w:pos="4536"/>
        <w:tab w:val="clear" w:pos="9072"/>
      </w:tabs>
      <w:ind w:right="-2"/>
      <w:jc w:val="right"/>
    </w:pPr>
  </w:p>
  <w:p w14:paraId="2D7CFDB9" w14:textId="3304CBF4" w:rsidR="003F0886" w:rsidRDefault="003F0886"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F67163">
      <w:rPr>
        <w:noProof/>
        <w:sz w:val="16"/>
        <w:szCs w:val="16"/>
      </w:rPr>
      <w:t>27</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1E77" w14:textId="77777777" w:rsidR="003F0886" w:rsidRPr="0059792E" w:rsidRDefault="003F0886">
    <w:pPr>
      <w:pStyle w:val="Noga"/>
      <w:rPr>
        <w:sz w:val="20"/>
      </w:rPr>
    </w:pPr>
  </w:p>
  <w:p w14:paraId="5FF6A8DA" w14:textId="77777777" w:rsidR="003F0886" w:rsidRDefault="003F0886"/>
  <w:p w14:paraId="14B89A13" w14:textId="77777777" w:rsidR="003F0886" w:rsidRDefault="003F0886"/>
  <w:p w14:paraId="08FB8D71" w14:textId="77777777" w:rsidR="003F0886" w:rsidRDefault="003F088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3D8A" w14:textId="77777777" w:rsidR="003F0886" w:rsidRDefault="003F0886" w:rsidP="002E6DA4">
    <w:pPr>
      <w:pStyle w:val="Noga"/>
      <w:jc w:val="right"/>
      <w:rPr>
        <w:rFonts w:ascii="Tahoma" w:hAnsi="Tahoma" w:cs="Tahoma"/>
        <w:snapToGrid w:val="0"/>
        <w:sz w:val="18"/>
        <w:szCs w:val="18"/>
      </w:rPr>
    </w:pPr>
  </w:p>
  <w:p w14:paraId="4FD6C101" w14:textId="77777777" w:rsidR="003F0886" w:rsidRDefault="003F0886">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7CB73673" w14:textId="77777777" w:rsidR="003F0886" w:rsidRPr="00407848" w:rsidRDefault="003F0886"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1BB0D9FB" w14:textId="77777777" w:rsidR="003F0886" w:rsidRPr="00407848" w:rsidRDefault="003F0886" w:rsidP="002E6DA4">
    <w:pPr>
      <w:pStyle w:val="Noga"/>
      <w:jc w:val="center"/>
      <w:rPr>
        <w:rStyle w:val="tevilkastrani"/>
        <w:rFonts w:ascii="Tahoma" w:hAnsi="Tahoma" w:cs="Tahoma"/>
        <w:sz w:val="16"/>
        <w:szCs w:val="16"/>
      </w:rPr>
    </w:pPr>
  </w:p>
  <w:p w14:paraId="6AA743EE" w14:textId="77777777" w:rsidR="003F0886" w:rsidRPr="00407848" w:rsidRDefault="003F0886" w:rsidP="002E6DA4">
    <w:pPr>
      <w:jc w:val="center"/>
      <w:rPr>
        <w:rFonts w:ascii="Tahoma" w:hAnsi="Tahoma" w:cs="Tahoma"/>
        <w:snapToGrid w:val="0"/>
        <w:sz w:val="16"/>
        <w:szCs w:val="16"/>
      </w:rPr>
    </w:pPr>
  </w:p>
  <w:p w14:paraId="2DE5E1D2" w14:textId="77777777" w:rsidR="003F0886" w:rsidRPr="00102BE1" w:rsidRDefault="003F0886">
    <w:pPr>
      <w:pStyle w:val="Noga"/>
      <w:rPr>
        <w:sz w:val="18"/>
        <w:szCs w:val="18"/>
      </w:rPr>
    </w:pPr>
  </w:p>
  <w:p w14:paraId="6714FF64" w14:textId="77777777" w:rsidR="003F0886" w:rsidRDefault="003F08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9072" w14:textId="77777777" w:rsidR="00B15D96" w:rsidRDefault="00B15D96"/>
  </w:footnote>
  <w:footnote w:type="continuationSeparator" w:id="0">
    <w:p w14:paraId="5ACB18F8" w14:textId="77777777" w:rsidR="00B15D96" w:rsidRDefault="00B15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D6B5" w14:textId="77777777" w:rsidR="003F0886" w:rsidRPr="00A9387B" w:rsidRDefault="003F0886" w:rsidP="00576B06">
    <w:pPr>
      <w:spacing w:after="120"/>
      <w:ind w:right="-991"/>
      <w:jc w:val="right"/>
      <w:rPr>
        <w:rFonts w:ascii="Tahoma" w:hAnsi="Tahoma" w:cs="Tahoma"/>
        <w:b/>
        <w:iCs/>
      </w:rPr>
    </w:pPr>
    <w:r>
      <w:rPr>
        <w:noProof/>
      </w:rPr>
      <w:drawing>
        <wp:inline distT="0" distB="0" distL="0" distR="0" wp14:anchorId="1D0184AB" wp14:editId="5E4B4426">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3A6A9BB" w14:textId="77777777" w:rsidR="003F0886" w:rsidRDefault="003F0886">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B69A" w14:textId="77777777" w:rsidR="003F0886" w:rsidRPr="00001A3E" w:rsidRDefault="003F0886" w:rsidP="00CD1524">
    <w:pPr>
      <w:pStyle w:val="Glava"/>
      <w:tabs>
        <w:tab w:val="clear" w:pos="4536"/>
        <w:tab w:val="clear" w:pos="9072"/>
      </w:tabs>
      <w:spacing w:after="120"/>
      <w:jc w:val="right"/>
      <w:rPr>
        <w:sz w:val="20"/>
      </w:rPr>
    </w:pPr>
    <w:r>
      <w:rPr>
        <w:noProof/>
      </w:rPr>
      <w:drawing>
        <wp:inline distT="0" distB="0" distL="0" distR="0" wp14:anchorId="14F9C044" wp14:editId="4C519EA2">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B8DA" w14:textId="77777777" w:rsidR="003F0886" w:rsidRDefault="003F0886" w:rsidP="002D5C5A">
    <w:pPr>
      <w:spacing w:after="120"/>
      <w:ind w:right="-2"/>
      <w:jc w:val="center"/>
    </w:pPr>
    <w:r>
      <w:rPr>
        <w:noProof/>
      </w:rPr>
      <w:drawing>
        <wp:inline distT="0" distB="0" distL="0" distR="0" wp14:anchorId="21E43192" wp14:editId="4A4E78D1">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4FDA" w14:textId="77777777" w:rsidR="003F0886" w:rsidRPr="00001A3E" w:rsidRDefault="003F0886" w:rsidP="00267A10">
    <w:pPr>
      <w:pStyle w:val="Glava"/>
      <w:tabs>
        <w:tab w:val="clear" w:pos="4536"/>
        <w:tab w:val="clear" w:pos="9072"/>
      </w:tabs>
      <w:spacing w:after="120"/>
      <w:jc w:val="center"/>
      <w:rPr>
        <w:sz w:val="20"/>
      </w:rPr>
    </w:pPr>
    <w:r>
      <w:rPr>
        <w:noProof/>
      </w:rPr>
      <w:drawing>
        <wp:inline distT="0" distB="0" distL="0" distR="0" wp14:anchorId="1765B23E" wp14:editId="3373AB39">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CEC3137" w14:textId="77777777" w:rsidR="003F0886" w:rsidRDefault="003F0886"/>
  <w:p w14:paraId="4C28EEB6" w14:textId="77777777" w:rsidR="003F0886" w:rsidRDefault="003F0886"/>
  <w:p w14:paraId="595A8CE3" w14:textId="77777777" w:rsidR="003F0886" w:rsidRDefault="003F08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880E" w14:textId="77777777" w:rsidR="003F0886" w:rsidRDefault="003F0886" w:rsidP="00CE01D8">
    <w:pPr>
      <w:spacing w:after="120"/>
      <w:jc w:val="center"/>
    </w:pPr>
    <w:r>
      <w:rPr>
        <w:noProof/>
      </w:rPr>
      <w:drawing>
        <wp:inline distT="0" distB="0" distL="0" distR="0" wp14:anchorId="777C741C" wp14:editId="7C7F3E2B">
          <wp:extent cx="831215" cy="615315"/>
          <wp:effectExtent l="0" t="0" r="0"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B900" w14:textId="77777777" w:rsidR="003F0886" w:rsidRDefault="003F0886" w:rsidP="00CD1524">
    <w:pPr>
      <w:pStyle w:val="Glava"/>
      <w:spacing w:after="120"/>
      <w:jc w:val="center"/>
    </w:pPr>
    <w:r>
      <w:rPr>
        <w:noProof/>
      </w:rPr>
      <w:drawing>
        <wp:inline distT="0" distB="0" distL="0" distR="0" wp14:anchorId="3880FC52" wp14:editId="475CA3A4">
          <wp:extent cx="831215" cy="615315"/>
          <wp:effectExtent l="0" t="0" r="0" b="0"/>
          <wp:docPr id="10" name="Slika 1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AC10ED6" w14:textId="77777777" w:rsidR="003F0886" w:rsidRPr="00001A3E" w:rsidRDefault="003F0886" w:rsidP="00CD1524">
    <w:pPr>
      <w:pStyle w:val="Glava"/>
      <w:spacing w:after="120"/>
      <w:jc w:val="center"/>
      <w:rPr>
        <w:sz w:val="20"/>
      </w:rPr>
    </w:pPr>
  </w:p>
  <w:p w14:paraId="5B631FC7" w14:textId="77777777" w:rsidR="003F0886" w:rsidRDefault="003F08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Tahoma"/>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7325532"/>
    <w:multiLevelType w:val="hybridMultilevel"/>
    <w:tmpl w:val="3600F6B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6507C2"/>
    <w:multiLevelType w:val="hybridMultilevel"/>
    <w:tmpl w:val="26C82452"/>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F479D4"/>
    <w:multiLevelType w:val="multilevel"/>
    <w:tmpl w:val="734A45E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CD47985"/>
    <w:multiLevelType w:val="hybridMultilevel"/>
    <w:tmpl w:val="743EFE5A"/>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800622"/>
    <w:multiLevelType w:val="hybridMultilevel"/>
    <w:tmpl w:val="79C01A20"/>
    <w:lvl w:ilvl="0" w:tplc="E724161C">
      <w:start w:val="3"/>
      <w:numFmt w:val="bullet"/>
      <w:lvlText w:val="-"/>
      <w:lvlJc w:val="left"/>
      <w:pPr>
        <w:ind w:left="720" w:hanging="360"/>
      </w:pPr>
      <w:rPr>
        <w:rFonts w:ascii="Calibri" w:eastAsia="Calibri" w:hAnsi="Calibri" w:cs="Calibri"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5F5A10"/>
    <w:multiLevelType w:val="hybridMultilevel"/>
    <w:tmpl w:val="EF84328E"/>
    <w:lvl w:ilvl="0" w:tplc="FCAA8ADE">
      <w:start w:val="1"/>
      <w:numFmt w:val="bullet"/>
      <w:lvlText w:val="⃞"/>
      <w:lvlJc w:val="left"/>
      <w:pPr>
        <w:ind w:left="720" w:hanging="360"/>
      </w:pPr>
      <w:rPr>
        <w:rFonts w:ascii="Arial Unicode MS" w:eastAsia="Arial Unicode MS" w:hAnsi="Arial Unicode MS" w:hint="eastAsia"/>
        <w:sz w:val="18"/>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4B2F9E"/>
    <w:multiLevelType w:val="hybridMultilevel"/>
    <w:tmpl w:val="C7B4CECC"/>
    <w:lvl w:ilvl="0" w:tplc="15D4D6B0">
      <w:start w:val="1"/>
      <w:numFmt w:val="decimal"/>
      <w:lvlText w:val="%1."/>
      <w:lvlJc w:val="left"/>
      <w:pPr>
        <w:ind w:left="720" w:hanging="360"/>
      </w:pPr>
      <w:rPr>
        <w:rFonts w:cs="Arial"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A91739C"/>
    <w:multiLevelType w:val="hybridMultilevel"/>
    <w:tmpl w:val="D1B0C74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FA1BB5"/>
    <w:multiLevelType w:val="hybridMultilevel"/>
    <w:tmpl w:val="31CCB1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337847"/>
    <w:multiLevelType w:val="hybridMultilevel"/>
    <w:tmpl w:val="B7920A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BFA4208"/>
    <w:multiLevelType w:val="singleLevel"/>
    <w:tmpl w:val="36245D0E"/>
    <w:lvl w:ilvl="0">
      <w:start w:val="1"/>
      <w:numFmt w:val="decimal"/>
      <w:lvlText w:val="%1."/>
      <w:lvlJc w:val="left"/>
      <w:pPr>
        <w:tabs>
          <w:tab w:val="num" w:pos="0"/>
        </w:tabs>
        <w:ind w:left="720" w:hanging="360"/>
      </w:pPr>
      <w:rPr>
        <w:rFonts w:ascii="Tahoma" w:eastAsia="Times New Roman" w:hAnsi="Tahoma" w:cs="Tahoma"/>
        <w:b w:val="0"/>
      </w:rPr>
    </w:lvl>
  </w:abstractNum>
  <w:abstractNum w:abstractNumId="4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AE395C"/>
    <w:multiLevelType w:val="hybridMultilevel"/>
    <w:tmpl w:val="5552A87A"/>
    <w:lvl w:ilvl="0" w:tplc="4C9455F2">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8"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3"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E94CA9"/>
    <w:multiLevelType w:val="multilevel"/>
    <w:tmpl w:val="01AC9A3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C6E52FA"/>
    <w:multiLevelType w:val="hybridMultilevel"/>
    <w:tmpl w:val="ADD0A1F2"/>
    <w:lvl w:ilvl="0" w:tplc="9D8C90FA">
      <w:numFmt w:val="bullet"/>
      <w:lvlText w:val="-"/>
      <w:lvlJc w:val="left"/>
      <w:pPr>
        <w:ind w:left="720" w:hanging="360"/>
      </w:pPr>
      <w:rPr>
        <w:rFonts w:ascii="Times New Roman" w:hAnsi="Times New Roman" w:hint="default"/>
      </w:rPr>
    </w:lvl>
    <w:lvl w:ilvl="1" w:tplc="32BA64FE">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A524FA"/>
    <w:multiLevelType w:val="hybridMultilevel"/>
    <w:tmpl w:val="A25AE162"/>
    <w:lvl w:ilvl="0" w:tplc="04240005">
      <w:start w:val="1"/>
      <w:numFmt w:val="bullet"/>
      <w:lvlText w:val=""/>
      <w:lvlJc w:val="left"/>
      <w:pPr>
        <w:ind w:left="1478" w:hanging="360"/>
      </w:pPr>
      <w:rPr>
        <w:rFonts w:ascii="Wingdings" w:hAnsi="Wingdings"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57" w15:restartNumberingAfterBreak="0">
    <w:nsid w:val="7FB21B14"/>
    <w:multiLevelType w:val="hybridMultilevel"/>
    <w:tmpl w:val="EC5AE0D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20"/>
  </w:num>
  <w:num w:numId="3">
    <w:abstractNumId w:val="33"/>
  </w:num>
  <w:num w:numId="4">
    <w:abstractNumId w:val="32"/>
  </w:num>
  <w:num w:numId="5">
    <w:abstractNumId w:val="51"/>
  </w:num>
  <w:num w:numId="6">
    <w:abstractNumId w:val="11"/>
  </w:num>
  <w:num w:numId="7">
    <w:abstractNumId w:val="55"/>
  </w:num>
  <w:num w:numId="8">
    <w:abstractNumId w:val="27"/>
  </w:num>
  <w:num w:numId="9">
    <w:abstractNumId w:val="22"/>
  </w:num>
  <w:num w:numId="10">
    <w:abstractNumId w:val="37"/>
  </w:num>
  <w:num w:numId="11">
    <w:abstractNumId w:val="10"/>
  </w:num>
  <w:num w:numId="12">
    <w:abstractNumId w:val="17"/>
  </w:num>
  <w:num w:numId="13">
    <w:abstractNumId w:val="38"/>
  </w:num>
  <w:num w:numId="14">
    <w:abstractNumId w:val="39"/>
  </w:num>
  <w:num w:numId="15">
    <w:abstractNumId w:val="14"/>
  </w:num>
  <w:num w:numId="16">
    <w:abstractNumId w:val="19"/>
  </w:num>
  <w:num w:numId="17">
    <w:abstractNumId w:val="41"/>
  </w:num>
  <w:num w:numId="18">
    <w:abstractNumId w:val="54"/>
  </w:num>
  <w:num w:numId="19">
    <w:abstractNumId w:val="49"/>
  </w:num>
  <w:num w:numId="20">
    <w:abstractNumId w:val="21"/>
  </w:num>
  <w:num w:numId="21">
    <w:abstractNumId w:val="12"/>
  </w:num>
  <w:num w:numId="22">
    <w:abstractNumId w:val="23"/>
  </w:num>
  <w:num w:numId="23">
    <w:abstractNumId w:val="30"/>
  </w:num>
  <w:num w:numId="24">
    <w:abstractNumId w:val="16"/>
  </w:num>
  <w:num w:numId="25">
    <w:abstractNumId w:val="18"/>
  </w:num>
  <w:num w:numId="26">
    <w:abstractNumId w:val="9"/>
  </w:num>
  <w:num w:numId="27">
    <w:abstractNumId w:val="28"/>
  </w:num>
  <w:num w:numId="28">
    <w:abstractNumId w:val="57"/>
  </w:num>
  <w:num w:numId="29">
    <w:abstractNumId w:val="50"/>
  </w:num>
  <w:num w:numId="30">
    <w:abstractNumId w:val="56"/>
  </w:num>
  <w:num w:numId="31">
    <w:abstractNumId w:val="45"/>
  </w:num>
  <w:num w:numId="32">
    <w:abstractNumId w:val="43"/>
  </w:num>
  <w:num w:numId="33">
    <w:abstractNumId w:val="29"/>
  </w:num>
  <w:num w:numId="34">
    <w:abstractNumId w:val="25"/>
  </w:num>
  <w:num w:numId="35">
    <w:abstractNumId w:val="36"/>
  </w:num>
  <w:num w:numId="36">
    <w:abstractNumId w:val="31"/>
  </w:num>
  <w:num w:numId="37">
    <w:abstractNumId w:val="44"/>
  </w:num>
  <w:num w:numId="38">
    <w:abstractNumId w:val="46"/>
  </w:num>
  <w:num w:numId="39">
    <w:abstractNumId w:val="34"/>
  </w:num>
  <w:num w:numId="40">
    <w:abstractNumId w:val="15"/>
  </w:num>
  <w:num w:numId="41">
    <w:abstractNumId w:val="40"/>
  </w:num>
  <w:num w:numId="42">
    <w:abstractNumId w:val="0"/>
  </w:num>
  <w:num w:numId="43">
    <w:abstractNumId w:val="53"/>
  </w:num>
  <w:num w:numId="44">
    <w:abstractNumId w:val="26"/>
  </w:num>
  <w:num w:numId="45">
    <w:abstractNumId w:val="42"/>
  </w:num>
  <w:num w:numId="46">
    <w:abstractNumId w:val="48"/>
  </w:num>
  <w:num w:numId="47">
    <w:abstractNumId w:val="35"/>
  </w:num>
  <w:num w:numId="48">
    <w:abstractNumId w:val="24"/>
  </w:num>
  <w:num w:numId="49">
    <w:abstractNumId w:val="47"/>
  </w:num>
  <w:num w:numId="50">
    <w:abstractNumId w:val="5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B"/>
    <w:rsid w:val="00000DCA"/>
    <w:rsid w:val="00001505"/>
    <w:rsid w:val="00001A3E"/>
    <w:rsid w:val="00001FB6"/>
    <w:rsid w:val="000025F2"/>
    <w:rsid w:val="00002BAA"/>
    <w:rsid w:val="00002EFB"/>
    <w:rsid w:val="000034BE"/>
    <w:rsid w:val="00003B85"/>
    <w:rsid w:val="00003E01"/>
    <w:rsid w:val="0000409D"/>
    <w:rsid w:val="00004294"/>
    <w:rsid w:val="00004FD3"/>
    <w:rsid w:val="000059D7"/>
    <w:rsid w:val="0000660D"/>
    <w:rsid w:val="00006D06"/>
    <w:rsid w:val="00007190"/>
    <w:rsid w:val="00007C20"/>
    <w:rsid w:val="000105DF"/>
    <w:rsid w:val="0001083D"/>
    <w:rsid w:val="00010DAD"/>
    <w:rsid w:val="0001153E"/>
    <w:rsid w:val="00011A77"/>
    <w:rsid w:val="00011E98"/>
    <w:rsid w:val="000129E9"/>
    <w:rsid w:val="000131F5"/>
    <w:rsid w:val="0001368A"/>
    <w:rsid w:val="00014249"/>
    <w:rsid w:val="000145A5"/>
    <w:rsid w:val="000154B1"/>
    <w:rsid w:val="000165B3"/>
    <w:rsid w:val="0001712F"/>
    <w:rsid w:val="0002142C"/>
    <w:rsid w:val="000218C5"/>
    <w:rsid w:val="000224E7"/>
    <w:rsid w:val="000225AD"/>
    <w:rsid w:val="0002284B"/>
    <w:rsid w:val="00023758"/>
    <w:rsid w:val="0002414A"/>
    <w:rsid w:val="0002523F"/>
    <w:rsid w:val="00025B18"/>
    <w:rsid w:val="00025F23"/>
    <w:rsid w:val="00027A1D"/>
    <w:rsid w:val="00027DF4"/>
    <w:rsid w:val="00030866"/>
    <w:rsid w:val="0003242B"/>
    <w:rsid w:val="00032DDB"/>
    <w:rsid w:val="000345CC"/>
    <w:rsid w:val="000349DD"/>
    <w:rsid w:val="000351E9"/>
    <w:rsid w:val="000352A1"/>
    <w:rsid w:val="00035D9D"/>
    <w:rsid w:val="00037259"/>
    <w:rsid w:val="000377D1"/>
    <w:rsid w:val="00037AB0"/>
    <w:rsid w:val="00040F61"/>
    <w:rsid w:val="00042051"/>
    <w:rsid w:val="00042EB3"/>
    <w:rsid w:val="00042FE4"/>
    <w:rsid w:val="00043940"/>
    <w:rsid w:val="00043DF3"/>
    <w:rsid w:val="00044523"/>
    <w:rsid w:val="000457D6"/>
    <w:rsid w:val="0004599E"/>
    <w:rsid w:val="00045E2C"/>
    <w:rsid w:val="000478FE"/>
    <w:rsid w:val="00047921"/>
    <w:rsid w:val="00047D0B"/>
    <w:rsid w:val="00047E64"/>
    <w:rsid w:val="00050715"/>
    <w:rsid w:val="00050EE2"/>
    <w:rsid w:val="0005108A"/>
    <w:rsid w:val="000514D8"/>
    <w:rsid w:val="00051646"/>
    <w:rsid w:val="00051E9C"/>
    <w:rsid w:val="00052092"/>
    <w:rsid w:val="00052145"/>
    <w:rsid w:val="000521F5"/>
    <w:rsid w:val="0005276B"/>
    <w:rsid w:val="00052CB7"/>
    <w:rsid w:val="00052CD8"/>
    <w:rsid w:val="00053864"/>
    <w:rsid w:val="00053AC1"/>
    <w:rsid w:val="00055EE5"/>
    <w:rsid w:val="00056374"/>
    <w:rsid w:val="00056E07"/>
    <w:rsid w:val="000611F7"/>
    <w:rsid w:val="00061399"/>
    <w:rsid w:val="000614DC"/>
    <w:rsid w:val="0006224C"/>
    <w:rsid w:val="0006227E"/>
    <w:rsid w:val="00062F60"/>
    <w:rsid w:val="00063115"/>
    <w:rsid w:val="00063F22"/>
    <w:rsid w:val="00064525"/>
    <w:rsid w:val="0006460E"/>
    <w:rsid w:val="00065A16"/>
    <w:rsid w:val="00066CBF"/>
    <w:rsid w:val="00066F88"/>
    <w:rsid w:val="00067163"/>
    <w:rsid w:val="00067C41"/>
    <w:rsid w:val="00070ACA"/>
    <w:rsid w:val="00071745"/>
    <w:rsid w:val="000718B1"/>
    <w:rsid w:val="000718C7"/>
    <w:rsid w:val="00071F91"/>
    <w:rsid w:val="00072675"/>
    <w:rsid w:val="00072712"/>
    <w:rsid w:val="00072EB8"/>
    <w:rsid w:val="0007392D"/>
    <w:rsid w:val="00074401"/>
    <w:rsid w:val="00074B25"/>
    <w:rsid w:val="00075A5E"/>
    <w:rsid w:val="00076A57"/>
    <w:rsid w:val="00076A62"/>
    <w:rsid w:val="00077C17"/>
    <w:rsid w:val="0008135B"/>
    <w:rsid w:val="00081CAC"/>
    <w:rsid w:val="00081E3B"/>
    <w:rsid w:val="000822AE"/>
    <w:rsid w:val="00082460"/>
    <w:rsid w:val="00082C37"/>
    <w:rsid w:val="0008337B"/>
    <w:rsid w:val="00083BE8"/>
    <w:rsid w:val="00084431"/>
    <w:rsid w:val="000844C9"/>
    <w:rsid w:val="00085306"/>
    <w:rsid w:val="0008533C"/>
    <w:rsid w:val="00085381"/>
    <w:rsid w:val="00085633"/>
    <w:rsid w:val="000859B8"/>
    <w:rsid w:val="00086947"/>
    <w:rsid w:val="00087D1D"/>
    <w:rsid w:val="00090A2C"/>
    <w:rsid w:val="00090A69"/>
    <w:rsid w:val="000910F7"/>
    <w:rsid w:val="00091206"/>
    <w:rsid w:val="00091F0E"/>
    <w:rsid w:val="00092840"/>
    <w:rsid w:val="00092E1B"/>
    <w:rsid w:val="0009313B"/>
    <w:rsid w:val="00094747"/>
    <w:rsid w:val="00094E7D"/>
    <w:rsid w:val="00095340"/>
    <w:rsid w:val="00095791"/>
    <w:rsid w:val="00096C5D"/>
    <w:rsid w:val="000974DA"/>
    <w:rsid w:val="000A076D"/>
    <w:rsid w:val="000A3EF5"/>
    <w:rsid w:val="000A511B"/>
    <w:rsid w:val="000A55C2"/>
    <w:rsid w:val="000A5614"/>
    <w:rsid w:val="000A58C1"/>
    <w:rsid w:val="000A6418"/>
    <w:rsid w:val="000A6E22"/>
    <w:rsid w:val="000A790A"/>
    <w:rsid w:val="000A7B70"/>
    <w:rsid w:val="000A7CA1"/>
    <w:rsid w:val="000B01AB"/>
    <w:rsid w:val="000B0B4C"/>
    <w:rsid w:val="000B0DB6"/>
    <w:rsid w:val="000B123F"/>
    <w:rsid w:val="000B124C"/>
    <w:rsid w:val="000B1581"/>
    <w:rsid w:val="000B1A56"/>
    <w:rsid w:val="000B2233"/>
    <w:rsid w:val="000B2B5E"/>
    <w:rsid w:val="000B4420"/>
    <w:rsid w:val="000B4C98"/>
    <w:rsid w:val="000B59CE"/>
    <w:rsid w:val="000B5C6E"/>
    <w:rsid w:val="000B6BB1"/>
    <w:rsid w:val="000B712D"/>
    <w:rsid w:val="000C0EBE"/>
    <w:rsid w:val="000C0FD2"/>
    <w:rsid w:val="000C13D0"/>
    <w:rsid w:val="000C1F50"/>
    <w:rsid w:val="000C2ED9"/>
    <w:rsid w:val="000C3BB9"/>
    <w:rsid w:val="000C3CC6"/>
    <w:rsid w:val="000C4236"/>
    <w:rsid w:val="000C4374"/>
    <w:rsid w:val="000C4A35"/>
    <w:rsid w:val="000C4A9E"/>
    <w:rsid w:val="000C4B27"/>
    <w:rsid w:val="000C51A7"/>
    <w:rsid w:val="000C66AC"/>
    <w:rsid w:val="000C723E"/>
    <w:rsid w:val="000C7ABE"/>
    <w:rsid w:val="000D024C"/>
    <w:rsid w:val="000D02C4"/>
    <w:rsid w:val="000D0D1F"/>
    <w:rsid w:val="000D0E69"/>
    <w:rsid w:val="000D0FB2"/>
    <w:rsid w:val="000D1988"/>
    <w:rsid w:val="000D2299"/>
    <w:rsid w:val="000D4690"/>
    <w:rsid w:val="000D52AC"/>
    <w:rsid w:val="000D5520"/>
    <w:rsid w:val="000D55CA"/>
    <w:rsid w:val="000D5B40"/>
    <w:rsid w:val="000D5DF5"/>
    <w:rsid w:val="000D7C76"/>
    <w:rsid w:val="000D7E09"/>
    <w:rsid w:val="000E0371"/>
    <w:rsid w:val="000E07CA"/>
    <w:rsid w:val="000E1066"/>
    <w:rsid w:val="000E1C4B"/>
    <w:rsid w:val="000E2191"/>
    <w:rsid w:val="000E2A4F"/>
    <w:rsid w:val="000E2CE9"/>
    <w:rsid w:val="000E30C0"/>
    <w:rsid w:val="000E325E"/>
    <w:rsid w:val="000E39CE"/>
    <w:rsid w:val="000E4141"/>
    <w:rsid w:val="000E4361"/>
    <w:rsid w:val="000E4A63"/>
    <w:rsid w:val="000E4EDD"/>
    <w:rsid w:val="000E72AB"/>
    <w:rsid w:val="000E7388"/>
    <w:rsid w:val="000F0259"/>
    <w:rsid w:val="000F02A7"/>
    <w:rsid w:val="000F0438"/>
    <w:rsid w:val="000F06BF"/>
    <w:rsid w:val="000F0D50"/>
    <w:rsid w:val="000F0D5A"/>
    <w:rsid w:val="000F0FF6"/>
    <w:rsid w:val="000F148B"/>
    <w:rsid w:val="000F16C8"/>
    <w:rsid w:val="000F23F7"/>
    <w:rsid w:val="000F3CA0"/>
    <w:rsid w:val="000F3D02"/>
    <w:rsid w:val="000F522B"/>
    <w:rsid w:val="000F52AC"/>
    <w:rsid w:val="000F52D1"/>
    <w:rsid w:val="000F5AE8"/>
    <w:rsid w:val="000F5BF6"/>
    <w:rsid w:val="000F5EC6"/>
    <w:rsid w:val="000F6570"/>
    <w:rsid w:val="000F6BD3"/>
    <w:rsid w:val="00100068"/>
    <w:rsid w:val="00100D6D"/>
    <w:rsid w:val="00101BBD"/>
    <w:rsid w:val="00102BE1"/>
    <w:rsid w:val="00102C5F"/>
    <w:rsid w:val="00102E3A"/>
    <w:rsid w:val="0010307D"/>
    <w:rsid w:val="0010312E"/>
    <w:rsid w:val="001041DF"/>
    <w:rsid w:val="0010469D"/>
    <w:rsid w:val="00104E2A"/>
    <w:rsid w:val="001056A8"/>
    <w:rsid w:val="00105EE1"/>
    <w:rsid w:val="001060E9"/>
    <w:rsid w:val="0010616B"/>
    <w:rsid w:val="00106811"/>
    <w:rsid w:val="0010683B"/>
    <w:rsid w:val="00110BE2"/>
    <w:rsid w:val="00110C05"/>
    <w:rsid w:val="0011144F"/>
    <w:rsid w:val="0011169A"/>
    <w:rsid w:val="00111DEB"/>
    <w:rsid w:val="001126E4"/>
    <w:rsid w:val="001127E8"/>
    <w:rsid w:val="001129A9"/>
    <w:rsid w:val="00112CD5"/>
    <w:rsid w:val="0011388A"/>
    <w:rsid w:val="00113CBE"/>
    <w:rsid w:val="00113F65"/>
    <w:rsid w:val="00113FA5"/>
    <w:rsid w:val="001147C1"/>
    <w:rsid w:val="00114FD1"/>
    <w:rsid w:val="0011510C"/>
    <w:rsid w:val="00115167"/>
    <w:rsid w:val="00115472"/>
    <w:rsid w:val="00115CF1"/>
    <w:rsid w:val="00116520"/>
    <w:rsid w:val="00116B3F"/>
    <w:rsid w:val="00116FE6"/>
    <w:rsid w:val="001205E9"/>
    <w:rsid w:val="00120F99"/>
    <w:rsid w:val="00122595"/>
    <w:rsid w:val="00122FA0"/>
    <w:rsid w:val="00123A3A"/>
    <w:rsid w:val="00123B12"/>
    <w:rsid w:val="00123CE3"/>
    <w:rsid w:val="001262C3"/>
    <w:rsid w:val="0012665E"/>
    <w:rsid w:val="00126A30"/>
    <w:rsid w:val="00127B6B"/>
    <w:rsid w:val="00127B82"/>
    <w:rsid w:val="00130A26"/>
    <w:rsid w:val="00131522"/>
    <w:rsid w:val="00131545"/>
    <w:rsid w:val="00132761"/>
    <w:rsid w:val="001334BC"/>
    <w:rsid w:val="00134744"/>
    <w:rsid w:val="00135157"/>
    <w:rsid w:val="0013531C"/>
    <w:rsid w:val="00136DA0"/>
    <w:rsid w:val="0013720E"/>
    <w:rsid w:val="001372AD"/>
    <w:rsid w:val="00137BF1"/>
    <w:rsid w:val="00141D57"/>
    <w:rsid w:val="001424DE"/>
    <w:rsid w:val="00142DF4"/>
    <w:rsid w:val="001431FA"/>
    <w:rsid w:val="001432CF"/>
    <w:rsid w:val="001435EB"/>
    <w:rsid w:val="00143764"/>
    <w:rsid w:val="00143A31"/>
    <w:rsid w:val="00143AEF"/>
    <w:rsid w:val="00143BB4"/>
    <w:rsid w:val="0014456D"/>
    <w:rsid w:val="00145AB9"/>
    <w:rsid w:val="00146889"/>
    <w:rsid w:val="001469AF"/>
    <w:rsid w:val="00146B00"/>
    <w:rsid w:val="00146B1A"/>
    <w:rsid w:val="00146BBB"/>
    <w:rsid w:val="00146E76"/>
    <w:rsid w:val="00147C1E"/>
    <w:rsid w:val="00150489"/>
    <w:rsid w:val="0015078D"/>
    <w:rsid w:val="00151673"/>
    <w:rsid w:val="0015213D"/>
    <w:rsid w:val="00152154"/>
    <w:rsid w:val="00152346"/>
    <w:rsid w:val="00152643"/>
    <w:rsid w:val="00152B16"/>
    <w:rsid w:val="00152E99"/>
    <w:rsid w:val="00154049"/>
    <w:rsid w:val="001540E0"/>
    <w:rsid w:val="00154110"/>
    <w:rsid w:val="00154E13"/>
    <w:rsid w:val="001551CB"/>
    <w:rsid w:val="001559A4"/>
    <w:rsid w:val="0015650C"/>
    <w:rsid w:val="00156AC3"/>
    <w:rsid w:val="00156E91"/>
    <w:rsid w:val="00157002"/>
    <w:rsid w:val="00157011"/>
    <w:rsid w:val="0015756F"/>
    <w:rsid w:val="0015778A"/>
    <w:rsid w:val="00157FD8"/>
    <w:rsid w:val="0016041E"/>
    <w:rsid w:val="00160530"/>
    <w:rsid w:val="001605CE"/>
    <w:rsid w:val="0016154A"/>
    <w:rsid w:val="00161683"/>
    <w:rsid w:val="00162043"/>
    <w:rsid w:val="001623A1"/>
    <w:rsid w:val="00163534"/>
    <w:rsid w:val="00164099"/>
    <w:rsid w:val="0016432B"/>
    <w:rsid w:val="00164766"/>
    <w:rsid w:val="00164EFE"/>
    <w:rsid w:val="00165BD5"/>
    <w:rsid w:val="00165C5E"/>
    <w:rsid w:val="00166901"/>
    <w:rsid w:val="00166D79"/>
    <w:rsid w:val="00166E7E"/>
    <w:rsid w:val="001703BC"/>
    <w:rsid w:val="0017110F"/>
    <w:rsid w:val="001711EA"/>
    <w:rsid w:val="0017124B"/>
    <w:rsid w:val="00171998"/>
    <w:rsid w:val="0017221E"/>
    <w:rsid w:val="00172D28"/>
    <w:rsid w:val="00172D51"/>
    <w:rsid w:val="00173909"/>
    <w:rsid w:val="00174499"/>
    <w:rsid w:val="00175395"/>
    <w:rsid w:val="00175438"/>
    <w:rsid w:val="00175B01"/>
    <w:rsid w:val="001766F8"/>
    <w:rsid w:val="0017698F"/>
    <w:rsid w:val="00176BCE"/>
    <w:rsid w:val="00176E8D"/>
    <w:rsid w:val="00177FF0"/>
    <w:rsid w:val="00180695"/>
    <w:rsid w:val="00180C5C"/>
    <w:rsid w:val="00181CBB"/>
    <w:rsid w:val="00182268"/>
    <w:rsid w:val="00182663"/>
    <w:rsid w:val="00182975"/>
    <w:rsid w:val="00183392"/>
    <w:rsid w:val="001833B6"/>
    <w:rsid w:val="00184183"/>
    <w:rsid w:val="00185105"/>
    <w:rsid w:val="00185BEA"/>
    <w:rsid w:val="001863A5"/>
    <w:rsid w:val="0018647F"/>
    <w:rsid w:val="001872DC"/>
    <w:rsid w:val="00191A01"/>
    <w:rsid w:val="00191D71"/>
    <w:rsid w:val="00191DBE"/>
    <w:rsid w:val="001933A7"/>
    <w:rsid w:val="001934C5"/>
    <w:rsid w:val="00193548"/>
    <w:rsid w:val="00193A1E"/>
    <w:rsid w:val="00193DCE"/>
    <w:rsid w:val="00193F40"/>
    <w:rsid w:val="00193FFB"/>
    <w:rsid w:val="00194133"/>
    <w:rsid w:val="0019466F"/>
    <w:rsid w:val="001959EB"/>
    <w:rsid w:val="00196AB6"/>
    <w:rsid w:val="00196FBB"/>
    <w:rsid w:val="00197D1A"/>
    <w:rsid w:val="00197DF7"/>
    <w:rsid w:val="001A0A6F"/>
    <w:rsid w:val="001A2504"/>
    <w:rsid w:val="001A3967"/>
    <w:rsid w:val="001A39F1"/>
    <w:rsid w:val="001A4258"/>
    <w:rsid w:val="001A4B04"/>
    <w:rsid w:val="001A4C3B"/>
    <w:rsid w:val="001A5248"/>
    <w:rsid w:val="001A53E0"/>
    <w:rsid w:val="001A58AB"/>
    <w:rsid w:val="001A67E1"/>
    <w:rsid w:val="001A722E"/>
    <w:rsid w:val="001A7558"/>
    <w:rsid w:val="001B0125"/>
    <w:rsid w:val="001B0207"/>
    <w:rsid w:val="001B0B9E"/>
    <w:rsid w:val="001B10C8"/>
    <w:rsid w:val="001B13F2"/>
    <w:rsid w:val="001B1F0E"/>
    <w:rsid w:val="001B2737"/>
    <w:rsid w:val="001B2785"/>
    <w:rsid w:val="001B3564"/>
    <w:rsid w:val="001B379B"/>
    <w:rsid w:val="001B3B0F"/>
    <w:rsid w:val="001B420D"/>
    <w:rsid w:val="001B4675"/>
    <w:rsid w:val="001B50B6"/>
    <w:rsid w:val="001B5C83"/>
    <w:rsid w:val="001B5D81"/>
    <w:rsid w:val="001B5FDE"/>
    <w:rsid w:val="001B64A7"/>
    <w:rsid w:val="001B660E"/>
    <w:rsid w:val="001B7961"/>
    <w:rsid w:val="001C0505"/>
    <w:rsid w:val="001C24AB"/>
    <w:rsid w:val="001C2CC6"/>
    <w:rsid w:val="001C3DE0"/>
    <w:rsid w:val="001C5132"/>
    <w:rsid w:val="001C58E1"/>
    <w:rsid w:val="001C6509"/>
    <w:rsid w:val="001C6BC4"/>
    <w:rsid w:val="001C6E32"/>
    <w:rsid w:val="001C6EC4"/>
    <w:rsid w:val="001C7160"/>
    <w:rsid w:val="001C7C6B"/>
    <w:rsid w:val="001D0107"/>
    <w:rsid w:val="001D17C9"/>
    <w:rsid w:val="001D205E"/>
    <w:rsid w:val="001D288E"/>
    <w:rsid w:val="001D3915"/>
    <w:rsid w:val="001D3C5E"/>
    <w:rsid w:val="001D4065"/>
    <w:rsid w:val="001D4354"/>
    <w:rsid w:val="001D4919"/>
    <w:rsid w:val="001D4B89"/>
    <w:rsid w:val="001D4BF8"/>
    <w:rsid w:val="001D567C"/>
    <w:rsid w:val="001D5712"/>
    <w:rsid w:val="001D5D2A"/>
    <w:rsid w:val="001D675E"/>
    <w:rsid w:val="001D7741"/>
    <w:rsid w:val="001E0012"/>
    <w:rsid w:val="001E02D1"/>
    <w:rsid w:val="001E0E14"/>
    <w:rsid w:val="001E0F4E"/>
    <w:rsid w:val="001E12FA"/>
    <w:rsid w:val="001E163B"/>
    <w:rsid w:val="001E27B4"/>
    <w:rsid w:val="001E2AB3"/>
    <w:rsid w:val="001E2B42"/>
    <w:rsid w:val="001E3D58"/>
    <w:rsid w:val="001E44C5"/>
    <w:rsid w:val="001E5931"/>
    <w:rsid w:val="001E5C69"/>
    <w:rsid w:val="001E5D30"/>
    <w:rsid w:val="001E6327"/>
    <w:rsid w:val="001E7641"/>
    <w:rsid w:val="001E7A3F"/>
    <w:rsid w:val="001F1157"/>
    <w:rsid w:val="001F12AA"/>
    <w:rsid w:val="001F1589"/>
    <w:rsid w:val="001F1DD9"/>
    <w:rsid w:val="001F3845"/>
    <w:rsid w:val="001F3ADB"/>
    <w:rsid w:val="001F5D52"/>
    <w:rsid w:val="001F5FED"/>
    <w:rsid w:val="001F6C19"/>
    <w:rsid w:val="001F6CEA"/>
    <w:rsid w:val="001F6EA2"/>
    <w:rsid w:val="001F7D65"/>
    <w:rsid w:val="001F7EAF"/>
    <w:rsid w:val="0020043F"/>
    <w:rsid w:val="0020103A"/>
    <w:rsid w:val="0020129E"/>
    <w:rsid w:val="00201C6F"/>
    <w:rsid w:val="00202951"/>
    <w:rsid w:val="00202E82"/>
    <w:rsid w:val="00203567"/>
    <w:rsid w:val="00203863"/>
    <w:rsid w:val="00203C40"/>
    <w:rsid w:val="0020405C"/>
    <w:rsid w:val="00204750"/>
    <w:rsid w:val="002048E6"/>
    <w:rsid w:val="0020520B"/>
    <w:rsid w:val="00206071"/>
    <w:rsid w:val="00206A96"/>
    <w:rsid w:val="00206E8D"/>
    <w:rsid w:val="00207164"/>
    <w:rsid w:val="00210686"/>
    <w:rsid w:val="00210757"/>
    <w:rsid w:val="00211345"/>
    <w:rsid w:val="00211751"/>
    <w:rsid w:val="00211CA1"/>
    <w:rsid w:val="002132C6"/>
    <w:rsid w:val="00213A48"/>
    <w:rsid w:val="00213E93"/>
    <w:rsid w:val="002145A0"/>
    <w:rsid w:val="00214B08"/>
    <w:rsid w:val="002156EE"/>
    <w:rsid w:val="00215B78"/>
    <w:rsid w:val="0021668E"/>
    <w:rsid w:val="00216FBD"/>
    <w:rsid w:val="00216FD3"/>
    <w:rsid w:val="002203A2"/>
    <w:rsid w:val="002205A9"/>
    <w:rsid w:val="00220AA8"/>
    <w:rsid w:val="002218F5"/>
    <w:rsid w:val="00222C2E"/>
    <w:rsid w:val="00223473"/>
    <w:rsid w:val="00223AAA"/>
    <w:rsid w:val="00224252"/>
    <w:rsid w:val="002249BC"/>
    <w:rsid w:val="00224CD9"/>
    <w:rsid w:val="00224E7E"/>
    <w:rsid w:val="00227A0B"/>
    <w:rsid w:val="00230C90"/>
    <w:rsid w:val="00230D93"/>
    <w:rsid w:val="002312B9"/>
    <w:rsid w:val="002319DB"/>
    <w:rsid w:val="00232BD4"/>
    <w:rsid w:val="002330ED"/>
    <w:rsid w:val="00233723"/>
    <w:rsid w:val="00233963"/>
    <w:rsid w:val="00233C56"/>
    <w:rsid w:val="00236770"/>
    <w:rsid w:val="00236E38"/>
    <w:rsid w:val="00237730"/>
    <w:rsid w:val="0023782F"/>
    <w:rsid w:val="00237975"/>
    <w:rsid w:val="002405D2"/>
    <w:rsid w:val="00240925"/>
    <w:rsid w:val="00240EA7"/>
    <w:rsid w:val="00241082"/>
    <w:rsid w:val="0024125C"/>
    <w:rsid w:val="00241846"/>
    <w:rsid w:val="00241EA6"/>
    <w:rsid w:val="00242264"/>
    <w:rsid w:val="00244456"/>
    <w:rsid w:val="002446C4"/>
    <w:rsid w:val="00245285"/>
    <w:rsid w:val="002458D7"/>
    <w:rsid w:val="00245AA7"/>
    <w:rsid w:val="00245B59"/>
    <w:rsid w:val="00245CB8"/>
    <w:rsid w:val="002462CC"/>
    <w:rsid w:val="002463BF"/>
    <w:rsid w:val="002465E8"/>
    <w:rsid w:val="0024670B"/>
    <w:rsid w:val="002470E1"/>
    <w:rsid w:val="00247759"/>
    <w:rsid w:val="0025013C"/>
    <w:rsid w:val="002505DE"/>
    <w:rsid w:val="00251386"/>
    <w:rsid w:val="00251A21"/>
    <w:rsid w:val="00251BD1"/>
    <w:rsid w:val="002532B0"/>
    <w:rsid w:val="00253AD0"/>
    <w:rsid w:val="00253C31"/>
    <w:rsid w:val="00253DF8"/>
    <w:rsid w:val="002542FA"/>
    <w:rsid w:val="0025443D"/>
    <w:rsid w:val="00255586"/>
    <w:rsid w:val="002556C5"/>
    <w:rsid w:val="00255A14"/>
    <w:rsid w:val="002563B4"/>
    <w:rsid w:val="002607F6"/>
    <w:rsid w:val="00260B21"/>
    <w:rsid w:val="00260E4B"/>
    <w:rsid w:val="0026125A"/>
    <w:rsid w:val="00261BAE"/>
    <w:rsid w:val="00262F5E"/>
    <w:rsid w:val="002649DA"/>
    <w:rsid w:val="002657B7"/>
    <w:rsid w:val="00266214"/>
    <w:rsid w:val="00266EAA"/>
    <w:rsid w:val="00267A10"/>
    <w:rsid w:val="00267F19"/>
    <w:rsid w:val="0027040F"/>
    <w:rsid w:val="0027124E"/>
    <w:rsid w:val="002712C2"/>
    <w:rsid w:val="002720D0"/>
    <w:rsid w:val="00273A5A"/>
    <w:rsid w:val="00275626"/>
    <w:rsid w:val="002761BF"/>
    <w:rsid w:val="00276701"/>
    <w:rsid w:val="002767F1"/>
    <w:rsid w:val="002768C9"/>
    <w:rsid w:val="002770AD"/>
    <w:rsid w:val="0027712A"/>
    <w:rsid w:val="002802A5"/>
    <w:rsid w:val="002813CB"/>
    <w:rsid w:val="002819E8"/>
    <w:rsid w:val="00281C02"/>
    <w:rsid w:val="0028217E"/>
    <w:rsid w:val="00282332"/>
    <w:rsid w:val="00282A04"/>
    <w:rsid w:val="00282BB4"/>
    <w:rsid w:val="00282E6D"/>
    <w:rsid w:val="00283191"/>
    <w:rsid w:val="0028392D"/>
    <w:rsid w:val="00283C70"/>
    <w:rsid w:val="002845B5"/>
    <w:rsid w:val="00284632"/>
    <w:rsid w:val="0028487A"/>
    <w:rsid w:val="00284CC2"/>
    <w:rsid w:val="00284D2B"/>
    <w:rsid w:val="00285BDB"/>
    <w:rsid w:val="00286C9E"/>
    <w:rsid w:val="0028738E"/>
    <w:rsid w:val="0029076C"/>
    <w:rsid w:val="00291BCA"/>
    <w:rsid w:val="00291E2C"/>
    <w:rsid w:val="002935C7"/>
    <w:rsid w:val="002945E8"/>
    <w:rsid w:val="00295037"/>
    <w:rsid w:val="00295D3C"/>
    <w:rsid w:val="002960CA"/>
    <w:rsid w:val="0029610D"/>
    <w:rsid w:val="0029692E"/>
    <w:rsid w:val="00296B3C"/>
    <w:rsid w:val="00296D77"/>
    <w:rsid w:val="002974FF"/>
    <w:rsid w:val="00297815"/>
    <w:rsid w:val="002978E3"/>
    <w:rsid w:val="00297C8B"/>
    <w:rsid w:val="002A0BD6"/>
    <w:rsid w:val="002A0CD5"/>
    <w:rsid w:val="002A0E37"/>
    <w:rsid w:val="002A14A1"/>
    <w:rsid w:val="002A2762"/>
    <w:rsid w:val="002A2825"/>
    <w:rsid w:val="002A295F"/>
    <w:rsid w:val="002A3077"/>
    <w:rsid w:val="002A40D3"/>
    <w:rsid w:val="002A4DF3"/>
    <w:rsid w:val="002A589E"/>
    <w:rsid w:val="002A5F9A"/>
    <w:rsid w:val="002A68A0"/>
    <w:rsid w:val="002A6D78"/>
    <w:rsid w:val="002A6E95"/>
    <w:rsid w:val="002A7A07"/>
    <w:rsid w:val="002B03EA"/>
    <w:rsid w:val="002B0B8A"/>
    <w:rsid w:val="002B0DA5"/>
    <w:rsid w:val="002B1A86"/>
    <w:rsid w:val="002B1B57"/>
    <w:rsid w:val="002B1EFE"/>
    <w:rsid w:val="002B1FCE"/>
    <w:rsid w:val="002B212F"/>
    <w:rsid w:val="002B2496"/>
    <w:rsid w:val="002B2B25"/>
    <w:rsid w:val="002B3383"/>
    <w:rsid w:val="002B3693"/>
    <w:rsid w:val="002B407F"/>
    <w:rsid w:val="002B4554"/>
    <w:rsid w:val="002B4C55"/>
    <w:rsid w:val="002B4CB2"/>
    <w:rsid w:val="002B5407"/>
    <w:rsid w:val="002B60C8"/>
    <w:rsid w:val="002B7521"/>
    <w:rsid w:val="002B7648"/>
    <w:rsid w:val="002B7683"/>
    <w:rsid w:val="002B7E2E"/>
    <w:rsid w:val="002C08B5"/>
    <w:rsid w:val="002C093A"/>
    <w:rsid w:val="002C13CE"/>
    <w:rsid w:val="002C21F5"/>
    <w:rsid w:val="002C38C0"/>
    <w:rsid w:val="002C4E05"/>
    <w:rsid w:val="002C5F4F"/>
    <w:rsid w:val="002C5F95"/>
    <w:rsid w:val="002C6872"/>
    <w:rsid w:val="002C6FEF"/>
    <w:rsid w:val="002C78AF"/>
    <w:rsid w:val="002C79EF"/>
    <w:rsid w:val="002D03F0"/>
    <w:rsid w:val="002D09FC"/>
    <w:rsid w:val="002D18A0"/>
    <w:rsid w:val="002D1970"/>
    <w:rsid w:val="002D1B94"/>
    <w:rsid w:val="002D2681"/>
    <w:rsid w:val="002D3065"/>
    <w:rsid w:val="002D34F5"/>
    <w:rsid w:val="002D405C"/>
    <w:rsid w:val="002D44BB"/>
    <w:rsid w:val="002D47BB"/>
    <w:rsid w:val="002D507B"/>
    <w:rsid w:val="002D5487"/>
    <w:rsid w:val="002D5C5A"/>
    <w:rsid w:val="002D5D6D"/>
    <w:rsid w:val="002D67AB"/>
    <w:rsid w:val="002D69BC"/>
    <w:rsid w:val="002D7460"/>
    <w:rsid w:val="002D7FA2"/>
    <w:rsid w:val="002E0785"/>
    <w:rsid w:val="002E07C4"/>
    <w:rsid w:val="002E0908"/>
    <w:rsid w:val="002E132A"/>
    <w:rsid w:val="002E15DF"/>
    <w:rsid w:val="002E27D5"/>
    <w:rsid w:val="002E2CB7"/>
    <w:rsid w:val="002E2E0A"/>
    <w:rsid w:val="002E38AB"/>
    <w:rsid w:val="002E45B3"/>
    <w:rsid w:val="002E51E9"/>
    <w:rsid w:val="002E5268"/>
    <w:rsid w:val="002E69DE"/>
    <w:rsid w:val="002E6B4A"/>
    <w:rsid w:val="002E6DA4"/>
    <w:rsid w:val="002E72B7"/>
    <w:rsid w:val="002E757A"/>
    <w:rsid w:val="002F0196"/>
    <w:rsid w:val="002F248B"/>
    <w:rsid w:val="002F2785"/>
    <w:rsid w:val="002F2A46"/>
    <w:rsid w:val="002F391D"/>
    <w:rsid w:val="002F39BF"/>
    <w:rsid w:val="002F45A6"/>
    <w:rsid w:val="002F4980"/>
    <w:rsid w:val="002F5987"/>
    <w:rsid w:val="002F5C09"/>
    <w:rsid w:val="002F614F"/>
    <w:rsid w:val="002F6350"/>
    <w:rsid w:val="002F63DB"/>
    <w:rsid w:val="002F6E5F"/>
    <w:rsid w:val="002F7195"/>
    <w:rsid w:val="002F750C"/>
    <w:rsid w:val="002F78A5"/>
    <w:rsid w:val="002F7BA5"/>
    <w:rsid w:val="00300984"/>
    <w:rsid w:val="00301025"/>
    <w:rsid w:val="003017C5"/>
    <w:rsid w:val="00301B64"/>
    <w:rsid w:val="00302094"/>
    <w:rsid w:val="003023BE"/>
    <w:rsid w:val="00303930"/>
    <w:rsid w:val="003042D4"/>
    <w:rsid w:val="003043BA"/>
    <w:rsid w:val="003046DC"/>
    <w:rsid w:val="003047AE"/>
    <w:rsid w:val="00304ABD"/>
    <w:rsid w:val="003066F1"/>
    <w:rsid w:val="003079AB"/>
    <w:rsid w:val="00307B78"/>
    <w:rsid w:val="003104DC"/>
    <w:rsid w:val="00310791"/>
    <w:rsid w:val="003109E4"/>
    <w:rsid w:val="00311AF6"/>
    <w:rsid w:val="00312079"/>
    <w:rsid w:val="003126CA"/>
    <w:rsid w:val="00312FFE"/>
    <w:rsid w:val="003130ED"/>
    <w:rsid w:val="00313EDA"/>
    <w:rsid w:val="003154A2"/>
    <w:rsid w:val="00315F8F"/>
    <w:rsid w:val="00316474"/>
    <w:rsid w:val="00316556"/>
    <w:rsid w:val="0031772A"/>
    <w:rsid w:val="003177B3"/>
    <w:rsid w:val="00317F3E"/>
    <w:rsid w:val="0032021E"/>
    <w:rsid w:val="0032091F"/>
    <w:rsid w:val="00320A1B"/>
    <w:rsid w:val="00320E86"/>
    <w:rsid w:val="003214AE"/>
    <w:rsid w:val="0032256F"/>
    <w:rsid w:val="0032280E"/>
    <w:rsid w:val="00322BBD"/>
    <w:rsid w:val="00323164"/>
    <w:rsid w:val="0032377C"/>
    <w:rsid w:val="00323CB9"/>
    <w:rsid w:val="00324A99"/>
    <w:rsid w:val="00324BDA"/>
    <w:rsid w:val="00325128"/>
    <w:rsid w:val="00325548"/>
    <w:rsid w:val="00325ED9"/>
    <w:rsid w:val="00326382"/>
    <w:rsid w:val="003275C6"/>
    <w:rsid w:val="00327FC7"/>
    <w:rsid w:val="003301DA"/>
    <w:rsid w:val="003310C9"/>
    <w:rsid w:val="0033141A"/>
    <w:rsid w:val="0033243A"/>
    <w:rsid w:val="00334431"/>
    <w:rsid w:val="00334A18"/>
    <w:rsid w:val="00335949"/>
    <w:rsid w:val="00335C82"/>
    <w:rsid w:val="003369BA"/>
    <w:rsid w:val="00336F84"/>
    <w:rsid w:val="00337464"/>
    <w:rsid w:val="0034044D"/>
    <w:rsid w:val="00341280"/>
    <w:rsid w:val="00341650"/>
    <w:rsid w:val="00341B88"/>
    <w:rsid w:val="00342141"/>
    <w:rsid w:val="003429BB"/>
    <w:rsid w:val="003438E6"/>
    <w:rsid w:val="00343B42"/>
    <w:rsid w:val="00343DCF"/>
    <w:rsid w:val="003447D8"/>
    <w:rsid w:val="003448A5"/>
    <w:rsid w:val="00344CE0"/>
    <w:rsid w:val="0034521A"/>
    <w:rsid w:val="00345843"/>
    <w:rsid w:val="003461DD"/>
    <w:rsid w:val="003470A3"/>
    <w:rsid w:val="003471BE"/>
    <w:rsid w:val="00347BEB"/>
    <w:rsid w:val="0035006D"/>
    <w:rsid w:val="0035061C"/>
    <w:rsid w:val="003506D6"/>
    <w:rsid w:val="00352074"/>
    <w:rsid w:val="003522C2"/>
    <w:rsid w:val="003526B4"/>
    <w:rsid w:val="00352782"/>
    <w:rsid w:val="00352EA1"/>
    <w:rsid w:val="0035312E"/>
    <w:rsid w:val="003538CC"/>
    <w:rsid w:val="00354E6C"/>
    <w:rsid w:val="003552D6"/>
    <w:rsid w:val="00355386"/>
    <w:rsid w:val="00355745"/>
    <w:rsid w:val="00355A1D"/>
    <w:rsid w:val="003561F0"/>
    <w:rsid w:val="00357BC9"/>
    <w:rsid w:val="003601D4"/>
    <w:rsid w:val="003608A2"/>
    <w:rsid w:val="00360982"/>
    <w:rsid w:val="00360BD1"/>
    <w:rsid w:val="00360C10"/>
    <w:rsid w:val="0036174D"/>
    <w:rsid w:val="00361C09"/>
    <w:rsid w:val="00362905"/>
    <w:rsid w:val="00363745"/>
    <w:rsid w:val="00363AA6"/>
    <w:rsid w:val="00367358"/>
    <w:rsid w:val="00367433"/>
    <w:rsid w:val="0037044D"/>
    <w:rsid w:val="003705CC"/>
    <w:rsid w:val="00370CA4"/>
    <w:rsid w:val="00370F41"/>
    <w:rsid w:val="003710D6"/>
    <w:rsid w:val="00372531"/>
    <w:rsid w:val="003727E4"/>
    <w:rsid w:val="00373040"/>
    <w:rsid w:val="003734F0"/>
    <w:rsid w:val="00373535"/>
    <w:rsid w:val="00373550"/>
    <w:rsid w:val="00373C26"/>
    <w:rsid w:val="00373C6A"/>
    <w:rsid w:val="00373D83"/>
    <w:rsid w:val="00375E18"/>
    <w:rsid w:val="00376324"/>
    <w:rsid w:val="0037702C"/>
    <w:rsid w:val="003772AA"/>
    <w:rsid w:val="00377375"/>
    <w:rsid w:val="0038011E"/>
    <w:rsid w:val="003806B9"/>
    <w:rsid w:val="00380912"/>
    <w:rsid w:val="00380C33"/>
    <w:rsid w:val="00380E96"/>
    <w:rsid w:val="0038147D"/>
    <w:rsid w:val="00381539"/>
    <w:rsid w:val="00381695"/>
    <w:rsid w:val="00382035"/>
    <w:rsid w:val="0038212E"/>
    <w:rsid w:val="00384220"/>
    <w:rsid w:val="00384417"/>
    <w:rsid w:val="00384AE8"/>
    <w:rsid w:val="0038513D"/>
    <w:rsid w:val="00385555"/>
    <w:rsid w:val="00385616"/>
    <w:rsid w:val="00385649"/>
    <w:rsid w:val="00386385"/>
    <w:rsid w:val="0038661F"/>
    <w:rsid w:val="00386A85"/>
    <w:rsid w:val="00386EE2"/>
    <w:rsid w:val="0038709F"/>
    <w:rsid w:val="0038717B"/>
    <w:rsid w:val="0038776E"/>
    <w:rsid w:val="00387B04"/>
    <w:rsid w:val="00391627"/>
    <w:rsid w:val="003916A4"/>
    <w:rsid w:val="00392098"/>
    <w:rsid w:val="003920FF"/>
    <w:rsid w:val="00392203"/>
    <w:rsid w:val="0039239F"/>
    <w:rsid w:val="00392CD1"/>
    <w:rsid w:val="00392FDD"/>
    <w:rsid w:val="0039334F"/>
    <w:rsid w:val="003940EE"/>
    <w:rsid w:val="00394B30"/>
    <w:rsid w:val="00394E2A"/>
    <w:rsid w:val="00394FB8"/>
    <w:rsid w:val="003950ED"/>
    <w:rsid w:val="00395702"/>
    <w:rsid w:val="00395842"/>
    <w:rsid w:val="00395A03"/>
    <w:rsid w:val="00395BE7"/>
    <w:rsid w:val="0039618F"/>
    <w:rsid w:val="00396291"/>
    <w:rsid w:val="00396CDD"/>
    <w:rsid w:val="003A1700"/>
    <w:rsid w:val="003A2822"/>
    <w:rsid w:val="003A2A29"/>
    <w:rsid w:val="003A2E38"/>
    <w:rsid w:val="003A3A49"/>
    <w:rsid w:val="003A3B08"/>
    <w:rsid w:val="003A3B26"/>
    <w:rsid w:val="003A48E1"/>
    <w:rsid w:val="003A4D5C"/>
    <w:rsid w:val="003A573E"/>
    <w:rsid w:val="003A6535"/>
    <w:rsid w:val="003A6E33"/>
    <w:rsid w:val="003A706B"/>
    <w:rsid w:val="003A7275"/>
    <w:rsid w:val="003B02B3"/>
    <w:rsid w:val="003B0A46"/>
    <w:rsid w:val="003B176A"/>
    <w:rsid w:val="003B1BCC"/>
    <w:rsid w:val="003B1ED8"/>
    <w:rsid w:val="003B25A3"/>
    <w:rsid w:val="003B36DC"/>
    <w:rsid w:val="003B38A4"/>
    <w:rsid w:val="003B3904"/>
    <w:rsid w:val="003B5EE3"/>
    <w:rsid w:val="003B6810"/>
    <w:rsid w:val="003B68EC"/>
    <w:rsid w:val="003B71F5"/>
    <w:rsid w:val="003B7644"/>
    <w:rsid w:val="003C06CE"/>
    <w:rsid w:val="003C07CD"/>
    <w:rsid w:val="003C07D6"/>
    <w:rsid w:val="003C0A21"/>
    <w:rsid w:val="003C1E11"/>
    <w:rsid w:val="003C2FE6"/>
    <w:rsid w:val="003C31A3"/>
    <w:rsid w:val="003C4BA3"/>
    <w:rsid w:val="003C4CD0"/>
    <w:rsid w:val="003C4F3B"/>
    <w:rsid w:val="003C68CA"/>
    <w:rsid w:val="003C73D1"/>
    <w:rsid w:val="003D105A"/>
    <w:rsid w:val="003D1610"/>
    <w:rsid w:val="003D20AC"/>
    <w:rsid w:val="003D3AC0"/>
    <w:rsid w:val="003D3E73"/>
    <w:rsid w:val="003D42F7"/>
    <w:rsid w:val="003D466E"/>
    <w:rsid w:val="003D4D96"/>
    <w:rsid w:val="003D5117"/>
    <w:rsid w:val="003D7508"/>
    <w:rsid w:val="003E06B4"/>
    <w:rsid w:val="003E07B7"/>
    <w:rsid w:val="003E2910"/>
    <w:rsid w:val="003E3489"/>
    <w:rsid w:val="003E3683"/>
    <w:rsid w:val="003E3B57"/>
    <w:rsid w:val="003E475E"/>
    <w:rsid w:val="003E48AC"/>
    <w:rsid w:val="003E514D"/>
    <w:rsid w:val="003E5CE6"/>
    <w:rsid w:val="003E73F0"/>
    <w:rsid w:val="003E76AE"/>
    <w:rsid w:val="003F0281"/>
    <w:rsid w:val="003F0886"/>
    <w:rsid w:val="003F10A9"/>
    <w:rsid w:val="003F1954"/>
    <w:rsid w:val="003F1FEA"/>
    <w:rsid w:val="003F2417"/>
    <w:rsid w:val="003F2ADC"/>
    <w:rsid w:val="003F2BC5"/>
    <w:rsid w:val="003F31C8"/>
    <w:rsid w:val="003F38C2"/>
    <w:rsid w:val="003F480B"/>
    <w:rsid w:val="003F4F7F"/>
    <w:rsid w:val="003F5A26"/>
    <w:rsid w:val="003F6578"/>
    <w:rsid w:val="003F6D9F"/>
    <w:rsid w:val="003F7683"/>
    <w:rsid w:val="003F7755"/>
    <w:rsid w:val="003F7B79"/>
    <w:rsid w:val="003F7BBF"/>
    <w:rsid w:val="00400584"/>
    <w:rsid w:val="00400676"/>
    <w:rsid w:val="00400A10"/>
    <w:rsid w:val="00400A6C"/>
    <w:rsid w:val="004017BB"/>
    <w:rsid w:val="00401CEB"/>
    <w:rsid w:val="00402150"/>
    <w:rsid w:val="004024B1"/>
    <w:rsid w:val="00402535"/>
    <w:rsid w:val="00402E6E"/>
    <w:rsid w:val="004031B9"/>
    <w:rsid w:val="004031D0"/>
    <w:rsid w:val="004037D0"/>
    <w:rsid w:val="00404661"/>
    <w:rsid w:val="0040526A"/>
    <w:rsid w:val="00405AEA"/>
    <w:rsid w:val="00405CFC"/>
    <w:rsid w:val="00405EE5"/>
    <w:rsid w:val="0040711D"/>
    <w:rsid w:val="00407140"/>
    <w:rsid w:val="00407848"/>
    <w:rsid w:val="00407B90"/>
    <w:rsid w:val="00410345"/>
    <w:rsid w:val="00411688"/>
    <w:rsid w:val="004118F5"/>
    <w:rsid w:val="00412F47"/>
    <w:rsid w:val="00413199"/>
    <w:rsid w:val="00413341"/>
    <w:rsid w:val="00413E74"/>
    <w:rsid w:val="0041409B"/>
    <w:rsid w:val="004142B7"/>
    <w:rsid w:val="0041451D"/>
    <w:rsid w:val="0041536A"/>
    <w:rsid w:val="004155C2"/>
    <w:rsid w:val="00416214"/>
    <w:rsid w:val="004163AF"/>
    <w:rsid w:val="00417078"/>
    <w:rsid w:val="004172A5"/>
    <w:rsid w:val="00417CD5"/>
    <w:rsid w:val="00417E0C"/>
    <w:rsid w:val="0042014A"/>
    <w:rsid w:val="00420CA7"/>
    <w:rsid w:val="00421B91"/>
    <w:rsid w:val="0042223E"/>
    <w:rsid w:val="00422290"/>
    <w:rsid w:val="00422341"/>
    <w:rsid w:val="0042264A"/>
    <w:rsid w:val="00422F56"/>
    <w:rsid w:val="00422F6F"/>
    <w:rsid w:val="00423DED"/>
    <w:rsid w:val="004240A0"/>
    <w:rsid w:val="004244F8"/>
    <w:rsid w:val="00425018"/>
    <w:rsid w:val="00425857"/>
    <w:rsid w:val="0042616F"/>
    <w:rsid w:val="00426ABE"/>
    <w:rsid w:val="00426E3D"/>
    <w:rsid w:val="00427D3C"/>
    <w:rsid w:val="0043002D"/>
    <w:rsid w:val="00430F49"/>
    <w:rsid w:val="00431101"/>
    <w:rsid w:val="004320E0"/>
    <w:rsid w:val="004324C2"/>
    <w:rsid w:val="0043293C"/>
    <w:rsid w:val="00432E2E"/>
    <w:rsid w:val="004336D9"/>
    <w:rsid w:val="00433A66"/>
    <w:rsid w:val="00433B3A"/>
    <w:rsid w:val="00433D26"/>
    <w:rsid w:val="00435C35"/>
    <w:rsid w:val="00436E2E"/>
    <w:rsid w:val="00437037"/>
    <w:rsid w:val="00437672"/>
    <w:rsid w:val="0043778B"/>
    <w:rsid w:val="00437F9A"/>
    <w:rsid w:val="0044012B"/>
    <w:rsid w:val="00440598"/>
    <w:rsid w:val="004406D2"/>
    <w:rsid w:val="004414DE"/>
    <w:rsid w:val="00441782"/>
    <w:rsid w:val="0044280D"/>
    <w:rsid w:val="00442DD1"/>
    <w:rsid w:val="00442E75"/>
    <w:rsid w:val="00443251"/>
    <w:rsid w:val="00443729"/>
    <w:rsid w:val="00444618"/>
    <w:rsid w:val="00444C80"/>
    <w:rsid w:val="00445098"/>
    <w:rsid w:val="0044526C"/>
    <w:rsid w:val="004456B5"/>
    <w:rsid w:val="0044597D"/>
    <w:rsid w:val="00445A9A"/>
    <w:rsid w:val="00445FFF"/>
    <w:rsid w:val="0044615C"/>
    <w:rsid w:val="004466E2"/>
    <w:rsid w:val="00446AD2"/>
    <w:rsid w:val="00446C1D"/>
    <w:rsid w:val="0044722F"/>
    <w:rsid w:val="00447349"/>
    <w:rsid w:val="0044772D"/>
    <w:rsid w:val="004502BD"/>
    <w:rsid w:val="00450446"/>
    <w:rsid w:val="004510E3"/>
    <w:rsid w:val="0045217E"/>
    <w:rsid w:val="00452344"/>
    <w:rsid w:val="00452415"/>
    <w:rsid w:val="004524A1"/>
    <w:rsid w:val="0045341C"/>
    <w:rsid w:val="0045453F"/>
    <w:rsid w:val="004554AE"/>
    <w:rsid w:val="004567CD"/>
    <w:rsid w:val="00456B65"/>
    <w:rsid w:val="00457354"/>
    <w:rsid w:val="00457DE9"/>
    <w:rsid w:val="00460FE8"/>
    <w:rsid w:val="0046129D"/>
    <w:rsid w:val="00461404"/>
    <w:rsid w:val="00461414"/>
    <w:rsid w:val="0046174A"/>
    <w:rsid w:val="00461C76"/>
    <w:rsid w:val="00462274"/>
    <w:rsid w:val="00462AAE"/>
    <w:rsid w:val="00462C9D"/>
    <w:rsid w:val="00463637"/>
    <w:rsid w:val="00463BEB"/>
    <w:rsid w:val="004640CF"/>
    <w:rsid w:val="0046576E"/>
    <w:rsid w:val="00465A56"/>
    <w:rsid w:val="00465EEA"/>
    <w:rsid w:val="004669B1"/>
    <w:rsid w:val="004706BD"/>
    <w:rsid w:val="00470913"/>
    <w:rsid w:val="00470CDD"/>
    <w:rsid w:val="00470F81"/>
    <w:rsid w:val="004710C1"/>
    <w:rsid w:val="00471652"/>
    <w:rsid w:val="00472177"/>
    <w:rsid w:val="004723AE"/>
    <w:rsid w:val="0047274A"/>
    <w:rsid w:val="004728BA"/>
    <w:rsid w:val="004729E8"/>
    <w:rsid w:val="00472AC9"/>
    <w:rsid w:val="00472EA5"/>
    <w:rsid w:val="00472F00"/>
    <w:rsid w:val="00474527"/>
    <w:rsid w:val="00475828"/>
    <w:rsid w:val="0047610A"/>
    <w:rsid w:val="00476307"/>
    <w:rsid w:val="0047723E"/>
    <w:rsid w:val="00477FD9"/>
    <w:rsid w:val="0048085B"/>
    <w:rsid w:val="004819D5"/>
    <w:rsid w:val="00482B6B"/>
    <w:rsid w:val="004844E7"/>
    <w:rsid w:val="0048450B"/>
    <w:rsid w:val="004853C3"/>
    <w:rsid w:val="00485625"/>
    <w:rsid w:val="00485A4A"/>
    <w:rsid w:val="00485DCC"/>
    <w:rsid w:val="0048738F"/>
    <w:rsid w:val="0049040B"/>
    <w:rsid w:val="004912A0"/>
    <w:rsid w:val="00491C7C"/>
    <w:rsid w:val="004932F2"/>
    <w:rsid w:val="004944A7"/>
    <w:rsid w:val="00494A2F"/>
    <w:rsid w:val="00494BE5"/>
    <w:rsid w:val="00495496"/>
    <w:rsid w:val="004960BE"/>
    <w:rsid w:val="00496691"/>
    <w:rsid w:val="00496C6C"/>
    <w:rsid w:val="00496C74"/>
    <w:rsid w:val="00497638"/>
    <w:rsid w:val="00497DD1"/>
    <w:rsid w:val="004A02C1"/>
    <w:rsid w:val="004A03FC"/>
    <w:rsid w:val="004A1311"/>
    <w:rsid w:val="004A16BE"/>
    <w:rsid w:val="004A1829"/>
    <w:rsid w:val="004A1868"/>
    <w:rsid w:val="004A2263"/>
    <w:rsid w:val="004A2656"/>
    <w:rsid w:val="004A3E11"/>
    <w:rsid w:val="004A3F21"/>
    <w:rsid w:val="004A4212"/>
    <w:rsid w:val="004A4A50"/>
    <w:rsid w:val="004A595E"/>
    <w:rsid w:val="004A6023"/>
    <w:rsid w:val="004A6048"/>
    <w:rsid w:val="004A604C"/>
    <w:rsid w:val="004A6600"/>
    <w:rsid w:val="004A7004"/>
    <w:rsid w:val="004A70F8"/>
    <w:rsid w:val="004A767C"/>
    <w:rsid w:val="004B0184"/>
    <w:rsid w:val="004B02C3"/>
    <w:rsid w:val="004B0687"/>
    <w:rsid w:val="004B0C79"/>
    <w:rsid w:val="004B20E1"/>
    <w:rsid w:val="004B2A90"/>
    <w:rsid w:val="004B3672"/>
    <w:rsid w:val="004B40ED"/>
    <w:rsid w:val="004B43C7"/>
    <w:rsid w:val="004B53F1"/>
    <w:rsid w:val="004B5CE9"/>
    <w:rsid w:val="004B5E51"/>
    <w:rsid w:val="004B641B"/>
    <w:rsid w:val="004B6F7D"/>
    <w:rsid w:val="004B780B"/>
    <w:rsid w:val="004B7ED8"/>
    <w:rsid w:val="004B7FFA"/>
    <w:rsid w:val="004C08E6"/>
    <w:rsid w:val="004C09C9"/>
    <w:rsid w:val="004C0D64"/>
    <w:rsid w:val="004C1133"/>
    <w:rsid w:val="004C11B3"/>
    <w:rsid w:val="004C1721"/>
    <w:rsid w:val="004C22FF"/>
    <w:rsid w:val="004C3274"/>
    <w:rsid w:val="004C345A"/>
    <w:rsid w:val="004C4D7E"/>
    <w:rsid w:val="004C5C6E"/>
    <w:rsid w:val="004C6210"/>
    <w:rsid w:val="004C6E2B"/>
    <w:rsid w:val="004C7528"/>
    <w:rsid w:val="004D0482"/>
    <w:rsid w:val="004D0F26"/>
    <w:rsid w:val="004D1165"/>
    <w:rsid w:val="004D1762"/>
    <w:rsid w:val="004D191E"/>
    <w:rsid w:val="004D2037"/>
    <w:rsid w:val="004D32C9"/>
    <w:rsid w:val="004D3377"/>
    <w:rsid w:val="004D3F45"/>
    <w:rsid w:val="004D48A4"/>
    <w:rsid w:val="004D4F8A"/>
    <w:rsid w:val="004D5201"/>
    <w:rsid w:val="004D541F"/>
    <w:rsid w:val="004D630D"/>
    <w:rsid w:val="004E0373"/>
    <w:rsid w:val="004E04A5"/>
    <w:rsid w:val="004E1D54"/>
    <w:rsid w:val="004E3490"/>
    <w:rsid w:val="004E3709"/>
    <w:rsid w:val="004E42CC"/>
    <w:rsid w:val="004E4AF4"/>
    <w:rsid w:val="004E4BEC"/>
    <w:rsid w:val="004E4C1B"/>
    <w:rsid w:val="004E4CD9"/>
    <w:rsid w:val="004E5121"/>
    <w:rsid w:val="004E5844"/>
    <w:rsid w:val="004E6399"/>
    <w:rsid w:val="004E65C4"/>
    <w:rsid w:val="004E6B5E"/>
    <w:rsid w:val="004E6F18"/>
    <w:rsid w:val="004E7BA7"/>
    <w:rsid w:val="004F08AA"/>
    <w:rsid w:val="004F0C09"/>
    <w:rsid w:val="004F0E34"/>
    <w:rsid w:val="004F0F91"/>
    <w:rsid w:val="004F12DE"/>
    <w:rsid w:val="004F161D"/>
    <w:rsid w:val="004F174D"/>
    <w:rsid w:val="004F17A5"/>
    <w:rsid w:val="004F2307"/>
    <w:rsid w:val="004F272A"/>
    <w:rsid w:val="004F2E47"/>
    <w:rsid w:val="004F31B2"/>
    <w:rsid w:val="004F4038"/>
    <w:rsid w:val="004F4D07"/>
    <w:rsid w:val="004F4DE8"/>
    <w:rsid w:val="004F6098"/>
    <w:rsid w:val="004F651C"/>
    <w:rsid w:val="004F667C"/>
    <w:rsid w:val="004F6A73"/>
    <w:rsid w:val="004F7C9D"/>
    <w:rsid w:val="00501E6A"/>
    <w:rsid w:val="00501F1B"/>
    <w:rsid w:val="005025C6"/>
    <w:rsid w:val="00502747"/>
    <w:rsid w:val="0050287F"/>
    <w:rsid w:val="0050293F"/>
    <w:rsid w:val="00502A4A"/>
    <w:rsid w:val="00502BA8"/>
    <w:rsid w:val="00502E8E"/>
    <w:rsid w:val="00503903"/>
    <w:rsid w:val="00503EAA"/>
    <w:rsid w:val="00503FFA"/>
    <w:rsid w:val="00504AA6"/>
    <w:rsid w:val="00504F18"/>
    <w:rsid w:val="00505119"/>
    <w:rsid w:val="00505743"/>
    <w:rsid w:val="00505913"/>
    <w:rsid w:val="00505A33"/>
    <w:rsid w:val="00507316"/>
    <w:rsid w:val="005073DB"/>
    <w:rsid w:val="005075E6"/>
    <w:rsid w:val="00507E89"/>
    <w:rsid w:val="005102AA"/>
    <w:rsid w:val="0051049D"/>
    <w:rsid w:val="0051274A"/>
    <w:rsid w:val="00512FB0"/>
    <w:rsid w:val="005135D4"/>
    <w:rsid w:val="00513C3C"/>
    <w:rsid w:val="00513CC4"/>
    <w:rsid w:val="005141C5"/>
    <w:rsid w:val="0051443B"/>
    <w:rsid w:val="0051464E"/>
    <w:rsid w:val="0051642C"/>
    <w:rsid w:val="00516A8D"/>
    <w:rsid w:val="00516E75"/>
    <w:rsid w:val="00517983"/>
    <w:rsid w:val="00517AD7"/>
    <w:rsid w:val="005215DF"/>
    <w:rsid w:val="005216F5"/>
    <w:rsid w:val="00521738"/>
    <w:rsid w:val="005220BF"/>
    <w:rsid w:val="005238D2"/>
    <w:rsid w:val="00523A71"/>
    <w:rsid w:val="00523B4E"/>
    <w:rsid w:val="005250B9"/>
    <w:rsid w:val="00525706"/>
    <w:rsid w:val="00525D57"/>
    <w:rsid w:val="00526348"/>
    <w:rsid w:val="005265A3"/>
    <w:rsid w:val="00526C89"/>
    <w:rsid w:val="00526E38"/>
    <w:rsid w:val="00526F03"/>
    <w:rsid w:val="00527457"/>
    <w:rsid w:val="005274CE"/>
    <w:rsid w:val="0052792E"/>
    <w:rsid w:val="00527B47"/>
    <w:rsid w:val="00527DE8"/>
    <w:rsid w:val="005303E5"/>
    <w:rsid w:val="0053069B"/>
    <w:rsid w:val="00530978"/>
    <w:rsid w:val="00530F0D"/>
    <w:rsid w:val="00531397"/>
    <w:rsid w:val="0053192F"/>
    <w:rsid w:val="00531AF1"/>
    <w:rsid w:val="00532513"/>
    <w:rsid w:val="005325A1"/>
    <w:rsid w:val="00532E2B"/>
    <w:rsid w:val="00533474"/>
    <w:rsid w:val="005346DF"/>
    <w:rsid w:val="00534706"/>
    <w:rsid w:val="00534944"/>
    <w:rsid w:val="00534B1D"/>
    <w:rsid w:val="00534C8F"/>
    <w:rsid w:val="005350A7"/>
    <w:rsid w:val="0053629D"/>
    <w:rsid w:val="00536746"/>
    <w:rsid w:val="005369DC"/>
    <w:rsid w:val="00536C58"/>
    <w:rsid w:val="00536EDE"/>
    <w:rsid w:val="0053779B"/>
    <w:rsid w:val="005401EB"/>
    <w:rsid w:val="00540973"/>
    <w:rsid w:val="00540B44"/>
    <w:rsid w:val="00540D40"/>
    <w:rsid w:val="00541B50"/>
    <w:rsid w:val="00541B55"/>
    <w:rsid w:val="00541B76"/>
    <w:rsid w:val="00542014"/>
    <w:rsid w:val="00542462"/>
    <w:rsid w:val="0054355D"/>
    <w:rsid w:val="00544171"/>
    <w:rsid w:val="00544D5D"/>
    <w:rsid w:val="00545ABA"/>
    <w:rsid w:val="005462AB"/>
    <w:rsid w:val="005465CD"/>
    <w:rsid w:val="00550143"/>
    <w:rsid w:val="00550954"/>
    <w:rsid w:val="00550AFC"/>
    <w:rsid w:val="00550B05"/>
    <w:rsid w:val="005510DA"/>
    <w:rsid w:val="00551CF2"/>
    <w:rsid w:val="00552D0D"/>
    <w:rsid w:val="0055321F"/>
    <w:rsid w:val="00553AD8"/>
    <w:rsid w:val="00553D78"/>
    <w:rsid w:val="00554A38"/>
    <w:rsid w:val="00555417"/>
    <w:rsid w:val="00556FE5"/>
    <w:rsid w:val="005600A5"/>
    <w:rsid w:val="00560397"/>
    <w:rsid w:val="00560621"/>
    <w:rsid w:val="0056080F"/>
    <w:rsid w:val="00560F91"/>
    <w:rsid w:val="00561101"/>
    <w:rsid w:val="005611F6"/>
    <w:rsid w:val="00561939"/>
    <w:rsid w:val="005619A8"/>
    <w:rsid w:val="00561A33"/>
    <w:rsid w:val="00561EA2"/>
    <w:rsid w:val="0056309F"/>
    <w:rsid w:val="00563339"/>
    <w:rsid w:val="00563622"/>
    <w:rsid w:val="00563817"/>
    <w:rsid w:val="00563ADF"/>
    <w:rsid w:val="00564949"/>
    <w:rsid w:val="005649BD"/>
    <w:rsid w:val="00564EBA"/>
    <w:rsid w:val="00565683"/>
    <w:rsid w:val="00565C89"/>
    <w:rsid w:val="00566086"/>
    <w:rsid w:val="00566A0B"/>
    <w:rsid w:val="005672D1"/>
    <w:rsid w:val="0057086B"/>
    <w:rsid w:val="005708DD"/>
    <w:rsid w:val="00571F04"/>
    <w:rsid w:val="005727D6"/>
    <w:rsid w:val="00573C30"/>
    <w:rsid w:val="00573D90"/>
    <w:rsid w:val="005742C1"/>
    <w:rsid w:val="005744D6"/>
    <w:rsid w:val="005748D6"/>
    <w:rsid w:val="00575351"/>
    <w:rsid w:val="00575CF9"/>
    <w:rsid w:val="00576B06"/>
    <w:rsid w:val="005774F7"/>
    <w:rsid w:val="00577590"/>
    <w:rsid w:val="00577802"/>
    <w:rsid w:val="00577F24"/>
    <w:rsid w:val="00580899"/>
    <w:rsid w:val="00580B98"/>
    <w:rsid w:val="00580EAD"/>
    <w:rsid w:val="00581ECB"/>
    <w:rsid w:val="00581F2E"/>
    <w:rsid w:val="00581FA8"/>
    <w:rsid w:val="005825A8"/>
    <w:rsid w:val="005831D3"/>
    <w:rsid w:val="00583FAB"/>
    <w:rsid w:val="00585A6B"/>
    <w:rsid w:val="005876A7"/>
    <w:rsid w:val="00587930"/>
    <w:rsid w:val="00590274"/>
    <w:rsid w:val="00590E67"/>
    <w:rsid w:val="0059117B"/>
    <w:rsid w:val="00591432"/>
    <w:rsid w:val="00591BEB"/>
    <w:rsid w:val="0059245B"/>
    <w:rsid w:val="005928CE"/>
    <w:rsid w:val="00593632"/>
    <w:rsid w:val="00593CE0"/>
    <w:rsid w:val="00594276"/>
    <w:rsid w:val="005949FC"/>
    <w:rsid w:val="00594A4C"/>
    <w:rsid w:val="00594C29"/>
    <w:rsid w:val="005960D3"/>
    <w:rsid w:val="005A041F"/>
    <w:rsid w:val="005A0B2E"/>
    <w:rsid w:val="005A1092"/>
    <w:rsid w:val="005A13E4"/>
    <w:rsid w:val="005A1591"/>
    <w:rsid w:val="005A1705"/>
    <w:rsid w:val="005A1824"/>
    <w:rsid w:val="005A2086"/>
    <w:rsid w:val="005A238C"/>
    <w:rsid w:val="005A3001"/>
    <w:rsid w:val="005A393C"/>
    <w:rsid w:val="005A3F8B"/>
    <w:rsid w:val="005A41C3"/>
    <w:rsid w:val="005A4731"/>
    <w:rsid w:val="005A525F"/>
    <w:rsid w:val="005A6D2F"/>
    <w:rsid w:val="005A6D86"/>
    <w:rsid w:val="005A6DFB"/>
    <w:rsid w:val="005A778A"/>
    <w:rsid w:val="005A7C74"/>
    <w:rsid w:val="005A7E41"/>
    <w:rsid w:val="005B090D"/>
    <w:rsid w:val="005B1DF3"/>
    <w:rsid w:val="005B2894"/>
    <w:rsid w:val="005B2E09"/>
    <w:rsid w:val="005B3738"/>
    <w:rsid w:val="005B3FFD"/>
    <w:rsid w:val="005B4286"/>
    <w:rsid w:val="005B42F0"/>
    <w:rsid w:val="005B438E"/>
    <w:rsid w:val="005B4DC1"/>
    <w:rsid w:val="005B5487"/>
    <w:rsid w:val="005B5A19"/>
    <w:rsid w:val="005B5C20"/>
    <w:rsid w:val="005B62B2"/>
    <w:rsid w:val="005B67DD"/>
    <w:rsid w:val="005B6D79"/>
    <w:rsid w:val="005B78FE"/>
    <w:rsid w:val="005C22C8"/>
    <w:rsid w:val="005C23A4"/>
    <w:rsid w:val="005C302D"/>
    <w:rsid w:val="005C38EB"/>
    <w:rsid w:val="005C4182"/>
    <w:rsid w:val="005C50F0"/>
    <w:rsid w:val="005C5A5A"/>
    <w:rsid w:val="005C6C6D"/>
    <w:rsid w:val="005C7255"/>
    <w:rsid w:val="005D12CA"/>
    <w:rsid w:val="005D1D6C"/>
    <w:rsid w:val="005D258C"/>
    <w:rsid w:val="005D2618"/>
    <w:rsid w:val="005D39DC"/>
    <w:rsid w:val="005D40DA"/>
    <w:rsid w:val="005D50BA"/>
    <w:rsid w:val="005D562B"/>
    <w:rsid w:val="005D56A0"/>
    <w:rsid w:val="005D5C08"/>
    <w:rsid w:val="005D5F4A"/>
    <w:rsid w:val="005D6B3A"/>
    <w:rsid w:val="005E0A1C"/>
    <w:rsid w:val="005E0C95"/>
    <w:rsid w:val="005E0F93"/>
    <w:rsid w:val="005E19C1"/>
    <w:rsid w:val="005E23ED"/>
    <w:rsid w:val="005E3501"/>
    <w:rsid w:val="005E4125"/>
    <w:rsid w:val="005E47D0"/>
    <w:rsid w:val="005E4E0E"/>
    <w:rsid w:val="005E5FB4"/>
    <w:rsid w:val="005E606A"/>
    <w:rsid w:val="005E62CE"/>
    <w:rsid w:val="005F0114"/>
    <w:rsid w:val="005F043B"/>
    <w:rsid w:val="005F0B8A"/>
    <w:rsid w:val="005F1045"/>
    <w:rsid w:val="005F18C7"/>
    <w:rsid w:val="005F19C4"/>
    <w:rsid w:val="005F28EB"/>
    <w:rsid w:val="005F2A60"/>
    <w:rsid w:val="005F43F1"/>
    <w:rsid w:val="005F5EB1"/>
    <w:rsid w:val="005F6C33"/>
    <w:rsid w:val="005F6CB6"/>
    <w:rsid w:val="005F6ECD"/>
    <w:rsid w:val="005F78A9"/>
    <w:rsid w:val="00600663"/>
    <w:rsid w:val="00600B00"/>
    <w:rsid w:val="0060113D"/>
    <w:rsid w:val="006023E7"/>
    <w:rsid w:val="00602F6B"/>
    <w:rsid w:val="00603123"/>
    <w:rsid w:val="00603901"/>
    <w:rsid w:val="00604583"/>
    <w:rsid w:val="00604A98"/>
    <w:rsid w:val="006054AA"/>
    <w:rsid w:val="00605760"/>
    <w:rsid w:val="0060585E"/>
    <w:rsid w:val="00605AA0"/>
    <w:rsid w:val="00606D23"/>
    <w:rsid w:val="00607A8F"/>
    <w:rsid w:val="00607E11"/>
    <w:rsid w:val="00610267"/>
    <w:rsid w:val="00610937"/>
    <w:rsid w:val="0061128C"/>
    <w:rsid w:val="00611FB2"/>
    <w:rsid w:val="00613438"/>
    <w:rsid w:val="00613B40"/>
    <w:rsid w:val="00613CF9"/>
    <w:rsid w:val="00614761"/>
    <w:rsid w:val="0061485D"/>
    <w:rsid w:val="00614F80"/>
    <w:rsid w:val="0061518B"/>
    <w:rsid w:val="0061562F"/>
    <w:rsid w:val="00616042"/>
    <w:rsid w:val="00616164"/>
    <w:rsid w:val="00616AA7"/>
    <w:rsid w:val="0061758D"/>
    <w:rsid w:val="00617699"/>
    <w:rsid w:val="00617F10"/>
    <w:rsid w:val="00620102"/>
    <w:rsid w:val="00621688"/>
    <w:rsid w:val="00621DBB"/>
    <w:rsid w:val="006229C2"/>
    <w:rsid w:val="006230FB"/>
    <w:rsid w:val="0062343E"/>
    <w:rsid w:val="00623DAF"/>
    <w:rsid w:val="0062423C"/>
    <w:rsid w:val="0062476A"/>
    <w:rsid w:val="00624862"/>
    <w:rsid w:val="00624877"/>
    <w:rsid w:val="00624C30"/>
    <w:rsid w:val="00625C56"/>
    <w:rsid w:val="00626187"/>
    <w:rsid w:val="00626491"/>
    <w:rsid w:val="006266F4"/>
    <w:rsid w:val="00626917"/>
    <w:rsid w:val="0062733A"/>
    <w:rsid w:val="00627623"/>
    <w:rsid w:val="00627881"/>
    <w:rsid w:val="00630109"/>
    <w:rsid w:val="006301BE"/>
    <w:rsid w:val="006303B4"/>
    <w:rsid w:val="00630D8B"/>
    <w:rsid w:val="00632AA2"/>
    <w:rsid w:val="00632CAB"/>
    <w:rsid w:val="006342AC"/>
    <w:rsid w:val="006343A2"/>
    <w:rsid w:val="00634ABD"/>
    <w:rsid w:val="0063510D"/>
    <w:rsid w:val="00635765"/>
    <w:rsid w:val="00635D99"/>
    <w:rsid w:val="00635FEE"/>
    <w:rsid w:val="00636143"/>
    <w:rsid w:val="00636E1D"/>
    <w:rsid w:val="00636EAA"/>
    <w:rsid w:val="00637082"/>
    <w:rsid w:val="006372F5"/>
    <w:rsid w:val="00637822"/>
    <w:rsid w:val="00637A2C"/>
    <w:rsid w:val="00637EF8"/>
    <w:rsid w:val="006402A9"/>
    <w:rsid w:val="00640309"/>
    <w:rsid w:val="0064050E"/>
    <w:rsid w:val="00640D45"/>
    <w:rsid w:val="00640DEB"/>
    <w:rsid w:val="00640F2A"/>
    <w:rsid w:val="00640F3C"/>
    <w:rsid w:val="006413AA"/>
    <w:rsid w:val="006423A6"/>
    <w:rsid w:val="00643053"/>
    <w:rsid w:val="00643338"/>
    <w:rsid w:val="0064338A"/>
    <w:rsid w:val="0064381A"/>
    <w:rsid w:val="006438AE"/>
    <w:rsid w:val="00643BC6"/>
    <w:rsid w:val="00643F2A"/>
    <w:rsid w:val="006444C6"/>
    <w:rsid w:val="00645132"/>
    <w:rsid w:val="006452C8"/>
    <w:rsid w:val="0064563E"/>
    <w:rsid w:val="0064590F"/>
    <w:rsid w:val="006461F1"/>
    <w:rsid w:val="00646998"/>
    <w:rsid w:val="006477BC"/>
    <w:rsid w:val="006505DC"/>
    <w:rsid w:val="00650EEB"/>
    <w:rsid w:val="00651152"/>
    <w:rsid w:val="00651488"/>
    <w:rsid w:val="006520DB"/>
    <w:rsid w:val="00652105"/>
    <w:rsid w:val="0065266E"/>
    <w:rsid w:val="0065272B"/>
    <w:rsid w:val="006530D6"/>
    <w:rsid w:val="006537FD"/>
    <w:rsid w:val="00653A32"/>
    <w:rsid w:val="00654286"/>
    <w:rsid w:val="00654864"/>
    <w:rsid w:val="006550D2"/>
    <w:rsid w:val="00661177"/>
    <w:rsid w:val="00661254"/>
    <w:rsid w:val="00662CEB"/>
    <w:rsid w:val="006633DD"/>
    <w:rsid w:val="0066496A"/>
    <w:rsid w:val="00664A10"/>
    <w:rsid w:val="00664C63"/>
    <w:rsid w:val="00666475"/>
    <w:rsid w:val="00666B86"/>
    <w:rsid w:val="006670A0"/>
    <w:rsid w:val="00667628"/>
    <w:rsid w:val="00670283"/>
    <w:rsid w:val="006704B9"/>
    <w:rsid w:val="006707AE"/>
    <w:rsid w:val="00670BB2"/>
    <w:rsid w:val="00671B7C"/>
    <w:rsid w:val="00672215"/>
    <w:rsid w:val="00672D92"/>
    <w:rsid w:val="0067305C"/>
    <w:rsid w:val="006735CD"/>
    <w:rsid w:val="00673894"/>
    <w:rsid w:val="006739E9"/>
    <w:rsid w:val="00673B33"/>
    <w:rsid w:val="0067438D"/>
    <w:rsid w:val="00674DAE"/>
    <w:rsid w:val="00674E1C"/>
    <w:rsid w:val="00675066"/>
    <w:rsid w:val="006755FC"/>
    <w:rsid w:val="0067582A"/>
    <w:rsid w:val="00676427"/>
    <w:rsid w:val="006765A5"/>
    <w:rsid w:val="0067667F"/>
    <w:rsid w:val="00677250"/>
    <w:rsid w:val="00677710"/>
    <w:rsid w:val="006777ED"/>
    <w:rsid w:val="00677F71"/>
    <w:rsid w:val="00680C07"/>
    <w:rsid w:val="00680C5F"/>
    <w:rsid w:val="00680C9A"/>
    <w:rsid w:val="00682035"/>
    <w:rsid w:val="0068211D"/>
    <w:rsid w:val="00682320"/>
    <w:rsid w:val="006826BB"/>
    <w:rsid w:val="0068304C"/>
    <w:rsid w:val="00683967"/>
    <w:rsid w:val="00684189"/>
    <w:rsid w:val="006844FF"/>
    <w:rsid w:val="00685622"/>
    <w:rsid w:val="00685717"/>
    <w:rsid w:val="00686234"/>
    <w:rsid w:val="00686279"/>
    <w:rsid w:val="00686295"/>
    <w:rsid w:val="00686E27"/>
    <w:rsid w:val="0068719E"/>
    <w:rsid w:val="00690662"/>
    <w:rsid w:val="006908A1"/>
    <w:rsid w:val="0069099D"/>
    <w:rsid w:val="006921CE"/>
    <w:rsid w:val="006927EB"/>
    <w:rsid w:val="00692D18"/>
    <w:rsid w:val="0069367B"/>
    <w:rsid w:val="00693851"/>
    <w:rsid w:val="00694D75"/>
    <w:rsid w:val="0069552E"/>
    <w:rsid w:val="00695813"/>
    <w:rsid w:val="00695CDC"/>
    <w:rsid w:val="00696719"/>
    <w:rsid w:val="00696B38"/>
    <w:rsid w:val="0069729F"/>
    <w:rsid w:val="006974AB"/>
    <w:rsid w:val="006974D4"/>
    <w:rsid w:val="00697970"/>
    <w:rsid w:val="006A0A90"/>
    <w:rsid w:val="006A0C4D"/>
    <w:rsid w:val="006A11B5"/>
    <w:rsid w:val="006A1AC5"/>
    <w:rsid w:val="006A22C4"/>
    <w:rsid w:val="006A32E5"/>
    <w:rsid w:val="006A368E"/>
    <w:rsid w:val="006A3EC0"/>
    <w:rsid w:val="006A3F1B"/>
    <w:rsid w:val="006A4EE5"/>
    <w:rsid w:val="006A6C4D"/>
    <w:rsid w:val="006A6DD2"/>
    <w:rsid w:val="006A7FE8"/>
    <w:rsid w:val="006B036B"/>
    <w:rsid w:val="006B069D"/>
    <w:rsid w:val="006B0D89"/>
    <w:rsid w:val="006B12D5"/>
    <w:rsid w:val="006B1468"/>
    <w:rsid w:val="006B1861"/>
    <w:rsid w:val="006B27F7"/>
    <w:rsid w:val="006B2947"/>
    <w:rsid w:val="006B361D"/>
    <w:rsid w:val="006B4899"/>
    <w:rsid w:val="006B5042"/>
    <w:rsid w:val="006B5DF5"/>
    <w:rsid w:val="006B67DE"/>
    <w:rsid w:val="006B6A9E"/>
    <w:rsid w:val="006B6E4E"/>
    <w:rsid w:val="006B771D"/>
    <w:rsid w:val="006B7E62"/>
    <w:rsid w:val="006B7FF9"/>
    <w:rsid w:val="006C1AB4"/>
    <w:rsid w:val="006C1ABE"/>
    <w:rsid w:val="006C2FC7"/>
    <w:rsid w:val="006C3276"/>
    <w:rsid w:val="006C353B"/>
    <w:rsid w:val="006C3805"/>
    <w:rsid w:val="006C3A8E"/>
    <w:rsid w:val="006C3CE5"/>
    <w:rsid w:val="006C3EE2"/>
    <w:rsid w:val="006C4C1B"/>
    <w:rsid w:val="006C6277"/>
    <w:rsid w:val="006C6FAB"/>
    <w:rsid w:val="006D03DC"/>
    <w:rsid w:val="006D0668"/>
    <w:rsid w:val="006D08B7"/>
    <w:rsid w:val="006D0E7A"/>
    <w:rsid w:val="006D1108"/>
    <w:rsid w:val="006D2071"/>
    <w:rsid w:val="006D2369"/>
    <w:rsid w:val="006D3A0C"/>
    <w:rsid w:val="006D3CFD"/>
    <w:rsid w:val="006D3E35"/>
    <w:rsid w:val="006D49FD"/>
    <w:rsid w:val="006D4C58"/>
    <w:rsid w:val="006D4D60"/>
    <w:rsid w:val="006D4FD5"/>
    <w:rsid w:val="006D5AA7"/>
    <w:rsid w:val="006D5AE8"/>
    <w:rsid w:val="006D5BB3"/>
    <w:rsid w:val="006D5E3D"/>
    <w:rsid w:val="006D62DC"/>
    <w:rsid w:val="006D6854"/>
    <w:rsid w:val="006D6DC7"/>
    <w:rsid w:val="006E0091"/>
    <w:rsid w:val="006E0216"/>
    <w:rsid w:val="006E0A56"/>
    <w:rsid w:val="006E0C76"/>
    <w:rsid w:val="006E1019"/>
    <w:rsid w:val="006E1D0C"/>
    <w:rsid w:val="006E211C"/>
    <w:rsid w:val="006E3F6B"/>
    <w:rsid w:val="006E3FD9"/>
    <w:rsid w:val="006E4290"/>
    <w:rsid w:val="006E4740"/>
    <w:rsid w:val="006E5894"/>
    <w:rsid w:val="006E5AF6"/>
    <w:rsid w:val="006E6871"/>
    <w:rsid w:val="006E6F0C"/>
    <w:rsid w:val="006E7E39"/>
    <w:rsid w:val="006F0161"/>
    <w:rsid w:val="006F1A40"/>
    <w:rsid w:val="006F1BCC"/>
    <w:rsid w:val="006F46C5"/>
    <w:rsid w:val="006F4E50"/>
    <w:rsid w:val="006F502D"/>
    <w:rsid w:val="006F53DE"/>
    <w:rsid w:val="006F5B1A"/>
    <w:rsid w:val="006F5B34"/>
    <w:rsid w:val="006F617F"/>
    <w:rsid w:val="006F68F1"/>
    <w:rsid w:val="006F6BF4"/>
    <w:rsid w:val="006F7C72"/>
    <w:rsid w:val="00700D3D"/>
    <w:rsid w:val="00701161"/>
    <w:rsid w:val="00701C68"/>
    <w:rsid w:val="00701E0E"/>
    <w:rsid w:val="00702137"/>
    <w:rsid w:val="0070227C"/>
    <w:rsid w:val="007023E8"/>
    <w:rsid w:val="00702D1B"/>
    <w:rsid w:val="007031A5"/>
    <w:rsid w:val="007037CF"/>
    <w:rsid w:val="00703B00"/>
    <w:rsid w:val="00703B47"/>
    <w:rsid w:val="0070430B"/>
    <w:rsid w:val="00704807"/>
    <w:rsid w:val="00704C0A"/>
    <w:rsid w:val="0070603E"/>
    <w:rsid w:val="007060E6"/>
    <w:rsid w:val="0070633F"/>
    <w:rsid w:val="00706F0F"/>
    <w:rsid w:val="00710B6F"/>
    <w:rsid w:val="00711F76"/>
    <w:rsid w:val="00712029"/>
    <w:rsid w:val="0071207D"/>
    <w:rsid w:val="00712C35"/>
    <w:rsid w:val="00712EF3"/>
    <w:rsid w:val="007132DE"/>
    <w:rsid w:val="007142DE"/>
    <w:rsid w:val="0071533A"/>
    <w:rsid w:val="007159BA"/>
    <w:rsid w:val="00715E61"/>
    <w:rsid w:val="00715FDB"/>
    <w:rsid w:val="0071654E"/>
    <w:rsid w:val="00716BEF"/>
    <w:rsid w:val="00716F57"/>
    <w:rsid w:val="00717058"/>
    <w:rsid w:val="00720908"/>
    <w:rsid w:val="007209B7"/>
    <w:rsid w:val="007227AF"/>
    <w:rsid w:val="00722852"/>
    <w:rsid w:val="00722876"/>
    <w:rsid w:val="00722A5B"/>
    <w:rsid w:val="00722E68"/>
    <w:rsid w:val="0072339B"/>
    <w:rsid w:val="00723558"/>
    <w:rsid w:val="007236FA"/>
    <w:rsid w:val="00723B76"/>
    <w:rsid w:val="00723B9D"/>
    <w:rsid w:val="00724A88"/>
    <w:rsid w:val="0072515F"/>
    <w:rsid w:val="00725277"/>
    <w:rsid w:val="007255A4"/>
    <w:rsid w:val="007256F8"/>
    <w:rsid w:val="00727416"/>
    <w:rsid w:val="00727A3A"/>
    <w:rsid w:val="00727E48"/>
    <w:rsid w:val="00727E4A"/>
    <w:rsid w:val="00727EDF"/>
    <w:rsid w:val="007307E7"/>
    <w:rsid w:val="00730C74"/>
    <w:rsid w:val="00731846"/>
    <w:rsid w:val="0073202F"/>
    <w:rsid w:val="00732720"/>
    <w:rsid w:val="007327C8"/>
    <w:rsid w:val="00732E53"/>
    <w:rsid w:val="00732EC3"/>
    <w:rsid w:val="007333F2"/>
    <w:rsid w:val="00733C52"/>
    <w:rsid w:val="007344C9"/>
    <w:rsid w:val="00734EFB"/>
    <w:rsid w:val="007354C1"/>
    <w:rsid w:val="00735A38"/>
    <w:rsid w:val="00736F73"/>
    <w:rsid w:val="007374A2"/>
    <w:rsid w:val="00740329"/>
    <w:rsid w:val="007403E3"/>
    <w:rsid w:val="00740C18"/>
    <w:rsid w:val="00741671"/>
    <w:rsid w:val="00742279"/>
    <w:rsid w:val="0074280A"/>
    <w:rsid w:val="00743BE1"/>
    <w:rsid w:val="00743CA9"/>
    <w:rsid w:val="0074416F"/>
    <w:rsid w:val="00744297"/>
    <w:rsid w:val="007446EE"/>
    <w:rsid w:val="00744808"/>
    <w:rsid w:val="0074569C"/>
    <w:rsid w:val="0074597A"/>
    <w:rsid w:val="00745DAA"/>
    <w:rsid w:val="007464D7"/>
    <w:rsid w:val="00746757"/>
    <w:rsid w:val="00750063"/>
    <w:rsid w:val="00750AE3"/>
    <w:rsid w:val="00750DE1"/>
    <w:rsid w:val="00751613"/>
    <w:rsid w:val="0075233B"/>
    <w:rsid w:val="00752573"/>
    <w:rsid w:val="007525A4"/>
    <w:rsid w:val="0075292D"/>
    <w:rsid w:val="007529CD"/>
    <w:rsid w:val="00752B81"/>
    <w:rsid w:val="00754122"/>
    <w:rsid w:val="00754B1D"/>
    <w:rsid w:val="00754C0B"/>
    <w:rsid w:val="00754FC1"/>
    <w:rsid w:val="00755D14"/>
    <w:rsid w:val="0075744A"/>
    <w:rsid w:val="00757D6F"/>
    <w:rsid w:val="00757ECC"/>
    <w:rsid w:val="00760498"/>
    <w:rsid w:val="00762B2D"/>
    <w:rsid w:val="00762D0D"/>
    <w:rsid w:val="00764D21"/>
    <w:rsid w:val="00765770"/>
    <w:rsid w:val="0076719B"/>
    <w:rsid w:val="007671F3"/>
    <w:rsid w:val="0077042B"/>
    <w:rsid w:val="007707F8"/>
    <w:rsid w:val="007708C7"/>
    <w:rsid w:val="00770B17"/>
    <w:rsid w:val="00770BA7"/>
    <w:rsid w:val="00771571"/>
    <w:rsid w:val="007717F3"/>
    <w:rsid w:val="00772553"/>
    <w:rsid w:val="00772ADF"/>
    <w:rsid w:val="00772F05"/>
    <w:rsid w:val="007732AE"/>
    <w:rsid w:val="00773686"/>
    <w:rsid w:val="0077389B"/>
    <w:rsid w:val="00773E2E"/>
    <w:rsid w:val="007741EB"/>
    <w:rsid w:val="00774A0F"/>
    <w:rsid w:val="007751A2"/>
    <w:rsid w:val="00775F77"/>
    <w:rsid w:val="007762AD"/>
    <w:rsid w:val="00776B33"/>
    <w:rsid w:val="007775F9"/>
    <w:rsid w:val="007777F4"/>
    <w:rsid w:val="00777B9D"/>
    <w:rsid w:val="00780604"/>
    <w:rsid w:val="00780B5F"/>
    <w:rsid w:val="007813E2"/>
    <w:rsid w:val="00782065"/>
    <w:rsid w:val="007824BD"/>
    <w:rsid w:val="007827C9"/>
    <w:rsid w:val="00783690"/>
    <w:rsid w:val="0078410A"/>
    <w:rsid w:val="00784304"/>
    <w:rsid w:val="00784676"/>
    <w:rsid w:val="0078500A"/>
    <w:rsid w:val="00787046"/>
    <w:rsid w:val="0078756D"/>
    <w:rsid w:val="00787A19"/>
    <w:rsid w:val="00787F76"/>
    <w:rsid w:val="007915E9"/>
    <w:rsid w:val="00791E1E"/>
    <w:rsid w:val="00792244"/>
    <w:rsid w:val="00792B66"/>
    <w:rsid w:val="00792D07"/>
    <w:rsid w:val="00793014"/>
    <w:rsid w:val="00793E06"/>
    <w:rsid w:val="0079442B"/>
    <w:rsid w:val="007946A6"/>
    <w:rsid w:val="00795E27"/>
    <w:rsid w:val="00796176"/>
    <w:rsid w:val="007968D7"/>
    <w:rsid w:val="00796B37"/>
    <w:rsid w:val="0079772C"/>
    <w:rsid w:val="00797D7A"/>
    <w:rsid w:val="007A0F7D"/>
    <w:rsid w:val="007A1595"/>
    <w:rsid w:val="007A1AE0"/>
    <w:rsid w:val="007A1B20"/>
    <w:rsid w:val="007A203F"/>
    <w:rsid w:val="007A2162"/>
    <w:rsid w:val="007A25F7"/>
    <w:rsid w:val="007A2603"/>
    <w:rsid w:val="007A2686"/>
    <w:rsid w:val="007A2E09"/>
    <w:rsid w:val="007A431E"/>
    <w:rsid w:val="007A572E"/>
    <w:rsid w:val="007A64F9"/>
    <w:rsid w:val="007A6D0A"/>
    <w:rsid w:val="007A7F20"/>
    <w:rsid w:val="007B05C5"/>
    <w:rsid w:val="007B0981"/>
    <w:rsid w:val="007B1AA3"/>
    <w:rsid w:val="007B1E7C"/>
    <w:rsid w:val="007B3B84"/>
    <w:rsid w:val="007B46DC"/>
    <w:rsid w:val="007B4AC4"/>
    <w:rsid w:val="007B5725"/>
    <w:rsid w:val="007B58A7"/>
    <w:rsid w:val="007B592F"/>
    <w:rsid w:val="007B60C3"/>
    <w:rsid w:val="007B66F9"/>
    <w:rsid w:val="007B6BD0"/>
    <w:rsid w:val="007B6ED8"/>
    <w:rsid w:val="007B7082"/>
    <w:rsid w:val="007B73A6"/>
    <w:rsid w:val="007B7641"/>
    <w:rsid w:val="007B7AF4"/>
    <w:rsid w:val="007C0716"/>
    <w:rsid w:val="007C088F"/>
    <w:rsid w:val="007C08E9"/>
    <w:rsid w:val="007C1282"/>
    <w:rsid w:val="007C1A68"/>
    <w:rsid w:val="007C1F65"/>
    <w:rsid w:val="007C2765"/>
    <w:rsid w:val="007C294E"/>
    <w:rsid w:val="007C2A43"/>
    <w:rsid w:val="007C30D4"/>
    <w:rsid w:val="007C30D7"/>
    <w:rsid w:val="007C4532"/>
    <w:rsid w:val="007C5762"/>
    <w:rsid w:val="007C633A"/>
    <w:rsid w:val="007C63A1"/>
    <w:rsid w:val="007C64FD"/>
    <w:rsid w:val="007C6955"/>
    <w:rsid w:val="007C705A"/>
    <w:rsid w:val="007C70A1"/>
    <w:rsid w:val="007C7890"/>
    <w:rsid w:val="007C798B"/>
    <w:rsid w:val="007C7DE5"/>
    <w:rsid w:val="007D0FCF"/>
    <w:rsid w:val="007D1052"/>
    <w:rsid w:val="007D10C0"/>
    <w:rsid w:val="007D1FBE"/>
    <w:rsid w:val="007D23B4"/>
    <w:rsid w:val="007D2518"/>
    <w:rsid w:val="007D29C0"/>
    <w:rsid w:val="007D342A"/>
    <w:rsid w:val="007D4465"/>
    <w:rsid w:val="007D4A5B"/>
    <w:rsid w:val="007D4FB8"/>
    <w:rsid w:val="007D510A"/>
    <w:rsid w:val="007D5843"/>
    <w:rsid w:val="007D5E16"/>
    <w:rsid w:val="007D62E3"/>
    <w:rsid w:val="007D6BA3"/>
    <w:rsid w:val="007D708F"/>
    <w:rsid w:val="007D75D5"/>
    <w:rsid w:val="007D7739"/>
    <w:rsid w:val="007E0207"/>
    <w:rsid w:val="007E02A3"/>
    <w:rsid w:val="007E02BF"/>
    <w:rsid w:val="007E03D0"/>
    <w:rsid w:val="007E0D26"/>
    <w:rsid w:val="007E0F49"/>
    <w:rsid w:val="007E1365"/>
    <w:rsid w:val="007E1A47"/>
    <w:rsid w:val="007E1CAF"/>
    <w:rsid w:val="007E3627"/>
    <w:rsid w:val="007E4171"/>
    <w:rsid w:val="007E53AF"/>
    <w:rsid w:val="007E5475"/>
    <w:rsid w:val="007E59D7"/>
    <w:rsid w:val="007E5BA7"/>
    <w:rsid w:val="007E5C2A"/>
    <w:rsid w:val="007E5FCB"/>
    <w:rsid w:val="007E7738"/>
    <w:rsid w:val="007F0051"/>
    <w:rsid w:val="007F0673"/>
    <w:rsid w:val="007F0E64"/>
    <w:rsid w:val="007F1106"/>
    <w:rsid w:val="007F1FF6"/>
    <w:rsid w:val="007F20BE"/>
    <w:rsid w:val="007F2423"/>
    <w:rsid w:val="007F2BB2"/>
    <w:rsid w:val="007F2FF3"/>
    <w:rsid w:val="007F3003"/>
    <w:rsid w:val="007F33C8"/>
    <w:rsid w:val="007F39D5"/>
    <w:rsid w:val="007F3A0A"/>
    <w:rsid w:val="007F4041"/>
    <w:rsid w:val="007F60DA"/>
    <w:rsid w:val="007F6139"/>
    <w:rsid w:val="007F7062"/>
    <w:rsid w:val="007F7F21"/>
    <w:rsid w:val="00800594"/>
    <w:rsid w:val="008012E2"/>
    <w:rsid w:val="00801A77"/>
    <w:rsid w:val="008020A6"/>
    <w:rsid w:val="008025EB"/>
    <w:rsid w:val="00802869"/>
    <w:rsid w:val="00802B3B"/>
    <w:rsid w:val="00803144"/>
    <w:rsid w:val="00803310"/>
    <w:rsid w:val="00803504"/>
    <w:rsid w:val="008035EA"/>
    <w:rsid w:val="008042AE"/>
    <w:rsid w:val="008043AE"/>
    <w:rsid w:val="00804576"/>
    <w:rsid w:val="00805633"/>
    <w:rsid w:val="00806258"/>
    <w:rsid w:val="00806ABF"/>
    <w:rsid w:val="00806CF6"/>
    <w:rsid w:val="00806F9E"/>
    <w:rsid w:val="0080705D"/>
    <w:rsid w:val="00807D4C"/>
    <w:rsid w:val="0081016F"/>
    <w:rsid w:val="00810905"/>
    <w:rsid w:val="00810EF3"/>
    <w:rsid w:val="00812C13"/>
    <w:rsid w:val="00812E13"/>
    <w:rsid w:val="00813412"/>
    <w:rsid w:val="00813992"/>
    <w:rsid w:val="0081422A"/>
    <w:rsid w:val="008142B8"/>
    <w:rsid w:val="008143A3"/>
    <w:rsid w:val="00814588"/>
    <w:rsid w:val="00814E81"/>
    <w:rsid w:val="00815E20"/>
    <w:rsid w:val="00815E58"/>
    <w:rsid w:val="00816122"/>
    <w:rsid w:val="008167D8"/>
    <w:rsid w:val="008174E7"/>
    <w:rsid w:val="00820B2C"/>
    <w:rsid w:val="0082296F"/>
    <w:rsid w:val="00822993"/>
    <w:rsid w:val="008229D9"/>
    <w:rsid w:val="00822F53"/>
    <w:rsid w:val="008232FA"/>
    <w:rsid w:val="00824362"/>
    <w:rsid w:val="008246CC"/>
    <w:rsid w:val="00826B7D"/>
    <w:rsid w:val="00827AB1"/>
    <w:rsid w:val="00827E06"/>
    <w:rsid w:val="0083017B"/>
    <w:rsid w:val="00830B2F"/>
    <w:rsid w:val="00830E0B"/>
    <w:rsid w:val="008310D3"/>
    <w:rsid w:val="008312D7"/>
    <w:rsid w:val="0083150B"/>
    <w:rsid w:val="008317D6"/>
    <w:rsid w:val="008320BC"/>
    <w:rsid w:val="00832A7F"/>
    <w:rsid w:val="008331E0"/>
    <w:rsid w:val="008338BB"/>
    <w:rsid w:val="00833B55"/>
    <w:rsid w:val="00833D19"/>
    <w:rsid w:val="00833D80"/>
    <w:rsid w:val="00833D8A"/>
    <w:rsid w:val="008342ED"/>
    <w:rsid w:val="00834DDE"/>
    <w:rsid w:val="00835029"/>
    <w:rsid w:val="00835261"/>
    <w:rsid w:val="008359E0"/>
    <w:rsid w:val="00835AC3"/>
    <w:rsid w:val="00835AE7"/>
    <w:rsid w:val="00835BDF"/>
    <w:rsid w:val="0083700F"/>
    <w:rsid w:val="00837427"/>
    <w:rsid w:val="0084005E"/>
    <w:rsid w:val="008402AE"/>
    <w:rsid w:val="0084087E"/>
    <w:rsid w:val="00840A47"/>
    <w:rsid w:val="00840F4B"/>
    <w:rsid w:val="0084126D"/>
    <w:rsid w:val="008415F9"/>
    <w:rsid w:val="00841CB1"/>
    <w:rsid w:val="00841D6F"/>
    <w:rsid w:val="008430D1"/>
    <w:rsid w:val="008439F8"/>
    <w:rsid w:val="00846D66"/>
    <w:rsid w:val="0084768E"/>
    <w:rsid w:val="008507AA"/>
    <w:rsid w:val="008509FC"/>
    <w:rsid w:val="008512CC"/>
    <w:rsid w:val="00851617"/>
    <w:rsid w:val="0085166A"/>
    <w:rsid w:val="0085218F"/>
    <w:rsid w:val="008521B1"/>
    <w:rsid w:val="00852CB9"/>
    <w:rsid w:val="00852E15"/>
    <w:rsid w:val="008538D3"/>
    <w:rsid w:val="00853E91"/>
    <w:rsid w:val="00854BD9"/>
    <w:rsid w:val="00855033"/>
    <w:rsid w:val="00855199"/>
    <w:rsid w:val="008553B3"/>
    <w:rsid w:val="008553E2"/>
    <w:rsid w:val="008555CE"/>
    <w:rsid w:val="00855A95"/>
    <w:rsid w:val="00855AE9"/>
    <w:rsid w:val="00855D79"/>
    <w:rsid w:val="00856375"/>
    <w:rsid w:val="008566BD"/>
    <w:rsid w:val="008568F4"/>
    <w:rsid w:val="00856E14"/>
    <w:rsid w:val="00856F7B"/>
    <w:rsid w:val="00857B7F"/>
    <w:rsid w:val="00860F9E"/>
    <w:rsid w:val="008616F3"/>
    <w:rsid w:val="008619FC"/>
    <w:rsid w:val="00861B06"/>
    <w:rsid w:val="008622B3"/>
    <w:rsid w:val="008624A5"/>
    <w:rsid w:val="00863406"/>
    <w:rsid w:val="008637D9"/>
    <w:rsid w:val="00863D45"/>
    <w:rsid w:val="00863DB7"/>
    <w:rsid w:val="008640C3"/>
    <w:rsid w:val="00864585"/>
    <w:rsid w:val="008645E0"/>
    <w:rsid w:val="00865937"/>
    <w:rsid w:val="00865C0F"/>
    <w:rsid w:val="00865D92"/>
    <w:rsid w:val="008662B4"/>
    <w:rsid w:val="0086757F"/>
    <w:rsid w:val="00867760"/>
    <w:rsid w:val="008678B7"/>
    <w:rsid w:val="008679E6"/>
    <w:rsid w:val="00870205"/>
    <w:rsid w:val="00871613"/>
    <w:rsid w:val="0087171A"/>
    <w:rsid w:val="008720E4"/>
    <w:rsid w:val="00872566"/>
    <w:rsid w:val="008731D4"/>
    <w:rsid w:val="00873A32"/>
    <w:rsid w:val="0087586A"/>
    <w:rsid w:val="008762A0"/>
    <w:rsid w:val="00876905"/>
    <w:rsid w:val="00880435"/>
    <w:rsid w:val="00880BD9"/>
    <w:rsid w:val="00881035"/>
    <w:rsid w:val="0088204C"/>
    <w:rsid w:val="0088212F"/>
    <w:rsid w:val="008823DE"/>
    <w:rsid w:val="008828B8"/>
    <w:rsid w:val="00882D36"/>
    <w:rsid w:val="0088300E"/>
    <w:rsid w:val="0088353E"/>
    <w:rsid w:val="008837AA"/>
    <w:rsid w:val="00883B5B"/>
    <w:rsid w:val="00883C05"/>
    <w:rsid w:val="00883D7D"/>
    <w:rsid w:val="00883E91"/>
    <w:rsid w:val="00885212"/>
    <w:rsid w:val="008857AC"/>
    <w:rsid w:val="0088639E"/>
    <w:rsid w:val="00886929"/>
    <w:rsid w:val="00886D85"/>
    <w:rsid w:val="00887396"/>
    <w:rsid w:val="008873D9"/>
    <w:rsid w:val="008873E7"/>
    <w:rsid w:val="0089006C"/>
    <w:rsid w:val="00890FA5"/>
    <w:rsid w:val="00891B39"/>
    <w:rsid w:val="00891B75"/>
    <w:rsid w:val="00891C8E"/>
    <w:rsid w:val="00891CB4"/>
    <w:rsid w:val="00891D8B"/>
    <w:rsid w:val="00892203"/>
    <w:rsid w:val="008928B9"/>
    <w:rsid w:val="008928E0"/>
    <w:rsid w:val="00892A93"/>
    <w:rsid w:val="00893201"/>
    <w:rsid w:val="00893758"/>
    <w:rsid w:val="00893D22"/>
    <w:rsid w:val="00893E3A"/>
    <w:rsid w:val="0089511A"/>
    <w:rsid w:val="008962DB"/>
    <w:rsid w:val="00896790"/>
    <w:rsid w:val="00896938"/>
    <w:rsid w:val="0089701C"/>
    <w:rsid w:val="00897D48"/>
    <w:rsid w:val="00897F1A"/>
    <w:rsid w:val="008A093E"/>
    <w:rsid w:val="008A0B34"/>
    <w:rsid w:val="008A0D2C"/>
    <w:rsid w:val="008A0D6E"/>
    <w:rsid w:val="008A1AF3"/>
    <w:rsid w:val="008A22E1"/>
    <w:rsid w:val="008A2304"/>
    <w:rsid w:val="008A2EB0"/>
    <w:rsid w:val="008A3CC8"/>
    <w:rsid w:val="008A3E4B"/>
    <w:rsid w:val="008A41A1"/>
    <w:rsid w:val="008A4D45"/>
    <w:rsid w:val="008A5257"/>
    <w:rsid w:val="008A5E83"/>
    <w:rsid w:val="008A5E9D"/>
    <w:rsid w:val="008A5FA6"/>
    <w:rsid w:val="008A7994"/>
    <w:rsid w:val="008B0819"/>
    <w:rsid w:val="008B0E13"/>
    <w:rsid w:val="008B148A"/>
    <w:rsid w:val="008B1537"/>
    <w:rsid w:val="008B15FE"/>
    <w:rsid w:val="008B2383"/>
    <w:rsid w:val="008B238F"/>
    <w:rsid w:val="008B2407"/>
    <w:rsid w:val="008B2BF5"/>
    <w:rsid w:val="008B2E56"/>
    <w:rsid w:val="008B35FE"/>
    <w:rsid w:val="008B363A"/>
    <w:rsid w:val="008B4327"/>
    <w:rsid w:val="008B517D"/>
    <w:rsid w:val="008B68BB"/>
    <w:rsid w:val="008B68DA"/>
    <w:rsid w:val="008B6A6E"/>
    <w:rsid w:val="008B6BA5"/>
    <w:rsid w:val="008B6C39"/>
    <w:rsid w:val="008B6CF4"/>
    <w:rsid w:val="008B7059"/>
    <w:rsid w:val="008B7482"/>
    <w:rsid w:val="008B7D08"/>
    <w:rsid w:val="008C1097"/>
    <w:rsid w:val="008C2293"/>
    <w:rsid w:val="008C2C7B"/>
    <w:rsid w:val="008C2CC0"/>
    <w:rsid w:val="008C2F90"/>
    <w:rsid w:val="008C2FE1"/>
    <w:rsid w:val="008C3D0D"/>
    <w:rsid w:val="008C47E0"/>
    <w:rsid w:val="008C4865"/>
    <w:rsid w:val="008C4DE2"/>
    <w:rsid w:val="008C5457"/>
    <w:rsid w:val="008C6559"/>
    <w:rsid w:val="008C6803"/>
    <w:rsid w:val="008C7494"/>
    <w:rsid w:val="008C770C"/>
    <w:rsid w:val="008C7792"/>
    <w:rsid w:val="008C7A21"/>
    <w:rsid w:val="008C7F90"/>
    <w:rsid w:val="008D0C27"/>
    <w:rsid w:val="008D0CBD"/>
    <w:rsid w:val="008D12DD"/>
    <w:rsid w:val="008D1D3C"/>
    <w:rsid w:val="008D288C"/>
    <w:rsid w:val="008D2C80"/>
    <w:rsid w:val="008D3048"/>
    <w:rsid w:val="008D31FA"/>
    <w:rsid w:val="008D4F52"/>
    <w:rsid w:val="008D501F"/>
    <w:rsid w:val="008D5D25"/>
    <w:rsid w:val="008D6135"/>
    <w:rsid w:val="008D693F"/>
    <w:rsid w:val="008D6B1B"/>
    <w:rsid w:val="008D768C"/>
    <w:rsid w:val="008D7BCC"/>
    <w:rsid w:val="008E0203"/>
    <w:rsid w:val="008E02F0"/>
    <w:rsid w:val="008E0CAD"/>
    <w:rsid w:val="008E0D87"/>
    <w:rsid w:val="008E12D2"/>
    <w:rsid w:val="008E155D"/>
    <w:rsid w:val="008E1560"/>
    <w:rsid w:val="008E15B2"/>
    <w:rsid w:val="008E1783"/>
    <w:rsid w:val="008E3126"/>
    <w:rsid w:val="008E3548"/>
    <w:rsid w:val="008E4095"/>
    <w:rsid w:val="008E40D0"/>
    <w:rsid w:val="008E4CF5"/>
    <w:rsid w:val="008E4D27"/>
    <w:rsid w:val="008E4D9E"/>
    <w:rsid w:val="008E4EE7"/>
    <w:rsid w:val="008E5296"/>
    <w:rsid w:val="008E6B79"/>
    <w:rsid w:val="008E6D8C"/>
    <w:rsid w:val="008E7705"/>
    <w:rsid w:val="008E7CED"/>
    <w:rsid w:val="008F027B"/>
    <w:rsid w:val="008F0519"/>
    <w:rsid w:val="008F0E33"/>
    <w:rsid w:val="008F1565"/>
    <w:rsid w:val="008F1782"/>
    <w:rsid w:val="008F183B"/>
    <w:rsid w:val="008F1D01"/>
    <w:rsid w:val="008F1D5B"/>
    <w:rsid w:val="008F2BFB"/>
    <w:rsid w:val="008F2DE0"/>
    <w:rsid w:val="008F3DFA"/>
    <w:rsid w:val="008F46CC"/>
    <w:rsid w:val="008F48DE"/>
    <w:rsid w:val="008F4A49"/>
    <w:rsid w:val="008F67CA"/>
    <w:rsid w:val="008F6863"/>
    <w:rsid w:val="008F6C64"/>
    <w:rsid w:val="008F7375"/>
    <w:rsid w:val="008F7DCB"/>
    <w:rsid w:val="009000ED"/>
    <w:rsid w:val="009000F9"/>
    <w:rsid w:val="00900451"/>
    <w:rsid w:val="0090095D"/>
    <w:rsid w:val="00901C17"/>
    <w:rsid w:val="0090236C"/>
    <w:rsid w:val="00902C1A"/>
    <w:rsid w:val="0090331F"/>
    <w:rsid w:val="00904308"/>
    <w:rsid w:val="00905A92"/>
    <w:rsid w:val="00906A26"/>
    <w:rsid w:val="00906F36"/>
    <w:rsid w:val="009071B3"/>
    <w:rsid w:val="00907854"/>
    <w:rsid w:val="00910BBA"/>
    <w:rsid w:val="00910D5B"/>
    <w:rsid w:val="00910E0F"/>
    <w:rsid w:val="00912130"/>
    <w:rsid w:val="00912529"/>
    <w:rsid w:val="00912E90"/>
    <w:rsid w:val="0091308F"/>
    <w:rsid w:val="00913139"/>
    <w:rsid w:val="0091334C"/>
    <w:rsid w:val="00913947"/>
    <w:rsid w:val="009147A2"/>
    <w:rsid w:val="00915FE0"/>
    <w:rsid w:val="009175A7"/>
    <w:rsid w:val="00920821"/>
    <w:rsid w:val="009219F8"/>
    <w:rsid w:val="00922620"/>
    <w:rsid w:val="0092288B"/>
    <w:rsid w:val="009243B6"/>
    <w:rsid w:val="009256A5"/>
    <w:rsid w:val="00925D65"/>
    <w:rsid w:val="0092636F"/>
    <w:rsid w:val="009265E0"/>
    <w:rsid w:val="009267E6"/>
    <w:rsid w:val="00926D92"/>
    <w:rsid w:val="0092711F"/>
    <w:rsid w:val="009271B8"/>
    <w:rsid w:val="00927671"/>
    <w:rsid w:val="00927B2B"/>
    <w:rsid w:val="009313FB"/>
    <w:rsid w:val="00931584"/>
    <w:rsid w:val="00931F2A"/>
    <w:rsid w:val="009320D2"/>
    <w:rsid w:val="009325A3"/>
    <w:rsid w:val="00932798"/>
    <w:rsid w:val="00932B81"/>
    <w:rsid w:val="00932DA3"/>
    <w:rsid w:val="00933649"/>
    <w:rsid w:val="00933DD1"/>
    <w:rsid w:val="00934311"/>
    <w:rsid w:val="00934E75"/>
    <w:rsid w:val="00935808"/>
    <w:rsid w:val="00936254"/>
    <w:rsid w:val="00936945"/>
    <w:rsid w:val="00936A33"/>
    <w:rsid w:val="00936A56"/>
    <w:rsid w:val="0093741F"/>
    <w:rsid w:val="0093787F"/>
    <w:rsid w:val="00937A3E"/>
    <w:rsid w:val="009400A9"/>
    <w:rsid w:val="009409AE"/>
    <w:rsid w:val="009415D9"/>
    <w:rsid w:val="00941715"/>
    <w:rsid w:val="009421BC"/>
    <w:rsid w:val="009424ED"/>
    <w:rsid w:val="009431C7"/>
    <w:rsid w:val="00945558"/>
    <w:rsid w:val="00945745"/>
    <w:rsid w:val="009458F1"/>
    <w:rsid w:val="00945B55"/>
    <w:rsid w:val="00945C76"/>
    <w:rsid w:val="00945D8F"/>
    <w:rsid w:val="0094769A"/>
    <w:rsid w:val="00950116"/>
    <w:rsid w:val="009519C2"/>
    <w:rsid w:val="009527BF"/>
    <w:rsid w:val="00952AF1"/>
    <w:rsid w:val="00953474"/>
    <w:rsid w:val="0095451E"/>
    <w:rsid w:val="0095662A"/>
    <w:rsid w:val="0095732C"/>
    <w:rsid w:val="00957534"/>
    <w:rsid w:val="00957CE2"/>
    <w:rsid w:val="00957F65"/>
    <w:rsid w:val="00960F23"/>
    <w:rsid w:val="00961192"/>
    <w:rsid w:val="0096120B"/>
    <w:rsid w:val="009629E0"/>
    <w:rsid w:val="00963EE0"/>
    <w:rsid w:val="00963FC0"/>
    <w:rsid w:val="009643B6"/>
    <w:rsid w:val="00964B80"/>
    <w:rsid w:val="00965025"/>
    <w:rsid w:val="009653D8"/>
    <w:rsid w:val="009655C8"/>
    <w:rsid w:val="009658B9"/>
    <w:rsid w:val="00965A0B"/>
    <w:rsid w:val="00965EB7"/>
    <w:rsid w:val="00965F6A"/>
    <w:rsid w:val="00966D0C"/>
    <w:rsid w:val="0096722B"/>
    <w:rsid w:val="00967582"/>
    <w:rsid w:val="0096779E"/>
    <w:rsid w:val="009677A5"/>
    <w:rsid w:val="009700FC"/>
    <w:rsid w:val="009701DE"/>
    <w:rsid w:val="00970C7A"/>
    <w:rsid w:val="0097128D"/>
    <w:rsid w:val="00971AE7"/>
    <w:rsid w:val="00971CCA"/>
    <w:rsid w:val="0097226F"/>
    <w:rsid w:val="00972A47"/>
    <w:rsid w:val="00973341"/>
    <w:rsid w:val="00973716"/>
    <w:rsid w:val="00973A0B"/>
    <w:rsid w:val="00973B21"/>
    <w:rsid w:val="0097415F"/>
    <w:rsid w:val="00974378"/>
    <w:rsid w:val="0097464F"/>
    <w:rsid w:val="00975584"/>
    <w:rsid w:val="009760AD"/>
    <w:rsid w:val="009765E7"/>
    <w:rsid w:val="00976662"/>
    <w:rsid w:val="00977247"/>
    <w:rsid w:val="00977A48"/>
    <w:rsid w:val="0098002D"/>
    <w:rsid w:val="009805F0"/>
    <w:rsid w:val="00981D18"/>
    <w:rsid w:val="00984123"/>
    <w:rsid w:val="009858EF"/>
    <w:rsid w:val="0098653A"/>
    <w:rsid w:val="009869A3"/>
    <w:rsid w:val="009875DC"/>
    <w:rsid w:val="009876E3"/>
    <w:rsid w:val="009879F9"/>
    <w:rsid w:val="009902DC"/>
    <w:rsid w:val="0099170C"/>
    <w:rsid w:val="00991DC0"/>
    <w:rsid w:val="00991EB1"/>
    <w:rsid w:val="0099282F"/>
    <w:rsid w:val="009936D7"/>
    <w:rsid w:val="00993A15"/>
    <w:rsid w:val="009945E0"/>
    <w:rsid w:val="00994647"/>
    <w:rsid w:val="0099466C"/>
    <w:rsid w:val="00996F8F"/>
    <w:rsid w:val="009970AA"/>
    <w:rsid w:val="009A27B4"/>
    <w:rsid w:val="009A3997"/>
    <w:rsid w:val="009A3DC9"/>
    <w:rsid w:val="009A5003"/>
    <w:rsid w:val="009A50E7"/>
    <w:rsid w:val="009A5802"/>
    <w:rsid w:val="009A5CF0"/>
    <w:rsid w:val="009A6857"/>
    <w:rsid w:val="009A705A"/>
    <w:rsid w:val="009A7115"/>
    <w:rsid w:val="009A791E"/>
    <w:rsid w:val="009A7F04"/>
    <w:rsid w:val="009B0653"/>
    <w:rsid w:val="009B111D"/>
    <w:rsid w:val="009B161E"/>
    <w:rsid w:val="009B16EC"/>
    <w:rsid w:val="009B315C"/>
    <w:rsid w:val="009B317E"/>
    <w:rsid w:val="009B3489"/>
    <w:rsid w:val="009B38F4"/>
    <w:rsid w:val="009B3938"/>
    <w:rsid w:val="009B3C20"/>
    <w:rsid w:val="009B3FCE"/>
    <w:rsid w:val="009B568F"/>
    <w:rsid w:val="009B5CB9"/>
    <w:rsid w:val="009B6288"/>
    <w:rsid w:val="009B6560"/>
    <w:rsid w:val="009B6B51"/>
    <w:rsid w:val="009C01E2"/>
    <w:rsid w:val="009C04BA"/>
    <w:rsid w:val="009C063A"/>
    <w:rsid w:val="009C089D"/>
    <w:rsid w:val="009C11B9"/>
    <w:rsid w:val="009C14A5"/>
    <w:rsid w:val="009C1947"/>
    <w:rsid w:val="009C19F5"/>
    <w:rsid w:val="009C1ED8"/>
    <w:rsid w:val="009C27B2"/>
    <w:rsid w:val="009C2B01"/>
    <w:rsid w:val="009C2B78"/>
    <w:rsid w:val="009C2BE6"/>
    <w:rsid w:val="009C2E6A"/>
    <w:rsid w:val="009C2F6B"/>
    <w:rsid w:val="009C3191"/>
    <w:rsid w:val="009C3230"/>
    <w:rsid w:val="009C4189"/>
    <w:rsid w:val="009C45AF"/>
    <w:rsid w:val="009C52D8"/>
    <w:rsid w:val="009C5D74"/>
    <w:rsid w:val="009C631F"/>
    <w:rsid w:val="009C6789"/>
    <w:rsid w:val="009C6B02"/>
    <w:rsid w:val="009C7809"/>
    <w:rsid w:val="009C794E"/>
    <w:rsid w:val="009C7B2C"/>
    <w:rsid w:val="009D017A"/>
    <w:rsid w:val="009D0A77"/>
    <w:rsid w:val="009D0C52"/>
    <w:rsid w:val="009D16E0"/>
    <w:rsid w:val="009D18E0"/>
    <w:rsid w:val="009D1966"/>
    <w:rsid w:val="009D2056"/>
    <w:rsid w:val="009D21FC"/>
    <w:rsid w:val="009D24C1"/>
    <w:rsid w:val="009D25C1"/>
    <w:rsid w:val="009D38AE"/>
    <w:rsid w:val="009D42A1"/>
    <w:rsid w:val="009D4466"/>
    <w:rsid w:val="009D4B84"/>
    <w:rsid w:val="009D5FE2"/>
    <w:rsid w:val="009D6014"/>
    <w:rsid w:val="009D617B"/>
    <w:rsid w:val="009D6655"/>
    <w:rsid w:val="009D7091"/>
    <w:rsid w:val="009D77AF"/>
    <w:rsid w:val="009D7914"/>
    <w:rsid w:val="009D7C3B"/>
    <w:rsid w:val="009E015A"/>
    <w:rsid w:val="009E01F2"/>
    <w:rsid w:val="009E08CA"/>
    <w:rsid w:val="009E1058"/>
    <w:rsid w:val="009E1AED"/>
    <w:rsid w:val="009E1C45"/>
    <w:rsid w:val="009E2EE7"/>
    <w:rsid w:val="009E3AEF"/>
    <w:rsid w:val="009E40ED"/>
    <w:rsid w:val="009E427B"/>
    <w:rsid w:val="009E4A10"/>
    <w:rsid w:val="009E573B"/>
    <w:rsid w:val="009E5DFB"/>
    <w:rsid w:val="009E6315"/>
    <w:rsid w:val="009F004D"/>
    <w:rsid w:val="009F01A8"/>
    <w:rsid w:val="009F02A8"/>
    <w:rsid w:val="009F08BE"/>
    <w:rsid w:val="009F0DB0"/>
    <w:rsid w:val="009F1832"/>
    <w:rsid w:val="009F193E"/>
    <w:rsid w:val="009F1A1C"/>
    <w:rsid w:val="009F1B3F"/>
    <w:rsid w:val="009F2802"/>
    <w:rsid w:val="009F2FA5"/>
    <w:rsid w:val="009F3071"/>
    <w:rsid w:val="009F3C54"/>
    <w:rsid w:val="009F4929"/>
    <w:rsid w:val="009F4AC7"/>
    <w:rsid w:val="009F4E76"/>
    <w:rsid w:val="009F5086"/>
    <w:rsid w:val="009F73B2"/>
    <w:rsid w:val="009F77A3"/>
    <w:rsid w:val="00A00578"/>
    <w:rsid w:val="00A008A6"/>
    <w:rsid w:val="00A010A4"/>
    <w:rsid w:val="00A01436"/>
    <w:rsid w:val="00A0168B"/>
    <w:rsid w:val="00A01EBA"/>
    <w:rsid w:val="00A035BC"/>
    <w:rsid w:val="00A0397E"/>
    <w:rsid w:val="00A03EA1"/>
    <w:rsid w:val="00A04160"/>
    <w:rsid w:val="00A05796"/>
    <w:rsid w:val="00A05B91"/>
    <w:rsid w:val="00A05F2A"/>
    <w:rsid w:val="00A07236"/>
    <w:rsid w:val="00A10A27"/>
    <w:rsid w:val="00A10B9A"/>
    <w:rsid w:val="00A10EF3"/>
    <w:rsid w:val="00A11323"/>
    <w:rsid w:val="00A11890"/>
    <w:rsid w:val="00A11E90"/>
    <w:rsid w:val="00A12E6B"/>
    <w:rsid w:val="00A13412"/>
    <w:rsid w:val="00A14AF0"/>
    <w:rsid w:val="00A150AF"/>
    <w:rsid w:val="00A1586A"/>
    <w:rsid w:val="00A15890"/>
    <w:rsid w:val="00A16273"/>
    <w:rsid w:val="00A165EB"/>
    <w:rsid w:val="00A167A0"/>
    <w:rsid w:val="00A16BDE"/>
    <w:rsid w:val="00A177FE"/>
    <w:rsid w:val="00A1784D"/>
    <w:rsid w:val="00A20B0A"/>
    <w:rsid w:val="00A20D4F"/>
    <w:rsid w:val="00A20DC2"/>
    <w:rsid w:val="00A2194E"/>
    <w:rsid w:val="00A2245E"/>
    <w:rsid w:val="00A2292D"/>
    <w:rsid w:val="00A22CCE"/>
    <w:rsid w:val="00A238B7"/>
    <w:rsid w:val="00A238FA"/>
    <w:rsid w:val="00A23A42"/>
    <w:rsid w:val="00A23BA5"/>
    <w:rsid w:val="00A2431F"/>
    <w:rsid w:val="00A245B1"/>
    <w:rsid w:val="00A24E9D"/>
    <w:rsid w:val="00A253A7"/>
    <w:rsid w:val="00A2547C"/>
    <w:rsid w:val="00A25CE2"/>
    <w:rsid w:val="00A25F32"/>
    <w:rsid w:val="00A27963"/>
    <w:rsid w:val="00A30038"/>
    <w:rsid w:val="00A30543"/>
    <w:rsid w:val="00A306E8"/>
    <w:rsid w:val="00A30F92"/>
    <w:rsid w:val="00A31A57"/>
    <w:rsid w:val="00A31BF2"/>
    <w:rsid w:val="00A31F88"/>
    <w:rsid w:val="00A330BD"/>
    <w:rsid w:val="00A33235"/>
    <w:rsid w:val="00A334F4"/>
    <w:rsid w:val="00A34D1B"/>
    <w:rsid w:val="00A404E5"/>
    <w:rsid w:val="00A40A85"/>
    <w:rsid w:val="00A4100A"/>
    <w:rsid w:val="00A416B8"/>
    <w:rsid w:val="00A41E48"/>
    <w:rsid w:val="00A43BA5"/>
    <w:rsid w:val="00A43EED"/>
    <w:rsid w:val="00A44C82"/>
    <w:rsid w:val="00A44FA3"/>
    <w:rsid w:val="00A45A80"/>
    <w:rsid w:val="00A45EB2"/>
    <w:rsid w:val="00A4608D"/>
    <w:rsid w:val="00A4638B"/>
    <w:rsid w:val="00A473FB"/>
    <w:rsid w:val="00A51300"/>
    <w:rsid w:val="00A513BC"/>
    <w:rsid w:val="00A51832"/>
    <w:rsid w:val="00A5224D"/>
    <w:rsid w:val="00A52824"/>
    <w:rsid w:val="00A5360F"/>
    <w:rsid w:val="00A53676"/>
    <w:rsid w:val="00A53866"/>
    <w:rsid w:val="00A552F6"/>
    <w:rsid w:val="00A5763C"/>
    <w:rsid w:val="00A57A92"/>
    <w:rsid w:val="00A57CE4"/>
    <w:rsid w:val="00A57DC5"/>
    <w:rsid w:val="00A57E4F"/>
    <w:rsid w:val="00A600C0"/>
    <w:rsid w:val="00A602C3"/>
    <w:rsid w:val="00A61FA3"/>
    <w:rsid w:val="00A62672"/>
    <w:rsid w:val="00A62D80"/>
    <w:rsid w:val="00A634DC"/>
    <w:rsid w:val="00A63744"/>
    <w:rsid w:val="00A64196"/>
    <w:rsid w:val="00A64E18"/>
    <w:rsid w:val="00A65417"/>
    <w:rsid w:val="00A65725"/>
    <w:rsid w:val="00A65CE9"/>
    <w:rsid w:val="00A65DC2"/>
    <w:rsid w:val="00A66F07"/>
    <w:rsid w:val="00A67070"/>
    <w:rsid w:val="00A678C8"/>
    <w:rsid w:val="00A67E8A"/>
    <w:rsid w:val="00A7057D"/>
    <w:rsid w:val="00A70A40"/>
    <w:rsid w:val="00A71449"/>
    <w:rsid w:val="00A717D4"/>
    <w:rsid w:val="00A71BA9"/>
    <w:rsid w:val="00A71BDB"/>
    <w:rsid w:val="00A71CBF"/>
    <w:rsid w:val="00A71E2C"/>
    <w:rsid w:val="00A73018"/>
    <w:rsid w:val="00A73029"/>
    <w:rsid w:val="00A7327B"/>
    <w:rsid w:val="00A7338A"/>
    <w:rsid w:val="00A73B4F"/>
    <w:rsid w:val="00A73C63"/>
    <w:rsid w:val="00A742C3"/>
    <w:rsid w:val="00A752CF"/>
    <w:rsid w:val="00A75832"/>
    <w:rsid w:val="00A75C58"/>
    <w:rsid w:val="00A7624D"/>
    <w:rsid w:val="00A76B65"/>
    <w:rsid w:val="00A76D16"/>
    <w:rsid w:val="00A775C4"/>
    <w:rsid w:val="00A776F8"/>
    <w:rsid w:val="00A77F70"/>
    <w:rsid w:val="00A80AA9"/>
    <w:rsid w:val="00A821F3"/>
    <w:rsid w:val="00A826AF"/>
    <w:rsid w:val="00A835A2"/>
    <w:rsid w:val="00A84F56"/>
    <w:rsid w:val="00A85E4E"/>
    <w:rsid w:val="00A860E2"/>
    <w:rsid w:val="00A863A5"/>
    <w:rsid w:val="00A87858"/>
    <w:rsid w:val="00A90F6F"/>
    <w:rsid w:val="00A91805"/>
    <w:rsid w:val="00A91BB4"/>
    <w:rsid w:val="00A9256D"/>
    <w:rsid w:val="00A92C2F"/>
    <w:rsid w:val="00A92D60"/>
    <w:rsid w:val="00A9342D"/>
    <w:rsid w:val="00A9387B"/>
    <w:rsid w:val="00A94275"/>
    <w:rsid w:val="00A94552"/>
    <w:rsid w:val="00A94737"/>
    <w:rsid w:val="00A94977"/>
    <w:rsid w:val="00A94F10"/>
    <w:rsid w:val="00A9575F"/>
    <w:rsid w:val="00A95897"/>
    <w:rsid w:val="00A962E7"/>
    <w:rsid w:val="00A96371"/>
    <w:rsid w:val="00A96998"/>
    <w:rsid w:val="00A96AA7"/>
    <w:rsid w:val="00A977A3"/>
    <w:rsid w:val="00AA12AA"/>
    <w:rsid w:val="00AA1347"/>
    <w:rsid w:val="00AA323A"/>
    <w:rsid w:val="00AA35F4"/>
    <w:rsid w:val="00AA379E"/>
    <w:rsid w:val="00AA37FC"/>
    <w:rsid w:val="00AA39DE"/>
    <w:rsid w:val="00AA42B4"/>
    <w:rsid w:val="00AA4720"/>
    <w:rsid w:val="00AA53FE"/>
    <w:rsid w:val="00AA6080"/>
    <w:rsid w:val="00AA682C"/>
    <w:rsid w:val="00AA7227"/>
    <w:rsid w:val="00AA7AED"/>
    <w:rsid w:val="00AB04EB"/>
    <w:rsid w:val="00AB0678"/>
    <w:rsid w:val="00AB0B0C"/>
    <w:rsid w:val="00AB0C8E"/>
    <w:rsid w:val="00AB0EDA"/>
    <w:rsid w:val="00AB10C3"/>
    <w:rsid w:val="00AB153D"/>
    <w:rsid w:val="00AB1ABF"/>
    <w:rsid w:val="00AB1CF0"/>
    <w:rsid w:val="00AB22BA"/>
    <w:rsid w:val="00AB29EE"/>
    <w:rsid w:val="00AB2AA0"/>
    <w:rsid w:val="00AB31FE"/>
    <w:rsid w:val="00AB34B2"/>
    <w:rsid w:val="00AB3F84"/>
    <w:rsid w:val="00AB5EB8"/>
    <w:rsid w:val="00AB617D"/>
    <w:rsid w:val="00AB62AB"/>
    <w:rsid w:val="00AB636F"/>
    <w:rsid w:val="00AB6376"/>
    <w:rsid w:val="00AB775E"/>
    <w:rsid w:val="00AB7B82"/>
    <w:rsid w:val="00AC0264"/>
    <w:rsid w:val="00AC056D"/>
    <w:rsid w:val="00AC0665"/>
    <w:rsid w:val="00AC1137"/>
    <w:rsid w:val="00AC1D05"/>
    <w:rsid w:val="00AC2114"/>
    <w:rsid w:val="00AC2635"/>
    <w:rsid w:val="00AC2BC4"/>
    <w:rsid w:val="00AC30C9"/>
    <w:rsid w:val="00AC31F5"/>
    <w:rsid w:val="00AC410B"/>
    <w:rsid w:val="00AC4138"/>
    <w:rsid w:val="00AC4259"/>
    <w:rsid w:val="00AC44A6"/>
    <w:rsid w:val="00AC44DC"/>
    <w:rsid w:val="00AC4747"/>
    <w:rsid w:val="00AC48C7"/>
    <w:rsid w:val="00AC49AC"/>
    <w:rsid w:val="00AC527C"/>
    <w:rsid w:val="00AC5B7E"/>
    <w:rsid w:val="00AC5D78"/>
    <w:rsid w:val="00AC604A"/>
    <w:rsid w:val="00AC695C"/>
    <w:rsid w:val="00AC6F3C"/>
    <w:rsid w:val="00AD0273"/>
    <w:rsid w:val="00AD053B"/>
    <w:rsid w:val="00AD0E4B"/>
    <w:rsid w:val="00AD203F"/>
    <w:rsid w:val="00AD2110"/>
    <w:rsid w:val="00AD214F"/>
    <w:rsid w:val="00AD2C58"/>
    <w:rsid w:val="00AD3074"/>
    <w:rsid w:val="00AD36BD"/>
    <w:rsid w:val="00AD3CD2"/>
    <w:rsid w:val="00AD4252"/>
    <w:rsid w:val="00AD483C"/>
    <w:rsid w:val="00AD5909"/>
    <w:rsid w:val="00AD6853"/>
    <w:rsid w:val="00AD6C31"/>
    <w:rsid w:val="00AD6EB3"/>
    <w:rsid w:val="00AD6ECC"/>
    <w:rsid w:val="00AD71FF"/>
    <w:rsid w:val="00AD742E"/>
    <w:rsid w:val="00AE0517"/>
    <w:rsid w:val="00AE0C69"/>
    <w:rsid w:val="00AE1C8A"/>
    <w:rsid w:val="00AE1D15"/>
    <w:rsid w:val="00AE2472"/>
    <w:rsid w:val="00AE24E6"/>
    <w:rsid w:val="00AE251D"/>
    <w:rsid w:val="00AE2AA7"/>
    <w:rsid w:val="00AE2CD4"/>
    <w:rsid w:val="00AE2F39"/>
    <w:rsid w:val="00AE3972"/>
    <w:rsid w:val="00AE3D60"/>
    <w:rsid w:val="00AE4223"/>
    <w:rsid w:val="00AE4503"/>
    <w:rsid w:val="00AE4609"/>
    <w:rsid w:val="00AE5795"/>
    <w:rsid w:val="00AE5D27"/>
    <w:rsid w:val="00AE6594"/>
    <w:rsid w:val="00AE7947"/>
    <w:rsid w:val="00AE794C"/>
    <w:rsid w:val="00AF1242"/>
    <w:rsid w:val="00AF14C4"/>
    <w:rsid w:val="00AF1BF8"/>
    <w:rsid w:val="00AF22EC"/>
    <w:rsid w:val="00AF2428"/>
    <w:rsid w:val="00AF32C4"/>
    <w:rsid w:val="00AF3610"/>
    <w:rsid w:val="00AF43F9"/>
    <w:rsid w:val="00AF48DA"/>
    <w:rsid w:val="00AF5ABB"/>
    <w:rsid w:val="00AF6D7B"/>
    <w:rsid w:val="00AF701D"/>
    <w:rsid w:val="00AF7561"/>
    <w:rsid w:val="00AF756C"/>
    <w:rsid w:val="00B01250"/>
    <w:rsid w:val="00B01290"/>
    <w:rsid w:val="00B019E4"/>
    <w:rsid w:val="00B02A7B"/>
    <w:rsid w:val="00B0302B"/>
    <w:rsid w:val="00B039E3"/>
    <w:rsid w:val="00B03BBE"/>
    <w:rsid w:val="00B03DD3"/>
    <w:rsid w:val="00B03F7F"/>
    <w:rsid w:val="00B0508E"/>
    <w:rsid w:val="00B05E37"/>
    <w:rsid w:val="00B06589"/>
    <w:rsid w:val="00B0695E"/>
    <w:rsid w:val="00B06EF8"/>
    <w:rsid w:val="00B07EA4"/>
    <w:rsid w:val="00B102BF"/>
    <w:rsid w:val="00B10921"/>
    <w:rsid w:val="00B10DE2"/>
    <w:rsid w:val="00B118EC"/>
    <w:rsid w:val="00B11B10"/>
    <w:rsid w:val="00B13192"/>
    <w:rsid w:val="00B1406B"/>
    <w:rsid w:val="00B14766"/>
    <w:rsid w:val="00B1591A"/>
    <w:rsid w:val="00B15D96"/>
    <w:rsid w:val="00B165A2"/>
    <w:rsid w:val="00B170AA"/>
    <w:rsid w:val="00B175F8"/>
    <w:rsid w:val="00B2025B"/>
    <w:rsid w:val="00B2250A"/>
    <w:rsid w:val="00B22730"/>
    <w:rsid w:val="00B22898"/>
    <w:rsid w:val="00B23D5F"/>
    <w:rsid w:val="00B2427A"/>
    <w:rsid w:val="00B247BD"/>
    <w:rsid w:val="00B257B0"/>
    <w:rsid w:val="00B25871"/>
    <w:rsid w:val="00B26519"/>
    <w:rsid w:val="00B26C9E"/>
    <w:rsid w:val="00B2715A"/>
    <w:rsid w:val="00B30BDB"/>
    <w:rsid w:val="00B30C0B"/>
    <w:rsid w:val="00B30F6B"/>
    <w:rsid w:val="00B30F8D"/>
    <w:rsid w:val="00B324C7"/>
    <w:rsid w:val="00B32B27"/>
    <w:rsid w:val="00B33D4A"/>
    <w:rsid w:val="00B343B1"/>
    <w:rsid w:val="00B3452F"/>
    <w:rsid w:val="00B34CB2"/>
    <w:rsid w:val="00B35120"/>
    <w:rsid w:val="00B356A7"/>
    <w:rsid w:val="00B35EE0"/>
    <w:rsid w:val="00B36277"/>
    <w:rsid w:val="00B36634"/>
    <w:rsid w:val="00B40220"/>
    <w:rsid w:val="00B4063F"/>
    <w:rsid w:val="00B40E18"/>
    <w:rsid w:val="00B416B4"/>
    <w:rsid w:val="00B42551"/>
    <w:rsid w:val="00B43C85"/>
    <w:rsid w:val="00B440A9"/>
    <w:rsid w:val="00B47607"/>
    <w:rsid w:val="00B477B2"/>
    <w:rsid w:val="00B479E8"/>
    <w:rsid w:val="00B51147"/>
    <w:rsid w:val="00B51895"/>
    <w:rsid w:val="00B51CE7"/>
    <w:rsid w:val="00B521E6"/>
    <w:rsid w:val="00B5242D"/>
    <w:rsid w:val="00B530A4"/>
    <w:rsid w:val="00B533BF"/>
    <w:rsid w:val="00B53916"/>
    <w:rsid w:val="00B53E52"/>
    <w:rsid w:val="00B5432F"/>
    <w:rsid w:val="00B55059"/>
    <w:rsid w:val="00B559DD"/>
    <w:rsid w:val="00B55B5B"/>
    <w:rsid w:val="00B562FE"/>
    <w:rsid w:val="00B5661E"/>
    <w:rsid w:val="00B6072B"/>
    <w:rsid w:val="00B618B1"/>
    <w:rsid w:val="00B62185"/>
    <w:rsid w:val="00B62851"/>
    <w:rsid w:val="00B62DCA"/>
    <w:rsid w:val="00B63764"/>
    <w:rsid w:val="00B638BE"/>
    <w:rsid w:val="00B63B96"/>
    <w:rsid w:val="00B65167"/>
    <w:rsid w:val="00B6571F"/>
    <w:rsid w:val="00B65EBF"/>
    <w:rsid w:val="00B6640D"/>
    <w:rsid w:val="00B66D90"/>
    <w:rsid w:val="00B67454"/>
    <w:rsid w:val="00B70781"/>
    <w:rsid w:val="00B70AEE"/>
    <w:rsid w:val="00B71338"/>
    <w:rsid w:val="00B71399"/>
    <w:rsid w:val="00B716C6"/>
    <w:rsid w:val="00B71D8B"/>
    <w:rsid w:val="00B729A8"/>
    <w:rsid w:val="00B729E5"/>
    <w:rsid w:val="00B72C09"/>
    <w:rsid w:val="00B732EA"/>
    <w:rsid w:val="00B73354"/>
    <w:rsid w:val="00B7340A"/>
    <w:rsid w:val="00B736EF"/>
    <w:rsid w:val="00B74317"/>
    <w:rsid w:val="00B74340"/>
    <w:rsid w:val="00B744EA"/>
    <w:rsid w:val="00B753E8"/>
    <w:rsid w:val="00B75402"/>
    <w:rsid w:val="00B755FC"/>
    <w:rsid w:val="00B75E07"/>
    <w:rsid w:val="00B75E4B"/>
    <w:rsid w:val="00B75E55"/>
    <w:rsid w:val="00B76183"/>
    <w:rsid w:val="00B76399"/>
    <w:rsid w:val="00B767BF"/>
    <w:rsid w:val="00B77584"/>
    <w:rsid w:val="00B77622"/>
    <w:rsid w:val="00B776CC"/>
    <w:rsid w:val="00B80E0C"/>
    <w:rsid w:val="00B81405"/>
    <w:rsid w:val="00B8161D"/>
    <w:rsid w:val="00B81F6F"/>
    <w:rsid w:val="00B820E6"/>
    <w:rsid w:val="00B82A54"/>
    <w:rsid w:val="00B82BB0"/>
    <w:rsid w:val="00B83EB9"/>
    <w:rsid w:val="00B83FDE"/>
    <w:rsid w:val="00B85C05"/>
    <w:rsid w:val="00B87942"/>
    <w:rsid w:val="00B87B23"/>
    <w:rsid w:val="00B87C36"/>
    <w:rsid w:val="00B903E4"/>
    <w:rsid w:val="00B90628"/>
    <w:rsid w:val="00B9088D"/>
    <w:rsid w:val="00B90D9C"/>
    <w:rsid w:val="00B91801"/>
    <w:rsid w:val="00B9192F"/>
    <w:rsid w:val="00B91A74"/>
    <w:rsid w:val="00B91ADC"/>
    <w:rsid w:val="00B930EB"/>
    <w:rsid w:val="00B93796"/>
    <w:rsid w:val="00B93C1C"/>
    <w:rsid w:val="00B947FC"/>
    <w:rsid w:val="00B94F4F"/>
    <w:rsid w:val="00B95088"/>
    <w:rsid w:val="00B9621C"/>
    <w:rsid w:val="00B9693B"/>
    <w:rsid w:val="00B969C7"/>
    <w:rsid w:val="00B96E03"/>
    <w:rsid w:val="00B973EC"/>
    <w:rsid w:val="00BA08F6"/>
    <w:rsid w:val="00BA09BE"/>
    <w:rsid w:val="00BA0C16"/>
    <w:rsid w:val="00BA16AD"/>
    <w:rsid w:val="00BA195C"/>
    <w:rsid w:val="00BA21B7"/>
    <w:rsid w:val="00BA2B00"/>
    <w:rsid w:val="00BA38F2"/>
    <w:rsid w:val="00BA43C9"/>
    <w:rsid w:val="00BA457D"/>
    <w:rsid w:val="00BA52D9"/>
    <w:rsid w:val="00BA55BD"/>
    <w:rsid w:val="00BA575A"/>
    <w:rsid w:val="00BA58BF"/>
    <w:rsid w:val="00BA626B"/>
    <w:rsid w:val="00BA6721"/>
    <w:rsid w:val="00BA6D35"/>
    <w:rsid w:val="00BA723B"/>
    <w:rsid w:val="00BA7EE4"/>
    <w:rsid w:val="00BB16B5"/>
    <w:rsid w:val="00BB2598"/>
    <w:rsid w:val="00BB26CD"/>
    <w:rsid w:val="00BB4D41"/>
    <w:rsid w:val="00BB549C"/>
    <w:rsid w:val="00BB550C"/>
    <w:rsid w:val="00BB58FA"/>
    <w:rsid w:val="00BB593C"/>
    <w:rsid w:val="00BB5DA1"/>
    <w:rsid w:val="00BB67DE"/>
    <w:rsid w:val="00BB6804"/>
    <w:rsid w:val="00BB74B1"/>
    <w:rsid w:val="00BB7531"/>
    <w:rsid w:val="00BB7749"/>
    <w:rsid w:val="00BB7915"/>
    <w:rsid w:val="00BB7C3A"/>
    <w:rsid w:val="00BC01C0"/>
    <w:rsid w:val="00BC02D5"/>
    <w:rsid w:val="00BC0916"/>
    <w:rsid w:val="00BC1135"/>
    <w:rsid w:val="00BC23AA"/>
    <w:rsid w:val="00BC27FF"/>
    <w:rsid w:val="00BC2BBD"/>
    <w:rsid w:val="00BC3B51"/>
    <w:rsid w:val="00BC3C2F"/>
    <w:rsid w:val="00BC4960"/>
    <w:rsid w:val="00BC51B4"/>
    <w:rsid w:val="00BC5A44"/>
    <w:rsid w:val="00BC5CB2"/>
    <w:rsid w:val="00BC6692"/>
    <w:rsid w:val="00BC6F66"/>
    <w:rsid w:val="00BC7A98"/>
    <w:rsid w:val="00BC7C06"/>
    <w:rsid w:val="00BD074B"/>
    <w:rsid w:val="00BD0AD3"/>
    <w:rsid w:val="00BD13B6"/>
    <w:rsid w:val="00BD24A7"/>
    <w:rsid w:val="00BD2909"/>
    <w:rsid w:val="00BD2F2B"/>
    <w:rsid w:val="00BD3011"/>
    <w:rsid w:val="00BD33F4"/>
    <w:rsid w:val="00BD3750"/>
    <w:rsid w:val="00BD40EA"/>
    <w:rsid w:val="00BD4EF6"/>
    <w:rsid w:val="00BD5264"/>
    <w:rsid w:val="00BD598C"/>
    <w:rsid w:val="00BD5F2E"/>
    <w:rsid w:val="00BD632A"/>
    <w:rsid w:val="00BD79D2"/>
    <w:rsid w:val="00BD7C5C"/>
    <w:rsid w:val="00BD7F94"/>
    <w:rsid w:val="00BE0BFD"/>
    <w:rsid w:val="00BE0C47"/>
    <w:rsid w:val="00BE0F27"/>
    <w:rsid w:val="00BE1463"/>
    <w:rsid w:val="00BE169C"/>
    <w:rsid w:val="00BE2BE2"/>
    <w:rsid w:val="00BE2F3D"/>
    <w:rsid w:val="00BE30DA"/>
    <w:rsid w:val="00BE3580"/>
    <w:rsid w:val="00BE35D4"/>
    <w:rsid w:val="00BE3763"/>
    <w:rsid w:val="00BE40B5"/>
    <w:rsid w:val="00BE41F8"/>
    <w:rsid w:val="00BE4D2E"/>
    <w:rsid w:val="00BE51EE"/>
    <w:rsid w:val="00BE5841"/>
    <w:rsid w:val="00BE6304"/>
    <w:rsid w:val="00BE6A19"/>
    <w:rsid w:val="00BF01A3"/>
    <w:rsid w:val="00BF19CF"/>
    <w:rsid w:val="00BF21D6"/>
    <w:rsid w:val="00BF26BD"/>
    <w:rsid w:val="00BF2EED"/>
    <w:rsid w:val="00BF3429"/>
    <w:rsid w:val="00BF436D"/>
    <w:rsid w:val="00BF4CF9"/>
    <w:rsid w:val="00BF586B"/>
    <w:rsid w:val="00BF648C"/>
    <w:rsid w:val="00BF6933"/>
    <w:rsid w:val="00C00501"/>
    <w:rsid w:val="00C00F1F"/>
    <w:rsid w:val="00C00FC3"/>
    <w:rsid w:val="00C01242"/>
    <w:rsid w:val="00C01267"/>
    <w:rsid w:val="00C02496"/>
    <w:rsid w:val="00C0288B"/>
    <w:rsid w:val="00C02CF3"/>
    <w:rsid w:val="00C04B12"/>
    <w:rsid w:val="00C04C56"/>
    <w:rsid w:val="00C05104"/>
    <w:rsid w:val="00C058A0"/>
    <w:rsid w:val="00C06397"/>
    <w:rsid w:val="00C0643C"/>
    <w:rsid w:val="00C065C5"/>
    <w:rsid w:val="00C06653"/>
    <w:rsid w:val="00C06BC5"/>
    <w:rsid w:val="00C0731D"/>
    <w:rsid w:val="00C073CA"/>
    <w:rsid w:val="00C07621"/>
    <w:rsid w:val="00C076D5"/>
    <w:rsid w:val="00C07B6F"/>
    <w:rsid w:val="00C1011B"/>
    <w:rsid w:val="00C10231"/>
    <w:rsid w:val="00C1057A"/>
    <w:rsid w:val="00C108D5"/>
    <w:rsid w:val="00C124AC"/>
    <w:rsid w:val="00C1269E"/>
    <w:rsid w:val="00C134DD"/>
    <w:rsid w:val="00C139EB"/>
    <w:rsid w:val="00C17457"/>
    <w:rsid w:val="00C175D0"/>
    <w:rsid w:val="00C17FD5"/>
    <w:rsid w:val="00C2080A"/>
    <w:rsid w:val="00C20961"/>
    <w:rsid w:val="00C2102F"/>
    <w:rsid w:val="00C216AC"/>
    <w:rsid w:val="00C21980"/>
    <w:rsid w:val="00C25753"/>
    <w:rsid w:val="00C25EE3"/>
    <w:rsid w:val="00C25F77"/>
    <w:rsid w:val="00C26A19"/>
    <w:rsid w:val="00C26D9A"/>
    <w:rsid w:val="00C26E13"/>
    <w:rsid w:val="00C270BA"/>
    <w:rsid w:val="00C27ABC"/>
    <w:rsid w:val="00C30365"/>
    <w:rsid w:val="00C3068B"/>
    <w:rsid w:val="00C3090E"/>
    <w:rsid w:val="00C3177F"/>
    <w:rsid w:val="00C31E5A"/>
    <w:rsid w:val="00C3208D"/>
    <w:rsid w:val="00C329B9"/>
    <w:rsid w:val="00C32F3C"/>
    <w:rsid w:val="00C33056"/>
    <w:rsid w:val="00C334DB"/>
    <w:rsid w:val="00C33F39"/>
    <w:rsid w:val="00C340F0"/>
    <w:rsid w:val="00C34980"/>
    <w:rsid w:val="00C34C2C"/>
    <w:rsid w:val="00C365F7"/>
    <w:rsid w:val="00C3665D"/>
    <w:rsid w:val="00C36B28"/>
    <w:rsid w:val="00C36BD8"/>
    <w:rsid w:val="00C37180"/>
    <w:rsid w:val="00C37AE3"/>
    <w:rsid w:val="00C4035C"/>
    <w:rsid w:val="00C40E04"/>
    <w:rsid w:val="00C4198D"/>
    <w:rsid w:val="00C41C39"/>
    <w:rsid w:val="00C4209C"/>
    <w:rsid w:val="00C42BAE"/>
    <w:rsid w:val="00C43005"/>
    <w:rsid w:val="00C4310D"/>
    <w:rsid w:val="00C432DE"/>
    <w:rsid w:val="00C434DD"/>
    <w:rsid w:val="00C44062"/>
    <w:rsid w:val="00C449D0"/>
    <w:rsid w:val="00C46967"/>
    <w:rsid w:val="00C46A30"/>
    <w:rsid w:val="00C46E77"/>
    <w:rsid w:val="00C47526"/>
    <w:rsid w:val="00C5010D"/>
    <w:rsid w:val="00C50493"/>
    <w:rsid w:val="00C50528"/>
    <w:rsid w:val="00C5070B"/>
    <w:rsid w:val="00C512CB"/>
    <w:rsid w:val="00C519F6"/>
    <w:rsid w:val="00C51EF0"/>
    <w:rsid w:val="00C52849"/>
    <w:rsid w:val="00C52C02"/>
    <w:rsid w:val="00C52FF6"/>
    <w:rsid w:val="00C53088"/>
    <w:rsid w:val="00C5351C"/>
    <w:rsid w:val="00C53ED1"/>
    <w:rsid w:val="00C544FA"/>
    <w:rsid w:val="00C54875"/>
    <w:rsid w:val="00C54ACA"/>
    <w:rsid w:val="00C54DE5"/>
    <w:rsid w:val="00C562F8"/>
    <w:rsid w:val="00C56EFF"/>
    <w:rsid w:val="00C56F9D"/>
    <w:rsid w:val="00C604AB"/>
    <w:rsid w:val="00C605DA"/>
    <w:rsid w:val="00C61996"/>
    <w:rsid w:val="00C61CF4"/>
    <w:rsid w:val="00C61F11"/>
    <w:rsid w:val="00C6211B"/>
    <w:rsid w:val="00C626CF"/>
    <w:rsid w:val="00C62762"/>
    <w:rsid w:val="00C63C09"/>
    <w:rsid w:val="00C63C51"/>
    <w:rsid w:val="00C63D15"/>
    <w:rsid w:val="00C6422D"/>
    <w:rsid w:val="00C64426"/>
    <w:rsid w:val="00C64769"/>
    <w:rsid w:val="00C64980"/>
    <w:rsid w:val="00C64A88"/>
    <w:rsid w:val="00C64AF9"/>
    <w:rsid w:val="00C64CA3"/>
    <w:rsid w:val="00C64FE5"/>
    <w:rsid w:val="00C65381"/>
    <w:rsid w:val="00C653B9"/>
    <w:rsid w:val="00C65BDE"/>
    <w:rsid w:val="00C67056"/>
    <w:rsid w:val="00C6747B"/>
    <w:rsid w:val="00C67D6C"/>
    <w:rsid w:val="00C700C3"/>
    <w:rsid w:val="00C70745"/>
    <w:rsid w:val="00C729F5"/>
    <w:rsid w:val="00C72F4F"/>
    <w:rsid w:val="00C73197"/>
    <w:rsid w:val="00C73B78"/>
    <w:rsid w:val="00C74573"/>
    <w:rsid w:val="00C75C5D"/>
    <w:rsid w:val="00C765A2"/>
    <w:rsid w:val="00C76792"/>
    <w:rsid w:val="00C770D0"/>
    <w:rsid w:val="00C80F0E"/>
    <w:rsid w:val="00C81082"/>
    <w:rsid w:val="00C811A9"/>
    <w:rsid w:val="00C81359"/>
    <w:rsid w:val="00C816F2"/>
    <w:rsid w:val="00C81D76"/>
    <w:rsid w:val="00C81E69"/>
    <w:rsid w:val="00C81FF3"/>
    <w:rsid w:val="00C82067"/>
    <w:rsid w:val="00C82425"/>
    <w:rsid w:val="00C82DC9"/>
    <w:rsid w:val="00C8346A"/>
    <w:rsid w:val="00C83589"/>
    <w:rsid w:val="00C8359C"/>
    <w:rsid w:val="00C8384A"/>
    <w:rsid w:val="00C83AC8"/>
    <w:rsid w:val="00C83DFF"/>
    <w:rsid w:val="00C83EA1"/>
    <w:rsid w:val="00C83F8B"/>
    <w:rsid w:val="00C84B55"/>
    <w:rsid w:val="00C858A1"/>
    <w:rsid w:val="00C85FA2"/>
    <w:rsid w:val="00C86284"/>
    <w:rsid w:val="00C862B7"/>
    <w:rsid w:val="00C86906"/>
    <w:rsid w:val="00C86EB8"/>
    <w:rsid w:val="00C87562"/>
    <w:rsid w:val="00C8783C"/>
    <w:rsid w:val="00C87943"/>
    <w:rsid w:val="00C90AE4"/>
    <w:rsid w:val="00C91AF9"/>
    <w:rsid w:val="00C91DB1"/>
    <w:rsid w:val="00C923FD"/>
    <w:rsid w:val="00C92419"/>
    <w:rsid w:val="00C92C64"/>
    <w:rsid w:val="00C9314E"/>
    <w:rsid w:val="00C93462"/>
    <w:rsid w:val="00C939EE"/>
    <w:rsid w:val="00C9417F"/>
    <w:rsid w:val="00C959DA"/>
    <w:rsid w:val="00C95D7F"/>
    <w:rsid w:val="00C9658F"/>
    <w:rsid w:val="00C97932"/>
    <w:rsid w:val="00CA14A2"/>
    <w:rsid w:val="00CA2554"/>
    <w:rsid w:val="00CA2A63"/>
    <w:rsid w:val="00CA2E08"/>
    <w:rsid w:val="00CA319B"/>
    <w:rsid w:val="00CA33F6"/>
    <w:rsid w:val="00CA35EB"/>
    <w:rsid w:val="00CA38E4"/>
    <w:rsid w:val="00CA403A"/>
    <w:rsid w:val="00CA4E8B"/>
    <w:rsid w:val="00CA50B8"/>
    <w:rsid w:val="00CA5168"/>
    <w:rsid w:val="00CA5B6C"/>
    <w:rsid w:val="00CA609B"/>
    <w:rsid w:val="00CA653F"/>
    <w:rsid w:val="00CA78BB"/>
    <w:rsid w:val="00CA7A01"/>
    <w:rsid w:val="00CB007C"/>
    <w:rsid w:val="00CB1B70"/>
    <w:rsid w:val="00CB1C3D"/>
    <w:rsid w:val="00CB2456"/>
    <w:rsid w:val="00CB258E"/>
    <w:rsid w:val="00CB3FCE"/>
    <w:rsid w:val="00CB4477"/>
    <w:rsid w:val="00CB4656"/>
    <w:rsid w:val="00CB524F"/>
    <w:rsid w:val="00CB5C8C"/>
    <w:rsid w:val="00CB60FF"/>
    <w:rsid w:val="00CC0147"/>
    <w:rsid w:val="00CC0EBC"/>
    <w:rsid w:val="00CC0FBE"/>
    <w:rsid w:val="00CC11AB"/>
    <w:rsid w:val="00CC158A"/>
    <w:rsid w:val="00CC15A3"/>
    <w:rsid w:val="00CC1C1C"/>
    <w:rsid w:val="00CC2139"/>
    <w:rsid w:val="00CC2B6C"/>
    <w:rsid w:val="00CC485C"/>
    <w:rsid w:val="00CC4DC0"/>
    <w:rsid w:val="00CC4FDA"/>
    <w:rsid w:val="00CC618C"/>
    <w:rsid w:val="00CC6780"/>
    <w:rsid w:val="00CC6BF5"/>
    <w:rsid w:val="00CC6E0A"/>
    <w:rsid w:val="00CC702A"/>
    <w:rsid w:val="00CC705C"/>
    <w:rsid w:val="00CC70D1"/>
    <w:rsid w:val="00CC73D8"/>
    <w:rsid w:val="00CC76EE"/>
    <w:rsid w:val="00CC7F15"/>
    <w:rsid w:val="00CD05F5"/>
    <w:rsid w:val="00CD0EA6"/>
    <w:rsid w:val="00CD0FB3"/>
    <w:rsid w:val="00CD1524"/>
    <w:rsid w:val="00CD187D"/>
    <w:rsid w:val="00CD3108"/>
    <w:rsid w:val="00CD4426"/>
    <w:rsid w:val="00CD49E9"/>
    <w:rsid w:val="00CD5137"/>
    <w:rsid w:val="00CD5446"/>
    <w:rsid w:val="00CD64A0"/>
    <w:rsid w:val="00CD68D0"/>
    <w:rsid w:val="00CD6C0C"/>
    <w:rsid w:val="00CD6FAA"/>
    <w:rsid w:val="00CE01D8"/>
    <w:rsid w:val="00CE0D1F"/>
    <w:rsid w:val="00CE1CFA"/>
    <w:rsid w:val="00CE1DE3"/>
    <w:rsid w:val="00CE273B"/>
    <w:rsid w:val="00CE37DF"/>
    <w:rsid w:val="00CE39EC"/>
    <w:rsid w:val="00CE4DAD"/>
    <w:rsid w:val="00CE5566"/>
    <w:rsid w:val="00CE56AA"/>
    <w:rsid w:val="00CE5B22"/>
    <w:rsid w:val="00CE622F"/>
    <w:rsid w:val="00CE74FF"/>
    <w:rsid w:val="00CE761D"/>
    <w:rsid w:val="00CE7DCD"/>
    <w:rsid w:val="00CF018E"/>
    <w:rsid w:val="00CF0B91"/>
    <w:rsid w:val="00CF0FFB"/>
    <w:rsid w:val="00CF12F4"/>
    <w:rsid w:val="00CF17A4"/>
    <w:rsid w:val="00CF236A"/>
    <w:rsid w:val="00CF4E17"/>
    <w:rsid w:val="00CF4FDA"/>
    <w:rsid w:val="00CF5561"/>
    <w:rsid w:val="00CF592E"/>
    <w:rsid w:val="00CF5C20"/>
    <w:rsid w:val="00CF6559"/>
    <w:rsid w:val="00CF795D"/>
    <w:rsid w:val="00D00604"/>
    <w:rsid w:val="00D006CF"/>
    <w:rsid w:val="00D00C52"/>
    <w:rsid w:val="00D00E98"/>
    <w:rsid w:val="00D01712"/>
    <w:rsid w:val="00D02799"/>
    <w:rsid w:val="00D037D8"/>
    <w:rsid w:val="00D0431D"/>
    <w:rsid w:val="00D05545"/>
    <w:rsid w:val="00D06699"/>
    <w:rsid w:val="00D06CA8"/>
    <w:rsid w:val="00D070CF"/>
    <w:rsid w:val="00D074E7"/>
    <w:rsid w:val="00D07D57"/>
    <w:rsid w:val="00D07EF9"/>
    <w:rsid w:val="00D100EB"/>
    <w:rsid w:val="00D10EEC"/>
    <w:rsid w:val="00D115C2"/>
    <w:rsid w:val="00D1199E"/>
    <w:rsid w:val="00D121B8"/>
    <w:rsid w:val="00D1288B"/>
    <w:rsid w:val="00D13EF8"/>
    <w:rsid w:val="00D13F56"/>
    <w:rsid w:val="00D14F57"/>
    <w:rsid w:val="00D150C3"/>
    <w:rsid w:val="00D2031B"/>
    <w:rsid w:val="00D20376"/>
    <w:rsid w:val="00D207EF"/>
    <w:rsid w:val="00D20A5C"/>
    <w:rsid w:val="00D20ED7"/>
    <w:rsid w:val="00D2164D"/>
    <w:rsid w:val="00D21B6E"/>
    <w:rsid w:val="00D21C52"/>
    <w:rsid w:val="00D2249F"/>
    <w:rsid w:val="00D23269"/>
    <w:rsid w:val="00D2455F"/>
    <w:rsid w:val="00D25F32"/>
    <w:rsid w:val="00D2607B"/>
    <w:rsid w:val="00D2634C"/>
    <w:rsid w:val="00D265E7"/>
    <w:rsid w:val="00D272FD"/>
    <w:rsid w:val="00D278CF"/>
    <w:rsid w:val="00D27F7A"/>
    <w:rsid w:val="00D30997"/>
    <w:rsid w:val="00D30E6F"/>
    <w:rsid w:val="00D313AE"/>
    <w:rsid w:val="00D3199C"/>
    <w:rsid w:val="00D32006"/>
    <w:rsid w:val="00D32EE7"/>
    <w:rsid w:val="00D33097"/>
    <w:rsid w:val="00D34082"/>
    <w:rsid w:val="00D3410A"/>
    <w:rsid w:val="00D347D5"/>
    <w:rsid w:val="00D34C6A"/>
    <w:rsid w:val="00D3563F"/>
    <w:rsid w:val="00D3606C"/>
    <w:rsid w:val="00D36207"/>
    <w:rsid w:val="00D36A82"/>
    <w:rsid w:val="00D3727E"/>
    <w:rsid w:val="00D37984"/>
    <w:rsid w:val="00D37C2D"/>
    <w:rsid w:val="00D37C5D"/>
    <w:rsid w:val="00D37C8C"/>
    <w:rsid w:val="00D40AA6"/>
    <w:rsid w:val="00D41765"/>
    <w:rsid w:val="00D41A20"/>
    <w:rsid w:val="00D41A88"/>
    <w:rsid w:val="00D41DD8"/>
    <w:rsid w:val="00D42505"/>
    <w:rsid w:val="00D42A1A"/>
    <w:rsid w:val="00D42CE4"/>
    <w:rsid w:val="00D443B0"/>
    <w:rsid w:val="00D4446A"/>
    <w:rsid w:val="00D44E55"/>
    <w:rsid w:val="00D45EC6"/>
    <w:rsid w:val="00D45FC0"/>
    <w:rsid w:val="00D4615F"/>
    <w:rsid w:val="00D4682B"/>
    <w:rsid w:val="00D4692A"/>
    <w:rsid w:val="00D46AD4"/>
    <w:rsid w:val="00D46F1E"/>
    <w:rsid w:val="00D472E9"/>
    <w:rsid w:val="00D47B93"/>
    <w:rsid w:val="00D501BF"/>
    <w:rsid w:val="00D50E94"/>
    <w:rsid w:val="00D5270F"/>
    <w:rsid w:val="00D52D00"/>
    <w:rsid w:val="00D52FA7"/>
    <w:rsid w:val="00D538E9"/>
    <w:rsid w:val="00D53AEA"/>
    <w:rsid w:val="00D541E6"/>
    <w:rsid w:val="00D54CF5"/>
    <w:rsid w:val="00D5532A"/>
    <w:rsid w:val="00D5533B"/>
    <w:rsid w:val="00D55BB0"/>
    <w:rsid w:val="00D5669A"/>
    <w:rsid w:val="00D56D3D"/>
    <w:rsid w:val="00D60395"/>
    <w:rsid w:val="00D604F0"/>
    <w:rsid w:val="00D60F98"/>
    <w:rsid w:val="00D61126"/>
    <w:rsid w:val="00D61FBD"/>
    <w:rsid w:val="00D62044"/>
    <w:rsid w:val="00D62463"/>
    <w:rsid w:val="00D627A6"/>
    <w:rsid w:val="00D6299A"/>
    <w:rsid w:val="00D64288"/>
    <w:rsid w:val="00D65202"/>
    <w:rsid w:val="00D65502"/>
    <w:rsid w:val="00D65F36"/>
    <w:rsid w:val="00D66743"/>
    <w:rsid w:val="00D66A81"/>
    <w:rsid w:val="00D67034"/>
    <w:rsid w:val="00D673E9"/>
    <w:rsid w:val="00D67F3D"/>
    <w:rsid w:val="00D701CC"/>
    <w:rsid w:val="00D709C5"/>
    <w:rsid w:val="00D70A74"/>
    <w:rsid w:val="00D71361"/>
    <w:rsid w:val="00D71B88"/>
    <w:rsid w:val="00D7292F"/>
    <w:rsid w:val="00D72CBE"/>
    <w:rsid w:val="00D730E5"/>
    <w:rsid w:val="00D73A03"/>
    <w:rsid w:val="00D73B4B"/>
    <w:rsid w:val="00D73CC1"/>
    <w:rsid w:val="00D74124"/>
    <w:rsid w:val="00D74D75"/>
    <w:rsid w:val="00D758A8"/>
    <w:rsid w:val="00D77038"/>
    <w:rsid w:val="00D77EA5"/>
    <w:rsid w:val="00D81103"/>
    <w:rsid w:val="00D812BC"/>
    <w:rsid w:val="00D814EE"/>
    <w:rsid w:val="00D821D8"/>
    <w:rsid w:val="00D82B47"/>
    <w:rsid w:val="00D82CE5"/>
    <w:rsid w:val="00D82CFA"/>
    <w:rsid w:val="00D83045"/>
    <w:rsid w:val="00D837FA"/>
    <w:rsid w:val="00D83BC6"/>
    <w:rsid w:val="00D844B3"/>
    <w:rsid w:val="00D84761"/>
    <w:rsid w:val="00D850E4"/>
    <w:rsid w:val="00D85186"/>
    <w:rsid w:val="00D8523D"/>
    <w:rsid w:val="00D86011"/>
    <w:rsid w:val="00D8631B"/>
    <w:rsid w:val="00D866C7"/>
    <w:rsid w:val="00D86BAA"/>
    <w:rsid w:val="00D8708C"/>
    <w:rsid w:val="00D87521"/>
    <w:rsid w:val="00D87B46"/>
    <w:rsid w:val="00D87ED9"/>
    <w:rsid w:val="00D903F2"/>
    <w:rsid w:val="00D90D95"/>
    <w:rsid w:val="00D915A3"/>
    <w:rsid w:val="00D91F45"/>
    <w:rsid w:val="00D9227D"/>
    <w:rsid w:val="00D92377"/>
    <w:rsid w:val="00D92D3D"/>
    <w:rsid w:val="00D93791"/>
    <w:rsid w:val="00D957E4"/>
    <w:rsid w:val="00D96067"/>
    <w:rsid w:val="00D96203"/>
    <w:rsid w:val="00D9646C"/>
    <w:rsid w:val="00D965B2"/>
    <w:rsid w:val="00D96B40"/>
    <w:rsid w:val="00D978FB"/>
    <w:rsid w:val="00D97CCC"/>
    <w:rsid w:val="00DA04D3"/>
    <w:rsid w:val="00DA1974"/>
    <w:rsid w:val="00DA25B4"/>
    <w:rsid w:val="00DA330D"/>
    <w:rsid w:val="00DA3783"/>
    <w:rsid w:val="00DA38A4"/>
    <w:rsid w:val="00DA3B52"/>
    <w:rsid w:val="00DA3E92"/>
    <w:rsid w:val="00DA3EDF"/>
    <w:rsid w:val="00DA4150"/>
    <w:rsid w:val="00DA417C"/>
    <w:rsid w:val="00DA43B2"/>
    <w:rsid w:val="00DA51F8"/>
    <w:rsid w:val="00DA582E"/>
    <w:rsid w:val="00DA63E1"/>
    <w:rsid w:val="00DA675D"/>
    <w:rsid w:val="00DA77B4"/>
    <w:rsid w:val="00DB005D"/>
    <w:rsid w:val="00DB120C"/>
    <w:rsid w:val="00DB1F46"/>
    <w:rsid w:val="00DB21E2"/>
    <w:rsid w:val="00DB2359"/>
    <w:rsid w:val="00DB2893"/>
    <w:rsid w:val="00DB36E7"/>
    <w:rsid w:val="00DB38DD"/>
    <w:rsid w:val="00DB3F9F"/>
    <w:rsid w:val="00DB402B"/>
    <w:rsid w:val="00DB4504"/>
    <w:rsid w:val="00DB48B6"/>
    <w:rsid w:val="00DB5D09"/>
    <w:rsid w:val="00DB670E"/>
    <w:rsid w:val="00DB6957"/>
    <w:rsid w:val="00DB7293"/>
    <w:rsid w:val="00DB7B8B"/>
    <w:rsid w:val="00DB7ED8"/>
    <w:rsid w:val="00DB7F2A"/>
    <w:rsid w:val="00DC028F"/>
    <w:rsid w:val="00DC2013"/>
    <w:rsid w:val="00DC2C0A"/>
    <w:rsid w:val="00DC2C76"/>
    <w:rsid w:val="00DC2D63"/>
    <w:rsid w:val="00DC384A"/>
    <w:rsid w:val="00DC3E52"/>
    <w:rsid w:val="00DC3F21"/>
    <w:rsid w:val="00DC3F35"/>
    <w:rsid w:val="00DC573D"/>
    <w:rsid w:val="00DC6042"/>
    <w:rsid w:val="00DC638D"/>
    <w:rsid w:val="00DC66A6"/>
    <w:rsid w:val="00DC6EB3"/>
    <w:rsid w:val="00DC7791"/>
    <w:rsid w:val="00DD0308"/>
    <w:rsid w:val="00DD1485"/>
    <w:rsid w:val="00DD1CF6"/>
    <w:rsid w:val="00DD2912"/>
    <w:rsid w:val="00DD2B4A"/>
    <w:rsid w:val="00DD2CBE"/>
    <w:rsid w:val="00DD35D7"/>
    <w:rsid w:val="00DD36D0"/>
    <w:rsid w:val="00DD3806"/>
    <w:rsid w:val="00DD44D7"/>
    <w:rsid w:val="00DD4503"/>
    <w:rsid w:val="00DD4594"/>
    <w:rsid w:val="00DD6D14"/>
    <w:rsid w:val="00DD7BDE"/>
    <w:rsid w:val="00DD7CC9"/>
    <w:rsid w:val="00DE0B8B"/>
    <w:rsid w:val="00DE1528"/>
    <w:rsid w:val="00DE154F"/>
    <w:rsid w:val="00DE1E55"/>
    <w:rsid w:val="00DE1E58"/>
    <w:rsid w:val="00DE262F"/>
    <w:rsid w:val="00DE2FC1"/>
    <w:rsid w:val="00DE37FC"/>
    <w:rsid w:val="00DE422C"/>
    <w:rsid w:val="00DE5F42"/>
    <w:rsid w:val="00DE6408"/>
    <w:rsid w:val="00DE6E2A"/>
    <w:rsid w:val="00DE75B8"/>
    <w:rsid w:val="00DF0C3E"/>
    <w:rsid w:val="00DF15A5"/>
    <w:rsid w:val="00DF1940"/>
    <w:rsid w:val="00DF1DC0"/>
    <w:rsid w:val="00DF23B3"/>
    <w:rsid w:val="00DF24C7"/>
    <w:rsid w:val="00DF2D6F"/>
    <w:rsid w:val="00DF30C0"/>
    <w:rsid w:val="00DF32C7"/>
    <w:rsid w:val="00DF3402"/>
    <w:rsid w:val="00DF3B9C"/>
    <w:rsid w:val="00DF3EEE"/>
    <w:rsid w:val="00DF42C0"/>
    <w:rsid w:val="00DF46C1"/>
    <w:rsid w:val="00DF4CBF"/>
    <w:rsid w:val="00DF529B"/>
    <w:rsid w:val="00DF59DF"/>
    <w:rsid w:val="00DF5A19"/>
    <w:rsid w:val="00DF5CA9"/>
    <w:rsid w:val="00DF5FA6"/>
    <w:rsid w:val="00DF61CB"/>
    <w:rsid w:val="00DF62CA"/>
    <w:rsid w:val="00DF67D4"/>
    <w:rsid w:val="00DF69E0"/>
    <w:rsid w:val="00DF6CA8"/>
    <w:rsid w:val="00DF7181"/>
    <w:rsid w:val="00E00F37"/>
    <w:rsid w:val="00E01628"/>
    <w:rsid w:val="00E017B2"/>
    <w:rsid w:val="00E020C2"/>
    <w:rsid w:val="00E03111"/>
    <w:rsid w:val="00E03C64"/>
    <w:rsid w:val="00E03FCA"/>
    <w:rsid w:val="00E05174"/>
    <w:rsid w:val="00E057A2"/>
    <w:rsid w:val="00E05930"/>
    <w:rsid w:val="00E06514"/>
    <w:rsid w:val="00E068F2"/>
    <w:rsid w:val="00E07164"/>
    <w:rsid w:val="00E07859"/>
    <w:rsid w:val="00E10E28"/>
    <w:rsid w:val="00E114C8"/>
    <w:rsid w:val="00E11ADF"/>
    <w:rsid w:val="00E11F09"/>
    <w:rsid w:val="00E11FC9"/>
    <w:rsid w:val="00E1249D"/>
    <w:rsid w:val="00E1252A"/>
    <w:rsid w:val="00E125C3"/>
    <w:rsid w:val="00E12BD9"/>
    <w:rsid w:val="00E12DFA"/>
    <w:rsid w:val="00E1425D"/>
    <w:rsid w:val="00E14999"/>
    <w:rsid w:val="00E14E15"/>
    <w:rsid w:val="00E14E88"/>
    <w:rsid w:val="00E150A8"/>
    <w:rsid w:val="00E15A89"/>
    <w:rsid w:val="00E1627F"/>
    <w:rsid w:val="00E162F3"/>
    <w:rsid w:val="00E16486"/>
    <w:rsid w:val="00E1680F"/>
    <w:rsid w:val="00E177DD"/>
    <w:rsid w:val="00E200B0"/>
    <w:rsid w:val="00E20C98"/>
    <w:rsid w:val="00E21D60"/>
    <w:rsid w:val="00E222C6"/>
    <w:rsid w:val="00E22534"/>
    <w:rsid w:val="00E22B4A"/>
    <w:rsid w:val="00E22C01"/>
    <w:rsid w:val="00E23E55"/>
    <w:rsid w:val="00E23FE2"/>
    <w:rsid w:val="00E24207"/>
    <w:rsid w:val="00E242DD"/>
    <w:rsid w:val="00E24ABC"/>
    <w:rsid w:val="00E2613D"/>
    <w:rsid w:val="00E262C8"/>
    <w:rsid w:val="00E276BD"/>
    <w:rsid w:val="00E27C01"/>
    <w:rsid w:val="00E30647"/>
    <w:rsid w:val="00E307C7"/>
    <w:rsid w:val="00E3162B"/>
    <w:rsid w:val="00E31A12"/>
    <w:rsid w:val="00E32624"/>
    <w:rsid w:val="00E32BD2"/>
    <w:rsid w:val="00E333C1"/>
    <w:rsid w:val="00E33B5C"/>
    <w:rsid w:val="00E34D29"/>
    <w:rsid w:val="00E34F5A"/>
    <w:rsid w:val="00E3549C"/>
    <w:rsid w:val="00E356D1"/>
    <w:rsid w:val="00E35D93"/>
    <w:rsid w:val="00E35E25"/>
    <w:rsid w:val="00E36E5F"/>
    <w:rsid w:val="00E37856"/>
    <w:rsid w:val="00E378D6"/>
    <w:rsid w:val="00E379EF"/>
    <w:rsid w:val="00E40302"/>
    <w:rsid w:val="00E40366"/>
    <w:rsid w:val="00E40373"/>
    <w:rsid w:val="00E412C5"/>
    <w:rsid w:val="00E4192C"/>
    <w:rsid w:val="00E41DC5"/>
    <w:rsid w:val="00E42667"/>
    <w:rsid w:val="00E42796"/>
    <w:rsid w:val="00E43611"/>
    <w:rsid w:val="00E446DE"/>
    <w:rsid w:val="00E44A28"/>
    <w:rsid w:val="00E44EEC"/>
    <w:rsid w:val="00E450B6"/>
    <w:rsid w:val="00E45991"/>
    <w:rsid w:val="00E4648C"/>
    <w:rsid w:val="00E46D79"/>
    <w:rsid w:val="00E47E00"/>
    <w:rsid w:val="00E50254"/>
    <w:rsid w:val="00E50C14"/>
    <w:rsid w:val="00E5128A"/>
    <w:rsid w:val="00E52486"/>
    <w:rsid w:val="00E52BB8"/>
    <w:rsid w:val="00E52E81"/>
    <w:rsid w:val="00E53A88"/>
    <w:rsid w:val="00E54749"/>
    <w:rsid w:val="00E54A67"/>
    <w:rsid w:val="00E54C37"/>
    <w:rsid w:val="00E55350"/>
    <w:rsid w:val="00E55443"/>
    <w:rsid w:val="00E577F2"/>
    <w:rsid w:val="00E57C10"/>
    <w:rsid w:val="00E605F5"/>
    <w:rsid w:val="00E608AE"/>
    <w:rsid w:val="00E613C9"/>
    <w:rsid w:val="00E61DE0"/>
    <w:rsid w:val="00E62A68"/>
    <w:rsid w:val="00E62F0C"/>
    <w:rsid w:val="00E633C7"/>
    <w:rsid w:val="00E637A4"/>
    <w:rsid w:val="00E63A87"/>
    <w:rsid w:val="00E63F24"/>
    <w:rsid w:val="00E63F9E"/>
    <w:rsid w:val="00E640A4"/>
    <w:rsid w:val="00E64433"/>
    <w:rsid w:val="00E64A88"/>
    <w:rsid w:val="00E65851"/>
    <w:rsid w:val="00E6710B"/>
    <w:rsid w:val="00E67177"/>
    <w:rsid w:val="00E674CF"/>
    <w:rsid w:val="00E67F14"/>
    <w:rsid w:val="00E7021C"/>
    <w:rsid w:val="00E71068"/>
    <w:rsid w:val="00E72492"/>
    <w:rsid w:val="00E731D0"/>
    <w:rsid w:val="00E73CA3"/>
    <w:rsid w:val="00E742AE"/>
    <w:rsid w:val="00E75F66"/>
    <w:rsid w:val="00E76FB7"/>
    <w:rsid w:val="00E775C9"/>
    <w:rsid w:val="00E77B3B"/>
    <w:rsid w:val="00E80968"/>
    <w:rsid w:val="00E80E90"/>
    <w:rsid w:val="00E80F4F"/>
    <w:rsid w:val="00E81E9A"/>
    <w:rsid w:val="00E83400"/>
    <w:rsid w:val="00E838F5"/>
    <w:rsid w:val="00E83FB5"/>
    <w:rsid w:val="00E8405A"/>
    <w:rsid w:val="00E85028"/>
    <w:rsid w:val="00E8549B"/>
    <w:rsid w:val="00E877A5"/>
    <w:rsid w:val="00E87A31"/>
    <w:rsid w:val="00E87D8C"/>
    <w:rsid w:val="00E900F8"/>
    <w:rsid w:val="00E90A8D"/>
    <w:rsid w:val="00E90C4A"/>
    <w:rsid w:val="00E9171A"/>
    <w:rsid w:val="00E91B9D"/>
    <w:rsid w:val="00E927DD"/>
    <w:rsid w:val="00E92A06"/>
    <w:rsid w:val="00E93615"/>
    <w:rsid w:val="00E940CF"/>
    <w:rsid w:val="00E94917"/>
    <w:rsid w:val="00E9592C"/>
    <w:rsid w:val="00E95A89"/>
    <w:rsid w:val="00E967E7"/>
    <w:rsid w:val="00E967FC"/>
    <w:rsid w:val="00E973A0"/>
    <w:rsid w:val="00E97F08"/>
    <w:rsid w:val="00E97F5A"/>
    <w:rsid w:val="00EA17D7"/>
    <w:rsid w:val="00EA35BB"/>
    <w:rsid w:val="00EA4905"/>
    <w:rsid w:val="00EA593F"/>
    <w:rsid w:val="00EA5BB4"/>
    <w:rsid w:val="00EA629F"/>
    <w:rsid w:val="00EA704D"/>
    <w:rsid w:val="00EA7083"/>
    <w:rsid w:val="00EA792E"/>
    <w:rsid w:val="00EA7B31"/>
    <w:rsid w:val="00EB01D0"/>
    <w:rsid w:val="00EB0820"/>
    <w:rsid w:val="00EB0FBB"/>
    <w:rsid w:val="00EB1891"/>
    <w:rsid w:val="00EB1FD4"/>
    <w:rsid w:val="00EB20E4"/>
    <w:rsid w:val="00EB20EF"/>
    <w:rsid w:val="00EB2425"/>
    <w:rsid w:val="00EB3000"/>
    <w:rsid w:val="00EB36D7"/>
    <w:rsid w:val="00EB3CAE"/>
    <w:rsid w:val="00EB4540"/>
    <w:rsid w:val="00EB47D2"/>
    <w:rsid w:val="00EB4EF2"/>
    <w:rsid w:val="00EB51B4"/>
    <w:rsid w:val="00EB5AC1"/>
    <w:rsid w:val="00EB607A"/>
    <w:rsid w:val="00EB6316"/>
    <w:rsid w:val="00EB6325"/>
    <w:rsid w:val="00EB6481"/>
    <w:rsid w:val="00EB655A"/>
    <w:rsid w:val="00EB6A80"/>
    <w:rsid w:val="00EB7220"/>
    <w:rsid w:val="00EB7351"/>
    <w:rsid w:val="00EB76B0"/>
    <w:rsid w:val="00EB79F6"/>
    <w:rsid w:val="00EC060B"/>
    <w:rsid w:val="00EC1A1A"/>
    <w:rsid w:val="00EC1BB7"/>
    <w:rsid w:val="00EC1BEB"/>
    <w:rsid w:val="00EC1D18"/>
    <w:rsid w:val="00EC1E84"/>
    <w:rsid w:val="00EC259C"/>
    <w:rsid w:val="00EC26F1"/>
    <w:rsid w:val="00EC284A"/>
    <w:rsid w:val="00EC30CB"/>
    <w:rsid w:val="00EC393B"/>
    <w:rsid w:val="00EC3CF4"/>
    <w:rsid w:val="00EC406B"/>
    <w:rsid w:val="00EC5D6E"/>
    <w:rsid w:val="00EC63A7"/>
    <w:rsid w:val="00EC6660"/>
    <w:rsid w:val="00EC66C9"/>
    <w:rsid w:val="00EC7D41"/>
    <w:rsid w:val="00EC7F2B"/>
    <w:rsid w:val="00ED066C"/>
    <w:rsid w:val="00ED0901"/>
    <w:rsid w:val="00ED0C56"/>
    <w:rsid w:val="00ED0CF9"/>
    <w:rsid w:val="00ED1047"/>
    <w:rsid w:val="00ED1C8D"/>
    <w:rsid w:val="00ED1D55"/>
    <w:rsid w:val="00ED1E5C"/>
    <w:rsid w:val="00ED25D0"/>
    <w:rsid w:val="00ED29D8"/>
    <w:rsid w:val="00ED29DD"/>
    <w:rsid w:val="00ED431B"/>
    <w:rsid w:val="00ED4A25"/>
    <w:rsid w:val="00ED4AA8"/>
    <w:rsid w:val="00ED506E"/>
    <w:rsid w:val="00ED5CD0"/>
    <w:rsid w:val="00ED5D9F"/>
    <w:rsid w:val="00ED6A43"/>
    <w:rsid w:val="00ED6E25"/>
    <w:rsid w:val="00ED6E90"/>
    <w:rsid w:val="00ED7065"/>
    <w:rsid w:val="00ED7288"/>
    <w:rsid w:val="00ED7708"/>
    <w:rsid w:val="00ED79C9"/>
    <w:rsid w:val="00EE06A6"/>
    <w:rsid w:val="00EE18CD"/>
    <w:rsid w:val="00EE1904"/>
    <w:rsid w:val="00EE2570"/>
    <w:rsid w:val="00EE276F"/>
    <w:rsid w:val="00EE2772"/>
    <w:rsid w:val="00EE2BBE"/>
    <w:rsid w:val="00EE2F47"/>
    <w:rsid w:val="00EE3A17"/>
    <w:rsid w:val="00EE3DA1"/>
    <w:rsid w:val="00EE3FA6"/>
    <w:rsid w:val="00EE4E51"/>
    <w:rsid w:val="00EE4EFE"/>
    <w:rsid w:val="00EE54A0"/>
    <w:rsid w:val="00EE5829"/>
    <w:rsid w:val="00EE61A0"/>
    <w:rsid w:val="00EE6ABD"/>
    <w:rsid w:val="00EE7F94"/>
    <w:rsid w:val="00EF0E62"/>
    <w:rsid w:val="00EF1015"/>
    <w:rsid w:val="00EF137B"/>
    <w:rsid w:val="00EF260E"/>
    <w:rsid w:val="00EF304B"/>
    <w:rsid w:val="00EF37A8"/>
    <w:rsid w:val="00EF3BE3"/>
    <w:rsid w:val="00EF3CAA"/>
    <w:rsid w:val="00EF40DD"/>
    <w:rsid w:val="00EF428E"/>
    <w:rsid w:val="00EF4A2F"/>
    <w:rsid w:val="00EF4AF4"/>
    <w:rsid w:val="00EF5A25"/>
    <w:rsid w:val="00EF7023"/>
    <w:rsid w:val="00EF74E1"/>
    <w:rsid w:val="00EF768F"/>
    <w:rsid w:val="00EF7D18"/>
    <w:rsid w:val="00F0025F"/>
    <w:rsid w:val="00F002F3"/>
    <w:rsid w:val="00F0069F"/>
    <w:rsid w:val="00F00E5C"/>
    <w:rsid w:val="00F01071"/>
    <w:rsid w:val="00F01218"/>
    <w:rsid w:val="00F01A09"/>
    <w:rsid w:val="00F01AD6"/>
    <w:rsid w:val="00F01E0D"/>
    <w:rsid w:val="00F01EF2"/>
    <w:rsid w:val="00F02198"/>
    <w:rsid w:val="00F022A1"/>
    <w:rsid w:val="00F0234D"/>
    <w:rsid w:val="00F02592"/>
    <w:rsid w:val="00F02608"/>
    <w:rsid w:val="00F02CDF"/>
    <w:rsid w:val="00F02E32"/>
    <w:rsid w:val="00F02E91"/>
    <w:rsid w:val="00F033D2"/>
    <w:rsid w:val="00F03413"/>
    <w:rsid w:val="00F03C5F"/>
    <w:rsid w:val="00F04689"/>
    <w:rsid w:val="00F04927"/>
    <w:rsid w:val="00F05204"/>
    <w:rsid w:val="00F05D87"/>
    <w:rsid w:val="00F05E6C"/>
    <w:rsid w:val="00F06CF1"/>
    <w:rsid w:val="00F06F86"/>
    <w:rsid w:val="00F07297"/>
    <w:rsid w:val="00F07375"/>
    <w:rsid w:val="00F0781F"/>
    <w:rsid w:val="00F078F8"/>
    <w:rsid w:val="00F079FE"/>
    <w:rsid w:val="00F103F8"/>
    <w:rsid w:val="00F10B98"/>
    <w:rsid w:val="00F10D73"/>
    <w:rsid w:val="00F119C1"/>
    <w:rsid w:val="00F11F17"/>
    <w:rsid w:val="00F129C6"/>
    <w:rsid w:val="00F12D0F"/>
    <w:rsid w:val="00F12ED1"/>
    <w:rsid w:val="00F13191"/>
    <w:rsid w:val="00F13FF9"/>
    <w:rsid w:val="00F14084"/>
    <w:rsid w:val="00F1538B"/>
    <w:rsid w:val="00F15B3B"/>
    <w:rsid w:val="00F15CDC"/>
    <w:rsid w:val="00F15DB8"/>
    <w:rsid w:val="00F17323"/>
    <w:rsid w:val="00F1752F"/>
    <w:rsid w:val="00F202F9"/>
    <w:rsid w:val="00F20433"/>
    <w:rsid w:val="00F20BD0"/>
    <w:rsid w:val="00F21087"/>
    <w:rsid w:val="00F21317"/>
    <w:rsid w:val="00F2172B"/>
    <w:rsid w:val="00F21732"/>
    <w:rsid w:val="00F21E2D"/>
    <w:rsid w:val="00F22B8F"/>
    <w:rsid w:val="00F23497"/>
    <w:rsid w:val="00F24526"/>
    <w:rsid w:val="00F25128"/>
    <w:rsid w:val="00F25651"/>
    <w:rsid w:val="00F26321"/>
    <w:rsid w:val="00F2696E"/>
    <w:rsid w:val="00F269F7"/>
    <w:rsid w:val="00F27084"/>
    <w:rsid w:val="00F3084E"/>
    <w:rsid w:val="00F30A28"/>
    <w:rsid w:val="00F30AFE"/>
    <w:rsid w:val="00F30C0A"/>
    <w:rsid w:val="00F31046"/>
    <w:rsid w:val="00F3109B"/>
    <w:rsid w:val="00F31A90"/>
    <w:rsid w:val="00F31D76"/>
    <w:rsid w:val="00F31DC9"/>
    <w:rsid w:val="00F3202D"/>
    <w:rsid w:val="00F323B2"/>
    <w:rsid w:val="00F32676"/>
    <w:rsid w:val="00F326A2"/>
    <w:rsid w:val="00F33532"/>
    <w:rsid w:val="00F33993"/>
    <w:rsid w:val="00F34083"/>
    <w:rsid w:val="00F34B31"/>
    <w:rsid w:val="00F34C53"/>
    <w:rsid w:val="00F35996"/>
    <w:rsid w:val="00F36929"/>
    <w:rsid w:val="00F3748D"/>
    <w:rsid w:val="00F4062C"/>
    <w:rsid w:val="00F40ADC"/>
    <w:rsid w:val="00F40C59"/>
    <w:rsid w:val="00F40F3C"/>
    <w:rsid w:val="00F40F90"/>
    <w:rsid w:val="00F40FDC"/>
    <w:rsid w:val="00F434E8"/>
    <w:rsid w:val="00F4409F"/>
    <w:rsid w:val="00F44296"/>
    <w:rsid w:val="00F45692"/>
    <w:rsid w:val="00F46917"/>
    <w:rsid w:val="00F46B80"/>
    <w:rsid w:val="00F46E6A"/>
    <w:rsid w:val="00F50B31"/>
    <w:rsid w:val="00F50D6A"/>
    <w:rsid w:val="00F52232"/>
    <w:rsid w:val="00F52410"/>
    <w:rsid w:val="00F52785"/>
    <w:rsid w:val="00F52789"/>
    <w:rsid w:val="00F52BD8"/>
    <w:rsid w:val="00F533C3"/>
    <w:rsid w:val="00F54D23"/>
    <w:rsid w:val="00F55A2F"/>
    <w:rsid w:val="00F56699"/>
    <w:rsid w:val="00F56C15"/>
    <w:rsid w:val="00F579D6"/>
    <w:rsid w:val="00F57F3D"/>
    <w:rsid w:val="00F60298"/>
    <w:rsid w:val="00F60520"/>
    <w:rsid w:val="00F60F78"/>
    <w:rsid w:val="00F60FA5"/>
    <w:rsid w:val="00F61588"/>
    <w:rsid w:val="00F6188C"/>
    <w:rsid w:val="00F625CD"/>
    <w:rsid w:val="00F62832"/>
    <w:rsid w:val="00F640CE"/>
    <w:rsid w:val="00F6489B"/>
    <w:rsid w:val="00F6526C"/>
    <w:rsid w:val="00F657F9"/>
    <w:rsid w:val="00F65AB4"/>
    <w:rsid w:val="00F66189"/>
    <w:rsid w:val="00F66815"/>
    <w:rsid w:val="00F66881"/>
    <w:rsid w:val="00F66D86"/>
    <w:rsid w:val="00F67163"/>
    <w:rsid w:val="00F67745"/>
    <w:rsid w:val="00F67E99"/>
    <w:rsid w:val="00F70DDF"/>
    <w:rsid w:val="00F714BD"/>
    <w:rsid w:val="00F71982"/>
    <w:rsid w:val="00F71A83"/>
    <w:rsid w:val="00F72FD0"/>
    <w:rsid w:val="00F7380C"/>
    <w:rsid w:val="00F74751"/>
    <w:rsid w:val="00F762EB"/>
    <w:rsid w:val="00F76429"/>
    <w:rsid w:val="00F7669B"/>
    <w:rsid w:val="00F77516"/>
    <w:rsid w:val="00F77AD7"/>
    <w:rsid w:val="00F80003"/>
    <w:rsid w:val="00F8012C"/>
    <w:rsid w:val="00F80B02"/>
    <w:rsid w:val="00F81CFF"/>
    <w:rsid w:val="00F820CA"/>
    <w:rsid w:val="00F82B17"/>
    <w:rsid w:val="00F834D2"/>
    <w:rsid w:val="00F845A3"/>
    <w:rsid w:val="00F848E5"/>
    <w:rsid w:val="00F84CC0"/>
    <w:rsid w:val="00F86335"/>
    <w:rsid w:val="00F86EE2"/>
    <w:rsid w:val="00F87784"/>
    <w:rsid w:val="00F879B9"/>
    <w:rsid w:val="00F87D6E"/>
    <w:rsid w:val="00F903C4"/>
    <w:rsid w:val="00F917EA"/>
    <w:rsid w:val="00F91EB3"/>
    <w:rsid w:val="00F91FC5"/>
    <w:rsid w:val="00F92458"/>
    <w:rsid w:val="00F92A76"/>
    <w:rsid w:val="00F92CAE"/>
    <w:rsid w:val="00F9355D"/>
    <w:rsid w:val="00F93F9E"/>
    <w:rsid w:val="00F93FB9"/>
    <w:rsid w:val="00F94515"/>
    <w:rsid w:val="00F9461E"/>
    <w:rsid w:val="00F9531B"/>
    <w:rsid w:val="00F95519"/>
    <w:rsid w:val="00F955A1"/>
    <w:rsid w:val="00F9609D"/>
    <w:rsid w:val="00F976E8"/>
    <w:rsid w:val="00F97E52"/>
    <w:rsid w:val="00FA0136"/>
    <w:rsid w:val="00FA0416"/>
    <w:rsid w:val="00FA1686"/>
    <w:rsid w:val="00FA288E"/>
    <w:rsid w:val="00FA300B"/>
    <w:rsid w:val="00FA3A02"/>
    <w:rsid w:val="00FA3A38"/>
    <w:rsid w:val="00FA42DC"/>
    <w:rsid w:val="00FA4455"/>
    <w:rsid w:val="00FA4720"/>
    <w:rsid w:val="00FA4F02"/>
    <w:rsid w:val="00FA5BA7"/>
    <w:rsid w:val="00FA5C4C"/>
    <w:rsid w:val="00FA5CD2"/>
    <w:rsid w:val="00FA5E7D"/>
    <w:rsid w:val="00FA64A2"/>
    <w:rsid w:val="00FA6ED8"/>
    <w:rsid w:val="00FA70B2"/>
    <w:rsid w:val="00FB03F6"/>
    <w:rsid w:val="00FB1505"/>
    <w:rsid w:val="00FB226D"/>
    <w:rsid w:val="00FB3022"/>
    <w:rsid w:val="00FB3257"/>
    <w:rsid w:val="00FB3EB4"/>
    <w:rsid w:val="00FB4759"/>
    <w:rsid w:val="00FB52C3"/>
    <w:rsid w:val="00FB5600"/>
    <w:rsid w:val="00FB565D"/>
    <w:rsid w:val="00FB5EE4"/>
    <w:rsid w:val="00FB7208"/>
    <w:rsid w:val="00FC0726"/>
    <w:rsid w:val="00FC1D55"/>
    <w:rsid w:val="00FC1D74"/>
    <w:rsid w:val="00FC2044"/>
    <w:rsid w:val="00FC307B"/>
    <w:rsid w:val="00FC4620"/>
    <w:rsid w:val="00FC46B7"/>
    <w:rsid w:val="00FC4FD3"/>
    <w:rsid w:val="00FC5207"/>
    <w:rsid w:val="00FC5455"/>
    <w:rsid w:val="00FC5F0C"/>
    <w:rsid w:val="00FC67DE"/>
    <w:rsid w:val="00FC7EA3"/>
    <w:rsid w:val="00FD02D6"/>
    <w:rsid w:val="00FD0A80"/>
    <w:rsid w:val="00FD0FDE"/>
    <w:rsid w:val="00FD1000"/>
    <w:rsid w:val="00FD1975"/>
    <w:rsid w:val="00FD1BCC"/>
    <w:rsid w:val="00FD22EC"/>
    <w:rsid w:val="00FD2A91"/>
    <w:rsid w:val="00FD42F5"/>
    <w:rsid w:val="00FD4723"/>
    <w:rsid w:val="00FD5B95"/>
    <w:rsid w:val="00FD688C"/>
    <w:rsid w:val="00FD7AED"/>
    <w:rsid w:val="00FD7B67"/>
    <w:rsid w:val="00FD7EC6"/>
    <w:rsid w:val="00FE0298"/>
    <w:rsid w:val="00FE02C4"/>
    <w:rsid w:val="00FE0728"/>
    <w:rsid w:val="00FE09B7"/>
    <w:rsid w:val="00FE0C3D"/>
    <w:rsid w:val="00FE2A1E"/>
    <w:rsid w:val="00FE3257"/>
    <w:rsid w:val="00FE41C3"/>
    <w:rsid w:val="00FE43B8"/>
    <w:rsid w:val="00FE4744"/>
    <w:rsid w:val="00FE4BB4"/>
    <w:rsid w:val="00FE4E7C"/>
    <w:rsid w:val="00FE4F7E"/>
    <w:rsid w:val="00FE6497"/>
    <w:rsid w:val="00FE6837"/>
    <w:rsid w:val="00FE7088"/>
    <w:rsid w:val="00FE7789"/>
    <w:rsid w:val="00FE7E81"/>
    <w:rsid w:val="00FF0D18"/>
    <w:rsid w:val="00FF2810"/>
    <w:rsid w:val="00FF2FF5"/>
    <w:rsid w:val="00FF37C0"/>
    <w:rsid w:val="00FF3958"/>
    <w:rsid w:val="00FF4863"/>
    <w:rsid w:val="00FF69E9"/>
    <w:rsid w:val="00FF709F"/>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29D617"/>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789"/>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Komentar - besedilo Znak2"/>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1114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uiPriority w:val="59"/>
    <w:rsid w:val="0030102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24613204">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1303356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27739888">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ostjan.cilensek@vokasnaga.si" TargetMode="External"/><Relationship Id="rId17" Type="http://schemas.openxmlformats.org/officeDocument/2006/relationships/hyperlink" Target="https://ejn.gov.si/eJN2"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9B297-4FFF-47C7-B681-235608C8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54</Pages>
  <Words>21658</Words>
  <Characters>123457</Characters>
  <Application>Microsoft Office Word</Application>
  <DocSecurity>0</DocSecurity>
  <Lines>1028</Lines>
  <Paragraphs>289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144826</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Tina Bregar</cp:lastModifiedBy>
  <cp:revision>7</cp:revision>
  <cp:lastPrinted>2021-12-28T06:03:00Z</cp:lastPrinted>
  <dcterms:created xsi:type="dcterms:W3CDTF">2026-02-16T06:37:00Z</dcterms:created>
  <dcterms:modified xsi:type="dcterms:W3CDTF">2026-02-16T10:43:00Z</dcterms:modified>
</cp:coreProperties>
</file>